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38326" w14:textId="77777777" w:rsidR="009A2E21" w:rsidRPr="004C15F0" w:rsidRDefault="009A2E21" w:rsidP="009A2E21">
      <w:pPr>
        <w:jc w:val="center"/>
        <w:rPr>
          <w:rFonts w:ascii="Times New Roman" w:hAnsi="Times New Roman" w:cs="Times New Roman"/>
          <w:sz w:val="60"/>
          <w:szCs w:val="60"/>
          <w:lang w:val="sr-Latn-RS"/>
        </w:rPr>
      </w:pPr>
    </w:p>
    <w:p w14:paraId="59EB1A8D" w14:textId="264947F2" w:rsidR="009A2E21" w:rsidRPr="004C15F0" w:rsidRDefault="004C15F0" w:rsidP="009A2E21">
      <w:pPr>
        <w:jc w:val="center"/>
        <w:rPr>
          <w:rFonts w:ascii="Times New Roman" w:hAnsi="Times New Roman" w:cs="Times New Roman"/>
          <w:sz w:val="60"/>
          <w:szCs w:val="60"/>
          <w:lang w:val="sr-Cyrl-RS"/>
        </w:rPr>
      </w:pPr>
      <w:r>
        <w:rPr>
          <w:rFonts w:ascii="Times New Roman" w:hAnsi="Times New Roman" w:cs="Times New Roman"/>
          <w:sz w:val="60"/>
          <w:szCs w:val="60"/>
          <w:lang w:val="sr-Cyrl-RS"/>
        </w:rPr>
        <w:t>ТРГОВИНСКИ ТЕХНИЧАР</w:t>
      </w:r>
    </w:p>
    <w:p w14:paraId="2B667395" w14:textId="77777777" w:rsidR="009A2E21" w:rsidRPr="009A2E21" w:rsidRDefault="009A2E21" w:rsidP="009A2E21">
      <w:pPr>
        <w:jc w:val="center"/>
        <w:rPr>
          <w:rFonts w:ascii="Times New Roman" w:hAnsi="Times New Roman" w:cs="Times New Roman"/>
          <w:sz w:val="60"/>
          <w:szCs w:val="60"/>
        </w:rPr>
      </w:pPr>
      <w:r w:rsidRPr="009A2E21">
        <w:rPr>
          <w:rFonts w:ascii="Times New Roman" w:hAnsi="Times New Roman" w:cs="Times New Roman"/>
          <w:sz w:val="60"/>
          <w:szCs w:val="60"/>
          <w:lang w:val="sr-Latn-CS"/>
        </w:rPr>
        <w:t>I</w:t>
      </w:r>
      <w:r w:rsidRPr="009A2E21">
        <w:rPr>
          <w:rFonts w:ascii="Times New Roman" w:hAnsi="Times New Roman" w:cs="Times New Roman"/>
          <w:sz w:val="60"/>
          <w:szCs w:val="60"/>
          <w:lang w:val="sr-Cyrl-CS"/>
        </w:rPr>
        <w:t xml:space="preserve"> година</w:t>
      </w:r>
    </w:p>
    <w:p w14:paraId="146CE53C" w14:textId="77777777" w:rsidR="009A2E21" w:rsidRPr="009A2E21" w:rsidRDefault="009A2E21" w:rsidP="009A2E21">
      <w:pPr>
        <w:jc w:val="center"/>
        <w:rPr>
          <w:rFonts w:ascii="Times New Roman" w:hAnsi="Times New Roman" w:cs="Times New Roman"/>
          <w:sz w:val="60"/>
          <w:szCs w:val="60"/>
        </w:rPr>
      </w:pPr>
    </w:p>
    <w:p w14:paraId="37C3176D" w14:textId="79D5510D" w:rsidR="009915F4" w:rsidRDefault="00244B72" w:rsidP="009A2E21">
      <w:pPr>
        <w:jc w:val="center"/>
        <w:rPr>
          <w:rFonts w:ascii="Times New Roman" w:hAnsi="Times New Roman" w:cs="Times New Roman"/>
          <w:i/>
          <w:sz w:val="40"/>
          <w:szCs w:val="40"/>
          <w:lang w:val="ru-RU"/>
        </w:rPr>
      </w:pPr>
      <w:r>
        <w:rPr>
          <w:rFonts w:ascii="Times New Roman" w:hAnsi="Times New Roman" w:cs="Times New Roman"/>
          <w:i/>
          <w:sz w:val="40"/>
          <w:szCs w:val="40"/>
        </w:rPr>
        <w:t xml:space="preserve"> </w:t>
      </w:r>
      <w:r w:rsidR="009915F4" w:rsidRPr="009A2E21">
        <w:rPr>
          <w:rFonts w:ascii="Times New Roman" w:hAnsi="Times New Roman" w:cs="Times New Roman"/>
          <w:i/>
          <w:sz w:val="40"/>
          <w:szCs w:val="40"/>
          <w:lang w:val="ru-RU"/>
        </w:rPr>
        <w:t xml:space="preserve">Службени гласник Р Србије - Просветни гласник бр. </w:t>
      </w:r>
      <w:r w:rsidR="009915F4">
        <w:rPr>
          <w:rFonts w:ascii="Times New Roman" w:hAnsi="Times New Roman" w:cs="Times New Roman"/>
          <w:i/>
          <w:sz w:val="40"/>
          <w:szCs w:val="40"/>
          <w:lang w:val="ru-RU"/>
        </w:rPr>
        <w:t>19 од 29.12.2020.</w:t>
      </w:r>
    </w:p>
    <w:p w14:paraId="30A2FAED" w14:textId="0793573D" w:rsidR="009A2E21" w:rsidRDefault="00244B72" w:rsidP="009A2E21">
      <w:pPr>
        <w:jc w:val="center"/>
        <w:rPr>
          <w:rFonts w:ascii="Times New Roman" w:hAnsi="Times New Roman" w:cs="Times New Roman"/>
          <w:i/>
          <w:sz w:val="40"/>
          <w:szCs w:val="40"/>
          <w:lang w:val="ru-RU"/>
        </w:rPr>
      </w:pPr>
      <w:r>
        <w:rPr>
          <w:rFonts w:ascii="Times New Roman" w:hAnsi="Times New Roman" w:cs="Times New Roman"/>
          <w:i/>
          <w:sz w:val="40"/>
          <w:szCs w:val="40"/>
        </w:rPr>
        <w:t xml:space="preserve"> </w:t>
      </w:r>
      <w:r w:rsidR="009A2E21" w:rsidRPr="009A2E21">
        <w:rPr>
          <w:rFonts w:ascii="Times New Roman" w:hAnsi="Times New Roman" w:cs="Times New Roman"/>
          <w:i/>
          <w:sz w:val="40"/>
          <w:szCs w:val="40"/>
          <w:lang w:val="ru-RU"/>
        </w:rPr>
        <w:t xml:space="preserve">Службени гласник Р Србије - Просветни гласник бр. </w:t>
      </w:r>
      <w:r w:rsidR="00830632">
        <w:rPr>
          <w:rFonts w:ascii="Times New Roman" w:hAnsi="Times New Roman" w:cs="Times New Roman"/>
          <w:i/>
          <w:sz w:val="40"/>
          <w:szCs w:val="40"/>
          <w:lang w:val="ru-RU"/>
        </w:rPr>
        <w:t>1</w:t>
      </w:r>
      <w:r w:rsidR="009915F4">
        <w:rPr>
          <w:rFonts w:ascii="Times New Roman" w:hAnsi="Times New Roman" w:cs="Times New Roman"/>
          <w:i/>
          <w:sz w:val="40"/>
          <w:szCs w:val="40"/>
          <w:lang w:val="ru-RU"/>
        </w:rPr>
        <w:t>3 од 02.09.</w:t>
      </w:r>
      <w:r w:rsidR="004C15F0">
        <w:rPr>
          <w:rFonts w:ascii="Times New Roman" w:hAnsi="Times New Roman" w:cs="Times New Roman"/>
          <w:i/>
          <w:sz w:val="40"/>
          <w:szCs w:val="40"/>
          <w:lang w:val="ru-RU"/>
        </w:rPr>
        <w:t>2021.</w:t>
      </w:r>
    </w:p>
    <w:p w14:paraId="6F7B66DB" w14:textId="2D545769" w:rsidR="00570117" w:rsidRPr="009A2E21" w:rsidRDefault="00570117" w:rsidP="00570117">
      <w:pPr>
        <w:jc w:val="center"/>
        <w:rPr>
          <w:rFonts w:ascii="Times New Roman" w:hAnsi="Times New Roman" w:cs="Times New Roman"/>
          <w:i/>
          <w:sz w:val="40"/>
          <w:szCs w:val="40"/>
        </w:rPr>
      </w:pP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7 од 22.08.2023.</w:t>
      </w:r>
    </w:p>
    <w:p w14:paraId="2E0B74CE" w14:textId="77777777" w:rsidR="00570117" w:rsidRPr="009A2E21" w:rsidRDefault="00570117" w:rsidP="009A2E21">
      <w:pPr>
        <w:jc w:val="center"/>
        <w:rPr>
          <w:rFonts w:ascii="Times New Roman" w:hAnsi="Times New Roman" w:cs="Times New Roman"/>
          <w:i/>
          <w:sz w:val="40"/>
          <w:szCs w:val="40"/>
        </w:rPr>
      </w:pPr>
    </w:p>
    <w:p w14:paraId="77811E8D" w14:textId="77777777" w:rsidR="00444840" w:rsidRDefault="00444840" w:rsidP="009A2E21">
      <w:pPr>
        <w:jc w:val="center"/>
        <w:rPr>
          <w:rFonts w:ascii="Times New Roman" w:hAnsi="Times New Roman" w:cs="Times New Roman"/>
          <w:i/>
          <w:color w:val="FF0000"/>
          <w:sz w:val="40"/>
          <w:szCs w:val="40"/>
          <w:lang w:val="sr-Cyrl-CS"/>
        </w:rPr>
      </w:pPr>
    </w:p>
    <w:p w14:paraId="2F7DF9DD" w14:textId="77777777" w:rsidR="00444840" w:rsidRDefault="00444840" w:rsidP="009A2E21">
      <w:pPr>
        <w:jc w:val="center"/>
        <w:rPr>
          <w:rFonts w:ascii="Times New Roman" w:hAnsi="Times New Roman" w:cs="Times New Roman"/>
          <w:i/>
          <w:color w:val="FF0000"/>
          <w:sz w:val="40"/>
          <w:szCs w:val="40"/>
          <w:lang w:val="sr-Cyrl-CS"/>
        </w:rPr>
      </w:pPr>
    </w:p>
    <w:p w14:paraId="0EE769D5" w14:textId="77777777" w:rsidR="00444840" w:rsidRDefault="00444840" w:rsidP="009A2E21">
      <w:pPr>
        <w:jc w:val="center"/>
        <w:rPr>
          <w:rFonts w:ascii="Times New Roman" w:hAnsi="Times New Roman" w:cs="Times New Roman"/>
          <w:i/>
          <w:color w:val="FF0000"/>
          <w:sz w:val="40"/>
          <w:szCs w:val="40"/>
          <w:lang w:val="sr-Cyrl-CS"/>
        </w:rPr>
      </w:pPr>
    </w:p>
    <w:p w14:paraId="5ED3BBFC" w14:textId="77777777" w:rsidR="00444840" w:rsidRDefault="00444840" w:rsidP="009A2E21">
      <w:pPr>
        <w:jc w:val="center"/>
        <w:rPr>
          <w:rFonts w:ascii="Times New Roman" w:hAnsi="Times New Roman" w:cs="Times New Roman"/>
          <w:i/>
          <w:color w:val="FF0000"/>
          <w:sz w:val="40"/>
          <w:szCs w:val="40"/>
          <w:lang w:val="sr-Cyrl-CS"/>
        </w:rPr>
      </w:pPr>
    </w:p>
    <w:p w14:paraId="7BDFA7CE" w14:textId="77777777" w:rsidR="00444840" w:rsidRDefault="00444840" w:rsidP="009A2E21">
      <w:pPr>
        <w:jc w:val="center"/>
        <w:rPr>
          <w:rFonts w:ascii="Times New Roman" w:hAnsi="Times New Roman" w:cs="Times New Roman"/>
          <w:i/>
          <w:color w:val="FF0000"/>
          <w:sz w:val="40"/>
          <w:szCs w:val="40"/>
          <w:lang w:val="sr-Cyrl-CS"/>
        </w:rPr>
      </w:pPr>
    </w:p>
    <w:p w14:paraId="77EBFBBE" w14:textId="77777777" w:rsidR="00830632" w:rsidRDefault="00830632" w:rsidP="00444840">
      <w:pPr>
        <w:autoSpaceDE w:val="0"/>
        <w:autoSpaceDN w:val="0"/>
        <w:adjustRightInd w:val="0"/>
        <w:spacing w:after="0" w:line="240" w:lineRule="auto"/>
        <w:rPr>
          <w:rFonts w:ascii="Times New Roman" w:eastAsia="ArialMT" w:hAnsi="Times New Roman" w:cs="Times New Roman"/>
          <w:color w:val="595959"/>
          <w:sz w:val="24"/>
          <w:szCs w:val="24"/>
        </w:rPr>
        <w:sectPr w:rsidR="00830632" w:rsidSect="007E0899">
          <w:footerReference w:type="default" r:id="rId9"/>
          <w:pgSz w:w="16838" w:h="11906" w:orient="landscape" w:code="9"/>
          <w:pgMar w:top="720" w:right="720" w:bottom="720" w:left="720" w:header="709" w:footer="709" w:gutter="0"/>
          <w:pgNumType w:start="1"/>
          <w:cols w:space="708"/>
          <w:titlePg/>
          <w:docGrid w:linePitch="360"/>
        </w:sectPr>
      </w:pPr>
    </w:p>
    <w:p w14:paraId="439CA1F5" w14:textId="24876DD2" w:rsidR="000679BC" w:rsidRDefault="000679BC" w:rsidP="000679B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СТАНДАРД КВАЛИФИКАЦИЈЕ</w:t>
      </w:r>
    </w:p>
    <w:p w14:paraId="7A8CD4A5" w14:textId="09BCD9BE" w:rsidR="000679BC" w:rsidRDefault="000679BC" w:rsidP="000679BC">
      <w:pPr>
        <w:spacing w:after="0" w:line="240" w:lineRule="auto"/>
        <w:jc w:val="center"/>
        <w:rPr>
          <w:rFonts w:ascii="Times New Roman" w:hAnsi="Times New Roman" w:cs="Times New Roman"/>
          <w:b/>
          <w:sz w:val="28"/>
          <w:szCs w:val="28"/>
          <w:lang w:val="ru-RU"/>
        </w:rPr>
      </w:pPr>
    </w:p>
    <w:p w14:paraId="2CF9F237" w14:textId="48D6FA88" w:rsidR="000679BC" w:rsidRPr="000679BC" w:rsidRDefault="000679BC" w:rsidP="000679BC">
      <w:pPr>
        <w:spacing w:after="0" w:line="240" w:lineRule="auto"/>
        <w:jc w:val="both"/>
        <w:rPr>
          <w:rFonts w:ascii="Times New Roman" w:hAnsi="Times New Roman" w:cs="Times New Roman"/>
          <w:b/>
          <w:sz w:val="24"/>
          <w:szCs w:val="24"/>
          <w:lang w:val="ru-RU"/>
        </w:rPr>
      </w:pPr>
      <w:r w:rsidRPr="000679BC">
        <w:rPr>
          <w:rFonts w:ascii="Times New Roman" w:hAnsi="Times New Roman" w:cs="Times New Roman"/>
          <w:b/>
          <w:sz w:val="24"/>
          <w:szCs w:val="24"/>
          <w:lang w:val="ru-RU"/>
        </w:rPr>
        <w:t xml:space="preserve">Назив квалификације: </w:t>
      </w:r>
      <w:r w:rsidRPr="000679BC">
        <w:rPr>
          <w:rFonts w:ascii="Times New Roman" w:hAnsi="Times New Roman" w:cs="Times New Roman"/>
          <w:sz w:val="24"/>
          <w:szCs w:val="24"/>
          <w:lang w:val="ru-RU"/>
        </w:rPr>
        <w:t>ТРГОВИНСКИ ТЕХНИЧАР</w:t>
      </w:r>
    </w:p>
    <w:p w14:paraId="7A561B41" w14:textId="41FFEC40" w:rsidR="000679BC" w:rsidRDefault="000679BC" w:rsidP="000679BC">
      <w:pPr>
        <w:spacing w:after="0" w:line="240" w:lineRule="auto"/>
        <w:jc w:val="both"/>
        <w:rPr>
          <w:rFonts w:ascii="Times New Roman" w:hAnsi="Times New Roman" w:cs="Times New Roman"/>
          <w:b/>
          <w:sz w:val="28"/>
          <w:szCs w:val="28"/>
          <w:lang w:val="ru-RU"/>
        </w:rPr>
      </w:pPr>
    </w:p>
    <w:tbl>
      <w:tblPr>
        <w:tblStyle w:val="TableGrid"/>
        <w:tblW w:w="0" w:type="auto"/>
        <w:tblLook w:val="04A0" w:firstRow="1" w:lastRow="0" w:firstColumn="1" w:lastColumn="0" w:noHBand="0" w:noVBand="1"/>
      </w:tblPr>
      <w:tblGrid>
        <w:gridCol w:w="3936"/>
        <w:gridCol w:w="992"/>
        <w:gridCol w:w="10686"/>
      </w:tblGrid>
      <w:tr w:rsidR="000679BC" w14:paraId="30679C12" w14:textId="77777777" w:rsidTr="000679BC">
        <w:tc>
          <w:tcPr>
            <w:tcW w:w="15614" w:type="dxa"/>
            <w:gridSpan w:val="3"/>
          </w:tcPr>
          <w:p w14:paraId="1B0F2E15" w14:textId="6BBFD454" w:rsidR="000679BC" w:rsidRDefault="000679BC" w:rsidP="000679B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ОСНОВНЕ КАРАКТЕРИСТИКЕ КВАЛИФИКАЦИЈЕ</w:t>
            </w:r>
          </w:p>
        </w:tc>
      </w:tr>
      <w:tr w:rsidR="000679BC" w:rsidRPr="000679BC" w14:paraId="21D35235" w14:textId="77777777" w:rsidTr="000444D0">
        <w:tc>
          <w:tcPr>
            <w:tcW w:w="4928" w:type="dxa"/>
            <w:gridSpan w:val="2"/>
          </w:tcPr>
          <w:p w14:paraId="11DB1A1C" w14:textId="77594934" w:rsidR="000679BC" w:rsidRPr="000679BC" w:rsidRDefault="000679BC" w:rsidP="000679BC">
            <w:pPr>
              <w:spacing w:after="0" w:line="240" w:lineRule="auto"/>
              <w:jc w:val="both"/>
              <w:rPr>
                <w:rFonts w:ascii="Times New Roman" w:hAnsi="Times New Roman" w:cs="Times New Roman"/>
                <w:sz w:val="28"/>
                <w:szCs w:val="28"/>
                <w:lang w:val="sr-Latn-RS"/>
              </w:rPr>
            </w:pPr>
            <w:r w:rsidRPr="000679BC">
              <w:rPr>
                <w:rFonts w:ascii="Times New Roman" w:hAnsi="Times New Roman" w:cs="Times New Roman"/>
                <w:sz w:val="28"/>
                <w:szCs w:val="28"/>
                <w:lang w:val="ru-RU"/>
              </w:rPr>
              <w:t>КЛАСНОКС</w:t>
            </w:r>
            <w:r w:rsidRPr="000679BC">
              <w:rPr>
                <w:rStyle w:val="FootnoteReference"/>
                <w:rFonts w:ascii="Times New Roman" w:hAnsi="Times New Roman" w:cs="Times New Roman"/>
                <w:sz w:val="28"/>
                <w:szCs w:val="28"/>
                <w:lang w:val="ru-RU"/>
              </w:rPr>
              <w:footnoteReference w:id="1"/>
            </w:r>
            <w:r w:rsidRPr="000679BC">
              <w:rPr>
                <w:rFonts w:ascii="Times New Roman" w:hAnsi="Times New Roman" w:cs="Times New Roman"/>
                <w:sz w:val="28"/>
                <w:szCs w:val="28"/>
                <w:lang w:val="ru-RU"/>
              </w:rPr>
              <w:t>/</w:t>
            </w:r>
            <w:r w:rsidRPr="000679BC">
              <w:rPr>
                <w:rFonts w:ascii="Times New Roman" w:hAnsi="Times New Roman" w:cs="Times New Roman"/>
                <w:sz w:val="28"/>
                <w:szCs w:val="28"/>
                <w:lang w:val="sr-Latn-RS"/>
              </w:rPr>
              <w:t>ISCED-F2013</w:t>
            </w:r>
          </w:p>
        </w:tc>
        <w:tc>
          <w:tcPr>
            <w:tcW w:w="10686" w:type="dxa"/>
          </w:tcPr>
          <w:p w14:paraId="1D856729" w14:textId="30507A3C" w:rsidR="000679BC" w:rsidRPr="000679BC" w:rsidRDefault="000679BC" w:rsidP="000679BC">
            <w:pPr>
              <w:spacing w:after="0" w:line="240" w:lineRule="auto"/>
              <w:jc w:val="both"/>
              <w:rPr>
                <w:rFonts w:ascii="Times New Roman" w:hAnsi="Times New Roman" w:cs="Times New Roman"/>
                <w:sz w:val="28"/>
                <w:szCs w:val="28"/>
                <w:lang w:val="sr-Cyrl-RS"/>
              </w:rPr>
            </w:pPr>
            <w:r w:rsidRPr="000679BC">
              <w:rPr>
                <w:rFonts w:ascii="Times New Roman" w:hAnsi="Times New Roman" w:cs="Times New Roman"/>
                <w:sz w:val="28"/>
                <w:szCs w:val="28"/>
                <w:lang w:val="sr-Latn-RS"/>
              </w:rPr>
              <w:t xml:space="preserve">0416 </w:t>
            </w:r>
            <w:r w:rsidRPr="000679BC">
              <w:rPr>
                <w:rFonts w:ascii="Times New Roman" w:hAnsi="Times New Roman" w:cs="Times New Roman"/>
                <w:sz w:val="28"/>
                <w:szCs w:val="28"/>
                <w:lang w:val="sr-Cyrl-RS"/>
              </w:rPr>
              <w:t>Продаја на велико и мало</w:t>
            </w:r>
          </w:p>
        </w:tc>
      </w:tr>
      <w:tr w:rsidR="000679BC" w:rsidRPr="000679BC" w14:paraId="1442CC9B" w14:textId="77777777" w:rsidTr="000444D0">
        <w:tc>
          <w:tcPr>
            <w:tcW w:w="4928" w:type="dxa"/>
            <w:gridSpan w:val="2"/>
          </w:tcPr>
          <w:p w14:paraId="43058B94" w14:textId="6C547623" w:rsidR="000679BC" w:rsidRPr="000679BC" w:rsidRDefault="000679BC" w:rsidP="000679BC">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Ниво НОКС-а</w:t>
            </w:r>
            <w:r w:rsidRPr="000679BC">
              <w:rPr>
                <w:rStyle w:val="FootnoteReference"/>
                <w:rFonts w:ascii="Times New Roman" w:hAnsi="Times New Roman" w:cs="Times New Roman"/>
                <w:sz w:val="28"/>
                <w:szCs w:val="28"/>
                <w:lang w:val="ru-RU"/>
              </w:rPr>
              <w:footnoteReference w:id="2"/>
            </w:r>
          </w:p>
        </w:tc>
        <w:tc>
          <w:tcPr>
            <w:tcW w:w="10686" w:type="dxa"/>
          </w:tcPr>
          <w:p w14:paraId="46C87BD1" w14:textId="609B4BF4" w:rsidR="000679BC" w:rsidRPr="000679BC" w:rsidRDefault="000679BC" w:rsidP="000679BC">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4</w:t>
            </w:r>
          </w:p>
        </w:tc>
      </w:tr>
      <w:tr w:rsidR="000679BC" w:rsidRPr="000679BC" w14:paraId="06996B1C" w14:textId="77777777" w:rsidTr="000444D0">
        <w:tc>
          <w:tcPr>
            <w:tcW w:w="4928" w:type="dxa"/>
            <w:gridSpan w:val="2"/>
          </w:tcPr>
          <w:p w14:paraId="61B01B51" w14:textId="1C873FC7" w:rsidR="000679BC" w:rsidRPr="000679BC" w:rsidRDefault="000679BC" w:rsidP="000679BC">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Ниво ЕОК-а</w:t>
            </w:r>
            <w:r w:rsidRPr="000679BC">
              <w:rPr>
                <w:rStyle w:val="FootnoteReference"/>
                <w:rFonts w:ascii="Times New Roman" w:hAnsi="Times New Roman" w:cs="Times New Roman"/>
                <w:sz w:val="28"/>
                <w:szCs w:val="28"/>
                <w:lang w:val="ru-RU"/>
              </w:rPr>
              <w:footnoteReference w:id="3"/>
            </w:r>
          </w:p>
        </w:tc>
        <w:tc>
          <w:tcPr>
            <w:tcW w:w="10686" w:type="dxa"/>
          </w:tcPr>
          <w:p w14:paraId="3C14D76E" w14:textId="766FE498" w:rsidR="000679BC" w:rsidRPr="000679BC" w:rsidRDefault="000679BC" w:rsidP="000679BC">
            <w:pPr>
              <w:spacing w:after="0" w:line="240" w:lineRule="auto"/>
              <w:jc w:val="both"/>
              <w:rPr>
                <w:rFonts w:ascii="Times New Roman" w:hAnsi="Times New Roman" w:cs="Times New Roman"/>
                <w:sz w:val="28"/>
                <w:szCs w:val="28"/>
                <w:lang w:val="sr-Cyrl-RS"/>
              </w:rPr>
            </w:pPr>
            <w:r w:rsidRPr="000679BC">
              <w:rPr>
                <w:rFonts w:ascii="Times New Roman" w:hAnsi="Times New Roman" w:cs="Times New Roman"/>
                <w:sz w:val="28"/>
                <w:szCs w:val="28"/>
                <w:lang w:val="sr-Cyrl-RS"/>
              </w:rPr>
              <w:t>4</w:t>
            </w:r>
          </w:p>
        </w:tc>
      </w:tr>
      <w:tr w:rsidR="000679BC" w:rsidRPr="000679BC" w14:paraId="719BC831" w14:textId="77777777" w:rsidTr="000444D0">
        <w:tc>
          <w:tcPr>
            <w:tcW w:w="4928" w:type="dxa"/>
            <w:gridSpan w:val="2"/>
          </w:tcPr>
          <w:p w14:paraId="46AEC3F9" w14:textId="5688C1DA" w:rsidR="000679BC" w:rsidRPr="000679BC" w:rsidRDefault="000679BC" w:rsidP="000679BC">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Врста квалификације</w:t>
            </w:r>
          </w:p>
        </w:tc>
        <w:tc>
          <w:tcPr>
            <w:tcW w:w="10686" w:type="dxa"/>
          </w:tcPr>
          <w:p w14:paraId="39A10724" w14:textId="2CB62F60" w:rsidR="000679BC" w:rsidRPr="000679BC" w:rsidRDefault="000679BC" w:rsidP="000679BC">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 xml:space="preserve">Стручна </w:t>
            </w:r>
          </w:p>
        </w:tc>
      </w:tr>
      <w:tr w:rsidR="000679BC" w:rsidRPr="000679BC" w14:paraId="68D07065" w14:textId="77777777" w:rsidTr="000444D0">
        <w:tc>
          <w:tcPr>
            <w:tcW w:w="4928" w:type="dxa"/>
            <w:gridSpan w:val="2"/>
          </w:tcPr>
          <w:p w14:paraId="005BF106" w14:textId="14292175" w:rsidR="000679BC" w:rsidRPr="000679BC" w:rsidRDefault="000679BC" w:rsidP="000679BC">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Обим квалификације</w:t>
            </w:r>
          </w:p>
        </w:tc>
        <w:tc>
          <w:tcPr>
            <w:tcW w:w="10686" w:type="dxa"/>
          </w:tcPr>
          <w:p w14:paraId="623A11F9" w14:textId="4B74229B" w:rsidR="000679BC" w:rsidRPr="000679BC" w:rsidRDefault="000679BC" w:rsidP="000679BC">
            <w:pPr>
              <w:spacing w:after="0" w:line="240" w:lineRule="auto"/>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4 године</w:t>
            </w:r>
          </w:p>
        </w:tc>
      </w:tr>
      <w:tr w:rsidR="000679BC" w:rsidRPr="000679BC" w14:paraId="5F58F1B1" w14:textId="77777777" w:rsidTr="000444D0">
        <w:tc>
          <w:tcPr>
            <w:tcW w:w="4928" w:type="dxa"/>
            <w:gridSpan w:val="2"/>
          </w:tcPr>
          <w:p w14:paraId="182F4FA4" w14:textId="7C0549D0" w:rsidR="000679BC" w:rsidRPr="000679BC" w:rsidRDefault="000679BC"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Предуслови за стицање квалификације</w:t>
            </w:r>
          </w:p>
        </w:tc>
        <w:tc>
          <w:tcPr>
            <w:tcW w:w="10686" w:type="dxa"/>
          </w:tcPr>
          <w:p w14:paraId="6A0F1301" w14:textId="11736CFD" w:rsidR="000679BC" w:rsidRPr="000679BC" w:rsidRDefault="000679BC"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1 НОКС-а – основно образовање и васпитање, основно образовање одраслих, основно балетско образовање и васпитање и основно музичко образовање и васпитање</w:t>
            </w:r>
          </w:p>
        </w:tc>
      </w:tr>
      <w:tr w:rsidR="000679BC" w:rsidRPr="000679BC" w14:paraId="75223C13" w14:textId="77777777" w:rsidTr="000444D0">
        <w:tc>
          <w:tcPr>
            <w:tcW w:w="4928" w:type="dxa"/>
            <w:gridSpan w:val="2"/>
          </w:tcPr>
          <w:p w14:paraId="723CF574" w14:textId="4AD77A56" w:rsidR="000679BC" w:rsidRPr="000679BC" w:rsidRDefault="000679BC"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Облици учења</w:t>
            </w:r>
          </w:p>
        </w:tc>
        <w:tc>
          <w:tcPr>
            <w:tcW w:w="10686" w:type="dxa"/>
          </w:tcPr>
          <w:p w14:paraId="27A16166" w14:textId="2E9CDD2D" w:rsidR="000679BC" w:rsidRPr="000679BC" w:rsidRDefault="000679BC"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формално образовање</w:t>
            </w:r>
          </w:p>
        </w:tc>
      </w:tr>
      <w:tr w:rsidR="000679BC" w:rsidRPr="000679BC" w14:paraId="18054227" w14:textId="77777777" w:rsidTr="000444D0">
        <w:tc>
          <w:tcPr>
            <w:tcW w:w="4928" w:type="dxa"/>
            <w:gridSpan w:val="2"/>
          </w:tcPr>
          <w:p w14:paraId="3D67A3AE" w14:textId="54E30231" w:rsidR="000679BC" w:rsidRPr="000679BC" w:rsidRDefault="000679BC"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Врста јавне исправе</w:t>
            </w:r>
          </w:p>
        </w:tc>
        <w:tc>
          <w:tcPr>
            <w:tcW w:w="10686" w:type="dxa"/>
          </w:tcPr>
          <w:p w14:paraId="3BA0FFB8" w14:textId="77777777" w:rsidR="000679BC" w:rsidRDefault="000679BC"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диплома </w:t>
            </w:r>
          </w:p>
          <w:p w14:paraId="4BFF30F0" w14:textId="5DA7EEB9" w:rsidR="000679BC" w:rsidRPr="000679BC" w:rsidRDefault="000679BC"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уверење о положеним испитима у оквиру савладаног програма за образовни профил</w:t>
            </w:r>
          </w:p>
        </w:tc>
      </w:tr>
      <w:tr w:rsidR="000444D0" w:rsidRPr="000679BC" w14:paraId="0752ABC8" w14:textId="77777777" w:rsidTr="001E2D1B">
        <w:tc>
          <w:tcPr>
            <w:tcW w:w="15614" w:type="dxa"/>
            <w:gridSpan w:val="3"/>
          </w:tcPr>
          <w:p w14:paraId="304FFABB" w14:textId="3CC6D7BE" w:rsidR="000444D0" w:rsidRPr="000444D0" w:rsidRDefault="000444D0" w:rsidP="000444D0">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РЕЛЕВАНТНОСТ КВАЛИФИКАЦИЈЕ ЗА ЗАПОШЉАВАЊЕ И НАСТАВАК ОБРАЗОВАЊА</w:t>
            </w:r>
          </w:p>
        </w:tc>
      </w:tr>
      <w:tr w:rsidR="000679BC" w:rsidRPr="000679BC" w14:paraId="5C06543F" w14:textId="77777777" w:rsidTr="000444D0">
        <w:tc>
          <w:tcPr>
            <w:tcW w:w="4928" w:type="dxa"/>
            <w:gridSpan w:val="2"/>
          </w:tcPr>
          <w:p w14:paraId="0994D4F4" w14:textId="4DFDB5CB" w:rsidR="000679BC" w:rsidRPr="000679BC" w:rsidRDefault="00BF500B"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Проходност у систему квалификација</w:t>
            </w:r>
          </w:p>
        </w:tc>
        <w:tc>
          <w:tcPr>
            <w:tcW w:w="10686" w:type="dxa"/>
          </w:tcPr>
          <w:p w14:paraId="2A2803C2" w14:textId="77777777" w:rsidR="000679BC" w:rsidRDefault="00BF500B"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5 НОКС-а</w:t>
            </w:r>
          </w:p>
          <w:p w14:paraId="236EE4A3" w14:textId="77777777" w:rsidR="00BF500B" w:rsidRDefault="00BF500B"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Ниво 6 НОКС-а (подниво 6.1, подниво 6.2)</w:t>
            </w:r>
          </w:p>
          <w:p w14:paraId="2DBA3815" w14:textId="0178F7FA" w:rsidR="00BF500B" w:rsidRPr="000679BC" w:rsidRDefault="00BF500B"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Ниво </w:t>
            </w:r>
            <w:r w:rsidR="00780D3F">
              <w:rPr>
                <w:rFonts w:ascii="Times New Roman" w:hAnsi="Times New Roman" w:cs="Times New Roman"/>
                <w:sz w:val="28"/>
                <w:szCs w:val="28"/>
                <w:lang w:val="ru-RU"/>
              </w:rPr>
              <w:t>7 НОКС-а (подниво 7.1)</w:t>
            </w:r>
          </w:p>
        </w:tc>
      </w:tr>
      <w:tr w:rsidR="000679BC" w:rsidRPr="000679BC" w14:paraId="0973EDBE" w14:textId="77777777" w:rsidTr="000444D0">
        <w:tc>
          <w:tcPr>
            <w:tcW w:w="4928" w:type="dxa"/>
            <w:gridSpan w:val="2"/>
          </w:tcPr>
          <w:p w14:paraId="58F53017" w14:textId="328FC969" w:rsidR="000679BC" w:rsidRPr="000679BC" w:rsidRDefault="00780D3F"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Занимање </w:t>
            </w:r>
          </w:p>
        </w:tc>
        <w:tc>
          <w:tcPr>
            <w:tcW w:w="10686" w:type="dxa"/>
          </w:tcPr>
          <w:p w14:paraId="61C7103B" w14:textId="77777777" w:rsidR="000679BC" w:rsidRDefault="00780D3F" w:rsidP="00780D3F">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5222 Пословође продавница</w:t>
            </w:r>
          </w:p>
          <w:p w14:paraId="3791FAD2" w14:textId="77777777" w:rsidR="00780D3F" w:rsidRDefault="00780D3F" w:rsidP="00780D3F">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5242 Демонстратори производа</w:t>
            </w:r>
          </w:p>
          <w:p w14:paraId="5142C45C" w14:textId="35B6B996" w:rsidR="00780D3F" w:rsidRPr="000679BC" w:rsidRDefault="00780D3F" w:rsidP="00780D3F">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5244 Продавци каталошке продаје</w:t>
            </w:r>
          </w:p>
        </w:tc>
      </w:tr>
      <w:tr w:rsidR="000679BC" w:rsidRPr="000679BC" w14:paraId="7343C4BC" w14:textId="77777777" w:rsidTr="000444D0">
        <w:tc>
          <w:tcPr>
            <w:tcW w:w="4928" w:type="dxa"/>
            <w:gridSpan w:val="2"/>
          </w:tcPr>
          <w:p w14:paraId="55DE3202" w14:textId="77777777" w:rsidR="000679BC" w:rsidRDefault="00780D3F" w:rsidP="000679B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Стандард занимања</w:t>
            </w:r>
            <w:r>
              <w:rPr>
                <w:rStyle w:val="FootnoteReference"/>
                <w:rFonts w:ascii="Times New Roman" w:hAnsi="Times New Roman" w:cs="Times New Roman"/>
                <w:sz w:val="28"/>
                <w:szCs w:val="28"/>
                <w:lang w:val="ru-RU"/>
              </w:rPr>
              <w:footnoteReference w:id="4"/>
            </w:r>
          </w:p>
          <w:p w14:paraId="5A275898" w14:textId="77777777" w:rsidR="008D4653" w:rsidRDefault="008D4653" w:rsidP="000679BC">
            <w:pPr>
              <w:spacing w:after="0" w:line="240" w:lineRule="auto"/>
              <w:jc w:val="both"/>
              <w:rPr>
                <w:rFonts w:ascii="Times New Roman" w:hAnsi="Times New Roman" w:cs="Times New Roman"/>
                <w:sz w:val="28"/>
                <w:szCs w:val="28"/>
                <w:lang w:val="ru-RU"/>
              </w:rPr>
            </w:pPr>
          </w:p>
          <w:p w14:paraId="3F745037" w14:textId="29130804" w:rsidR="008D4653" w:rsidRPr="000679BC" w:rsidRDefault="008D4653" w:rsidP="000679BC">
            <w:pPr>
              <w:spacing w:after="0" w:line="240" w:lineRule="auto"/>
              <w:jc w:val="both"/>
              <w:rPr>
                <w:rFonts w:ascii="Times New Roman" w:hAnsi="Times New Roman" w:cs="Times New Roman"/>
                <w:sz w:val="28"/>
                <w:szCs w:val="28"/>
                <w:lang w:val="ru-RU"/>
              </w:rPr>
            </w:pPr>
          </w:p>
        </w:tc>
        <w:tc>
          <w:tcPr>
            <w:tcW w:w="10686" w:type="dxa"/>
          </w:tcPr>
          <w:p w14:paraId="6C361EAD" w14:textId="77777777" w:rsidR="000679BC" w:rsidRPr="000679BC" w:rsidRDefault="000679BC" w:rsidP="000679BC">
            <w:pPr>
              <w:spacing w:after="0" w:line="240" w:lineRule="auto"/>
              <w:jc w:val="both"/>
              <w:rPr>
                <w:rFonts w:ascii="Times New Roman" w:hAnsi="Times New Roman" w:cs="Times New Roman"/>
                <w:sz w:val="28"/>
                <w:szCs w:val="28"/>
                <w:lang w:val="ru-RU"/>
              </w:rPr>
            </w:pPr>
          </w:p>
        </w:tc>
      </w:tr>
      <w:tr w:rsidR="008D4653" w:rsidRPr="000679BC" w14:paraId="3799B252" w14:textId="77777777" w:rsidTr="001E2D1B">
        <w:tc>
          <w:tcPr>
            <w:tcW w:w="15614" w:type="dxa"/>
            <w:gridSpan w:val="3"/>
          </w:tcPr>
          <w:p w14:paraId="75617A31" w14:textId="7481415C" w:rsidR="008D4653" w:rsidRPr="008D4653" w:rsidRDefault="008D4653" w:rsidP="008D4653">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ИСХОДИ УЧЕЊА</w:t>
            </w:r>
          </w:p>
        </w:tc>
      </w:tr>
      <w:tr w:rsidR="008D4653" w:rsidRPr="000679BC" w14:paraId="5CD04F46" w14:textId="77777777" w:rsidTr="008D4653">
        <w:tc>
          <w:tcPr>
            <w:tcW w:w="3936" w:type="dxa"/>
          </w:tcPr>
          <w:p w14:paraId="12F30B10" w14:textId="2A4B3286" w:rsidR="008D4653" w:rsidRDefault="008D4653" w:rsidP="000679BC">
            <w:p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Општи опис квалификације</w:t>
            </w:r>
          </w:p>
        </w:tc>
        <w:tc>
          <w:tcPr>
            <w:tcW w:w="11678" w:type="dxa"/>
            <w:gridSpan w:val="2"/>
          </w:tcPr>
          <w:p w14:paraId="53CE1832" w14:textId="46FB2216" w:rsidR="008D4653" w:rsidRDefault="000D6832" w:rsidP="000679B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8D4653">
              <w:rPr>
                <w:rFonts w:ascii="Times New Roman" w:hAnsi="Times New Roman" w:cs="Times New Roman"/>
                <w:sz w:val="24"/>
                <w:szCs w:val="24"/>
                <w:lang w:val="ru-RU"/>
              </w:rPr>
              <w:t>Трговински техничар организује, координира и контролише рад мање групе запослених у продавници, учествује у планирању и усклађује потребне ресурсе за реализацију радних задатака и спровођење стандарда у пословању.</w:t>
            </w:r>
          </w:p>
          <w:p w14:paraId="23DBF0C3" w14:textId="4245B8F3" w:rsidR="008D4653" w:rsidRDefault="000D6832" w:rsidP="000679B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8D4653">
              <w:rPr>
                <w:rFonts w:ascii="Times New Roman" w:hAnsi="Times New Roman" w:cs="Times New Roman"/>
                <w:sz w:val="24"/>
                <w:szCs w:val="24"/>
                <w:lang w:val="ru-RU"/>
              </w:rPr>
              <w:t>Обучен је за: набавку и снабдевање продавнице робом, складиштење и продају робе, укључујући пословање електронским путем, учешће у промоцији и акцијској продаји одређених артикала, припрему извештаја и статистичких прегледа у вези са трговинским пословањем, комуникацију са купцима и пословним партнерима.</w:t>
            </w:r>
          </w:p>
          <w:p w14:paraId="0FBA8064" w14:textId="00014A34" w:rsidR="008D4653" w:rsidRDefault="000D6832" w:rsidP="000679B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8D4653">
              <w:rPr>
                <w:rFonts w:ascii="Times New Roman" w:hAnsi="Times New Roman" w:cs="Times New Roman"/>
                <w:sz w:val="24"/>
                <w:szCs w:val="24"/>
                <w:lang w:val="ru-RU"/>
              </w:rPr>
              <w:t>Вешто комуницира у различитим контекстима и делотворно на једном страном језику, активно доприносећи неговању културе изражавања, продуктивно примењује математичке моделе, техничка и технолошка знања и информационо-комуникационе технологије (ИКТ) у решавању проблема, ефикасно учи, усавршава се и развија своју каријеру, активно учествује у иницирању и реализацији пројеката који доприносе добробити заједнице и одрживом развоју.</w:t>
            </w:r>
          </w:p>
          <w:p w14:paraId="3D2541B9" w14:textId="18ABEEC8" w:rsidR="008D4653" w:rsidRDefault="000D6832" w:rsidP="000679B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8D4653">
              <w:rPr>
                <w:rFonts w:ascii="Times New Roman" w:hAnsi="Times New Roman" w:cs="Times New Roman"/>
                <w:sz w:val="24"/>
                <w:szCs w:val="24"/>
                <w:lang w:val="ru-RU"/>
              </w:rPr>
              <w:t>Активно доприноси неговању толеранције, људских права и културне традиције и баштине у оквиру организације и у различитим социјалним контекстима, одговоран је према сопственом здрављу и спреман да се укључи у активности усмерене ка очувању окружења у којем живи и ради.</w:t>
            </w:r>
          </w:p>
          <w:p w14:paraId="02E31604" w14:textId="059B1394" w:rsidR="008D4653" w:rsidRPr="008D4653" w:rsidRDefault="000D6832" w:rsidP="000679B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8D4653">
              <w:rPr>
                <w:rFonts w:ascii="Times New Roman" w:hAnsi="Times New Roman" w:cs="Times New Roman"/>
                <w:sz w:val="24"/>
                <w:szCs w:val="24"/>
                <w:lang w:val="ru-RU"/>
              </w:rPr>
              <w:t>Ниво општих и стручних знања, вештина, способности и ставова у оквиру стечених компетенција, трговинском техничару омогућава запошљавање и наставак школовања.</w:t>
            </w:r>
          </w:p>
        </w:tc>
      </w:tr>
      <w:tr w:rsidR="008D4653" w:rsidRPr="000679BC" w14:paraId="17C99A87" w14:textId="77777777" w:rsidTr="008D4653">
        <w:tc>
          <w:tcPr>
            <w:tcW w:w="3936" w:type="dxa"/>
          </w:tcPr>
          <w:p w14:paraId="1DD18435" w14:textId="2E5A0FE6" w:rsidR="008D4653" w:rsidRDefault="008D4653" w:rsidP="000679BC">
            <w:pPr>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Компетенције </w:t>
            </w:r>
          </w:p>
        </w:tc>
        <w:tc>
          <w:tcPr>
            <w:tcW w:w="11678" w:type="dxa"/>
            <w:gridSpan w:val="2"/>
          </w:tcPr>
          <w:p w14:paraId="25B540E3" w14:textId="77777777" w:rsidR="008D4653" w:rsidRPr="002200E4" w:rsidRDefault="002200E4" w:rsidP="000679BC">
            <w:pPr>
              <w:spacing w:after="0" w:line="240" w:lineRule="auto"/>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послова снабдевања, складиштења и продаје робе</w:t>
            </w:r>
          </w:p>
          <w:p w14:paraId="298415B6" w14:textId="77777777" w:rsidR="002200E4" w:rsidRPr="002200E4" w:rsidRDefault="002200E4" w:rsidP="000679BC">
            <w:pPr>
              <w:spacing w:after="0" w:line="240" w:lineRule="auto"/>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организовање и анализа рада у малопродајном трговинском објекту</w:t>
            </w:r>
          </w:p>
          <w:p w14:paraId="2B394376" w14:textId="77777777" w:rsidR="002200E4" w:rsidRPr="002200E4" w:rsidRDefault="002200E4" w:rsidP="000679BC">
            <w:pPr>
              <w:spacing w:after="0" w:line="240" w:lineRule="auto"/>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електронске трговине (е-трговина) комерцијалних и пропагандних послова из домена пословања трговинског објекта</w:t>
            </w:r>
          </w:p>
          <w:p w14:paraId="62F245BF" w14:textId="77777777" w:rsidR="002200E4" w:rsidRPr="002200E4" w:rsidRDefault="002200E4" w:rsidP="000679BC">
            <w:pPr>
              <w:spacing w:after="0" w:line="240" w:lineRule="auto"/>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финансијско-административних послова у трговинском објекту</w:t>
            </w:r>
          </w:p>
          <w:p w14:paraId="77759126" w14:textId="77777777" w:rsidR="002200E4" w:rsidRPr="002200E4" w:rsidRDefault="002200E4" w:rsidP="000679BC">
            <w:pPr>
              <w:spacing w:after="0" w:line="240" w:lineRule="auto"/>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комуницирање и сарадња са купцима и пословним партнерима</w:t>
            </w:r>
          </w:p>
          <w:p w14:paraId="09C9A4F2" w14:textId="334B24DD" w:rsidR="001E2D1B" w:rsidRPr="002200E4" w:rsidRDefault="002200E4" w:rsidP="000679BC">
            <w:pPr>
              <w:spacing w:after="0" w:line="240" w:lineRule="auto"/>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кључне компетенције</w:t>
            </w:r>
            <w:r>
              <w:rPr>
                <w:rStyle w:val="FootnoteReference"/>
                <w:rFonts w:ascii="Times New Roman" w:hAnsi="Times New Roman" w:cs="Times New Roman"/>
                <w:sz w:val="24"/>
                <w:szCs w:val="24"/>
                <w:lang w:val="ru-RU"/>
              </w:rPr>
              <w:footnoteReference w:id="5"/>
            </w:r>
          </w:p>
        </w:tc>
      </w:tr>
      <w:tr w:rsidR="001E2D1B" w:rsidRPr="000679BC" w14:paraId="4F72F707" w14:textId="77777777" w:rsidTr="001E2D1B">
        <w:tc>
          <w:tcPr>
            <w:tcW w:w="15614" w:type="dxa"/>
            <w:gridSpan w:val="3"/>
          </w:tcPr>
          <w:p w14:paraId="27003EB9" w14:textId="68493CB3" w:rsidR="001E2D1B" w:rsidRDefault="001E2D1B" w:rsidP="001E2D1B">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По стеченој квалификацији, лице ће бити у стању да:</w:t>
            </w:r>
          </w:p>
        </w:tc>
      </w:tr>
      <w:tr w:rsidR="00876148" w:rsidRPr="000679BC" w14:paraId="5016EFB1" w14:textId="77777777" w:rsidTr="00876148">
        <w:tc>
          <w:tcPr>
            <w:tcW w:w="3936" w:type="dxa"/>
          </w:tcPr>
          <w:p w14:paraId="16910746" w14:textId="0C4ED43E" w:rsidR="00876148" w:rsidRDefault="00876148" w:rsidP="0087614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Знања</w:t>
            </w:r>
          </w:p>
        </w:tc>
        <w:tc>
          <w:tcPr>
            <w:tcW w:w="11678" w:type="dxa"/>
            <w:gridSpan w:val="2"/>
          </w:tcPr>
          <w:p w14:paraId="49610EF9" w14:textId="77777777" w:rsidR="00876148" w:rsidRDefault="00876148" w:rsidP="00876148">
            <w:pPr>
              <w:spacing w:after="0" w:line="240" w:lineRule="auto"/>
              <w:jc w:val="both"/>
              <w:rPr>
                <w:rFonts w:ascii="Times New Roman" w:hAnsi="Times New Roman" w:cs="Times New Roman"/>
                <w:sz w:val="24"/>
                <w:szCs w:val="24"/>
                <w:lang w:val="ru-RU"/>
              </w:rPr>
            </w:pPr>
            <w:r w:rsidRPr="001E2D1B">
              <w:rPr>
                <w:rFonts w:ascii="Times New Roman" w:hAnsi="Times New Roman" w:cs="Times New Roman"/>
                <w:sz w:val="24"/>
                <w:szCs w:val="24"/>
                <w:lang w:val="ru-RU"/>
              </w:rPr>
              <w:t>- опиште врсте и начине организовања продавница, као и редослед  послова који се у њему обављају</w:t>
            </w:r>
          </w:p>
          <w:p w14:paraId="2B884AA3"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начине снабдевања продавница робом и објасни садржај плана набавке</w:t>
            </w:r>
          </w:p>
          <w:p w14:paraId="26A42370"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улогу продавца у процесу продаје робе</w:t>
            </w:r>
          </w:p>
          <w:p w14:paraId="01F03976"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средства за рад у продавници имајући у виду њихову функцију, као и врсте робе и димензије асортимана робе</w:t>
            </w:r>
          </w:p>
          <w:p w14:paraId="77D91910"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структуру и начин функционисања електронске трговине</w:t>
            </w:r>
          </w:p>
          <w:p w14:paraId="5EA379AB"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ознаке које носи роба у робном промету, и описује начин обележавања артикала на полици</w:t>
            </w:r>
          </w:p>
          <w:p w14:paraId="407F7375"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опише значај и поступак при инвентарисању робе</w:t>
            </w:r>
          </w:p>
          <w:p w14:paraId="747D1D47"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документацију робе: декларацију робе, као и пратећу документацију уз продату робу (атест, гарантни лист, техничко упуство)</w:t>
            </w:r>
          </w:p>
          <w:p w14:paraId="7ED91B75"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начине продаје робе, као и значај савремене ИКТ у процесу купопродаје</w:t>
            </w:r>
          </w:p>
          <w:p w14:paraId="69FF62A5"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сврху, елементе и начин вођења документације и евиденција у трговинском пословању</w:t>
            </w:r>
          </w:p>
          <w:p w14:paraId="0578399F"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средства плаћања</w:t>
            </w:r>
          </w:p>
          <w:p w14:paraId="70474EE4"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систем касе као инструмента за обраду података о продаји</w:t>
            </w:r>
          </w:p>
          <w:p w14:paraId="7AAA81A0"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типове потрошача, њихове потребе, као и врсте и облике комуникације</w:t>
            </w:r>
          </w:p>
          <w:p w14:paraId="7A3BE09D"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маркетиншке активности у трговинском објекту и е-трговини (промоције и акције)</w:t>
            </w:r>
          </w:p>
          <w:p w14:paraId="6624F339"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опише санитарне и еколошке услове за чување и продају одговарајуће врсте робе</w:t>
            </w:r>
          </w:p>
          <w:p w14:paraId="3293CC37" w14:textId="77777777" w:rsidR="00876148" w:rsidRDefault="00876148"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наведе разлоге рекламације купаца и објасни процедуру заштите права потрошача у продајном објекту</w:t>
            </w:r>
          </w:p>
          <w:p w14:paraId="397B73D1" w14:textId="6B0E3325" w:rsidR="00876148" w:rsidRDefault="00876148" w:rsidP="00876148">
            <w:pPr>
              <w:spacing w:after="0" w:line="240" w:lineRule="auto"/>
              <w:rPr>
                <w:rFonts w:ascii="Times New Roman" w:hAnsi="Times New Roman" w:cs="Times New Roman"/>
                <w:b/>
                <w:sz w:val="28"/>
                <w:szCs w:val="28"/>
                <w:lang w:val="ru-RU"/>
              </w:rPr>
            </w:pPr>
            <w:r>
              <w:rPr>
                <w:rFonts w:ascii="Times New Roman" w:hAnsi="Times New Roman" w:cs="Times New Roman"/>
                <w:sz w:val="24"/>
                <w:szCs w:val="24"/>
                <w:lang w:val="ru-RU"/>
              </w:rPr>
              <w:t>- опише обавезе и одговорности запослених у примени прописа из области трговине на мало</w:t>
            </w:r>
          </w:p>
        </w:tc>
      </w:tr>
      <w:tr w:rsidR="00876148" w:rsidRPr="000679BC" w14:paraId="634642B1" w14:textId="77777777" w:rsidTr="00876148">
        <w:tc>
          <w:tcPr>
            <w:tcW w:w="3936" w:type="dxa"/>
          </w:tcPr>
          <w:p w14:paraId="5E596B78" w14:textId="2EF93AEB" w:rsidR="00876148" w:rsidRDefault="00876148" w:rsidP="0087614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 xml:space="preserve">Вештине </w:t>
            </w:r>
          </w:p>
        </w:tc>
        <w:tc>
          <w:tcPr>
            <w:tcW w:w="11678" w:type="dxa"/>
            <w:gridSpan w:val="2"/>
          </w:tcPr>
          <w:p w14:paraId="0B9A645C"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примени етичке норме и стандарде понашања који се захтевају и очекују од запослених у трговини</w:t>
            </w:r>
          </w:p>
          <w:p w14:paraId="1EE726F9"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провери техничку исправност комуникационих и других уређаја, опреме и инвентара који се користе у продаји</w:t>
            </w:r>
          </w:p>
          <w:p w14:paraId="6D51C601"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организује и контролише припрему радних места, особља, радну хигијену, као и контролу залиха робе за продају</w:t>
            </w:r>
          </w:p>
          <w:p w14:paraId="3525D0D1"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спроводи активности увођења радника у посао</w:t>
            </w:r>
          </w:p>
          <w:p w14:paraId="344E3E1B"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организује и спроводи послове инвентарисања</w:t>
            </w:r>
          </w:p>
          <w:p w14:paraId="0A0A3AC4"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састави план набавке, поручи робу и организује и спроводи поступак преузимања робе</w:t>
            </w:r>
          </w:p>
          <w:p w14:paraId="4D33D391"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самостално обради и надзире обраду свих докумената везаних за снабдевање продавнице робом</w:t>
            </w:r>
          </w:p>
          <w:p w14:paraId="1D01B8D4"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састави калкулацију и спроводи нивелацију цена</w:t>
            </w:r>
          </w:p>
          <w:p w14:paraId="104735AF"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провери декларације, цене на робним местима, рокове трајања робе, изложеност робе на акцијској продаји</w:t>
            </w:r>
          </w:p>
          <w:p w14:paraId="19BFC3AD"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обрађује поруџбине електронским путем, обавља и прати електронску продају робе, као и дистрибуцију информација преко интернет портала за продају</w:t>
            </w:r>
          </w:p>
          <w:p w14:paraId="54217854"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информатички прати продају робе, уноси, мења и контролише податке на продајним страницама на интернету (усклађивање залиха, додавање/уклањање робе и акцијских понуда)</w:t>
            </w:r>
          </w:p>
          <w:p w14:paraId="01870161" w14:textId="77777777" w:rsidR="00876148" w:rsidRPr="00867B40" w:rsidRDefault="00876148"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подноси рекламацију добављачима у законом предвиђеним условима</w:t>
            </w:r>
          </w:p>
          <w:p w14:paraId="7E05F459"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води документацију у вези са пословањем продавнице уз коришћење одговарајућих софтвера, а у складу са правилима евиденције, чувања и одлагања документације о пословању продавнице</w:t>
            </w:r>
          </w:p>
          <w:p w14:paraId="7AF91A9A"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обави послове благајничког пословања</w:t>
            </w:r>
          </w:p>
          <w:p w14:paraId="3862C2FA"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комуницира са купцима и решава рекламације непосредно или електронским путем</w:t>
            </w:r>
          </w:p>
          <w:p w14:paraId="0A6FF07F"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врши маркетиншке активности у објекту и преко интернет портала за продају (промоције и акције)</w:t>
            </w:r>
          </w:p>
          <w:p w14:paraId="76F87E52"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прати и примењује регулативу у области трговине и заштите потрошача</w:t>
            </w:r>
          </w:p>
          <w:p w14:paraId="1D50EBD0"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xml:space="preserve">- израђује дневне и периодичне извештаје према захтеваним параметрима (просечна продаја артикала, </w:t>
            </w:r>
            <w:r w:rsidRPr="00867B40">
              <w:rPr>
                <w:rFonts w:ascii="Times New Roman" w:hAnsi="Times New Roman" w:cs="Times New Roman"/>
                <w:sz w:val="24"/>
                <w:szCs w:val="24"/>
                <w:lang w:val="ru-RU"/>
              </w:rPr>
              <w:lastRenderedPageBreak/>
              <w:t>просечна корпа, број купаца, број рекламација и др.), укључујући извештаје о реализованим активностима/пословима</w:t>
            </w:r>
          </w:p>
          <w:p w14:paraId="3D24D38B"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примени важеће процедуре и мере безбедности и заштите здравља на раду, заштите животне средине и заштите од пожара за Трговинског техничара</w:t>
            </w:r>
          </w:p>
          <w:p w14:paraId="211F774E"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користи информационе технологије у складу са упуствима и стандардима поштујући правила и норме о заштити података запослених и купаца</w:t>
            </w:r>
          </w:p>
          <w:p w14:paraId="0CC67B6C"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ефикасно примењује информационе технологије за прикупљање података у реализацији задатака и вођењу евиденција</w:t>
            </w:r>
          </w:p>
          <w:p w14:paraId="5DF08E66"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користи основне технике дигиталног маркетинга, идентификује информације о тржишту релевантне за сопствену бизнис идеју примењујући принципе предузетништва</w:t>
            </w:r>
          </w:p>
          <w:p w14:paraId="5D10702F"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успешно управља процесом учења, унапређује своју каријеру и компетенције на основу сопственог искуства и сарадње са колегама</w:t>
            </w:r>
          </w:p>
          <w:p w14:paraId="21C066E6"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делотворно и вешто комуницира и активно доприноси неговању културе језичког изражавања</w:t>
            </w:r>
          </w:p>
          <w:p w14:paraId="28B806CA" w14:textId="77777777"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делотворно комуницира на једном страном језику у професионалном и ван професионалног контекста</w:t>
            </w:r>
          </w:p>
          <w:p w14:paraId="63843DDD" w14:textId="769BC228" w:rsidR="00867B40" w:rsidRPr="00867B40" w:rsidRDefault="00867B40" w:rsidP="00876148">
            <w:pPr>
              <w:spacing w:after="0" w:line="240" w:lineRule="auto"/>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одговорно и продуктивно учествује у животу организације и друштвеном животу</w:t>
            </w:r>
          </w:p>
        </w:tc>
      </w:tr>
      <w:tr w:rsidR="00876148" w:rsidRPr="000679BC" w14:paraId="565C27BB" w14:textId="77777777" w:rsidTr="00876148">
        <w:tc>
          <w:tcPr>
            <w:tcW w:w="3936" w:type="dxa"/>
          </w:tcPr>
          <w:p w14:paraId="6493B314" w14:textId="026431D2" w:rsidR="00876148" w:rsidRDefault="00867B40" w:rsidP="0087614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Способности и ставови</w:t>
            </w:r>
          </w:p>
        </w:tc>
        <w:tc>
          <w:tcPr>
            <w:tcW w:w="11678" w:type="dxa"/>
            <w:gridSpan w:val="2"/>
          </w:tcPr>
          <w:p w14:paraId="238C5FFB" w14:textId="77777777" w:rsidR="00876148" w:rsidRDefault="00D765CC"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самостално, одговорно и прецизно обавља послове продаје у складу са процедурама и стандардима квалитета у трговини</w:t>
            </w:r>
          </w:p>
          <w:p w14:paraId="5517AF8B" w14:textId="77777777" w:rsidR="00D765CC" w:rsidRDefault="00D765CC"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организује сопствени рад и/или рад мање групе и одговоран је за избор поступака и средстава за сопствени рад и/или рад других</w:t>
            </w:r>
          </w:p>
          <w:p w14:paraId="10EE275F" w14:textId="77777777" w:rsidR="00D765CC" w:rsidRDefault="00D765CC"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планира и организује време и активности поштујући рокове</w:t>
            </w:r>
          </w:p>
          <w:p w14:paraId="148891D6" w14:textId="77777777" w:rsidR="00D765CC" w:rsidRDefault="00D765CC"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позитиван однос према функционалности и техничкој исправности уређаја у комуникационих и других уређаја и опреме које користи при обављању посла</w:t>
            </w:r>
          </w:p>
          <w:p w14:paraId="58EF7D2F" w14:textId="77777777" w:rsidR="00D765CC" w:rsidRDefault="00D765CC"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прилагођава се на промене у радном процесу</w:t>
            </w:r>
          </w:p>
          <w:p w14:paraId="511E4838" w14:textId="77777777" w:rsidR="00D765CC" w:rsidRDefault="00D765CC"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уочава проблеме и учествује у њиховом решавању и у оквиру нестандардних послова</w:t>
            </w:r>
          </w:p>
          <w:p w14:paraId="7E5700EC" w14:textId="77777777" w:rsidR="00D765CC" w:rsidRDefault="00D765CC"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љубазност, предузимљивост, ненаметљивост и флексибилност у односу према купцима</w:t>
            </w:r>
          </w:p>
          <w:p w14:paraId="274F3D4B" w14:textId="77777777" w:rsidR="00D765CC" w:rsidRDefault="00D765CC"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покаже оријентисаност</w:t>
            </w:r>
            <w:r w:rsidR="005B2E73">
              <w:rPr>
                <w:rFonts w:ascii="Times New Roman" w:hAnsi="Times New Roman" w:cs="Times New Roman"/>
                <w:sz w:val="24"/>
                <w:szCs w:val="24"/>
                <w:lang w:val="ru-RU"/>
              </w:rPr>
              <w:t xml:space="preserve"> ка купцу и ефикасност у решавању жалби и конфликтних ситуација</w:t>
            </w:r>
          </w:p>
          <w:p w14:paraId="632AD9F3" w14:textId="77777777" w:rsidR="005B2E73" w:rsidRDefault="005B2E73"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промовише вредности сарадње у професионалном и животном окружењу и доприноси култури уважавања и сарадње</w:t>
            </w:r>
          </w:p>
          <w:p w14:paraId="4CAD2B4E" w14:textId="77777777" w:rsidR="005B2E73" w:rsidRDefault="005B2E73"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одговоран однос према здрављу и заштити околине и спреман је да се на том пољу ангажује</w:t>
            </w:r>
          </w:p>
          <w:p w14:paraId="68540C4C" w14:textId="77777777" w:rsidR="005B2E73" w:rsidRDefault="005B2E73"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иницира учење, активно и одговорно учествује у целоживотном учењу</w:t>
            </w:r>
          </w:p>
          <w:p w14:paraId="06BB313A" w14:textId="0B6670AE" w:rsidR="005B2E73" w:rsidRPr="00867B40" w:rsidRDefault="005B2E73" w:rsidP="00867B4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поштовање права других и уважавање културолошких и других разлика, руководећи се правима и одговорностима које има као припадник заједнице</w:t>
            </w:r>
          </w:p>
        </w:tc>
      </w:tr>
      <w:tr w:rsidR="00876148" w:rsidRPr="000679BC" w14:paraId="6ED5F36C" w14:textId="77777777" w:rsidTr="00876148">
        <w:tc>
          <w:tcPr>
            <w:tcW w:w="3936" w:type="dxa"/>
          </w:tcPr>
          <w:p w14:paraId="46A5FF7F" w14:textId="60270F5D" w:rsidR="00876148" w:rsidRDefault="00AF6976" w:rsidP="00876148">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Начин провере остварености исхода учења</w:t>
            </w:r>
          </w:p>
        </w:tc>
        <w:tc>
          <w:tcPr>
            <w:tcW w:w="11678" w:type="dxa"/>
            <w:gridSpan w:val="2"/>
          </w:tcPr>
          <w:p w14:paraId="3BE3489D" w14:textId="0253D6DF" w:rsidR="00AF6976" w:rsidRDefault="00AF6976" w:rsidP="00AF6976">
            <w:pPr>
              <w:spacing w:after="0" w:line="240" w:lineRule="auto"/>
              <w:jc w:val="both"/>
              <w:rPr>
                <w:rFonts w:ascii="Times New Roman" w:hAnsi="Times New Roman" w:cs="Times New Roman"/>
                <w:sz w:val="24"/>
                <w:szCs w:val="24"/>
                <w:lang w:val="ru-RU"/>
              </w:rPr>
            </w:pPr>
            <w:r w:rsidRPr="00AF6976">
              <w:rPr>
                <w:rFonts w:ascii="Times New Roman" w:hAnsi="Times New Roman" w:cs="Times New Roman"/>
                <w:sz w:val="24"/>
                <w:szCs w:val="24"/>
                <w:lang w:val="ru-RU"/>
              </w:rPr>
              <w:t>Пра</w:t>
            </w:r>
            <w:r>
              <w:rPr>
                <w:rFonts w:ascii="Times New Roman" w:hAnsi="Times New Roman" w:cs="Times New Roman"/>
                <w:sz w:val="24"/>
                <w:szCs w:val="24"/>
                <w:lang w:val="ru-RU"/>
              </w:rPr>
              <w:t>ћење развоја и напредовања ученика у достизању исхода и стандарда постигнућа, као и напредовање у развијању компетенција обавља се формативним и сумативним оцењивањем.Оцењивање је описно и бројчано.</w:t>
            </w:r>
          </w:p>
          <w:p w14:paraId="6DD56AFB" w14:textId="00624AD5" w:rsid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Бројчане оцене су:</w:t>
            </w:r>
          </w:p>
          <w:p w14:paraId="55DD8D71" w14:textId="654C7A9C" w:rsid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одличан (5)</w:t>
            </w:r>
          </w:p>
          <w:p w14:paraId="4208A038" w14:textId="1A32B80A" w:rsid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врло добар (4)</w:t>
            </w:r>
          </w:p>
          <w:p w14:paraId="26CB1381" w14:textId="62ED2434" w:rsid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добар (3)</w:t>
            </w:r>
          </w:p>
          <w:p w14:paraId="3E92C505" w14:textId="310ACD53" w:rsid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довољан (2)</w:t>
            </w:r>
          </w:p>
          <w:p w14:paraId="0673B00A" w14:textId="777B6277" w:rsid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недовољан (1)</w:t>
            </w:r>
          </w:p>
          <w:p w14:paraId="537D6AA3" w14:textId="77318807" w:rsid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Оцена недовољан (1) није прелазна оцена.</w:t>
            </w:r>
          </w:p>
          <w:p w14:paraId="423C6FF3" w14:textId="7E053470" w:rsid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Оцењивање се остварује применом различитих метода и техника (пројектни, радни задаци и сл.)</w:t>
            </w:r>
          </w:p>
          <w:p w14:paraId="5F879116" w14:textId="46FD9B66" w:rsidR="00AF6976" w:rsidRPr="00AF6976" w:rsidRDefault="00AF6976" w:rsidP="00AF6976">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Сумативно се оцењује на полугодишту, крају школске године и на стручној матури.</w:t>
            </w:r>
          </w:p>
        </w:tc>
      </w:tr>
      <w:tr w:rsidR="00876148" w:rsidRPr="000679BC" w14:paraId="5FA0532A" w14:textId="77777777" w:rsidTr="001E2D1B">
        <w:tc>
          <w:tcPr>
            <w:tcW w:w="15614" w:type="dxa"/>
            <w:gridSpan w:val="3"/>
          </w:tcPr>
          <w:p w14:paraId="2CE81CA9" w14:textId="0E6853B0" w:rsidR="00876148" w:rsidRDefault="00DA46E5" w:rsidP="00876148">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ОСИГУРАЊЕ КВАЛИТЕТА КВАЛИФИКАЦИЈЕ</w:t>
            </w:r>
          </w:p>
        </w:tc>
      </w:tr>
      <w:tr w:rsidR="00DA46E5" w:rsidRPr="000679BC" w14:paraId="49FF695A" w14:textId="77777777" w:rsidTr="00DA46E5">
        <w:tc>
          <w:tcPr>
            <w:tcW w:w="3936" w:type="dxa"/>
          </w:tcPr>
          <w:p w14:paraId="41FBA109" w14:textId="51EB42D7" w:rsidR="00DA46E5" w:rsidRDefault="00DA46E5" w:rsidP="00DA46E5">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Квалификације реализатора програма</w:t>
            </w:r>
          </w:p>
        </w:tc>
        <w:tc>
          <w:tcPr>
            <w:tcW w:w="11678" w:type="dxa"/>
            <w:gridSpan w:val="2"/>
          </w:tcPr>
          <w:p w14:paraId="53DB7187" w14:textId="77777777" w:rsidR="00DA46E5" w:rsidRDefault="00DA46E5" w:rsidP="00DA46E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Одговарајуће образовање: </w:t>
            </w:r>
          </w:p>
          <w:p w14:paraId="191C9009" w14:textId="77777777" w:rsidR="00DA46E5" w:rsidRDefault="00DA46E5" w:rsidP="00DA46E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5 НОКС-а</w:t>
            </w:r>
          </w:p>
          <w:p w14:paraId="65447387" w14:textId="77777777" w:rsidR="00DA46E5" w:rsidRDefault="00DA46E5" w:rsidP="00DA46E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6 НОКС-а (подниво 6.1, подниво6.2) и</w:t>
            </w:r>
          </w:p>
          <w:p w14:paraId="47383EA7" w14:textId="77777777" w:rsidR="00DA46E5" w:rsidRDefault="00DA46E5" w:rsidP="00DA46E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нивоа 7 НОКС-а (подниво 7.1)</w:t>
            </w:r>
          </w:p>
          <w:p w14:paraId="03F430C3" w14:textId="705BCA0E" w:rsidR="00DA46E5" w:rsidRPr="00DA46E5" w:rsidRDefault="00DA46E5" w:rsidP="00DA46E5">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У складу са чл. 140 – 142.  Закона о основама система образовања и васпитања</w:t>
            </w:r>
          </w:p>
        </w:tc>
      </w:tr>
      <w:tr w:rsidR="00876148" w:rsidRPr="000679BC" w14:paraId="178FA670" w14:textId="77777777" w:rsidTr="001E2D1B">
        <w:tc>
          <w:tcPr>
            <w:tcW w:w="3936" w:type="dxa"/>
          </w:tcPr>
          <w:p w14:paraId="745E1E9F" w14:textId="0C77993A" w:rsidR="00876148" w:rsidRDefault="00DA46E5" w:rsidP="00DA46E5">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Организација надлежна за издавање јавне исправе</w:t>
            </w:r>
          </w:p>
        </w:tc>
        <w:tc>
          <w:tcPr>
            <w:tcW w:w="11678" w:type="dxa"/>
            <w:gridSpan w:val="2"/>
          </w:tcPr>
          <w:p w14:paraId="424621E8" w14:textId="27B29CB3" w:rsidR="00876148" w:rsidRPr="00DA46E5" w:rsidRDefault="00DA46E5" w:rsidP="00876148">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Средње стручне школе</w:t>
            </w:r>
          </w:p>
        </w:tc>
      </w:tr>
    </w:tbl>
    <w:p w14:paraId="22FFF9CE" w14:textId="77777777" w:rsidR="009C1B6F" w:rsidRDefault="009C1B6F" w:rsidP="000679BC">
      <w:pPr>
        <w:spacing w:after="0" w:line="240" w:lineRule="auto"/>
        <w:jc w:val="both"/>
        <w:rPr>
          <w:rFonts w:ascii="Times New Roman" w:hAnsi="Times New Roman" w:cs="Times New Roman"/>
          <w:b/>
          <w:sz w:val="28"/>
          <w:szCs w:val="28"/>
          <w:lang w:val="ru-RU"/>
        </w:rPr>
        <w:sectPr w:rsidR="009C1B6F" w:rsidSect="00B35ED9">
          <w:pgSz w:w="16838" w:h="11906" w:orient="landscape" w:code="9"/>
          <w:pgMar w:top="720" w:right="720" w:bottom="720" w:left="720" w:header="709" w:footer="709" w:gutter="0"/>
          <w:cols w:space="708"/>
          <w:docGrid w:linePitch="360"/>
        </w:sectPr>
      </w:pPr>
    </w:p>
    <w:p w14:paraId="3325A9BA" w14:textId="2F6363B9" w:rsidR="009A2E21" w:rsidRPr="009A2E21" w:rsidRDefault="009A2E21" w:rsidP="00144119">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lastRenderedPageBreak/>
        <w:t xml:space="preserve">Подручје рада: </w:t>
      </w:r>
      <w:r w:rsidR="00A07044" w:rsidRPr="00A07044">
        <w:rPr>
          <w:rFonts w:ascii="Times New Roman" w:hAnsi="Times New Roman" w:cs="Times New Roman"/>
          <w:sz w:val="24"/>
          <w:szCs w:val="24"/>
          <w:lang w:val="ru-RU"/>
        </w:rPr>
        <w:t>ТРГОВИНА, УГОСТИТЕЉСТВО И ТУРИЗАМ</w:t>
      </w:r>
    </w:p>
    <w:p w14:paraId="46ED083B" w14:textId="6E8A5960" w:rsidR="009A2E21" w:rsidRPr="009A2E21" w:rsidRDefault="009A2E21" w:rsidP="00144119">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 xml:space="preserve">Област: </w:t>
      </w:r>
      <w:r w:rsidR="00A07044">
        <w:rPr>
          <w:rFonts w:ascii="Times New Roman" w:hAnsi="Times New Roman" w:cs="Times New Roman"/>
          <w:sz w:val="24"/>
          <w:szCs w:val="24"/>
          <w:lang w:val="ru-RU"/>
        </w:rPr>
        <w:t>ТРГОВИНА</w:t>
      </w:r>
      <w:bookmarkStart w:id="0" w:name="_GoBack"/>
      <w:bookmarkEnd w:id="0"/>
    </w:p>
    <w:p w14:paraId="0E619A1A" w14:textId="64F98CB0" w:rsidR="009A2E21" w:rsidRPr="009A2E21" w:rsidRDefault="009A2E21" w:rsidP="00144119">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 xml:space="preserve">Образовни профил: </w:t>
      </w:r>
      <w:r w:rsidR="004C15F0">
        <w:rPr>
          <w:rFonts w:ascii="Times New Roman" w:hAnsi="Times New Roman" w:cs="Times New Roman"/>
          <w:b/>
          <w:sz w:val="24"/>
          <w:szCs w:val="24"/>
          <w:lang w:val="ru-RU"/>
        </w:rPr>
        <w:t>ТРГОВИНСКИ ТЕХНИЧАР</w:t>
      </w:r>
    </w:p>
    <w:p w14:paraId="516182AE" w14:textId="77777777" w:rsidR="009A2E21" w:rsidRDefault="009A2E21" w:rsidP="00144119">
      <w:pPr>
        <w:spacing w:after="0" w:line="240" w:lineRule="auto"/>
        <w:jc w:val="both"/>
        <w:rPr>
          <w:rFonts w:ascii="Times New Roman" w:hAnsi="Times New Roman" w:cs="Times New Roman"/>
          <w:sz w:val="24"/>
          <w:szCs w:val="24"/>
        </w:rPr>
      </w:pPr>
      <w:r w:rsidRPr="009A2E21">
        <w:rPr>
          <w:rFonts w:ascii="Times New Roman" w:hAnsi="Times New Roman" w:cs="Times New Roman"/>
          <w:sz w:val="24"/>
          <w:szCs w:val="24"/>
          <w:lang w:val="ru-RU"/>
        </w:rPr>
        <w:t>Трајање образовања: ЧЕТИРИ ГОДИНЕ</w:t>
      </w:r>
    </w:p>
    <w:tbl>
      <w:tblPr>
        <w:tblpPr w:leftFromText="180" w:rightFromText="180" w:vertAnchor="text" w:tblpXSpec="center" w:tblpY="1"/>
        <w:tblOverlap w:val="never"/>
        <w:tblW w:w="14425" w:type="dxa"/>
        <w:tblLayout w:type="fixed"/>
        <w:tblLook w:val="04A0" w:firstRow="1" w:lastRow="0" w:firstColumn="1" w:lastColumn="0" w:noHBand="0" w:noVBand="1"/>
      </w:tblPr>
      <w:tblGrid>
        <w:gridCol w:w="392"/>
        <w:gridCol w:w="14"/>
        <w:gridCol w:w="1824"/>
        <w:gridCol w:w="424"/>
        <w:gridCol w:w="425"/>
        <w:gridCol w:w="486"/>
        <w:gridCol w:w="529"/>
        <w:gridCol w:w="403"/>
        <w:gridCol w:w="567"/>
        <w:gridCol w:w="425"/>
        <w:gridCol w:w="567"/>
        <w:gridCol w:w="283"/>
        <w:gridCol w:w="426"/>
        <w:gridCol w:w="567"/>
        <w:gridCol w:w="425"/>
        <w:gridCol w:w="569"/>
        <w:gridCol w:w="567"/>
        <w:gridCol w:w="285"/>
        <w:gridCol w:w="569"/>
        <w:gridCol w:w="426"/>
        <w:gridCol w:w="38"/>
        <w:gridCol w:w="471"/>
        <w:gridCol w:w="318"/>
        <w:gridCol w:w="448"/>
        <w:gridCol w:w="6"/>
        <w:gridCol w:w="561"/>
        <w:gridCol w:w="426"/>
        <w:gridCol w:w="425"/>
        <w:gridCol w:w="1559"/>
      </w:tblGrid>
      <w:tr w:rsidR="00C44CB0" w:rsidRPr="00C44CB0" w14:paraId="2213193A" w14:textId="77777777" w:rsidTr="002B1BC2">
        <w:trPr>
          <w:trHeight w:val="446"/>
        </w:trPr>
        <w:tc>
          <w:tcPr>
            <w:tcW w:w="2230" w:type="dxa"/>
            <w:gridSpan w:val="3"/>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14:paraId="24DF1FA2"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А1. ОБАВЕЗНИ ОПШТЕОБРАЗОВНИ ПРЕДМЕТИ</w:t>
            </w:r>
          </w:p>
        </w:tc>
        <w:tc>
          <w:tcPr>
            <w:tcW w:w="226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ECD5C33"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268" w:type="dxa"/>
            <w:gridSpan w:val="5"/>
            <w:tcBorders>
              <w:top w:val="single" w:sz="4" w:space="0" w:color="auto"/>
              <w:left w:val="nil"/>
              <w:bottom w:val="single" w:sz="4" w:space="0" w:color="auto"/>
              <w:right w:val="single" w:sz="4" w:space="0" w:color="auto"/>
            </w:tcBorders>
            <w:shd w:val="clear" w:color="auto" w:fill="auto"/>
            <w:noWrap/>
            <w:vAlign w:val="center"/>
            <w:hideMark/>
          </w:tcPr>
          <w:p w14:paraId="4756DBE8"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2413" w:type="dxa"/>
            <w:gridSpan w:val="5"/>
            <w:tcBorders>
              <w:top w:val="single" w:sz="4" w:space="0" w:color="auto"/>
              <w:left w:val="nil"/>
              <w:bottom w:val="single" w:sz="4" w:space="0" w:color="auto"/>
              <w:right w:val="single" w:sz="4" w:space="0" w:color="auto"/>
            </w:tcBorders>
            <w:shd w:val="clear" w:color="auto" w:fill="auto"/>
            <w:noWrap/>
            <w:vAlign w:val="center"/>
            <w:hideMark/>
          </w:tcPr>
          <w:p w14:paraId="6A3F22C7"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270" w:type="dxa"/>
            <w:gridSpan w:val="6"/>
            <w:tcBorders>
              <w:top w:val="single" w:sz="4" w:space="0" w:color="auto"/>
              <w:left w:val="nil"/>
              <w:bottom w:val="single" w:sz="4" w:space="0" w:color="auto"/>
              <w:right w:val="single" w:sz="4" w:space="0" w:color="auto"/>
            </w:tcBorders>
            <w:shd w:val="clear" w:color="auto" w:fill="auto"/>
            <w:noWrap/>
            <w:vAlign w:val="center"/>
            <w:hideMark/>
          </w:tcPr>
          <w:p w14:paraId="132621C9"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97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8EAC84E"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C44CB0" w:rsidRPr="00C44CB0" w14:paraId="2E37E469" w14:textId="77777777" w:rsidTr="002B1BC2">
        <w:trPr>
          <w:trHeight w:val="292"/>
        </w:trPr>
        <w:tc>
          <w:tcPr>
            <w:tcW w:w="2230" w:type="dxa"/>
            <w:gridSpan w:val="3"/>
            <w:vMerge/>
            <w:tcBorders>
              <w:top w:val="single" w:sz="4" w:space="0" w:color="auto"/>
              <w:left w:val="single" w:sz="4" w:space="0" w:color="auto"/>
              <w:bottom w:val="single" w:sz="4" w:space="0" w:color="000000"/>
              <w:right w:val="single" w:sz="4" w:space="0" w:color="000000"/>
            </w:tcBorders>
            <w:vAlign w:val="center"/>
            <w:hideMark/>
          </w:tcPr>
          <w:p w14:paraId="51BB8516" w14:textId="77777777" w:rsidR="00C44CB0" w:rsidRPr="00C44CB0" w:rsidRDefault="00C44CB0" w:rsidP="00CE741D">
            <w:pPr>
              <w:spacing w:after="0" w:line="240" w:lineRule="auto"/>
              <w:rPr>
                <w:rFonts w:ascii="Times New Roman" w:eastAsia="Times New Roman" w:hAnsi="Times New Roman" w:cs="Times New Roman"/>
                <w:b/>
                <w:bCs/>
                <w:color w:val="000000"/>
                <w:sz w:val="16"/>
                <w:szCs w:val="16"/>
                <w:lang w:val="en-GB" w:eastAsia="en-GB"/>
              </w:rPr>
            </w:pPr>
          </w:p>
        </w:tc>
        <w:tc>
          <w:tcPr>
            <w:tcW w:w="849"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1ED6D9E"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18"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2C930AF6"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0183A90"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276"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5C8B6CD2"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BDA8B34"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21"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3A1B3EB4"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5"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42416020"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275"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61117235"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977"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75573923" w14:textId="77777777" w:rsidR="00C44CB0" w:rsidRPr="00C44CB0" w:rsidRDefault="00C44CB0"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3B526F" w:rsidRPr="00C44CB0" w14:paraId="3DFBD44E" w14:textId="77777777" w:rsidTr="002B1BC2">
        <w:trPr>
          <w:trHeight w:val="292"/>
        </w:trPr>
        <w:tc>
          <w:tcPr>
            <w:tcW w:w="2230" w:type="dxa"/>
            <w:gridSpan w:val="3"/>
            <w:vMerge/>
            <w:tcBorders>
              <w:top w:val="single" w:sz="4" w:space="0" w:color="auto"/>
              <w:left w:val="single" w:sz="4" w:space="0" w:color="auto"/>
              <w:bottom w:val="single" w:sz="4" w:space="0" w:color="000000"/>
              <w:right w:val="single" w:sz="4" w:space="0" w:color="000000"/>
            </w:tcBorders>
            <w:vAlign w:val="center"/>
            <w:hideMark/>
          </w:tcPr>
          <w:p w14:paraId="31424AD1" w14:textId="77777777" w:rsidR="003B526F" w:rsidRPr="00C44CB0" w:rsidRDefault="003B526F" w:rsidP="00CE741D">
            <w:pPr>
              <w:spacing w:after="0" w:line="240" w:lineRule="auto"/>
              <w:rPr>
                <w:rFonts w:ascii="Times New Roman" w:eastAsia="Times New Roman" w:hAnsi="Times New Roman" w:cs="Times New Roman"/>
                <w:b/>
                <w:bCs/>
                <w:color w:val="000000"/>
                <w:sz w:val="16"/>
                <w:szCs w:val="16"/>
                <w:lang w:val="en-GB" w:eastAsia="en-GB"/>
              </w:rPr>
            </w:pPr>
          </w:p>
        </w:tc>
        <w:tc>
          <w:tcPr>
            <w:tcW w:w="424" w:type="dxa"/>
            <w:tcBorders>
              <w:top w:val="nil"/>
              <w:left w:val="nil"/>
              <w:bottom w:val="single" w:sz="4" w:space="0" w:color="auto"/>
              <w:right w:val="single" w:sz="4" w:space="0" w:color="auto"/>
            </w:tcBorders>
            <w:shd w:val="clear" w:color="000000" w:fill="D9D9D9"/>
            <w:noWrap/>
            <w:vAlign w:val="center"/>
            <w:hideMark/>
          </w:tcPr>
          <w:p w14:paraId="03CCE9D3"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14:paraId="7DF7D92B" w14:textId="7624FB63"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86" w:type="dxa"/>
            <w:tcBorders>
              <w:top w:val="nil"/>
              <w:left w:val="nil"/>
              <w:bottom w:val="single" w:sz="4" w:space="0" w:color="auto"/>
              <w:right w:val="single" w:sz="4" w:space="0" w:color="auto"/>
            </w:tcBorders>
            <w:shd w:val="clear" w:color="000000" w:fill="D9D9D9"/>
            <w:noWrap/>
            <w:vAlign w:val="center"/>
            <w:hideMark/>
          </w:tcPr>
          <w:p w14:paraId="0D7E3A55"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29" w:type="dxa"/>
            <w:tcBorders>
              <w:top w:val="nil"/>
              <w:left w:val="nil"/>
              <w:bottom w:val="single" w:sz="4" w:space="0" w:color="auto"/>
              <w:right w:val="single" w:sz="4" w:space="0" w:color="auto"/>
            </w:tcBorders>
            <w:shd w:val="clear" w:color="000000" w:fill="D9D9D9"/>
            <w:vAlign w:val="center"/>
          </w:tcPr>
          <w:p w14:paraId="67C4F744" w14:textId="0A4ED641"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03" w:type="dxa"/>
            <w:tcBorders>
              <w:top w:val="nil"/>
              <w:left w:val="nil"/>
              <w:bottom w:val="single" w:sz="4" w:space="0" w:color="auto"/>
              <w:right w:val="single" w:sz="4" w:space="0" w:color="auto"/>
            </w:tcBorders>
            <w:shd w:val="clear" w:color="000000" w:fill="D9D9D9"/>
            <w:vAlign w:val="center"/>
          </w:tcPr>
          <w:p w14:paraId="31E50CF5" w14:textId="2BCCB83E"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14:paraId="4D45F0CF" w14:textId="428CF438"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14:paraId="4210978C" w14:textId="1EB313AD" w:rsidR="003B526F" w:rsidRPr="00CE741D"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4F48C7B2"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3" w:type="dxa"/>
            <w:tcBorders>
              <w:top w:val="nil"/>
              <w:left w:val="nil"/>
              <w:bottom w:val="single" w:sz="4" w:space="0" w:color="auto"/>
              <w:right w:val="single" w:sz="4" w:space="0" w:color="auto"/>
            </w:tcBorders>
            <w:shd w:val="clear" w:color="000000" w:fill="D9D9D9"/>
            <w:vAlign w:val="center"/>
          </w:tcPr>
          <w:p w14:paraId="730D0A01" w14:textId="5645CFFC"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6" w:type="dxa"/>
            <w:tcBorders>
              <w:top w:val="nil"/>
              <w:left w:val="nil"/>
              <w:bottom w:val="single" w:sz="4" w:space="0" w:color="auto"/>
              <w:right w:val="single" w:sz="4" w:space="0" w:color="auto"/>
            </w:tcBorders>
            <w:shd w:val="clear" w:color="000000" w:fill="D9D9D9"/>
            <w:vAlign w:val="center"/>
          </w:tcPr>
          <w:p w14:paraId="183B3E7A" w14:textId="44A38215" w:rsidR="003B526F" w:rsidRPr="00364264"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7" w:type="dxa"/>
            <w:tcBorders>
              <w:top w:val="nil"/>
              <w:left w:val="nil"/>
              <w:bottom w:val="single" w:sz="4" w:space="0" w:color="auto"/>
              <w:right w:val="single" w:sz="4" w:space="0" w:color="auto"/>
            </w:tcBorders>
            <w:shd w:val="clear" w:color="000000" w:fill="D9D9D9"/>
            <w:vAlign w:val="center"/>
          </w:tcPr>
          <w:p w14:paraId="2E874D0B"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14:paraId="05D05D2D" w14:textId="73B98098"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9" w:type="dxa"/>
            <w:tcBorders>
              <w:top w:val="nil"/>
              <w:left w:val="nil"/>
              <w:bottom w:val="single" w:sz="4" w:space="0" w:color="auto"/>
              <w:right w:val="single" w:sz="4" w:space="0" w:color="auto"/>
            </w:tcBorders>
            <w:shd w:val="clear" w:color="000000" w:fill="D9D9D9"/>
            <w:noWrap/>
            <w:vAlign w:val="center"/>
            <w:hideMark/>
          </w:tcPr>
          <w:p w14:paraId="3E925A3F"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vAlign w:val="center"/>
          </w:tcPr>
          <w:p w14:paraId="59E8B409" w14:textId="4F4FAC50"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5" w:type="dxa"/>
            <w:tcBorders>
              <w:top w:val="nil"/>
              <w:left w:val="nil"/>
              <w:bottom w:val="single" w:sz="4" w:space="0" w:color="auto"/>
              <w:right w:val="single" w:sz="4" w:space="0" w:color="auto"/>
            </w:tcBorders>
            <w:shd w:val="clear" w:color="000000" w:fill="D9D9D9"/>
            <w:vAlign w:val="center"/>
          </w:tcPr>
          <w:p w14:paraId="571B505B" w14:textId="5E0086C6" w:rsidR="003B526F" w:rsidRPr="00364264"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9" w:type="dxa"/>
            <w:tcBorders>
              <w:top w:val="nil"/>
              <w:left w:val="nil"/>
              <w:bottom w:val="single" w:sz="4" w:space="0" w:color="auto"/>
              <w:right w:val="single" w:sz="4" w:space="0" w:color="auto"/>
            </w:tcBorders>
            <w:shd w:val="clear" w:color="000000" w:fill="D9D9D9"/>
            <w:noWrap/>
            <w:vAlign w:val="center"/>
            <w:hideMark/>
          </w:tcPr>
          <w:p w14:paraId="1E257ACF" w14:textId="46A4DCC9" w:rsidR="003B526F" w:rsidRPr="003B526F"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Т</w:t>
            </w:r>
          </w:p>
        </w:tc>
        <w:tc>
          <w:tcPr>
            <w:tcW w:w="464" w:type="dxa"/>
            <w:gridSpan w:val="2"/>
            <w:tcBorders>
              <w:top w:val="nil"/>
              <w:left w:val="nil"/>
              <w:bottom w:val="single" w:sz="4" w:space="0" w:color="auto"/>
              <w:right w:val="single" w:sz="4" w:space="0" w:color="auto"/>
            </w:tcBorders>
            <w:shd w:val="clear" w:color="000000" w:fill="D9D9D9"/>
            <w:vAlign w:val="center"/>
          </w:tcPr>
          <w:p w14:paraId="4DE69AAF" w14:textId="17F558EA" w:rsidR="003B526F" w:rsidRPr="003B526F"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В</w:t>
            </w:r>
          </w:p>
        </w:tc>
        <w:tc>
          <w:tcPr>
            <w:tcW w:w="471" w:type="dxa"/>
            <w:tcBorders>
              <w:top w:val="nil"/>
              <w:left w:val="nil"/>
              <w:bottom w:val="single" w:sz="4" w:space="0" w:color="auto"/>
              <w:right w:val="single" w:sz="4" w:space="0" w:color="auto"/>
            </w:tcBorders>
            <w:shd w:val="clear" w:color="000000" w:fill="D9D9D9"/>
            <w:noWrap/>
            <w:vAlign w:val="center"/>
            <w:hideMark/>
          </w:tcPr>
          <w:p w14:paraId="22C90D6F"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318" w:type="dxa"/>
            <w:tcBorders>
              <w:top w:val="nil"/>
              <w:left w:val="nil"/>
              <w:bottom w:val="single" w:sz="4" w:space="0" w:color="auto"/>
              <w:right w:val="single" w:sz="4" w:space="0" w:color="auto"/>
            </w:tcBorders>
            <w:shd w:val="clear" w:color="000000" w:fill="D9D9D9"/>
            <w:noWrap/>
            <w:vAlign w:val="center"/>
            <w:hideMark/>
          </w:tcPr>
          <w:p w14:paraId="16151758"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54" w:type="dxa"/>
            <w:gridSpan w:val="2"/>
            <w:tcBorders>
              <w:top w:val="nil"/>
              <w:left w:val="nil"/>
              <w:bottom w:val="single" w:sz="4" w:space="0" w:color="auto"/>
              <w:right w:val="single" w:sz="4" w:space="0" w:color="auto"/>
            </w:tcBorders>
            <w:shd w:val="clear" w:color="000000" w:fill="D9D9D9"/>
            <w:noWrap/>
            <w:vAlign w:val="center"/>
          </w:tcPr>
          <w:p w14:paraId="422D5167" w14:textId="26AF5D48" w:rsidR="003B526F" w:rsidRPr="003B526F"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1" w:type="dxa"/>
            <w:tcBorders>
              <w:top w:val="nil"/>
              <w:left w:val="nil"/>
              <w:bottom w:val="single" w:sz="4" w:space="0" w:color="auto"/>
              <w:right w:val="single" w:sz="4" w:space="0" w:color="auto"/>
            </w:tcBorders>
            <w:shd w:val="clear" w:color="000000" w:fill="D9D9D9"/>
            <w:noWrap/>
            <w:vAlign w:val="center"/>
            <w:hideMark/>
          </w:tcPr>
          <w:p w14:paraId="5F98AC5D"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hideMark/>
          </w:tcPr>
          <w:p w14:paraId="7F1964B7"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noWrap/>
            <w:vAlign w:val="center"/>
          </w:tcPr>
          <w:p w14:paraId="0C39C721" w14:textId="7B067B97" w:rsidR="003B526F" w:rsidRPr="003B526F"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1559" w:type="dxa"/>
            <w:tcBorders>
              <w:top w:val="nil"/>
              <w:left w:val="nil"/>
              <w:bottom w:val="single" w:sz="4" w:space="0" w:color="auto"/>
              <w:right w:val="single" w:sz="4" w:space="0" w:color="auto"/>
            </w:tcBorders>
            <w:shd w:val="clear" w:color="000000" w:fill="D9D9D9"/>
            <w:noWrap/>
            <w:vAlign w:val="center"/>
          </w:tcPr>
          <w:p w14:paraId="7A4ED986"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3B526F" w:rsidRPr="00C44CB0" w14:paraId="7C6FE0EF" w14:textId="77777777" w:rsidTr="002B1BC2">
        <w:trPr>
          <w:trHeight w:val="292"/>
        </w:trPr>
        <w:tc>
          <w:tcPr>
            <w:tcW w:w="2230" w:type="dxa"/>
            <w:gridSpan w:val="3"/>
            <w:vMerge/>
            <w:tcBorders>
              <w:top w:val="single" w:sz="4" w:space="0" w:color="auto"/>
              <w:left w:val="single" w:sz="4" w:space="0" w:color="auto"/>
              <w:bottom w:val="single" w:sz="4" w:space="0" w:color="000000"/>
              <w:right w:val="single" w:sz="4" w:space="0" w:color="000000"/>
            </w:tcBorders>
            <w:vAlign w:val="center"/>
            <w:hideMark/>
          </w:tcPr>
          <w:p w14:paraId="010C7A19" w14:textId="77777777" w:rsidR="003B526F" w:rsidRPr="00C44CB0" w:rsidRDefault="003B526F" w:rsidP="00CE741D">
            <w:pPr>
              <w:spacing w:after="0" w:line="240" w:lineRule="auto"/>
              <w:rPr>
                <w:rFonts w:ascii="Times New Roman" w:eastAsia="Times New Roman" w:hAnsi="Times New Roman" w:cs="Times New Roman"/>
                <w:b/>
                <w:bCs/>
                <w:color w:val="000000"/>
                <w:sz w:val="16"/>
                <w:szCs w:val="16"/>
                <w:lang w:val="en-GB" w:eastAsia="en-GB"/>
              </w:rPr>
            </w:pPr>
          </w:p>
        </w:tc>
        <w:tc>
          <w:tcPr>
            <w:tcW w:w="424" w:type="dxa"/>
            <w:tcBorders>
              <w:top w:val="nil"/>
              <w:left w:val="nil"/>
              <w:bottom w:val="single" w:sz="4" w:space="0" w:color="auto"/>
              <w:right w:val="single" w:sz="4" w:space="0" w:color="auto"/>
            </w:tcBorders>
            <w:shd w:val="clear" w:color="000000" w:fill="D9D9D9"/>
            <w:noWrap/>
            <w:vAlign w:val="center"/>
            <w:hideMark/>
          </w:tcPr>
          <w:p w14:paraId="3B63BF8C"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18</w:t>
            </w:r>
          </w:p>
        </w:tc>
        <w:tc>
          <w:tcPr>
            <w:tcW w:w="425" w:type="dxa"/>
            <w:tcBorders>
              <w:top w:val="nil"/>
              <w:left w:val="nil"/>
              <w:bottom w:val="single" w:sz="4" w:space="0" w:color="auto"/>
              <w:right w:val="single" w:sz="4" w:space="0" w:color="auto"/>
            </w:tcBorders>
            <w:shd w:val="clear" w:color="000000" w:fill="D9D9D9"/>
            <w:vAlign w:val="center"/>
          </w:tcPr>
          <w:p w14:paraId="01B23F9B" w14:textId="79D354A9"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w:t>
            </w:r>
          </w:p>
        </w:tc>
        <w:tc>
          <w:tcPr>
            <w:tcW w:w="486" w:type="dxa"/>
            <w:tcBorders>
              <w:top w:val="nil"/>
              <w:left w:val="nil"/>
              <w:bottom w:val="single" w:sz="4" w:space="0" w:color="auto"/>
              <w:right w:val="single" w:sz="4" w:space="0" w:color="auto"/>
            </w:tcBorders>
            <w:shd w:val="clear" w:color="000000" w:fill="D9D9D9"/>
            <w:noWrap/>
            <w:vAlign w:val="center"/>
            <w:hideMark/>
          </w:tcPr>
          <w:p w14:paraId="5267F8A1" w14:textId="378FD0BC"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648</w:t>
            </w:r>
          </w:p>
        </w:tc>
        <w:tc>
          <w:tcPr>
            <w:tcW w:w="529" w:type="dxa"/>
            <w:tcBorders>
              <w:top w:val="nil"/>
              <w:left w:val="nil"/>
              <w:bottom w:val="single" w:sz="4" w:space="0" w:color="auto"/>
              <w:right w:val="single" w:sz="4" w:space="0" w:color="auto"/>
            </w:tcBorders>
            <w:shd w:val="clear" w:color="000000" w:fill="D9D9D9"/>
            <w:vAlign w:val="center"/>
          </w:tcPr>
          <w:p w14:paraId="5BD60D5F" w14:textId="4FDC2AB1" w:rsidR="003B526F" w:rsidRPr="00CE741D"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72</w:t>
            </w:r>
          </w:p>
        </w:tc>
        <w:tc>
          <w:tcPr>
            <w:tcW w:w="403" w:type="dxa"/>
            <w:tcBorders>
              <w:top w:val="nil"/>
              <w:left w:val="nil"/>
              <w:bottom w:val="single" w:sz="4" w:space="0" w:color="auto"/>
              <w:right w:val="single" w:sz="4" w:space="0" w:color="auto"/>
            </w:tcBorders>
            <w:shd w:val="clear" w:color="000000" w:fill="D9D9D9"/>
            <w:vAlign w:val="center"/>
          </w:tcPr>
          <w:p w14:paraId="03CE32AA" w14:textId="5209C4F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3E8EBC37" w14:textId="4FF8EF7F"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11</w:t>
            </w:r>
          </w:p>
        </w:tc>
        <w:tc>
          <w:tcPr>
            <w:tcW w:w="425" w:type="dxa"/>
            <w:tcBorders>
              <w:top w:val="nil"/>
              <w:left w:val="nil"/>
              <w:bottom w:val="single" w:sz="4" w:space="0" w:color="auto"/>
              <w:right w:val="single" w:sz="4" w:space="0" w:color="auto"/>
            </w:tcBorders>
            <w:shd w:val="clear" w:color="000000" w:fill="D9D9D9"/>
            <w:vAlign w:val="center"/>
          </w:tcPr>
          <w:p w14:paraId="0C0A8452" w14:textId="32032AD3"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14:paraId="6D509ACC"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374</w:t>
            </w:r>
          </w:p>
        </w:tc>
        <w:tc>
          <w:tcPr>
            <w:tcW w:w="283" w:type="dxa"/>
            <w:tcBorders>
              <w:top w:val="nil"/>
              <w:left w:val="nil"/>
              <w:bottom w:val="single" w:sz="4" w:space="0" w:color="auto"/>
              <w:right w:val="single" w:sz="4" w:space="0" w:color="auto"/>
            </w:tcBorders>
            <w:shd w:val="clear" w:color="000000" w:fill="D9D9D9"/>
            <w:vAlign w:val="center"/>
          </w:tcPr>
          <w:p w14:paraId="484F6AB0"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vAlign w:val="center"/>
          </w:tcPr>
          <w:p w14:paraId="58F11C7B" w14:textId="32010CB0"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vAlign w:val="center"/>
          </w:tcPr>
          <w:p w14:paraId="75DFA410"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9</w:t>
            </w:r>
          </w:p>
        </w:tc>
        <w:tc>
          <w:tcPr>
            <w:tcW w:w="425" w:type="dxa"/>
            <w:tcBorders>
              <w:top w:val="nil"/>
              <w:left w:val="nil"/>
              <w:bottom w:val="single" w:sz="4" w:space="0" w:color="auto"/>
              <w:right w:val="single" w:sz="4" w:space="0" w:color="auto"/>
            </w:tcBorders>
            <w:shd w:val="clear" w:color="000000" w:fill="D9D9D9"/>
            <w:vAlign w:val="center"/>
          </w:tcPr>
          <w:p w14:paraId="2107E907" w14:textId="54705E54"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569" w:type="dxa"/>
            <w:tcBorders>
              <w:top w:val="nil"/>
              <w:left w:val="nil"/>
              <w:bottom w:val="single" w:sz="4" w:space="0" w:color="auto"/>
              <w:right w:val="single" w:sz="4" w:space="0" w:color="auto"/>
            </w:tcBorders>
            <w:shd w:val="clear" w:color="000000" w:fill="D9D9D9"/>
            <w:noWrap/>
            <w:vAlign w:val="center"/>
            <w:hideMark/>
          </w:tcPr>
          <w:p w14:paraId="478362B2" w14:textId="7F3A2879" w:rsidR="003B526F" w:rsidRPr="003B526F"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306</w:t>
            </w:r>
          </w:p>
        </w:tc>
        <w:tc>
          <w:tcPr>
            <w:tcW w:w="567" w:type="dxa"/>
            <w:tcBorders>
              <w:top w:val="nil"/>
              <w:left w:val="nil"/>
              <w:bottom w:val="single" w:sz="4" w:space="0" w:color="auto"/>
              <w:right w:val="single" w:sz="4" w:space="0" w:color="auto"/>
            </w:tcBorders>
            <w:shd w:val="clear" w:color="000000" w:fill="D9D9D9"/>
            <w:noWrap/>
            <w:vAlign w:val="center"/>
            <w:hideMark/>
          </w:tcPr>
          <w:p w14:paraId="166E2680" w14:textId="1D58E78B" w:rsidR="003B526F" w:rsidRPr="003B526F"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p>
        </w:tc>
        <w:tc>
          <w:tcPr>
            <w:tcW w:w="285" w:type="dxa"/>
            <w:tcBorders>
              <w:top w:val="nil"/>
              <w:left w:val="nil"/>
              <w:bottom w:val="single" w:sz="4" w:space="0" w:color="auto"/>
              <w:right w:val="single" w:sz="4" w:space="0" w:color="auto"/>
            </w:tcBorders>
            <w:shd w:val="clear" w:color="000000" w:fill="D9D9D9"/>
            <w:noWrap/>
            <w:vAlign w:val="center"/>
            <w:hideMark/>
          </w:tcPr>
          <w:p w14:paraId="1AC7BC31"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569" w:type="dxa"/>
            <w:tcBorders>
              <w:top w:val="nil"/>
              <w:left w:val="nil"/>
              <w:bottom w:val="single" w:sz="4" w:space="0" w:color="auto"/>
              <w:right w:val="single" w:sz="4" w:space="0" w:color="auto"/>
            </w:tcBorders>
            <w:shd w:val="clear" w:color="000000" w:fill="D9D9D9"/>
            <w:noWrap/>
            <w:vAlign w:val="center"/>
            <w:hideMark/>
          </w:tcPr>
          <w:p w14:paraId="7B8B6669" w14:textId="3920ABB8" w:rsidR="003B526F" w:rsidRPr="003B526F"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464" w:type="dxa"/>
            <w:gridSpan w:val="2"/>
            <w:tcBorders>
              <w:top w:val="nil"/>
              <w:left w:val="nil"/>
              <w:bottom w:val="single" w:sz="4" w:space="0" w:color="auto"/>
              <w:right w:val="single" w:sz="4" w:space="0" w:color="auto"/>
            </w:tcBorders>
            <w:shd w:val="clear" w:color="000000" w:fill="D9D9D9"/>
            <w:noWrap/>
            <w:vAlign w:val="center"/>
            <w:hideMark/>
          </w:tcPr>
          <w:p w14:paraId="2DE4B658"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471" w:type="dxa"/>
            <w:tcBorders>
              <w:top w:val="nil"/>
              <w:left w:val="nil"/>
              <w:bottom w:val="single" w:sz="4" w:space="0" w:color="auto"/>
              <w:right w:val="single" w:sz="4" w:space="0" w:color="auto"/>
            </w:tcBorders>
            <w:shd w:val="clear" w:color="000000" w:fill="D9D9D9"/>
            <w:noWrap/>
            <w:vAlign w:val="center"/>
            <w:hideMark/>
          </w:tcPr>
          <w:p w14:paraId="3A340C89" w14:textId="5E47243E" w:rsidR="003B526F" w:rsidRPr="003B526F" w:rsidRDefault="003B526F"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341</w:t>
            </w:r>
          </w:p>
        </w:tc>
        <w:tc>
          <w:tcPr>
            <w:tcW w:w="318" w:type="dxa"/>
            <w:tcBorders>
              <w:top w:val="nil"/>
              <w:left w:val="nil"/>
              <w:bottom w:val="single" w:sz="4" w:space="0" w:color="auto"/>
              <w:right w:val="single" w:sz="4" w:space="0" w:color="auto"/>
            </w:tcBorders>
            <w:shd w:val="clear" w:color="000000" w:fill="D9D9D9"/>
            <w:noWrap/>
            <w:vAlign w:val="center"/>
            <w:hideMark/>
          </w:tcPr>
          <w:p w14:paraId="79D1B0F1"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000000" w:fill="D9D9D9"/>
            <w:noWrap/>
            <w:vAlign w:val="center"/>
            <w:hideMark/>
          </w:tcPr>
          <w:p w14:paraId="7C7E1132"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561" w:type="dxa"/>
            <w:tcBorders>
              <w:top w:val="nil"/>
              <w:left w:val="nil"/>
              <w:bottom w:val="single" w:sz="4" w:space="0" w:color="auto"/>
              <w:right w:val="single" w:sz="4" w:space="0" w:color="auto"/>
            </w:tcBorders>
            <w:shd w:val="clear" w:color="000000" w:fill="D9D9D9"/>
            <w:noWrap/>
            <w:vAlign w:val="center"/>
            <w:hideMark/>
          </w:tcPr>
          <w:p w14:paraId="0B66B0EA" w14:textId="25408A89" w:rsidR="003B526F" w:rsidRPr="00C44CB0" w:rsidRDefault="00880A24" w:rsidP="00CE741D">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1669</w:t>
            </w:r>
          </w:p>
        </w:tc>
        <w:tc>
          <w:tcPr>
            <w:tcW w:w="426" w:type="dxa"/>
            <w:tcBorders>
              <w:top w:val="nil"/>
              <w:left w:val="nil"/>
              <w:bottom w:val="single" w:sz="4" w:space="0" w:color="auto"/>
              <w:right w:val="single" w:sz="4" w:space="0" w:color="auto"/>
            </w:tcBorders>
            <w:shd w:val="clear" w:color="000000" w:fill="D9D9D9"/>
            <w:noWrap/>
            <w:vAlign w:val="center"/>
            <w:hideMark/>
          </w:tcPr>
          <w:p w14:paraId="7D9DBD52" w14:textId="516988A0" w:rsidR="003B526F" w:rsidRPr="00880A24" w:rsidRDefault="00880A24"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000000" w:fill="D9D9D9"/>
            <w:noWrap/>
            <w:vAlign w:val="center"/>
            <w:hideMark/>
          </w:tcPr>
          <w:p w14:paraId="2774FB76" w14:textId="77777777" w:rsidR="003B526F" w:rsidRPr="00C44CB0" w:rsidRDefault="003B526F" w:rsidP="00CE741D">
            <w:pPr>
              <w:spacing w:after="0" w:line="240" w:lineRule="auto"/>
              <w:jc w:val="center"/>
              <w:rPr>
                <w:rFonts w:ascii="Times New Roman" w:eastAsia="Times New Roman" w:hAnsi="Times New Roman" w:cs="Times New Roman"/>
                <w:b/>
                <w:bCs/>
                <w:color w:val="000000"/>
                <w:sz w:val="16"/>
                <w:szCs w:val="16"/>
                <w:lang w:val="en-GB" w:eastAsia="en-GB"/>
              </w:rPr>
            </w:pPr>
          </w:p>
        </w:tc>
        <w:tc>
          <w:tcPr>
            <w:tcW w:w="1559" w:type="dxa"/>
            <w:tcBorders>
              <w:top w:val="nil"/>
              <w:left w:val="nil"/>
              <w:bottom w:val="single" w:sz="4" w:space="0" w:color="auto"/>
              <w:right w:val="single" w:sz="4" w:space="0" w:color="auto"/>
            </w:tcBorders>
            <w:shd w:val="clear" w:color="000000" w:fill="D9D9D9"/>
            <w:noWrap/>
            <w:vAlign w:val="center"/>
          </w:tcPr>
          <w:p w14:paraId="05CBF482" w14:textId="2046DE98" w:rsidR="003B526F" w:rsidRPr="00880A24" w:rsidRDefault="00880A24" w:rsidP="00CE741D">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1741</w:t>
            </w:r>
          </w:p>
        </w:tc>
      </w:tr>
      <w:tr w:rsidR="003B526F" w:rsidRPr="00C44CB0" w14:paraId="21347C9F"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153C7D"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1824" w:type="dxa"/>
            <w:tcBorders>
              <w:top w:val="nil"/>
              <w:left w:val="nil"/>
              <w:bottom w:val="single" w:sz="4" w:space="0" w:color="auto"/>
              <w:right w:val="single" w:sz="4" w:space="0" w:color="auto"/>
            </w:tcBorders>
            <w:shd w:val="clear" w:color="auto" w:fill="auto"/>
            <w:noWrap/>
            <w:vAlign w:val="center"/>
            <w:hideMark/>
          </w:tcPr>
          <w:p w14:paraId="28BE776E"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Српски језик и књижевност</w:t>
            </w:r>
          </w:p>
        </w:tc>
        <w:tc>
          <w:tcPr>
            <w:tcW w:w="424" w:type="dxa"/>
            <w:tcBorders>
              <w:top w:val="nil"/>
              <w:left w:val="nil"/>
              <w:bottom w:val="single" w:sz="4" w:space="0" w:color="auto"/>
              <w:right w:val="single" w:sz="4" w:space="0" w:color="auto"/>
            </w:tcBorders>
            <w:shd w:val="clear" w:color="auto" w:fill="auto"/>
            <w:noWrap/>
            <w:vAlign w:val="center"/>
            <w:hideMark/>
          </w:tcPr>
          <w:p w14:paraId="3CBA7E2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p w14:paraId="7DFD8565"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442247C2" w14:textId="56686528"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4E12FA9B" w14:textId="1BFB4BBD"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108</w:t>
            </w:r>
          </w:p>
          <w:p w14:paraId="026B913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29" w:type="dxa"/>
            <w:tcBorders>
              <w:top w:val="nil"/>
              <w:left w:val="nil"/>
              <w:bottom w:val="single" w:sz="4" w:space="0" w:color="auto"/>
              <w:right w:val="single" w:sz="4" w:space="0" w:color="auto"/>
            </w:tcBorders>
            <w:shd w:val="clear" w:color="auto" w:fill="auto"/>
            <w:vAlign w:val="center"/>
          </w:tcPr>
          <w:p w14:paraId="008FD8DA" w14:textId="297ED985"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16C878FF" w14:textId="345A2024"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5A7CD605" w14:textId="00AAD534" w:rsidR="003B526F" w:rsidRPr="00C44CB0" w:rsidRDefault="003B526F" w:rsidP="00F2060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425" w:type="dxa"/>
            <w:tcBorders>
              <w:top w:val="nil"/>
              <w:left w:val="nil"/>
              <w:bottom w:val="single" w:sz="4" w:space="0" w:color="auto"/>
              <w:right w:val="single" w:sz="4" w:space="0" w:color="auto"/>
            </w:tcBorders>
            <w:shd w:val="clear" w:color="auto" w:fill="auto"/>
            <w:vAlign w:val="center"/>
          </w:tcPr>
          <w:p w14:paraId="367735D8" w14:textId="6E3AA29A"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42299443" w14:textId="77777777" w:rsidR="003B526F" w:rsidRPr="00F2060B"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102</w:t>
            </w:r>
          </w:p>
        </w:tc>
        <w:tc>
          <w:tcPr>
            <w:tcW w:w="283" w:type="dxa"/>
            <w:tcBorders>
              <w:top w:val="nil"/>
              <w:left w:val="nil"/>
              <w:bottom w:val="single" w:sz="4" w:space="0" w:color="auto"/>
              <w:right w:val="single" w:sz="4" w:space="0" w:color="auto"/>
            </w:tcBorders>
            <w:shd w:val="clear" w:color="auto" w:fill="auto"/>
            <w:vAlign w:val="center"/>
          </w:tcPr>
          <w:p w14:paraId="6446B48E" w14:textId="078987C0"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58728BF2" w14:textId="50F50ED4"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131B852E"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1646D35"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425" w:type="dxa"/>
            <w:tcBorders>
              <w:top w:val="nil"/>
              <w:left w:val="nil"/>
              <w:bottom w:val="single" w:sz="4" w:space="0" w:color="auto"/>
              <w:right w:val="single" w:sz="4" w:space="0" w:color="auto"/>
            </w:tcBorders>
            <w:shd w:val="clear" w:color="auto" w:fill="auto"/>
            <w:vAlign w:val="center"/>
          </w:tcPr>
          <w:p w14:paraId="785A08CE" w14:textId="68D869EC"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3110C3D1" w14:textId="0FEFAA5B"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102</w:t>
            </w:r>
          </w:p>
        </w:tc>
        <w:tc>
          <w:tcPr>
            <w:tcW w:w="567" w:type="dxa"/>
            <w:tcBorders>
              <w:top w:val="nil"/>
              <w:left w:val="nil"/>
              <w:bottom w:val="single" w:sz="4" w:space="0" w:color="auto"/>
              <w:right w:val="single" w:sz="4" w:space="0" w:color="auto"/>
            </w:tcBorders>
            <w:shd w:val="clear" w:color="auto" w:fill="auto"/>
            <w:noWrap/>
            <w:vAlign w:val="center"/>
          </w:tcPr>
          <w:p w14:paraId="6B3501DD" w14:textId="35E39840"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hideMark/>
          </w:tcPr>
          <w:p w14:paraId="6B956C6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5E6D763A" w14:textId="514458EF"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3</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285D66D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223E07F1" w14:textId="089736B5"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93</w:t>
            </w:r>
          </w:p>
        </w:tc>
        <w:tc>
          <w:tcPr>
            <w:tcW w:w="318" w:type="dxa"/>
            <w:tcBorders>
              <w:top w:val="nil"/>
              <w:left w:val="nil"/>
              <w:bottom w:val="single" w:sz="4" w:space="0" w:color="auto"/>
              <w:right w:val="single" w:sz="4" w:space="0" w:color="auto"/>
            </w:tcBorders>
            <w:shd w:val="clear" w:color="auto" w:fill="auto"/>
            <w:noWrap/>
            <w:vAlign w:val="center"/>
            <w:hideMark/>
          </w:tcPr>
          <w:p w14:paraId="40C35BE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21A88A7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59D52596" w14:textId="57C24E18"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405</w:t>
            </w:r>
          </w:p>
        </w:tc>
        <w:tc>
          <w:tcPr>
            <w:tcW w:w="426" w:type="dxa"/>
            <w:tcBorders>
              <w:top w:val="nil"/>
              <w:left w:val="nil"/>
              <w:bottom w:val="single" w:sz="4" w:space="0" w:color="auto"/>
              <w:right w:val="single" w:sz="4" w:space="0" w:color="auto"/>
            </w:tcBorders>
            <w:shd w:val="clear" w:color="auto" w:fill="auto"/>
            <w:noWrap/>
            <w:vAlign w:val="center"/>
            <w:hideMark/>
          </w:tcPr>
          <w:p w14:paraId="610FDF5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38F792A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33E2DC91" w14:textId="3B5182C6"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405</w:t>
            </w:r>
          </w:p>
        </w:tc>
      </w:tr>
      <w:tr w:rsidR="003B526F" w:rsidRPr="00C44CB0" w14:paraId="0EDC4520"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9DA059"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1824" w:type="dxa"/>
            <w:tcBorders>
              <w:top w:val="nil"/>
              <w:left w:val="nil"/>
              <w:bottom w:val="single" w:sz="4" w:space="0" w:color="auto"/>
              <w:right w:val="single" w:sz="4" w:space="0" w:color="auto"/>
            </w:tcBorders>
            <w:shd w:val="clear" w:color="auto" w:fill="auto"/>
            <w:noWrap/>
            <w:vAlign w:val="center"/>
            <w:hideMark/>
          </w:tcPr>
          <w:p w14:paraId="3B1D6633"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Страни језик</w:t>
            </w:r>
          </w:p>
        </w:tc>
        <w:tc>
          <w:tcPr>
            <w:tcW w:w="424" w:type="dxa"/>
            <w:tcBorders>
              <w:top w:val="nil"/>
              <w:left w:val="nil"/>
              <w:bottom w:val="single" w:sz="4" w:space="0" w:color="auto"/>
              <w:right w:val="single" w:sz="4" w:space="0" w:color="auto"/>
            </w:tcBorders>
            <w:shd w:val="clear" w:color="auto" w:fill="auto"/>
            <w:noWrap/>
            <w:vAlign w:val="center"/>
            <w:hideMark/>
          </w:tcPr>
          <w:p w14:paraId="2DB6CC7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778CAE3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4090B1F7" w14:textId="66842BAE"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7F779B27" w14:textId="4D2A6605" w:rsidR="003B526F" w:rsidRPr="00CE741D"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529" w:type="dxa"/>
            <w:tcBorders>
              <w:top w:val="nil"/>
              <w:left w:val="nil"/>
              <w:bottom w:val="single" w:sz="4" w:space="0" w:color="auto"/>
              <w:right w:val="single" w:sz="4" w:space="0" w:color="auto"/>
            </w:tcBorders>
            <w:shd w:val="clear" w:color="auto" w:fill="auto"/>
            <w:vAlign w:val="center"/>
          </w:tcPr>
          <w:p w14:paraId="01F00D4D" w14:textId="713AFFE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102AAC91" w14:textId="799C72E1"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73E47D9E"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75586C1E"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25B6F52B" w14:textId="087B181B"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7E466BD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283" w:type="dxa"/>
            <w:tcBorders>
              <w:top w:val="nil"/>
              <w:left w:val="nil"/>
              <w:bottom w:val="single" w:sz="4" w:space="0" w:color="auto"/>
              <w:right w:val="single" w:sz="4" w:space="0" w:color="auto"/>
            </w:tcBorders>
            <w:shd w:val="clear" w:color="auto" w:fill="auto"/>
            <w:vAlign w:val="center"/>
          </w:tcPr>
          <w:p w14:paraId="3DA17D39" w14:textId="774DC9DF"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0F8015F8" w14:textId="06426ECE"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618FF2F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8F368F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vAlign w:val="center"/>
          </w:tcPr>
          <w:p w14:paraId="679DCDB0" w14:textId="5B2EAEC4"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2BE8C775" w14:textId="6AFEBD78"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1C38AA46" w14:textId="77548DF6"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hideMark/>
          </w:tcPr>
          <w:p w14:paraId="44E8FFF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39AFA973" w14:textId="7A2EFEDA"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2304860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7F95BD69" w14:textId="49D8B9D8"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318" w:type="dxa"/>
            <w:tcBorders>
              <w:top w:val="nil"/>
              <w:left w:val="nil"/>
              <w:bottom w:val="single" w:sz="4" w:space="0" w:color="auto"/>
              <w:right w:val="single" w:sz="4" w:space="0" w:color="auto"/>
            </w:tcBorders>
            <w:shd w:val="clear" w:color="auto" w:fill="auto"/>
            <w:noWrap/>
            <w:vAlign w:val="center"/>
            <w:hideMark/>
          </w:tcPr>
          <w:p w14:paraId="2E90585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7298AF9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6694BBA5" w14:textId="580099F6" w:rsidR="003B526F" w:rsidRPr="00C44CB0" w:rsidRDefault="00880A24"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426" w:type="dxa"/>
            <w:tcBorders>
              <w:top w:val="nil"/>
              <w:left w:val="nil"/>
              <w:bottom w:val="single" w:sz="4" w:space="0" w:color="auto"/>
              <w:right w:val="single" w:sz="4" w:space="0" w:color="auto"/>
            </w:tcBorders>
            <w:shd w:val="clear" w:color="auto" w:fill="auto"/>
            <w:noWrap/>
            <w:vAlign w:val="center"/>
            <w:hideMark/>
          </w:tcPr>
          <w:p w14:paraId="72EFA4F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6E97C95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684DE1CC" w14:textId="2A58650C"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3B526F" w:rsidRPr="00C44CB0" w14:paraId="3652FCE9"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549353"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1824" w:type="dxa"/>
            <w:tcBorders>
              <w:top w:val="nil"/>
              <w:left w:val="nil"/>
              <w:bottom w:val="single" w:sz="4" w:space="0" w:color="auto"/>
              <w:right w:val="single" w:sz="4" w:space="0" w:color="auto"/>
            </w:tcBorders>
            <w:shd w:val="clear" w:color="auto" w:fill="auto"/>
            <w:noWrap/>
            <w:vAlign w:val="center"/>
            <w:hideMark/>
          </w:tcPr>
          <w:p w14:paraId="4EA4A18E"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Физичко васпитање</w:t>
            </w:r>
          </w:p>
        </w:tc>
        <w:tc>
          <w:tcPr>
            <w:tcW w:w="424" w:type="dxa"/>
            <w:tcBorders>
              <w:top w:val="nil"/>
              <w:left w:val="nil"/>
              <w:bottom w:val="single" w:sz="4" w:space="0" w:color="auto"/>
              <w:right w:val="single" w:sz="4" w:space="0" w:color="auto"/>
            </w:tcBorders>
            <w:shd w:val="clear" w:color="auto" w:fill="auto"/>
            <w:noWrap/>
            <w:vAlign w:val="center"/>
            <w:hideMark/>
          </w:tcPr>
          <w:p w14:paraId="15E2C838"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420AF5C8"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2B9C96CB" w14:textId="33D65F18"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5580FC3D" w14:textId="4AAF26DA"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14:paraId="7BBC5F7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29" w:type="dxa"/>
            <w:tcBorders>
              <w:top w:val="nil"/>
              <w:left w:val="nil"/>
              <w:bottom w:val="single" w:sz="4" w:space="0" w:color="auto"/>
              <w:right w:val="single" w:sz="4" w:space="0" w:color="auto"/>
            </w:tcBorders>
            <w:shd w:val="clear" w:color="auto" w:fill="auto"/>
            <w:vAlign w:val="center"/>
          </w:tcPr>
          <w:p w14:paraId="7A80E5C5" w14:textId="3DFBB0DA"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6D0C8E7C" w14:textId="2155FABD"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38F1B6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2C6A3A15"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05DBBDEF" w14:textId="2341BFDD"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BF1F4DB"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283" w:type="dxa"/>
            <w:tcBorders>
              <w:top w:val="nil"/>
              <w:left w:val="nil"/>
              <w:bottom w:val="single" w:sz="4" w:space="0" w:color="auto"/>
              <w:right w:val="single" w:sz="4" w:space="0" w:color="auto"/>
            </w:tcBorders>
            <w:shd w:val="clear" w:color="auto" w:fill="auto"/>
            <w:vAlign w:val="center"/>
          </w:tcPr>
          <w:p w14:paraId="29B1B398" w14:textId="2143AA88"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60367FFF" w14:textId="4AA4A744"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4B11955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31D526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vAlign w:val="center"/>
          </w:tcPr>
          <w:p w14:paraId="0252D9B1" w14:textId="5FFC0A20"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3F7617EB" w14:textId="35D62A34"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30806A31" w14:textId="01D717D9"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hideMark/>
          </w:tcPr>
          <w:p w14:paraId="49769FC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66DCAE85" w14:textId="7D093F3A"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3B200F9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5803D812" w14:textId="5D474D2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318" w:type="dxa"/>
            <w:tcBorders>
              <w:top w:val="nil"/>
              <w:left w:val="nil"/>
              <w:bottom w:val="single" w:sz="4" w:space="0" w:color="auto"/>
              <w:right w:val="single" w:sz="4" w:space="0" w:color="auto"/>
            </w:tcBorders>
            <w:shd w:val="clear" w:color="auto" w:fill="auto"/>
            <w:noWrap/>
            <w:vAlign w:val="center"/>
            <w:hideMark/>
          </w:tcPr>
          <w:p w14:paraId="268502CE"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57C971A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6618EA54" w14:textId="3B560367" w:rsidR="003B526F" w:rsidRPr="00C44CB0" w:rsidRDefault="00880A24"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426" w:type="dxa"/>
            <w:tcBorders>
              <w:top w:val="nil"/>
              <w:left w:val="nil"/>
              <w:bottom w:val="single" w:sz="4" w:space="0" w:color="auto"/>
              <w:right w:val="single" w:sz="4" w:space="0" w:color="auto"/>
            </w:tcBorders>
            <w:shd w:val="clear" w:color="auto" w:fill="auto"/>
            <w:noWrap/>
            <w:vAlign w:val="center"/>
            <w:hideMark/>
          </w:tcPr>
          <w:p w14:paraId="64E2853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611E3E2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14024663" w14:textId="2CBF2F31"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3B526F" w:rsidRPr="00C44CB0" w14:paraId="4955C3C8"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BD5249"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1824" w:type="dxa"/>
            <w:tcBorders>
              <w:top w:val="nil"/>
              <w:left w:val="nil"/>
              <w:bottom w:val="single" w:sz="4" w:space="0" w:color="auto"/>
              <w:right w:val="single" w:sz="4" w:space="0" w:color="auto"/>
            </w:tcBorders>
            <w:shd w:val="clear" w:color="auto" w:fill="auto"/>
            <w:noWrap/>
            <w:vAlign w:val="center"/>
            <w:hideMark/>
          </w:tcPr>
          <w:p w14:paraId="020A739E"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Математика</w:t>
            </w:r>
          </w:p>
        </w:tc>
        <w:tc>
          <w:tcPr>
            <w:tcW w:w="424" w:type="dxa"/>
            <w:tcBorders>
              <w:top w:val="nil"/>
              <w:left w:val="nil"/>
              <w:bottom w:val="single" w:sz="4" w:space="0" w:color="auto"/>
              <w:right w:val="single" w:sz="4" w:space="0" w:color="auto"/>
            </w:tcBorders>
            <w:shd w:val="clear" w:color="auto" w:fill="auto"/>
            <w:noWrap/>
            <w:vAlign w:val="center"/>
            <w:hideMark/>
          </w:tcPr>
          <w:p w14:paraId="636E609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4B610B6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1AD92FCB" w14:textId="27B7A5D1"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29D74491" w14:textId="0E0D7B2B"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14:paraId="79DC459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29" w:type="dxa"/>
            <w:tcBorders>
              <w:top w:val="nil"/>
              <w:left w:val="nil"/>
              <w:bottom w:val="single" w:sz="4" w:space="0" w:color="auto"/>
              <w:right w:val="single" w:sz="4" w:space="0" w:color="auto"/>
            </w:tcBorders>
            <w:shd w:val="clear" w:color="auto" w:fill="auto"/>
            <w:vAlign w:val="center"/>
          </w:tcPr>
          <w:p w14:paraId="793EF7FC" w14:textId="7FBC6785"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0A4F743F" w14:textId="7C4B8BCB"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7A2C3BD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15A3139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27BC6897" w14:textId="7AF149A4"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6454D26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283" w:type="dxa"/>
            <w:tcBorders>
              <w:top w:val="nil"/>
              <w:left w:val="nil"/>
              <w:bottom w:val="single" w:sz="4" w:space="0" w:color="auto"/>
              <w:right w:val="single" w:sz="4" w:space="0" w:color="auto"/>
            </w:tcBorders>
            <w:shd w:val="clear" w:color="auto" w:fill="auto"/>
            <w:vAlign w:val="center"/>
          </w:tcPr>
          <w:p w14:paraId="09BAC730" w14:textId="5D781F4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7B3A34E2" w14:textId="2F2DC3BC"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58A11B2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226ABE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vAlign w:val="center"/>
          </w:tcPr>
          <w:p w14:paraId="671EDA1A" w14:textId="32091991"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25A20152" w14:textId="0833A43C"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53197384" w14:textId="33BA8E8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hideMark/>
          </w:tcPr>
          <w:p w14:paraId="127168C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23CE056C" w14:textId="494DC96B"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31B2B34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2F93DF91" w14:textId="6794E348"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318" w:type="dxa"/>
            <w:tcBorders>
              <w:top w:val="nil"/>
              <w:left w:val="nil"/>
              <w:bottom w:val="single" w:sz="4" w:space="0" w:color="auto"/>
              <w:right w:val="single" w:sz="4" w:space="0" w:color="auto"/>
            </w:tcBorders>
            <w:shd w:val="clear" w:color="auto" w:fill="auto"/>
            <w:noWrap/>
            <w:vAlign w:val="center"/>
            <w:hideMark/>
          </w:tcPr>
          <w:p w14:paraId="56F4896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7E490CE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53823412" w14:textId="0D045271" w:rsidR="003B526F" w:rsidRPr="00C44CB0" w:rsidRDefault="00880A24"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426" w:type="dxa"/>
            <w:tcBorders>
              <w:top w:val="nil"/>
              <w:left w:val="nil"/>
              <w:bottom w:val="single" w:sz="4" w:space="0" w:color="auto"/>
              <w:right w:val="single" w:sz="4" w:space="0" w:color="auto"/>
            </w:tcBorders>
            <w:shd w:val="clear" w:color="auto" w:fill="auto"/>
            <w:noWrap/>
            <w:vAlign w:val="center"/>
            <w:hideMark/>
          </w:tcPr>
          <w:p w14:paraId="45146B2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3B5ED3F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74C875A2" w14:textId="28CC2E2F"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3B526F" w:rsidRPr="00C44CB0" w14:paraId="33E1B703"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1AC8AE7" w14:textId="0F7F6E1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5</w:t>
            </w:r>
            <w:r w:rsidRPr="00C44CB0">
              <w:rPr>
                <w:rFonts w:ascii="Times New Roman" w:eastAsia="Times New Roman" w:hAnsi="Times New Roman" w:cs="Times New Roman"/>
                <w:color w:val="000000"/>
                <w:sz w:val="16"/>
                <w:szCs w:val="16"/>
                <w:lang w:val="en-GB" w:eastAsia="en-GB"/>
              </w:rPr>
              <w:t>.</w:t>
            </w:r>
          </w:p>
        </w:tc>
        <w:tc>
          <w:tcPr>
            <w:tcW w:w="1824" w:type="dxa"/>
            <w:tcBorders>
              <w:top w:val="nil"/>
              <w:left w:val="nil"/>
              <w:bottom w:val="single" w:sz="4" w:space="0" w:color="auto"/>
              <w:right w:val="single" w:sz="4" w:space="0" w:color="auto"/>
            </w:tcBorders>
            <w:shd w:val="clear" w:color="auto" w:fill="auto"/>
            <w:noWrap/>
            <w:vAlign w:val="center"/>
            <w:hideMark/>
          </w:tcPr>
          <w:p w14:paraId="435984A1"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Рачунарство и информатика</w:t>
            </w:r>
          </w:p>
        </w:tc>
        <w:tc>
          <w:tcPr>
            <w:tcW w:w="424" w:type="dxa"/>
            <w:tcBorders>
              <w:top w:val="nil"/>
              <w:left w:val="nil"/>
              <w:bottom w:val="single" w:sz="4" w:space="0" w:color="auto"/>
              <w:right w:val="single" w:sz="4" w:space="0" w:color="auto"/>
            </w:tcBorders>
            <w:shd w:val="clear" w:color="auto" w:fill="auto"/>
            <w:noWrap/>
            <w:vAlign w:val="center"/>
            <w:hideMark/>
          </w:tcPr>
          <w:p w14:paraId="0C4B233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4D6EBE8" w14:textId="6B407F1E"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14:paraId="57E27335" w14:textId="3146A01F" w:rsidR="003B526F" w:rsidRPr="00CE741D"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86" w:type="dxa"/>
            <w:tcBorders>
              <w:top w:val="nil"/>
              <w:left w:val="nil"/>
              <w:bottom w:val="single" w:sz="4" w:space="0" w:color="auto"/>
              <w:right w:val="single" w:sz="4" w:space="0" w:color="auto"/>
            </w:tcBorders>
            <w:shd w:val="clear" w:color="auto" w:fill="auto"/>
            <w:noWrap/>
            <w:vAlign w:val="center"/>
            <w:hideMark/>
          </w:tcPr>
          <w:p w14:paraId="03A6B110" w14:textId="66921C22"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29" w:type="dxa"/>
            <w:tcBorders>
              <w:top w:val="nil"/>
              <w:left w:val="nil"/>
              <w:bottom w:val="single" w:sz="4" w:space="0" w:color="auto"/>
              <w:right w:val="single" w:sz="4" w:space="0" w:color="auto"/>
            </w:tcBorders>
            <w:shd w:val="clear" w:color="auto" w:fill="auto"/>
            <w:vAlign w:val="center"/>
          </w:tcPr>
          <w:p w14:paraId="1749D385" w14:textId="1D719841" w:rsidR="003B526F" w:rsidRPr="00CE741D"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03" w:type="dxa"/>
            <w:tcBorders>
              <w:top w:val="nil"/>
              <w:left w:val="nil"/>
              <w:bottom w:val="single" w:sz="4" w:space="0" w:color="auto"/>
              <w:right w:val="single" w:sz="4" w:space="0" w:color="auto"/>
            </w:tcBorders>
            <w:shd w:val="clear" w:color="auto" w:fill="auto"/>
            <w:vAlign w:val="center"/>
          </w:tcPr>
          <w:p w14:paraId="4A782C01" w14:textId="2E0F2D4E"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4DA43B9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54BC7E7B"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3083499B" w14:textId="672D6D06"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790D05D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14:paraId="726C5E06" w14:textId="4260078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5BDCA102" w14:textId="5CEC5B0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1A71114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9E5B99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01134ACD" w14:textId="5BA31190"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5C29402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58F4CB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14:paraId="5580173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2E08C04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20C4347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221D6B3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14:paraId="5DA6B00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5EBB422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50E67F1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14:paraId="35A60E17" w14:textId="2FAF85F4"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hideMark/>
          </w:tcPr>
          <w:p w14:paraId="3E774A7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57C4CC62" w14:textId="6960D99E"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r>
      <w:tr w:rsidR="003B526F" w:rsidRPr="00C44CB0" w14:paraId="628E7F38"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36C35B" w14:textId="018B379F"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w:t>
            </w:r>
            <w:r w:rsidRPr="00C44CB0">
              <w:rPr>
                <w:rFonts w:ascii="Times New Roman" w:eastAsia="Times New Roman" w:hAnsi="Times New Roman" w:cs="Times New Roman"/>
                <w:color w:val="000000"/>
                <w:sz w:val="16"/>
                <w:szCs w:val="16"/>
                <w:lang w:val="en-GB" w:eastAsia="en-GB"/>
              </w:rPr>
              <w:t>.</w:t>
            </w:r>
          </w:p>
        </w:tc>
        <w:tc>
          <w:tcPr>
            <w:tcW w:w="1824" w:type="dxa"/>
            <w:tcBorders>
              <w:top w:val="nil"/>
              <w:left w:val="nil"/>
              <w:bottom w:val="single" w:sz="4" w:space="0" w:color="auto"/>
              <w:right w:val="single" w:sz="4" w:space="0" w:color="auto"/>
            </w:tcBorders>
            <w:shd w:val="clear" w:color="auto" w:fill="auto"/>
            <w:noWrap/>
            <w:vAlign w:val="center"/>
            <w:hideMark/>
          </w:tcPr>
          <w:p w14:paraId="50F16F05" w14:textId="77777777"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Историја</w:t>
            </w:r>
          </w:p>
        </w:tc>
        <w:tc>
          <w:tcPr>
            <w:tcW w:w="424" w:type="dxa"/>
            <w:tcBorders>
              <w:top w:val="nil"/>
              <w:left w:val="nil"/>
              <w:bottom w:val="single" w:sz="4" w:space="0" w:color="auto"/>
              <w:right w:val="single" w:sz="4" w:space="0" w:color="auto"/>
            </w:tcBorders>
            <w:shd w:val="clear" w:color="auto" w:fill="auto"/>
            <w:noWrap/>
            <w:vAlign w:val="center"/>
            <w:hideMark/>
          </w:tcPr>
          <w:p w14:paraId="5F9F9B48"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4CA43058"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7B316262" w14:textId="4442AAED"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088D7193" w14:textId="32F5B28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14:paraId="54477EE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29" w:type="dxa"/>
            <w:tcBorders>
              <w:top w:val="nil"/>
              <w:left w:val="nil"/>
              <w:bottom w:val="single" w:sz="4" w:space="0" w:color="auto"/>
              <w:right w:val="single" w:sz="4" w:space="0" w:color="auto"/>
            </w:tcBorders>
            <w:shd w:val="clear" w:color="auto" w:fill="auto"/>
            <w:vAlign w:val="center"/>
          </w:tcPr>
          <w:p w14:paraId="639FFC1C" w14:textId="0B97A95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3B6C235F" w14:textId="2ABE5A6E"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41C59C8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40F1E85B"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001634B0" w14:textId="2D0C039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04E8BAFB"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14:paraId="333C1383" w14:textId="22C544AF"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12353C93" w14:textId="4EF8A0C2"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3B23300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743F378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2546A806" w14:textId="65366EA2"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22A8A67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B06736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14:paraId="0186FAC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324FB0D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3640B87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6BF1C30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14:paraId="34D497A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5ACA918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283E8453" w14:textId="7DE8D2B8" w:rsidR="003B526F" w:rsidRPr="00880A24"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sidR="00880A24">
              <w:rPr>
                <w:rFonts w:ascii="Times New Roman" w:eastAsia="Times New Roman" w:hAnsi="Times New Roman" w:cs="Times New Roman"/>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auto" w:fill="auto"/>
            <w:noWrap/>
            <w:vAlign w:val="center"/>
            <w:hideMark/>
          </w:tcPr>
          <w:p w14:paraId="01671D2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6BD7039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171A2F1F" w14:textId="3C45A72B" w:rsidR="003B526F" w:rsidRPr="00C44CB0" w:rsidRDefault="00880A24"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3B526F" w:rsidRPr="00C44CB0" w14:paraId="6BAA88CB"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B361B6" w14:textId="74A3E05C"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w:t>
            </w:r>
            <w:r w:rsidRPr="00C44CB0">
              <w:rPr>
                <w:rFonts w:ascii="Times New Roman" w:eastAsia="Times New Roman" w:hAnsi="Times New Roman" w:cs="Times New Roman"/>
                <w:color w:val="000000"/>
                <w:sz w:val="16"/>
                <w:szCs w:val="16"/>
                <w:lang w:val="en-GB" w:eastAsia="en-GB"/>
              </w:rPr>
              <w:t>.</w:t>
            </w:r>
          </w:p>
        </w:tc>
        <w:tc>
          <w:tcPr>
            <w:tcW w:w="1824" w:type="dxa"/>
            <w:tcBorders>
              <w:top w:val="nil"/>
              <w:left w:val="nil"/>
              <w:bottom w:val="single" w:sz="4" w:space="0" w:color="auto"/>
              <w:right w:val="single" w:sz="4" w:space="0" w:color="auto"/>
            </w:tcBorders>
            <w:shd w:val="clear" w:color="auto" w:fill="auto"/>
            <w:noWrap/>
            <w:vAlign w:val="center"/>
            <w:hideMark/>
          </w:tcPr>
          <w:p w14:paraId="6FB838D7" w14:textId="6F9E2E3A" w:rsidR="003B526F" w:rsidRPr="004C15F0" w:rsidRDefault="003B526F" w:rsidP="00CE741D">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Географија</w:t>
            </w:r>
          </w:p>
        </w:tc>
        <w:tc>
          <w:tcPr>
            <w:tcW w:w="424" w:type="dxa"/>
            <w:tcBorders>
              <w:top w:val="nil"/>
              <w:left w:val="nil"/>
              <w:bottom w:val="single" w:sz="4" w:space="0" w:color="auto"/>
              <w:right w:val="single" w:sz="4" w:space="0" w:color="auto"/>
            </w:tcBorders>
            <w:shd w:val="clear" w:color="auto" w:fill="auto"/>
            <w:noWrap/>
            <w:vAlign w:val="center"/>
            <w:hideMark/>
          </w:tcPr>
          <w:p w14:paraId="1D7D409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5F12BFE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71A672A6" w14:textId="025A58F1"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1988F949" w14:textId="3969C23A"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14:paraId="184AFB3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29" w:type="dxa"/>
            <w:tcBorders>
              <w:top w:val="nil"/>
              <w:left w:val="nil"/>
              <w:bottom w:val="single" w:sz="4" w:space="0" w:color="auto"/>
              <w:right w:val="single" w:sz="4" w:space="0" w:color="auto"/>
            </w:tcBorders>
            <w:shd w:val="clear" w:color="auto" w:fill="auto"/>
            <w:vAlign w:val="center"/>
          </w:tcPr>
          <w:p w14:paraId="54ABD56F" w14:textId="5F27E361"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3B023D75" w14:textId="2C65B3B4"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199B9285"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F8D488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7DAEA844" w14:textId="2F9483B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15BD50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14:paraId="3A649FF9" w14:textId="4159E966"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22883FD2" w14:textId="43449DC0"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29DDF38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0EB74F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47B6FD91" w14:textId="38CB0E2C"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522A76D8"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421E2E2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14:paraId="1ADCBD3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2154ED2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521A039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4B09D58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14:paraId="5351BC6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01B51715"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1B433070" w14:textId="05A3329B" w:rsidR="003B526F" w:rsidRPr="00880A24"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sidR="00880A24">
              <w:rPr>
                <w:rFonts w:ascii="Times New Roman" w:eastAsia="Times New Roman" w:hAnsi="Times New Roman" w:cs="Times New Roman"/>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auto" w:fill="auto"/>
            <w:noWrap/>
            <w:vAlign w:val="center"/>
            <w:hideMark/>
          </w:tcPr>
          <w:p w14:paraId="7BA5E7D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26BB376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57081215" w14:textId="22BD1241" w:rsidR="003B526F" w:rsidRPr="00C44CB0" w:rsidRDefault="00880A24"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3B526F" w:rsidRPr="00C44CB0" w14:paraId="71F2BD48"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4EB36F" w14:textId="35F0FB4A"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8.</w:t>
            </w:r>
          </w:p>
        </w:tc>
        <w:tc>
          <w:tcPr>
            <w:tcW w:w="1824" w:type="dxa"/>
            <w:tcBorders>
              <w:top w:val="nil"/>
              <w:left w:val="nil"/>
              <w:bottom w:val="single" w:sz="4" w:space="0" w:color="auto"/>
              <w:right w:val="single" w:sz="4" w:space="0" w:color="auto"/>
            </w:tcBorders>
            <w:shd w:val="clear" w:color="auto" w:fill="auto"/>
            <w:noWrap/>
            <w:vAlign w:val="center"/>
            <w:hideMark/>
          </w:tcPr>
          <w:p w14:paraId="4E465B27" w14:textId="075F1EE9" w:rsidR="003B526F" w:rsidRPr="004C15F0" w:rsidRDefault="003B526F" w:rsidP="00CE741D">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Физика</w:t>
            </w:r>
          </w:p>
        </w:tc>
        <w:tc>
          <w:tcPr>
            <w:tcW w:w="424" w:type="dxa"/>
            <w:tcBorders>
              <w:top w:val="nil"/>
              <w:left w:val="nil"/>
              <w:bottom w:val="single" w:sz="4" w:space="0" w:color="auto"/>
              <w:right w:val="single" w:sz="4" w:space="0" w:color="auto"/>
            </w:tcBorders>
            <w:shd w:val="clear" w:color="auto" w:fill="auto"/>
            <w:noWrap/>
            <w:vAlign w:val="center"/>
            <w:hideMark/>
          </w:tcPr>
          <w:p w14:paraId="08F605E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14:paraId="620BC41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26754F38" w14:textId="10BA9C5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6CA46773" w14:textId="359F59BE"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14:paraId="5483995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29" w:type="dxa"/>
            <w:tcBorders>
              <w:top w:val="nil"/>
              <w:left w:val="nil"/>
              <w:bottom w:val="single" w:sz="4" w:space="0" w:color="auto"/>
              <w:right w:val="single" w:sz="4" w:space="0" w:color="auto"/>
            </w:tcBorders>
            <w:shd w:val="clear" w:color="auto" w:fill="auto"/>
            <w:vAlign w:val="center"/>
          </w:tcPr>
          <w:p w14:paraId="2F4BC462" w14:textId="08B9A1DF"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6A5DD64E" w14:textId="526CB43F"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72B7961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29B2E82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463659E6" w14:textId="541AF842"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039DD285"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14:paraId="6D372A0F" w14:textId="7855835F"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45321D1B" w14:textId="487936C6"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2D417A6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3B5AA2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5563CC6C" w14:textId="622294DC"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70A61D4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2FBE290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14:paraId="2D38AB5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7210F79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0FF88D9E"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4D5DADCE"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14:paraId="1DE195A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7236C4A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3A2392E9" w14:textId="277DB91D" w:rsidR="003B526F" w:rsidRPr="00880A24"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sidR="00880A24">
              <w:rPr>
                <w:rFonts w:ascii="Times New Roman" w:eastAsia="Times New Roman" w:hAnsi="Times New Roman" w:cs="Times New Roman"/>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auto" w:fill="auto"/>
            <w:noWrap/>
            <w:vAlign w:val="center"/>
            <w:hideMark/>
          </w:tcPr>
          <w:p w14:paraId="01C7D6E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6A8B2E3B"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0F169F87" w14:textId="7674B284" w:rsidR="003B526F" w:rsidRPr="00C44CB0" w:rsidRDefault="00880A24"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3B526F" w:rsidRPr="00C44CB0" w14:paraId="46C6C0BB"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8546FB1" w14:textId="1454B1B2"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9</w:t>
            </w:r>
            <w:r w:rsidRPr="00C44CB0">
              <w:rPr>
                <w:rFonts w:ascii="Times New Roman" w:eastAsia="Times New Roman" w:hAnsi="Times New Roman" w:cs="Times New Roman"/>
                <w:color w:val="000000"/>
                <w:sz w:val="16"/>
                <w:szCs w:val="16"/>
                <w:lang w:val="en-GB" w:eastAsia="en-GB"/>
              </w:rPr>
              <w:t>.</w:t>
            </w:r>
          </w:p>
        </w:tc>
        <w:tc>
          <w:tcPr>
            <w:tcW w:w="1824" w:type="dxa"/>
            <w:tcBorders>
              <w:top w:val="nil"/>
              <w:left w:val="nil"/>
              <w:bottom w:val="single" w:sz="4" w:space="0" w:color="auto"/>
              <w:right w:val="single" w:sz="4" w:space="0" w:color="auto"/>
            </w:tcBorders>
            <w:shd w:val="clear" w:color="auto" w:fill="auto"/>
            <w:noWrap/>
            <w:vAlign w:val="center"/>
            <w:hideMark/>
          </w:tcPr>
          <w:p w14:paraId="2A4D8895" w14:textId="6BCF34BA" w:rsidR="003B526F" w:rsidRPr="004C15F0" w:rsidRDefault="003B526F" w:rsidP="00CE741D">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Екологија и заштита животне средине</w:t>
            </w:r>
          </w:p>
        </w:tc>
        <w:tc>
          <w:tcPr>
            <w:tcW w:w="424" w:type="dxa"/>
            <w:tcBorders>
              <w:top w:val="nil"/>
              <w:left w:val="nil"/>
              <w:bottom w:val="single" w:sz="4" w:space="0" w:color="auto"/>
              <w:right w:val="single" w:sz="4" w:space="0" w:color="auto"/>
            </w:tcBorders>
            <w:shd w:val="clear" w:color="auto" w:fill="auto"/>
            <w:noWrap/>
            <w:vAlign w:val="center"/>
            <w:hideMark/>
          </w:tcPr>
          <w:p w14:paraId="43C9945E" w14:textId="6399FC81"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r w:rsidRPr="00C44CB0">
              <w:rPr>
                <w:rFonts w:ascii="Times New Roman" w:eastAsia="Times New Roman" w:hAnsi="Times New Roman" w:cs="Times New Roman"/>
                <w:color w:val="000000"/>
                <w:sz w:val="16"/>
                <w:szCs w:val="16"/>
                <w:lang w:val="en-GB" w:eastAsia="en-GB"/>
              </w:rPr>
              <w:t> </w:t>
            </w:r>
          </w:p>
          <w:p w14:paraId="0C50912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62FFE834" w14:textId="25DF8DD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3F2186C1" w14:textId="2BEAC55C" w:rsidR="003B526F" w:rsidRPr="00CE741D"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529" w:type="dxa"/>
            <w:tcBorders>
              <w:top w:val="nil"/>
              <w:left w:val="nil"/>
              <w:bottom w:val="single" w:sz="4" w:space="0" w:color="auto"/>
              <w:right w:val="single" w:sz="4" w:space="0" w:color="auto"/>
            </w:tcBorders>
            <w:shd w:val="clear" w:color="auto" w:fill="auto"/>
            <w:vAlign w:val="center"/>
          </w:tcPr>
          <w:p w14:paraId="41258673" w14:textId="57A3B9F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1E712668" w14:textId="4C750AA0"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14:paraId="37E1B8BA" w14:textId="72FACCD5"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14:paraId="620F221C" w14:textId="7DA1811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14:paraId="65A9902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14:paraId="74159723" w14:textId="7B542202"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5FFF9FCF" w14:textId="6702DE4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14:paraId="71C15CDE"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46A4C3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08BBB960" w14:textId="20F5E54C"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24C34CD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73680AC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14:paraId="79726E5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3600487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43E9BC8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78F1533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14:paraId="5D12413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205CCBE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23070621" w14:textId="5A95827D" w:rsidR="003B526F" w:rsidRPr="00880A24"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sidR="00880A24">
              <w:rPr>
                <w:rFonts w:ascii="Times New Roman" w:eastAsia="Times New Roman" w:hAnsi="Times New Roman" w:cs="Times New Roman"/>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auto" w:fill="auto"/>
            <w:noWrap/>
            <w:vAlign w:val="center"/>
            <w:hideMark/>
          </w:tcPr>
          <w:p w14:paraId="5F82F61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3E27522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4FB751B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72</w:t>
            </w:r>
          </w:p>
        </w:tc>
      </w:tr>
      <w:tr w:rsidR="003B526F" w:rsidRPr="00C44CB0" w14:paraId="2539C669"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DCAB50" w14:textId="749BDD05"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w:t>
            </w:r>
            <w:r w:rsidRPr="00C44CB0">
              <w:rPr>
                <w:rFonts w:ascii="Times New Roman" w:eastAsia="Times New Roman" w:hAnsi="Times New Roman" w:cs="Times New Roman"/>
                <w:color w:val="000000"/>
                <w:sz w:val="16"/>
                <w:szCs w:val="16"/>
                <w:lang w:val="en-GB" w:eastAsia="en-GB"/>
              </w:rPr>
              <w:t>.</w:t>
            </w:r>
          </w:p>
        </w:tc>
        <w:tc>
          <w:tcPr>
            <w:tcW w:w="1824" w:type="dxa"/>
            <w:tcBorders>
              <w:top w:val="nil"/>
              <w:left w:val="nil"/>
              <w:bottom w:val="single" w:sz="4" w:space="0" w:color="auto"/>
              <w:right w:val="single" w:sz="4" w:space="0" w:color="auto"/>
            </w:tcBorders>
            <w:shd w:val="clear" w:color="auto" w:fill="auto"/>
            <w:noWrap/>
            <w:vAlign w:val="center"/>
            <w:hideMark/>
          </w:tcPr>
          <w:p w14:paraId="19A4ECB0" w14:textId="5975F187" w:rsidR="003B526F" w:rsidRPr="004C15F0" w:rsidRDefault="003B526F" w:rsidP="00CE741D">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Ликовна култура</w:t>
            </w:r>
          </w:p>
        </w:tc>
        <w:tc>
          <w:tcPr>
            <w:tcW w:w="424" w:type="dxa"/>
            <w:tcBorders>
              <w:top w:val="nil"/>
              <w:left w:val="nil"/>
              <w:bottom w:val="single" w:sz="4" w:space="0" w:color="auto"/>
              <w:right w:val="single" w:sz="4" w:space="0" w:color="auto"/>
            </w:tcBorders>
            <w:shd w:val="clear" w:color="auto" w:fill="auto"/>
            <w:noWrap/>
            <w:vAlign w:val="center"/>
            <w:hideMark/>
          </w:tcPr>
          <w:p w14:paraId="640C56C0" w14:textId="6A1089F9" w:rsidR="003B526F" w:rsidRPr="00C44CB0" w:rsidRDefault="003B526F" w:rsidP="00364264">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223CF82C" w14:textId="5B0EDB9F"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2C82A8E6" w14:textId="0116C07C" w:rsidR="003B526F" w:rsidRPr="00CE741D"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36</w:t>
            </w:r>
          </w:p>
        </w:tc>
        <w:tc>
          <w:tcPr>
            <w:tcW w:w="529" w:type="dxa"/>
            <w:tcBorders>
              <w:top w:val="nil"/>
              <w:left w:val="nil"/>
              <w:bottom w:val="single" w:sz="4" w:space="0" w:color="auto"/>
              <w:right w:val="single" w:sz="4" w:space="0" w:color="auto"/>
            </w:tcBorders>
            <w:shd w:val="clear" w:color="auto" w:fill="auto"/>
            <w:vAlign w:val="center"/>
          </w:tcPr>
          <w:p w14:paraId="6603445D" w14:textId="26628485"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3E528CD0" w14:textId="257DCBE1"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14:paraId="6D736160" w14:textId="1A90F4C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14:paraId="4332A7E7" w14:textId="624E35D0"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14:paraId="772B0686"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vAlign w:val="center"/>
          </w:tcPr>
          <w:p w14:paraId="060A397E" w14:textId="514C4CCC"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5C1AA3D2" w14:textId="27626D5C"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14:paraId="78505A0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44A6AF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53290678" w14:textId="521755FB"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67EA087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18532255"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14:paraId="4858E8B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15E4025B"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673B230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hideMark/>
          </w:tcPr>
          <w:p w14:paraId="62BC297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18" w:type="dxa"/>
            <w:tcBorders>
              <w:top w:val="nil"/>
              <w:left w:val="nil"/>
              <w:bottom w:val="single" w:sz="4" w:space="0" w:color="auto"/>
              <w:right w:val="single" w:sz="4" w:space="0" w:color="auto"/>
            </w:tcBorders>
            <w:shd w:val="clear" w:color="auto" w:fill="auto"/>
            <w:noWrap/>
            <w:vAlign w:val="center"/>
            <w:hideMark/>
          </w:tcPr>
          <w:p w14:paraId="6790D86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54" w:type="dxa"/>
            <w:gridSpan w:val="2"/>
            <w:tcBorders>
              <w:top w:val="nil"/>
              <w:left w:val="nil"/>
              <w:bottom w:val="single" w:sz="4" w:space="0" w:color="auto"/>
              <w:right w:val="single" w:sz="4" w:space="0" w:color="auto"/>
            </w:tcBorders>
            <w:shd w:val="clear" w:color="auto" w:fill="auto"/>
            <w:noWrap/>
            <w:vAlign w:val="center"/>
            <w:hideMark/>
          </w:tcPr>
          <w:p w14:paraId="3ACBF85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1" w:type="dxa"/>
            <w:tcBorders>
              <w:top w:val="nil"/>
              <w:left w:val="nil"/>
              <w:bottom w:val="single" w:sz="4" w:space="0" w:color="auto"/>
              <w:right w:val="single" w:sz="4" w:space="0" w:color="auto"/>
            </w:tcBorders>
            <w:shd w:val="clear" w:color="auto" w:fill="auto"/>
            <w:noWrap/>
            <w:vAlign w:val="center"/>
            <w:hideMark/>
          </w:tcPr>
          <w:p w14:paraId="3E03B9B0" w14:textId="798A7C86" w:rsidR="003B526F" w:rsidRPr="00880A24"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sidR="00880A24">
              <w:rPr>
                <w:rFonts w:ascii="Times New Roman" w:eastAsia="Times New Roman" w:hAnsi="Times New Roman" w:cs="Times New Roman"/>
                <w:color w:val="000000"/>
                <w:sz w:val="16"/>
                <w:szCs w:val="16"/>
                <w:lang w:val="sr-Cyrl-RS" w:eastAsia="en-GB"/>
              </w:rPr>
              <w:t>36</w:t>
            </w:r>
          </w:p>
        </w:tc>
        <w:tc>
          <w:tcPr>
            <w:tcW w:w="426" w:type="dxa"/>
            <w:tcBorders>
              <w:top w:val="nil"/>
              <w:left w:val="nil"/>
              <w:bottom w:val="single" w:sz="4" w:space="0" w:color="auto"/>
              <w:right w:val="single" w:sz="4" w:space="0" w:color="auto"/>
            </w:tcBorders>
            <w:shd w:val="clear" w:color="auto" w:fill="auto"/>
            <w:noWrap/>
            <w:vAlign w:val="center"/>
            <w:hideMark/>
          </w:tcPr>
          <w:p w14:paraId="2FF76DBB"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42395BC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4C1037CE" w14:textId="731FB6F1" w:rsidR="003B526F" w:rsidRPr="00C44CB0" w:rsidRDefault="00880A24"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36</w:t>
            </w:r>
          </w:p>
        </w:tc>
      </w:tr>
      <w:tr w:rsidR="003B526F" w:rsidRPr="00C44CB0" w14:paraId="6B95980A"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7D6530" w14:textId="0F84458B" w:rsidR="003B526F" w:rsidRPr="00C44CB0" w:rsidRDefault="003B526F" w:rsidP="00CE741D">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11</w:t>
            </w:r>
            <w:r w:rsidRPr="00C44CB0">
              <w:rPr>
                <w:rFonts w:ascii="Times New Roman" w:eastAsia="Times New Roman" w:hAnsi="Times New Roman" w:cs="Times New Roman"/>
                <w:color w:val="000000"/>
                <w:sz w:val="16"/>
                <w:szCs w:val="16"/>
                <w:lang w:val="en-GB" w:eastAsia="en-GB"/>
              </w:rPr>
              <w:t xml:space="preserve">. </w:t>
            </w:r>
          </w:p>
        </w:tc>
        <w:tc>
          <w:tcPr>
            <w:tcW w:w="1824" w:type="dxa"/>
            <w:tcBorders>
              <w:top w:val="nil"/>
              <w:left w:val="nil"/>
              <w:bottom w:val="single" w:sz="4" w:space="0" w:color="auto"/>
              <w:right w:val="single" w:sz="4" w:space="0" w:color="auto"/>
            </w:tcBorders>
            <w:shd w:val="clear" w:color="auto" w:fill="auto"/>
            <w:noWrap/>
            <w:vAlign w:val="center"/>
            <w:hideMark/>
          </w:tcPr>
          <w:p w14:paraId="499FC15F" w14:textId="2F213920" w:rsidR="003B526F" w:rsidRPr="004C15F0" w:rsidRDefault="003B526F" w:rsidP="00CE741D">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Хемија</w:t>
            </w:r>
          </w:p>
        </w:tc>
        <w:tc>
          <w:tcPr>
            <w:tcW w:w="424" w:type="dxa"/>
            <w:tcBorders>
              <w:top w:val="nil"/>
              <w:left w:val="nil"/>
              <w:bottom w:val="single" w:sz="4" w:space="0" w:color="auto"/>
              <w:right w:val="single" w:sz="4" w:space="0" w:color="auto"/>
            </w:tcBorders>
            <w:shd w:val="clear" w:color="auto" w:fill="auto"/>
            <w:noWrap/>
            <w:vAlign w:val="center"/>
            <w:hideMark/>
          </w:tcPr>
          <w:p w14:paraId="4297F0D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6198292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742DAEC6" w14:textId="4C7C8F74"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86" w:type="dxa"/>
            <w:tcBorders>
              <w:top w:val="nil"/>
              <w:left w:val="nil"/>
              <w:bottom w:val="single" w:sz="4" w:space="0" w:color="auto"/>
              <w:right w:val="single" w:sz="4" w:space="0" w:color="auto"/>
            </w:tcBorders>
            <w:shd w:val="clear" w:color="auto" w:fill="auto"/>
            <w:noWrap/>
            <w:vAlign w:val="center"/>
            <w:hideMark/>
          </w:tcPr>
          <w:p w14:paraId="5DEC34A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3F9F48DC"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29" w:type="dxa"/>
            <w:tcBorders>
              <w:top w:val="nil"/>
              <w:left w:val="nil"/>
              <w:bottom w:val="single" w:sz="4" w:space="0" w:color="auto"/>
              <w:right w:val="single" w:sz="4" w:space="0" w:color="auto"/>
            </w:tcBorders>
            <w:shd w:val="clear" w:color="auto" w:fill="auto"/>
            <w:vAlign w:val="center"/>
          </w:tcPr>
          <w:p w14:paraId="137DE53B" w14:textId="5FCFBD55"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03" w:type="dxa"/>
            <w:tcBorders>
              <w:top w:val="nil"/>
              <w:left w:val="nil"/>
              <w:bottom w:val="single" w:sz="4" w:space="0" w:color="auto"/>
              <w:right w:val="single" w:sz="4" w:space="0" w:color="auto"/>
            </w:tcBorders>
            <w:shd w:val="clear" w:color="auto" w:fill="auto"/>
            <w:vAlign w:val="center"/>
          </w:tcPr>
          <w:p w14:paraId="1014E0E5" w14:textId="0AFFD43D"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1DC15B5F" w14:textId="7B3D53D5"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6C10D048" w14:textId="43548D66"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508D78EE" w14:textId="77777777" w:rsidR="003B526F" w:rsidRPr="00F2060B"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vAlign w:val="center"/>
          </w:tcPr>
          <w:p w14:paraId="5DD38CE6" w14:textId="17D1393C"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14:paraId="18BC8CB7" w14:textId="5AAA999A"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14:paraId="4BBB668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14:paraId="18C79F4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14:paraId="39705C06" w14:textId="6F5486E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2687181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27B3EFE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5" w:type="dxa"/>
            <w:tcBorders>
              <w:top w:val="nil"/>
              <w:left w:val="nil"/>
              <w:bottom w:val="single" w:sz="4" w:space="0" w:color="auto"/>
              <w:right w:val="single" w:sz="4" w:space="0" w:color="auto"/>
            </w:tcBorders>
            <w:shd w:val="clear" w:color="auto" w:fill="auto"/>
            <w:noWrap/>
            <w:vAlign w:val="center"/>
            <w:hideMark/>
          </w:tcPr>
          <w:p w14:paraId="3D06C6E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9" w:type="dxa"/>
            <w:tcBorders>
              <w:top w:val="nil"/>
              <w:left w:val="nil"/>
              <w:bottom w:val="single" w:sz="4" w:space="0" w:color="auto"/>
              <w:right w:val="single" w:sz="4" w:space="0" w:color="auto"/>
            </w:tcBorders>
            <w:shd w:val="clear" w:color="auto" w:fill="auto"/>
            <w:noWrap/>
            <w:vAlign w:val="center"/>
            <w:hideMark/>
          </w:tcPr>
          <w:p w14:paraId="4808A9C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64" w:type="dxa"/>
            <w:gridSpan w:val="2"/>
            <w:tcBorders>
              <w:top w:val="nil"/>
              <w:left w:val="nil"/>
              <w:bottom w:val="single" w:sz="4" w:space="0" w:color="auto"/>
              <w:right w:val="single" w:sz="4" w:space="0" w:color="auto"/>
            </w:tcBorders>
            <w:shd w:val="clear" w:color="auto" w:fill="auto"/>
            <w:noWrap/>
            <w:vAlign w:val="center"/>
            <w:hideMark/>
          </w:tcPr>
          <w:p w14:paraId="0F6579A1"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71" w:type="dxa"/>
            <w:tcBorders>
              <w:top w:val="nil"/>
              <w:left w:val="nil"/>
              <w:bottom w:val="single" w:sz="4" w:space="0" w:color="auto"/>
              <w:right w:val="single" w:sz="4" w:space="0" w:color="auto"/>
            </w:tcBorders>
            <w:shd w:val="clear" w:color="auto" w:fill="auto"/>
            <w:noWrap/>
            <w:vAlign w:val="center"/>
          </w:tcPr>
          <w:p w14:paraId="42F7DC85" w14:textId="6E075F73"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318" w:type="dxa"/>
            <w:tcBorders>
              <w:top w:val="nil"/>
              <w:left w:val="nil"/>
              <w:bottom w:val="single" w:sz="4" w:space="0" w:color="auto"/>
              <w:right w:val="single" w:sz="4" w:space="0" w:color="auto"/>
            </w:tcBorders>
            <w:shd w:val="clear" w:color="auto" w:fill="auto"/>
            <w:noWrap/>
            <w:vAlign w:val="center"/>
          </w:tcPr>
          <w:p w14:paraId="39D3BBA6" w14:textId="3D6886C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auto"/>
            <w:noWrap/>
            <w:vAlign w:val="center"/>
          </w:tcPr>
          <w:p w14:paraId="0AD2A746" w14:textId="0E7519B9"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auto"/>
            <w:noWrap/>
            <w:vAlign w:val="center"/>
          </w:tcPr>
          <w:p w14:paraId="4E67E559" w14:textId="6E56F062"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426" w:type="dxa"/>
            <w:tcBorders>
              <w:top w:val="nil"/>
              <w:left w:val="nil"/>
              <w:bottom w:val="single" w:sz="4" w:space="0" w:color="auto"/>
              <w:right w:val="single" w:sz="4" w:space="0" w:color="auto"/>
            </w:tcBorders>
            <w:shd w:val="clear" w:color="auto" w:fill="auto"/>
            <w:noWrap/>
            <w:vAlign w:val="center"/>
            <w:hideMark/>
          </w:tcPr>
          <w:p w14:paraId="02D654A9"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737A9C40"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1559" w:type="dxa"/>
            <w:tcBorders>
              <w:top w:val="nil"/>
              <w:left w:val="nil"/>
              <w:bottom w:val="single" w:sz="4" w:space="0" w:color="auto"/>
              <w:right w:val="single" w:sz="4" w:space="0" w:color="auto"/>
            </w:tcBorders>
            <w:shd w:val="clear" w:color="auto" w:fill="auto"/>
            <w:noWrap/>
            <w:vAlign w:val="center"/>
          </w:tcPr>
          <w:p w14:paraId="61CC0982" w14:textId="3F8EEDC0" w:rsidR="003B526F" w:rsidRPr="00C44CB0" w:rsidRDefault="00880A24" w:rsidP="00CE741D">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r>
      <w:tr w:rsidR="003B526F" w:rsidRPr="00C44CB0" w14:paraId="6E98658B" w14:textId="77777777" w:rsidTr="002B1BC2">
        <w:trPr>
          <w:trHeight w:val="320"/>
        </w:trPr>
        <w:tc>
          <w:tcPr>
            <w:tcW w:w="406" w:type="dxa"/>
            <w:gridSpan w:val="2"/>
            <w:tcBorders>
              <w:top w:val="nil"/>
              <w:left w:val="single" w:sz="4" w:space="0" w:color="auto"/>
              <w:bottom w:val="single" w:sz="4" w:space="0" w:color="auto"/>
              <w:right w:val="single" w:sz="4" w:space="0" w:color="auto"/>
            </w:tcBorders>
            <w:shd w:val="clear" w:color="auto" w:fill="auto"/>
            <w:noWrap/>
            <w:vAlign w:val="center"/>
          </w:tcPr>
          <w:p w14:paraId="7A29B008" w14:textId="3F10BC32" w:rsidR="003B526F" w:rsidRPr="004C15F0" w:rsidRDefault="003B526F" w:rsidP="00CE741D">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w:t>
            </w:r>
          </w:p>
        </w:tc>
        <w:tc>
          <w:tcPr>
            <w:tcW w:w="1824" w:type="dxa"/>
            <w:tcBorders>
              <w:top w:val="nil"/>
              <w:left w:val="nil"/>
              <w:bottom w:val="single" w:sz="4" w:space="0" w:color="auto"/>
              <w:right w:val="single" w:sz="4" w:space="0" w:color="auto"/>
            </w:tcBorders>
            <w:shd w:val="clear" w:color="auto" w:fill="auto"/>
            <w:noWrap/>
            <w:vAlign w:val="center"/>
          </w:tcPr>
          <w:p w14:paraId="2C531805" w14:textId="21D14811" w:rsidR="003B526F" w:rsidRDefault="003B526F" w:rsidP="00CE741D">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Социологија са правима грађана</w:t>
            </w:r>
          </w:p>
        </w:tc>
        <w:tc>
          <w:tcPr>
            <w:tcW w:w="424" w:type="dxa"/>
            <w:tcBorders>
              <w:top w:val="nil"/>
              <w:left w:val="nil"/>
              <w:bottom w:val="single" w:sz="4" w:space="0" w:color="auto"/>
              <w:right w:val="single" w:sz="4" w:space="0" w:color="auto"/>
            </w:tcBorders>
            <w:shd w:val="clear" w:color="auto" w:fill="auto"/>
            <w:noWrap/>
            <w:vAlign w:val="center"/>
          </w:tcPr>
          <w:p w14:paraId="7701A933"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14:paraId="6D76D707" w14:textId="4CC9DBCA"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86" w:type="dxa"/>
            <w:tcBorders>
              <w:top w:val="nil"/>
              <w:left w:val="nil"/>
              <w:bottom w:val="single" w:sz="4" w:space="0" w:color="auto"/>
              <w:right w:val="single" w:sz="4" w:space="0" w:color="auto"/>
            </w:tcBorders>
            <w:shd w:val="clear" w:color="auto" w:fill="auto"/>
            <w:noWrap/>
            <w:vAlign w:val="center"/>
          </w:tcPr>
          <w:p w14:paraId="6656203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29" w:type="dxa"/>
            <w:tcBorders>
              <w:top w:val="nil"/>
              <w:left w:val="nil"/>
              <w:bottom w:val="single" w:sz="4" w:space="0" w:color="auto"/>
              <w:right w:val="single" w:sz="4" w:space="0" w:color="auto"/>
            </w:tcBorders>
            <w:shd w:val="clear" w:color="auto" w:fill="auto"/>
            <w:vAlign w:val="center"/>
          </w:tcPr>
          <w:p w14:paraId="111EBBF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03" w:type="dxa"/>
            <w:tcBorders>
              <w:top w:val="nil"/>
              <w:left w:val="nil"/>
              <w:bottom w:val="single" w:sz="4" w:space="0" w:color="auto"/>
              <w:right w:val="single" w:sz="4" w:space="0" w:color="auto"/>
            </w:tcBorders>
            <w:shd w:val="clear" w:color="auto" w:fill="auto"/>
            <w:vAlign w:val="center"/>
          </w:tcPr>
          <w:p w14:paraId="1AF84468" w14:textId="501F92F8"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F6F410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14:paraId="4DE50ABA" w14:textId="586D2D49"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1D1BA4B"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283" w:type="dxa"/>
            <w:tcBorders>
              <w:top w:val="nil"/>
              <w:left w:val="nil"/>
              <w:bottom w:val="single" w:sz="4" w:space="0" w:color="auto"/>
              <w:right w:val="single" w:sz="4" w:space="0" w:color="auto"/>
            </w:tcBorders>
            <w:shd w:val="clear" w:color="auto" w:fill="auto"/>
            <w:vAlign w:val="center"/>
          </w:tcPr>
          <w:p w14:paraId="15E4B8BF"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14:paraId="4772A8C7" w14:textId="103C3BE0"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14:paraId="48BAE1DD"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14:paraId="1BF1565B" w14:textId="13EEBC4F"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14:paraId="148AACE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717536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tcPr>
          <w:p w14:paraId="44E7BFE8"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14:paraId="09B9FC2E" w14:textId="0E8B18F9"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tcPr>
          <w:p w14:paraId="3F0C1C78"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auto"/>
            <w:noWrap/>
            <w:vAlign w:val="center"/>
          </w:tcPr>
          <w:p w14:paraId="4EAD046E" w14:textId="42A646C9" w:rsidR="003B526F" w:rsidRPr="003B526F" w:rsidRDefault="003B526F"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318" w:type="dxa"/>
            <w:tcBorders>
              <w:top w:val="nil"/>
              <w:left w:val="nil"/>
              <w:bottom w:val="single" w:sz="4" w:space="0" w:color="auto"/>
              <w:right w:val="single" w:sz="4" w:space="0" w:color="auto"/>
            </w:tcBorders>
            <w:shd w:val="clear" w:color="auto" w:fill="auto"/>
            <w:noWrap/>
            <w:vAlign w:val="center"/>
          </w:tcPr>
          <w:p w14:paraId="5E8FCBD2"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auto"/>
            <w:noWrap/>
            <w:vAlign w:val="center"/>
          </w:tcPr>
          <w:p w14:paraId="4D8B2BA7"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auto"/>
            <w:noWrap/>
            <w:vAlign w:val="center"/>
          </w:tcPr>
          <w:p w14:paraId="6F1682E0" w14:textId="65AF9152"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426" w:type="dxa"/>
            <w:tcBorders>
              <w:top w:val="nil"/>
              <w:left w:val="nil"/>
              <w:bottom w:val="single" w:sz="4" w:space="0" w:color="auto"/>
              <w:right w:val="single" w:sz="4" w:space="0" w:color="auto"/>
            </w:tcBorders>
            <w:shd w:val="clear" w:color="auto" w:fill="auto"/>
            <w:noWrap/>
            <w:vAlign w:val="center"/>
          </w:tcPr>
          <w:p w14:paraId="4DA7CA14"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900411A" w14:textId="77777777" w:rsidR="003B526F" w:rsidRPr="00C44CB0" w:rsidRDefault="003B526F" w:rsidP="00CE741D">
            <w:pPr>
              <w:spacing w:after="0" w:line="240" w:lineRule="auto"/>
              <w:jc w:val="center"/>
              <w:rPr>
                <w:rFonts w:ascii="Times New Roman" w:eastAsia="Times New Roman" w:hAnsi="Times New Roman" w:cs="Times New Roman"/>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auto"/>
            <w:noWrap/>
            <w:vAlign w:val="center"/>
          </w:tcPr>
          <w:p w14:paraId="1C61CA3E" w14:textId="3BE076B4" w:rsidR="003B526F" w:rsidRPr="00880A24" w:rsidRDefault="00880A24" w:rsidP="00CE741D">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r>
      <w:tr w:rsidR="00880A24" w:rsidRPr="00C44CB0" w14:paraId="3883B8E1" w14:textId="77777777" w:rsidTr="002B1BC2">
        <w:trPr>
          <w:trHeight w:val="320"/>
        </w:trPr>
        <w:tc>
          <w:tcPr>
            <w:tcW w:w="2230" w:type="dxa"/>
            <w:gridSpan w:val="3"/>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17EE2C06" w14:textId="71BDCA1E" w:rsidR="00880A24" w:rsidRDefault="00880A24" w:rsidP="00880A24">
            <w:pPr>
              <w:spacing w:after="0" w:line="240" w:lineRule="auto"/>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Б. ИЗБОРНИ ПРЕДМЕТИ</w:t>
            </w:r>
          </w:p>
        </w:tc>
        <w:tc>
          <w:tcPr>
            <w:tcW w:w="424" w:type="dxa"/>
            <w:tcBorders>
              <w:top w:val="nil"/>
              <w:left w:val="nil"/>
              <w:bottom w:val="single" w:sz="4" w:space="0" w:color="auto"/>
              <w:right w:val="single" w:sz="4" w:space="0" w:color="auto"/>
            </w:tcBorders>
            <w:shd w:val="clear" w:color="auto" w:fill="D9D9D9" w:themeFill="background1" w:themeFillShade="D9"/>
            <w:noWrap/>
            <w:vAlign w:val="center"/>
          </w:tcPr>
          <w:p w14:paraId="271B91FC" w14:textId="3EB1C61D"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14:paraId="67BC460A"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486" w:type="dxa"/>
            <w:tcBorders>
              <w:top w:val="nil"/>
              <w:left w:val="nil"/>
              <w:bottom w:val="single" w:sz="4" w:space="0" w:color="auto"/>
              <w:right w:val="single" w:sz="4" w:space="0" w:color="auto"/>
            </w:tcBorders>
            <w:shd w:val="clear" w:color="auto" w:fill="D9D9D9" w:themeFill="background1" w:themeFillShade="D9"/>
            <w:noWrap/>
            <w:vAlign w:val="center"/>
          </w:tcPr>
          <w:p w14:paraId="3CD7D123" w14:textId="5D094733"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36</w:t>
            </w:r>
          </w:p>
        </w:tc>
        <w:tc>
          <w:tcPr>
            <w:tcW w:w="529" w:type="dxa"/>
            <w:tcBorders>
              <w:top w:val="nil"/>
              <w:left w:val="nil"/>
              <w:bottom w:val="single" w:sz="4" w:space="0" w:color="auto"/>
              <w:right w:val="single" w:sz="4" w:space="0" w:color="auto"/>
            </w:tcBorders>
            <w:shd w:val="clear" w:color="auto" w:fill="D9D9D9" w:themeFill="background1" w:themeFillShade="D9"/>
            <w:vAlign w:val="center"/>
          </w:tcPr>
          <w:p w14:paraId="3E7F0DF2"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403" w:type="dxa"/>
            <w:tcBorders>
              <w:top w:val="nil"/>
              <w:left w:val="nil"/>
              <w:bottom w:val="single" w:sz="4" w:space="0" w:color="auto"/>
              <w:right w:val="single" w:sz="4" w:space="0" w:color="auto"/>
            </w:tcBorders>
            <w:shd w:val="clear" w:color="auto" w:fill="D9D9D9" w:themeFill="background1" w:themeFillShade="D9"/>
            <w:vAlign w:val="center"/>
          </w:tcPr>
          <w:p w14:paraId="2B46DBC6"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586A131E" w14:textId="2AA7AB1E"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14:paraId="786C5E15"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706232F4" w14:textId="44CD7BB9"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34</w:t>
            </w:r>
          </w:p>
        </w:tc>
        <w:tc>
          <w:tcPr>
            <w:tcW w:w="283" w:type="dxa"/>
            <w:tcBorders>
              <w:top w:val="nil"/>
              <w:left w:val="nil"/>
              <w:bottom w:val="single" w:sz="4" w:space="0" w:color="auto"/>
              <w:right w:val="single" w:sz="4" w:space="0" w:color="auto"/>
            </w:tcBorders>
            <w:shd w:val="clear" w:color="auto" w:fill="D9D9D9" w:themeFill="background1" w:themeFillShade="D9"/>
            <w:vAlign w:val="center"/>
          </w:tcPr>
          <w:p w14:paraId="0249A711"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vAlign w:val="center"/>
          </w:tcPr>
          <w:p w14:paraId="5E9AE45B"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vAlign w:val="center"/>
          </w:tcPr>
          <w:p w14:paraId="77376534" w14:textId="356DDF39"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14:paraId="23326D2F"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D9D9D9" w:themeFill="background1" w:themeFillShade="D9"/>
            <w:noWrap/>
            <w:vAlign w:val="center"/>
          </w:tcPr>
          <w:p w14:paraId="60937020" w14:textId="2A4C84D0"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102</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1341637B"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D9D9D9" w:themeFill="background1" w:themeFillShade="D9"/>
            <w:noWrap/>
            <w:vAlign w:val="center"/>
          </w:tcPr>
          <w:p w14:paraId="4E920FB8"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D9D9D9" w:themeFill="background1" w:themeFillShade="D9"/>
            <w:noWrap/>
            <w:vAlign w:val="center"/>
          </w:tcPr>
          <w:p w14:paraId="5471DBDC" w14:textId="25C8ADB9"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w:t>
            </w:r>
          </w:p>
        </w:tc>
        <w:tc>
          <w:tcPr>
            <w:tcW w:w="464"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2F0C74D8"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D9D9D9" w:themeFill="background1" w:themeFillShade="D9"/>
            <w:noWrap/>
            <w:vAlign w:val="center"/>
          </w:tcPr>
          <w:p w14:paraId="0BEB47DB" w14:textId="420925BF"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93</w:t>
            </w:r>
          </w:p>
        </w:tc>
        <w:tc>
          <w:tcPr>
            <w:tcW w:w="318" w:type="dxa"/>
            <w:tcBorders>
              <w:top w:val="nil"/>
              <w:left w:val="nil"/>
              <w:bottom w:val="single" w:sz="4" w:space="0" w:color="auto"/>
              <w:right w:val="single" w:sz="4" w:space="0" w:color="auto"/>
            </w:tcBorders>
            <w:shd w:val="clear" w:color="auto" w:fill="D9D9D9" w:themeFill="background1" w:themeFillShade="D9"/>
            <w:noWrap/>
            <w:vAlign w:val="center"/>
          </w:tcPr>
          <w:p w14:paraId="5C3057AD"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45A06DC0"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D9D9D9" w:themeFill="background1" w:themeFillShade="D9"/>
            <w:noWrap/>
            <w:vAlign w:val="center"/>
          </w:tcPr>
          <w:p w14:paraId="369F39CA" w14:textId="5E039BDF"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265</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14:paraId="1578C876"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14:paraId="55AF14AF" w14:textId="77777777"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tcPr>
          <w:p w14:paraId="38B951CB" w14:textId="2C3572B9" w:rsidR="00880A24" w:rsidRPr="002B1BC2" w:rsidRDefault="00880A24" w:rsidP="00880A24">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265</w:t>
            </w:r>
          </w:p>
        </w:tc>
      </w:tr>
      <w:tr w:rsidR="002B1BC2" w:rsidRPr="00C44CB0" w14:paraId="207876BA" w14:textId="77777777" w:rsidTr="002B1BC2">
        <w:trPr>
          <w:trHeight w:val="320"/>
        </w:trPr>
        <w:tc>
          <w:tcPr>
            <w:tcW w:w="392" w:type="dxa"/>
            <w:tcBorders>
              <w:top w:val="nil"/>
              <w:left w:val="single" w:sz="4" w:space="0" w:color="auto"/>
              <w:bottom w:val="single" w:sz="4" w:space="0" w:color="auto"/>
              <w:right w:val="single" w:sz="4" w:space="0" w:color="auto"/>
            </w:tcBorders>
            <w:shd w:val="clear" w:color="auto" w:fill="auto"/>
            <w:noWrap/>
            <w:vAlign w:val="center"/>
          </w:tcPr>
          <w:p w14:paraId="40F08899" w14:textId="69B7E26A" w:rsidR="002B1BC2" w:rsidRPr="002B1BC2" w:rsidRDefault="002B1BC2" w:rsidP="00880A24">
            <w:pPr>
              <w:spacing w:after="0" w:line="240" w:lineRule="auto"/>
              <w:rPr>
                <w:rFonts w:ascii="Times New Roman" w:eastAsia="Times New Roman" w:hAnsi="Times New Roman" w:cs="Times New Roman"/>
                <w:bCs/>
                <w:color w:val="000000"/>
                <w:sz w:val="16"/>
                <w:szCs w:val="16"/>
                <w:lang w:val="sr-Cyrl-RS" w:eastAsia="en-GB"/>
              </w:rPr>
            </w:pPr>
            <w:r w:rsidRPr="002B1BC2">
              <w:rPr>
                <w:rFonts w:ascii="Times New Roman" w:eastAsia="Times New Roman" w:hAnsi="Times New Roman" w:cs="Times New Roman"/>
                <w:bCs/>
                <w:color w:val="000000"/>
                <w:sz w:val="16"/>
                <w:szCs w:val="16"/>
                <w:lang w:val="sr-Cyrl-RS" w:eastAsia="en-GB"/>
              </w:rPr>
              <w:t>1.</w:t>
            </w:r>
          </w:p>
        </w:tc>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32001BF6" w14:textId="16214CC7" w:rsidR="002B1BC2" w:rsidRPr="002B1BC2" w:rsidRDefault="002B1BC2" w:rsidP="00880A24">
            <w:pPr>
              <w:spacing w:after="0" w:line="240" w:lineRule="auto"/>
              <w:rPr>
                <w:rFonts w:ascii="Times New Roman" w:eastAsia="Times New Roman" w:hAnsi="Times New Roman" w:cs="Times New Roman"/>
                <w:bCs/>
                <w:color w:val="000000"/>
                <w:sz w:val="16"/>
                <w:szCs w:val="16"/>
                <w:lang w:val="sr-Cyrl-RS" w:eastAsia="en-GB"/>
              </w:rPr>
            </w:pPr>
            <w:r w:rsidRPr="002B1BC2">
              <w:rPr>
                <w:rFonts w:ascii="Times New Roman" w:eastAsia="Times New Roman" w:hAnsi="Times New Roman" w:cs="Times New Roman"/>
                <w:bCs/>
                <w:color w:val="000000"/>
                <w:sz w:val="16"/>
                <w:szCs w:val="16"/>
                <w:lang w:val="sr-Cyrl-RS" w:eastAsia="en-GB"/>
              </w:rPr>
              <w:t>Гра</w:t>
            </w:r>
            <w:r>
              <w:rPr>
                <w:rFonts w:ascii="Times New Roman" w:eastAsia="Times New Roman" w:hAnsi="Times New Roman" w:cs="Times New Roman"/>
                <w:bCs/>
                <w:color w:val="000000"/>
                <w:sz w:val="16"/>
                <w:szCs w:val="16"/>
                <w:lang w:val="sr-Cyrl-RS" w:eastAsia="en-GB"/>
              </w:rPr>
              <w:t>ђанско васпитање/Верска настава</w:t>
            </w:r>
          </w:p>
        </w:tc>
        <w:tc>
          <w:tcPr>
            <w:tcW w:w="424" w:type="dxa"/>
            <w:tcBorders>
              <w:top w:val="nil"/>
              <w:left w:val="nil"/>
              <w:bottom w:val="single" w:sz="4" w:space="0" w:color="auto"/>
              <w:right w:val="single" w:sz="4" w:space="0" w:color="auto"/>
            </w:tcBorders>
            <w:shd w:val="clear" w:color="auto" w:fill="auto"/>
            <w:noWrap/>
            <w:vAlign w:val="center"/>
          </w:tcPr>
          <w:p w14:paraId="493D695C" w14:textId="422043FF"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14:paraId="53FFC2B7"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486" w:type="dxa"/>
            <w:tcBorders>
              <w:top w:val="nil"/>
              <w:left w:val="nil"/>
              <w:bottom w:val="single" w:sz="4" w:space="0" w:color="auto"/>
              <w:right w:val="single" w:sz="4" w:space="0" w:color="auto"/>
            </w:tcBorders>
            <w:shd w:val="clear" w:color="auto" w:fill="auto"/>
            <w:noWrap/>
            <w:vAlign w:val="center"/>
          </w:tcPr>
          <w:p w14:paraId="15DDCD96" w14:textId="20A86139"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36</w:t>
            </w:r>
          </w:p>
        </w:tc>
        <w:tc>
          <w:tcPr>
            <w:tcW w:w="529" w:type="dxa"/>
            <w:tcBorders>
              <w:top w:val="nil"/>
              <w:left w:val="nil"/>
              <w:bottom w:val="single" w:sz="4" w:space="0" w:color="auto"/>
              <w:right w:val="single" w:sz="4" w:space="0" w:color="auto"/>
            </w:tcBorders>
            <w:shd w:val="clear" w:color="auto" w:fill="auto"/>
            <w:vAlign w:val="center"/>
          </w:tcPr>
          <w:p w14:paraId="7924A491"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403" w:type="dxa"/>
            <w:tcBorders>
              <w:top w:val="nil"/>
              <w:left w:val="nil"/>
              <w:bottom w:val="single" w:sz="4" w:space="0" w:color="auto"/>
              <w:right w:val="single" w:sz="4" w:space="0" w:color="auto"/>
            </w:tcBorders>
            <w:shd w:val="clear" w:color="auto" w:fill="auto"/>
            <w:vAlign w:val="center"/>
          </w:tcPr>
          <w:p w14:paraId="0DCA4DE8"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51B813E" w14:textId="35E11F8C"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14:paraId="2B39F7B3"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9E04F23" w14:textId="6145D803"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34</w:t>
            </w:r>
          </w:p>
        </w:tc>
        <w:tc>
          <w:tcPr>
            <w:tcW w:w="283" w:type="dxa"/>
            <w:tcBorders>
              <w:top w:val="nil"/>
              <w:left w:val="nil"/>
              <w:bottom w:val="single" w:sz="4" w:space="0" w:color="auto"/>
              <w:right w:val="single" w:sz="4" w:space="0" w:color="auto"/>
            </w:tcBorders>
            <w:shd w:val="clear" w:color="auto" w:fill="auto"/>
            <w:vAlign w:val="center"/>
          </w:tcPr>
          <w:p w14:paraId="5D48EBFF"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14:paraId="51928042"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14:paraId="7C4F5005" w14:textId="39BAB5EF"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14:paraId="09BDCD2D"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14:paraId="5174E67A" w14:textId="1522C52A"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34</w:t>
            </w:r>
          </w:p>
        </w:tc>
        <w:tc>
          <w:tcPr>
            <w:tcW w:w="567" w:type="dxa"/>
            <w:tcBorders>
              <w:top w:val="nil"/>
              <w:left w:val="nil"/>
              <w:bottom w:val="single" w:sz="4" w:space="0" w:color="auto"/>
              <w:right w:val="single" w:sz="4" w:space="0" w:color="auto"/>
            </w:tcBorders>
            <w:shd w:val="clear" w:color="auto" w:fill="auto"/>
            <w:noWrap/>
            <w:vAlign w:val="center"/>
          </w:tcPr>
          <w:p w14:paraId="0CBAB9D4"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tcPr>
          <w:p w14:paraId="7277B5E1"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14:paraId="75897DF5" w14:textId="72E579D5"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64" w:type="dxa"/>
            <w:gridSpan w:val="2"/>
            <w:tcBorders>
              <w:top w:val="nil"/>
              <w:left w:val="nil"/>
              <w:bottom w:val="single" w:sz="4" w:space="0" w:color="auto"/>
              <w:right w:val="single" w:sz="4" w:space="0" w:color="auto"/>
            </w:tcBorders>
            <w:shd w:val="clear" w:color="auto" w:fill="auto"/>
            <w:noWrap/>
            <w:vAlign w:val="center"/>
          </w:tcPr>
          <w:p w14:paraId="36B21EB5"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auto"/>
            <w:noWrap/>
            <w:vAlign w:val="center"/>
          </w:tcPr>
          <w:p w14:paraId="6A50E596" w14:textId="21C22F5B"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31</w:t>
            </w:r>
          </w:p>
        </w:tc>
        <w:tc>
          <w:tcPr>
            <w:tcW w:w="318" w:type="dxa"/>
            <w:tcBorders>
              <w:top w:val="nil"/>
              <w:left w:val="nil"/>
              <w:bottom w:val="single" w:sz="4" w:space="0" w:color="auto"/>
              <w:right w:val="single" w:sz="4" w:space="0" w:color="auto"/>
            </w:tcBorders>
            <w:shd w:val="clear" w:color="auto" w:fill="auto"/>
            <w:noWrap/>
            <w:vAlign w:val="center"/>
          </w:tcPr>
          <w:p w14:paraId="3C84918C"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auto"/>
            <w:noWrap/>
            <w:vAlign w:val="center"/>
          </w:tcPr>
          <w:p w14:paraId="44D06A78"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auto"/>
            <w:noWrap/>
            <w:vAlign w:val="center"/>
          </w:tcPr>
          <w:p w14:paraId="0A9169CB" w14:textId="4940C913"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135</w:t>
            </w:r>
          </w:p>
        </w:tc>
        <w:tc>
          <w:tcPr>
            <w:tcW w:w="426" w:type="dxa"/>
            <w:tcBorders>
              <w:top w:val="nil"/>
              <w:left w:val="nil"/>
              <w:bottom w:val="single" w:sz="4" w:space="0" w:color="auto"/>
              <w:right w:val="single" w:sz="4" w:space="0" w:color="auto"/>
            </w:tcBorders>
            <w:shd w:val="clear" w:color="auto" w:fill="auto"/>
            <w:noWrap/>
            <w:vAlign w:val="center"/>
          </w:tcPr>
          <w:p w14:paraId="07944F51"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FB37D3D" w14:textId="77777777" w:rsidR="002B1BC2" w:rsidRPr="00C44CB0" w:rsidRDefault="002B1BC2" w:rsidP="00880A24">
            <w:pPr>
              <w:spacing w:after="0" w:line="240" w:lineRule="auto"/>
              <w:jc w:val="center"/>
              <w:rPr>
                <w:rFonts w:ascii="Times New Roman" w:eastAsia="Times New Roman" w:hAnsi="Times New Roman" w:cs="Times New Roman"/>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auto"/>
            <w:noWrap/>
            <w:vAlign w:val="center"/>
          </w:tcPr>
          <w:p w14:paraId="03D86A73" w14:textId="72EE378C" w:rsidR="002B1BC2" w:rsidRDefault="002B1BC2" w:rsidP="00880A24">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135</w:t>
            </w:r>
          </w:p>
        </w:tc>
      </w:tr>
      <w:tr w:rsidR="002B1BC2" w:rsidRPr="00C44CB0" w14:paraId="3C709D5C" w14:textId="77777777" w:rsidTr="002B1BC2">
        <w:trPr>
          <w:trHeight w:val="320"/>
        </w:trPr>
        <w:tc>
          <w:tcPr>
            <w:tcW w:w="392" w:type="dxa"/>
            <w:tcBorders>
              <w:top w:val="nil"/>
              <w:left w:val="single" w:sz="4" w:space="0" w:color="auto"/>
              <w:bottom w:val="single" w:sz="4" w:space="0" w:color="auto"/>
              <w:right w:val="single" w:sz="4" w:space="0" w:color="auto"/>
            </w:tcBorders>
            <w:shd w:val="clear" w:color="auto" w:fill="auto"/>
            <w:noWrap/>
            <w:vAlign w:val="center"/>
          </w:tcPr>
          <w:p w14:paraId="5F80DC0C" w14:textId="0657F611" w:rsidR="002B1BC2" w:rsidRPr="002B1BC2" w:rsidRDefault="002B1BC2" w:rsidP="002B1BC2">
            <w:pPr>
              <w:spacing w:after="0" w:line="240" w:lineRule="auto"/>
              <w:rPr>
                <w:rFonts w:ascii="Times New Roman" w:eastAsia="Times New Roman" w:hAnsi="Times New Roman" w:cs="Times New Roman"/>
                <w:bCs/>
                <w:color w:val="000000"/>
                <w:sz w:val="16"/>
                <w:szCs w:val="16"/>
                <w:lang w:val="sr-Cyrl-RS" w:eastAsia="en-GB"/>
              </w:rPr>
            </w:pPr>
            <w:r>
              <w:rPr>
                <w:rFonts w:ascii="Times New Roman" w:eastAsia="Times New Roman" w:hAnsi="Times New Roman" w:cs="Times New Roman"/>
                <w:bCs/>
                <w:color w:val="000000"/>
                <w:sz w:val="16"/>
                <w:szCs w:val="16"/>
                <w:lang w:val="sr-Cyrl-RS" w:eastAsia="en-GB"/>
              </w:rPr>
              <w:t>2.</w:t>
            </w:r>
          </w:p>
        </w:tc>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6D86A647" w14:textId="5BDFDBEB" w:rsidR="002B1BC2" w:rsidRPr="002B1BC2" w:rsidRDefault="002B1BC2" w:rsidP="002B1BC2">
            <w:pPr>
              <w:spacing w:after="0" w:line="240" w:lineRule="auto"/>
              <w:rPr>
                <w:rFonts w:ascii="Times New Roman" w:eastAsia="Times New Roman" w:hAnsi="Times New Roman" w:cs="Times New Roman"/>
                <w:bCs/>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r w:rsidRPr="00C44CB0">
              <w:rPr>
                <w:rFonts w:ascii="Calibri" w:eastAsia="Times New Roman" w:hAnsi="Calibri" w:cs="Times New Roman"/>
                <w:color w:val="000000"/>
                <w:sz w:val="16"/>
                <w:szCs w:val="16"/>
                <w:lang w:val="en-GB" w:eastAsia="en-GB"/>
              </w:rPr>
              <w:t>*</w:t>
            </w:r>
            <w:r w:rsidRPr="00C44CB0">
              <w:rPr>
                <w:rFonts w:ascii="Calibri" w:eastAsia="Times New Roman" w:hAnsi="Calibri" w:cs="Times New Roman"/>
                <w:color w:val="000000"/>
                <w:sz w:val="18"/>
                <w:szCs w:val="18"/>
                <w:lang w:val="en-GB" w:eastAsia="en-GB"/>
              </w:rPr>
              <w:t>*</w:t>
            </w:r>
          </w:p>
        </w:tc>
        <w:tc>
          <w:tcPr>
            <w:tcW w:w="424" w:type="dxa"/>
            <w:tcBorders>
              <w:top w:val="nil"/>
              <w:left w:val="nil"/>
              <w:bottom w:val="single" w:sz="4" w:space="0" w:color="auto"/>
              <w:right w:val="single" w:sz="4" w:space="0" w:color="auto"/>
            </w:tcBorders>
            <w:shd w:val="clear" w:color="auto" w:fill="auto"/>
            <w:noWrap/>
            <w:vAlign w:val="center"/>
          </w:tcPr>
          <w:p w14:paraId="61A5DD8A" w14:textId="77777777"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14:paraId="3330D8C4"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486" w:type="dxa"/>
            <w:tcBorders>
              <w:top w:val="nil"/>
              <w:left w:val="nil"/>
              <w:bottom w:val="single" w:sz="4" w:space="0" w:color="auto"/>
              <w:right w:val="single" w:sz="4" w:space="0" w:color="auto"/>
            </w:tcBorders>
            <w:shd w:val="clear" w:color="auto" w:fill="auto"/>
            <w:noWrap/>
            <w:vAlign w:val="center"/>
          </w:tcPr>
          <w:p w14:paraId="73F8A4AD" w14:textId="77777777"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p>
        </w:tc>
        <w:tc>
          <w:tcPr>
            <w:tcW w:w="529" w:type="dxa"/>
            <w:tcBorders>
              <w:top w:val="nil"/>
              <w:left w:val="nil"/>
              <w:bottom w:val="single" w:sz="4" w:space="0" w:color="auto"/>
              <w:right w:val="single" w:sz="4" w:space="0" w:color="auto"/>
            </w:tcBorders>
            <w:shd w:val="clear" w:color="auto" w:fill="auto"/>
            <w:vAlign w:val="center"/>
          </w:tcPr>
          <w:p w14:paraId="24D27A02"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403" w:type="dxa"/>
            <w:tcBorders>
              <w:top w:val="nil"/>
              <w:left w:val="nil"/>
              <w:bottom w:val="single" w:sz="4" w:space="0" w:color="auto"/>
              <w:right w:val="single" w:sz="4" w:space="0" w:color="auto"/>
            </w:tcBorders>
            <w:shd w:val="clear" w:color="auto" w:fill="auto"/>
            <w:vAlign w:val="center"/>
          </w:tcPr>
          <w:p w14:paraId="399F6DA0"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43D773B" w14:textId="77777777"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14:paraId="3513DFB0"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67920D4" w14:textId="77777777"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p>
        </w:tc>
        <w:tc>
          <w:tcPr>
            <w:tcW w:w="283" w:type="dxa"/>
            <w:tcBorders>
              <w:top w:val="nil"/>
              <w:left w:val="nil"/>
              <w:bottom w:val="single" w:sz="4" w:space="0" w:color="auto"/>
              <w:right w:val="single" w:sz="4" w:space="0" w:color="auto"/>
            </w:tcBorders>
            <w:shd w:val="clear" w:color="auto" w:fill="auto"/>
            <w:vAlign w:val="center"/>
          </w:tcPr>
          <w:p w14:paraId="7FED4033"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14:paraId="4BC4E6E7"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14:paraId="5BDB07DB" w14:textId="56EFDBDE"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vAlign w:val="center"/>
          </w:tcPr>
          <w:p w14:paraId="7CC93186"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14:paraId="4D7DE122" w14:textId="494B76FB"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7132AE24"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auto"/>
            <w:noWrap/>
            <w:vAlign w:val="center"/>
          </w:tcPr>
          <w:p w14:paraId="404F7E49"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auto"/>
            <w:noWrap/>
            <w:vAlign w:val="center"/>
          </w:tcPr>
          <w:p w14:paraId="44AC7CE1" w14:textId="3B833010"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64" w:type="dxa"/>
            <w:gridSpan w:val="2"/>
            <w:tcBorders>
              <w:top w:val="nil"/>
              <w:left w:val="nil"/>
              <w:bottom w:val="single" w:sz="4" w:space="0" w:color="auto"/>
              <w:right w:val="single" w:sz="4" w:space="0" w:color="auto"/>
            </w:tcBorders>
            <w:shd w:val="clear" w:color="auto" w:fill="auto"/>
            <w:noWrap/>
            <w:vAlign w:val="center"/>
          </w:tcPr>
          <w:p w14:paraId="283F8CB8"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auto"/>
            <w:noWrap/>
            <w:vAlign w:val="center"/>
          </w:tcPr>
          <w:p w14:paraId="2906458A" w14:textId="6C3BE42D"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318" w:type="dxa"/>
            <w:tcBorders>
              <w:top w:val="nil"/>
              <w:left w:val="nil"/>
              <w:bottom w:val="single" w:sz="4" w:space="0" w:color="auto"/>
              <w:right w:val="single" w:sz="4" w:space="0" w:color="auto"/>
            </w:tcBorders>
            <w:shd w:val="clear" w:color="auto" w:fill="auto"/>
            <w:noWrap/>
            <w:vAlign w:val="center"/>
          </w:tcPr>
          <w:p w14:paraId="70A678AD"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auto"/>
            <w:noWrap/>
            <w:vAlign w:val="center"/>
          </w:tcPr>
          <w:p w14:paraId="3D7071DE"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auto"/>
            <w:noWrap/>
            <w:vAlign w:val="center"/>
          </w:tcPr>
          <w:p w14:paraId="1DCD3694" w14:textId="00A3D62F"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130</w:t>
            </w:r>
          </w:p>
        </w:tc>
        <w:tc>
          <w:tcPr>
            <w:tcW w:w="426" w:type="dxa"/>
            <w:tcBorders>
              <w:top w:val="nil"/>
              <w:left w:val="nil"/>
              <w:bottom w:val="single" w:sz="4" w:space="0" w:color="auto"/>
              <w:right w:val="single" w:sz="4" w:space="0" w:color="auto"/>
            </w:tcBorders>
            <w:shd w:val="clear" w:color="auto" w:fill="auto"/>
            <w:noWrap/>
            <w:vAlign w:val="center"/>
          </w:tcPr>
          <w:p w14:paraId="64B398F1"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8FF32D6" w14:textId="77777777" w:rsidR="002B1BC2" w:rsidRPr="00C44CB0" w:rsidRDefault="002B1BC2" w:rsidP="002B1BC2">
            <w:pPr>
              <w:spacing w:after="0" w:line="240" w:lineRule="auto"/>
              <w:jc w:val="center"/>
              <w:rPr>
                <w:rFonts w:ascii="Times New Roman" w:eastAsia="Times New Roman" w:hAnsi="Times New Roman" w:cs="Times New Roman"/>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auto"/>
            <w:noWrap/>
            <w:vAlign w:val="center"/>
          </w:tcPr>
          <w:p w14:paraId="514E1B0D" w14:textId="69F57C4A" w:rsidR="002B1BC2" w:rsidRDefault="002B1BC2" w:rsidP="002B1BC2">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130</w:t>
            </w:r>
          </w:p>
        </w:tc>
      </w:tr>
      <w:tr w:rsidR="002B1BC2" w:rsidRPr="00C44CB0" w14:paraId="6BD0C901" w14:textId="77777777" w:rsidTr="002B1BC2">
        <w:trPr>
          <w:trHeight w:val="320"/>
        </w:trPr>
        <w:tc>
          <w:tcPr>
            <w:tcW w:w="2230" w:type="dxa"/>
            <w:gridSpan w:val="3"/>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39808FC" w14:textId="51C2A3BE" w:rsidR="002B1BC2" w:rsidRPr="00C44CB0" w:rsidRDefault="002B1BC2" w:rsidP="002B1BC2">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 А1 + Б</w:t>
            </w:r>
          </w:p>
        </w:tc>
        <w:tc>
          <w:tcPr>
            <w:tcW w:w="424" w:type="dxa"/>
            <w:tcBorders>
              <w:top w:val="nil"/>
              <w:left w:val="nil"/>
              <w:bottom w:val="single" w:sz="4" w:space="0" w:color="auto"/>
              <w:right w:val="single" w:sz="4" w:space="0" w:color="auto"/>
            </w:tcBorders>
            <w:shd w:val="clear" w:color="auto" w:fill="D9D9D9" w:themeFill="background1" w:themeFillShade="D9"/>
            <w:noWrap/>
            <w:vAlign w:val="center"/>
          </w:tcPr>
          <w:p w14:paraId="6A9D6923" w14:textId="38078889"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19</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14:paraId="33D74965" w14:textId="5B37D88B"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w:t>
            </w:r>
          </w:p>
        </w:tc>
        <w:tc>
          <w:tcPr>
            <w:tcW w:w="486" w:type="dxa"/>
            <w:tcBorders>
              <w:top w:val="nil"/>
              <w:left w:val="nil"/>
              <w:bottom w:val="single" w:sz="4" w:space="0" w:color="auto"/>
              <w:right w:val="single" w:sz="4" w:space="0" w:color="auto"/>
            </w:tcBorders>
            <w:shd w:val="clear" w:color="auto" w:fill="D9D9D9" w:themeFill="background1" w:themeFillShade="D9"/>
            <w:noWrap/>
            <w:vAlign w:val="center"/>
          </w:tcPr>
          <w:p w14:paraId="65276DD3" w14:textId="3E6989BC"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684</w:t>
            </w:r>
          </w:p>
        </w:tc>
        <w:tc>
          <w:tcPr>
            <w:tcW w:w="529" w:type="dxa"/>
            <w:tcBorders>
              <w:top w:val="nil"/>
              <w:left w:val="nil"/>
              <w:bottom w:val="single" w:sz="4" w:space="0" w:color="auto"/>
              <w:right w:val="single" w:sz="4" w:space="0" w:color="auto"/>
            </w:tcBorders>
            <w:shd w:val="clear" w:color="auto" w:fill="D9D9D9" w:themeFill="background1" w:themeFillShade="D9"/>
            <w:vAlign w:val="center"/>
          </w:tcPr>
          <w:p w14:paraId="34AD1218" w14:textId="7F80A52F"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72</w:t>
            </w:r>
          </w:p>
        </w:tc>
        <w:tc>
          <w:tcPr>
            <w:tcW w:w="403" w:type="dxa"/>
            <w:tcBorders>
              <w:top w:val="nil"/>
              <w:left w:val="nil"/>
              <w:bottom w:val="single" w:sz="4" w:space="0" w:color="auto"/>
              <w:right w:val="single" w:sz="4" w:space="0" w:color="auto"/>
            </w:tcBorders>
            <w:shd w:val="clear" w:color="auto" w:fill="D9D9D9" w:themeFill="background1" w:themeFillShade="D9"/>
            <w:vAlign w:val="center"/>
          </w:tcPr>
          <w:p w14:paraId="6E9BDF68"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6CD69DED" w14:textId="2E70D98F"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12</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14:paraId="007584C3"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3772E377" w14:textId="4EC0C86F"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408</w:t>
            </w:r>
          </w:p>
        </w:tc>
        <w:tc>
          <w:tcPr>
            <w:tcW w:w="283" w:type="dxa"/>
            <w:tcBorders>
              <w:top w:val="nil"/>
              <w:left w:val="nil"/>
              <w:bottom w:val="single" w:sz="4" w:space="0" w:color="auto"/>
              <w:right w:val="single" w:sz="4" w:space="0" w:color="auto"/>
            </w:tcBorders>
            <w:shd w:val="clear" w:color="auto" w:fill="D9D9D9" w:themeFill="background1" w:themeFillShade="D9"/>
            <w:vAlign w:val="center"/>
          </w:tcPr>
          <w:p w14:paraId="4D8D0FAB"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vAlign w:val="center"/>
          </w:tcPr>
          <w:p w14:paraId="379EE458"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vAlign w:val="center"/>
          </w:tcPr>
          <w:p w14:paraId="65AAD9E9" w14:textId="5CACFCFE"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12</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14:paraId="6676A698"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D9D9D9" w:themeFill="background1" w:themeFillShade="D9"/>
            <w:noWrap/>
            <w:vAlign w:val="center"/>
          </w:tcPr>
          <w:p w14:paraId="70E20516" w14:textId="298495C8"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408</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14:paraId="29E9FE1A"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285" w:type="dxa"/>
            <w:tcBorders>
              <w:top w:val="nil"/>
              <w:left w:val="nil"/>
              <w:bottom w:val="single" w:sz="4" w:space="0" w:color="auto"/>
              <w:right w:val="single" w:sz="4" w:space="0" w:color="auto"/>
            </w:tcBorders>
            <w:shd w:val="clear" w:color="auto" w:fill="D9D9D9" w:themeFill="background1" w:themeFillShade="D9"/>
            <w:noWrap/>
            <w:vAlign w:val="center"/>
          </w:tcPr>
          <w:p w14:paraId="10C5EE82"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569" w:type="dxa"/>
            <w:tcBorders>
              <w:top w:val="nil"/>
              <w:left w:val="nil"/>
              <w:bottom w:val="single" w:sz="4" w:space="0" w:color="auto"/>
              <w:right w:val="single" w:sz="4" w:space="0" w:color="auto"/>
            </w:tcBorders>
            <w:shd w:val="clear" w:color="auto" w:fill="D9D9D9" w:themeFill="background1" w:themeFillShade="D9"/>
            <w:noWrap/>
            <w:vAlign w:val="center"/>
          </w:tcPr>
          <w:p w14:paraId="145BBA82" w14:textId="35DABC56"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14</w:t>
            </w:r>
          </w:p>
        </w:tc>
        <w:tc>
          <w:tcPr>
            <w:tcW w:w="464"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1E0ED96E"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471" w:type="dxa"/>
            <w:tcBorders>
              <w:top w:val="nil"/>
              <w:left w:val="nil"/>
              <w:bottom w:val="single" w:sz="4" w:space="0" w:color="auto"/>
              <w:right w:val="single" w:sz="4" w:space="0" w:color="auto"/>
            </w:tcBorders>
            <w:shd w:val="clear" w:color="auto" w:fill="D9D9D9" w:themeFill="background1" w:themeFillShade="D9"/>
            <w:noWrap/>
            <w:vAlign w:val="center"/>
          </w:tcPr>
          <w:p w14:paraId="3AB82063" w14:textId="08CA1CC6"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434</w:t>
            </w:r>
          </w:p>
        </w:tc>
        <w:tc>
          <w:tcPr>
            <w:tcW w:w="318" w:type="dxa"/>
            <w:tcBorders>
              <w:top w:val="nil"/>
              <w:left w:val="nil"/>
              <w:bottom w:val="single" w:sz="4" w:space="0" w:color="auto"/>
              <w:right w:val="single" w:sz="4" w:space="0" w:color="auto"/>
            </w:tcBorders>
            <w:shd w:val="clear" w:color="auto" w:fill="D9D9D9" w:themeFill="background1" w:themeFillShade="D9"/>
            <w:noWrap/>
            <w:vAlign w:val="center"/>
          </w:tcPr>
          <w:p w14:paraId="44BF3E1F"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454" w:type="dxa"/>
            <w:gridSpan w:val="2"/>
            <w:tcBorders>
              <w:top w:val="nil"/>
              <w:left w:val="nil"/>
              <w:bottom w:val="single" w:sz="4" w:space="0" w:color="auto"/>
              <w:right w:val="single" w:sz="4" w:space="0" w:color="auto"/>
            </w:tcBorders>
            <w:shd w:val="clear" w:color="auto" w:fill="D9D9D9" w:themeFill="background1" w:themeFillShade="D9"/>
            <w:noWrap/>
            <w:vAlign w:val="center"/>
          </w:tcPr>
          <w:p w14:paraId="77BF0207"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561" w:type="dxa"/>
            <w:tcBorders>
              <w:top w:val="nil"/>
              <w:left w:val="nil"/>
              <w:bottom w:val="single" w:sz="4" w:space="0" w:color="auto"/>
              <w:right w:val="single" w:sz="4" w:space="0" w:color="auto"/>
            </w:tcBorders>
            <w:shd w:val="clear" w:color="auto" w:fill="D9D9D9" w:themeFill="background1" w:themeFillShade="D9"/>
            <w:noWrap/>
            <w:vAlign w:val="center"/>
          </w:tcPr>
          <w:p w14:paraId="75BDAD6B" w14:textId="078D7FEC" w:rsidR="002B1BC2" w:rsidRPr="002B1BC2" w:rsidRDefault="0047345D" w:rsidP="002B1BC2">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1934</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14:paraId="08B2CAD9" w14:textId="58509EC0" w:rsidR="002B1BC2" w:rsidRPr="0047345D" w:rsidRDefault="0047345D" w:rsidP="002B1BC2">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14:paraId="4E1CACBD" w14:textId="77777777" w:rsidR="002B1BC2" w:rsidRPr="002B1BC2" w:rsidRDefault="002B1BC2" w:rsidP="002B1BC2">
            <w:pPr>
              <w:spacing w:after="0" w:line="240" w:lineRule="auto"/>
              <w:jc w:val="center"/>
              <w:rPr>
                <w:rFonts w:ascii="Times New Roman" w:eastAsia="Times New Roman" w:hAnsi="Times New Roman" w:cs="Times New Roman"/>
                <w:b/>
                <w:color w:val="000000"/>
                <w:sz w:val="16"/>
                <w:szCs w:val="16"/>
                <w:lang w:val="en-GB" w:eastAsia="en-GB"/>
              </w:rPr>
            </w:pPr>
          </w:p>
        </w:tc>
        <w:tc>
          <w:tcPr>
            <w:tcW w:w="1559" w:type="dxa"/>
            <w:tcBorders>
              <w:top w:val="nil"/>
              <w:left w:val="nil"/>
              <w:bottom w:val="single" w:sz="4" w:space="0" w:color="auto"/>
              <w:right w:val="single" w:sz="4" w:space="0" w:color="auto"/>
            </w:tcBorders>
            <w:shd w:val="clear" w:color="auto" w:fill="D9D9D9" w:themeFill="background1" w:themeFillShade="D9"/>
            <w:noWrap/>
            <w:vAlign w:val="center"/>
          </w:tcPr>
          <w:p w14:paraId="3D1BBA8F" w14:textId="3CBE9742" w:rsidR="002B1BC2" w:rsidRPr="002B1BC2" w:rsidRDefault="0047345D" w:rsidP="002B1BC2">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2006</w:t>
            </w:r>
          </w:p>
        </w:tc>
      </w:tr>
      <w:tr w:rsidR="002B1BC2" w:rsidRPr="00C44CB0" w14:paraId="434B522D" w14:textId="77777777" w:rsidTr="002B1BC2">
        <w:trPr>
          <w:trHeight w:val="292"/>
        </w:trPr>
        <w:tc>
          <w:tcPr>
            <w:tcW w:w="2230"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24E90751" w14:textId="77777777" w:rsidR="002B1BC2" w:rsidRPr="00C44CB0" w:rsidRDefault="002B1BC2" w:rsidP="002B1BC2">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c>
          <w:tcPr>
            <w:tcW w:w="849" w:type="dxa"/>
            <w:gridSpan w:val="2"/>
            <w:tcBorders>
              <w:top w:val="single" w:sz="4" w:space="0" w:color="auto"/>
              <w:left w:val="nil"/>
              <w:bottom w:val="single" w:sz="4" w:space="0" w:color="auto"/>
              <w:right w:val="single" w:sz="4" w:space="0" w:color="000000"/>
            </w:tcBorders>
            <w:shd w:val="clear" w:color="000000" w:fill="D9D9D9"/>
            <w:noWrap/>
            <w:vAlign w:val="center"/>
            <w:hideMark/>
          </w:tcPr>
          <w:p w14:paraId="1ACA6BF2" w14:textId="48FDCA1C" w:rsidR="002B1BC2" w:rsidRPr="00C44CB0" w:rsidRDefault="002B1BC2" w:rsidP="002B1BC2">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21</w:t>
            </w:r>
          </w:p>
        </w:tc>
        <w:tc>
          <w:tcPr>
            <w:tcW w:w="1418" w:type="dxa"/>
            <w:gridSpan w:val="3"/>
            <w:tcBorders>
              <w:top w:val="single" w:sz="4" w:space="0" w:color="auto"/>
              <w:left w:val="nil"/>
              <w:bottom w:val="single" w:sz="4" w:space="0" w:color="auto"/>
              <w:right w:val="single" w:sz="4" w:space="0" w:color="000000"/>
            </w:tcBorders>
            <w:shd w:val="clear" w:color="000000" w:fill="D9D9D9"/>
            <w:noWrap/>
            <w:vAlign w:val="center"/>
            <w:hideMark/>
          </w:tcPr>
          <w:p w14:paraId="629BDB42" w14:textId="2C8CF76A" w:rsidR="002B1BC2" w:rsidRPr="002B1BC2" w:rsidRDefault="002B1BC2" w:rsidP="002B1BC2">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756</w:t>
            </w:r>
          </w:p>
        </w:tc>
        <w:tc>
          <w:tcPr>
            <w:tcW w:w="992" w:type="dxa"/>
            <w:gridSpan w:val="2"/>
            <w:tcBorders>
              <w:top w:val="single" w:sz="4" w:space="0" w:color="auto"/>
              <w:left w:val="nil"/>
              <w:bottom w:val="single" w:sz="4" w:space="0" w:color="auto"/>
              <w:right w:val="single" w:sz="4" w:space="0" w:color="000000"/>
            </w:tcBorders>
            <w:shd w:val="clear" w:color="000000" w:fill="D9D9D9"/>
            <w:noWrap/>
            <w:vAlign w:val="center"/>
            <w:hideMark/>
          </w:tcPr>
          <w:p w14:paraId="10376399" w14:textId="046306A5" w:rsidR="002B1BC2" w:rsidRPr="00C44CB0" w:rsidRDefault="002B1BC2" w:rsidP="002B1BC2">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12</w:t>
            </w:r>
          </w:p>
        </w:tc>
        <w:tc>
          <w:tcPr>
            <w:tcW w:w="1276" w:type="dxa"/>
            <w:gridSpan w:val="3"/>
            <w:tcBorders>
              <w:top w:val="single" w:sz="4" w:space="0" w:color="auto"/>
              <w:left w:val="nil"/>
              <w:bottom w:val="single" w:sz="4" w:space="0" w:color="auto"/>
              <w:right w:val="single" w:sz="4" w:space="0" w:color="000000"/>
            </w:tcBorders>
            <w:shd w:val="clear" w:color="000000" w:fill="D9D9D9"/>
            <w:noWrap/>
            <w:vAlign w:val="center"/>
            <w:hideMark/>
          </w:tcPr>
          <w:p w14:paraId="37F49849" w14:textId="54022868" w:rsidR="002B1BC2" w:rsidRPr="00C44CB0" w:rsidRDefault="002B1BC2" w:rsidP="002B1BC2">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408</w:t>
            </w:r>
          </w:p>
        </w:tc>
        <w:tc>
          <w:tcPr>
            <w:tcW w:w="992" w:type="dxa"/>
            <w:gridSpan w:val="2"/>
            <w:tcBorders>
              <w:top w:val="single" w:sz="4" w:space="0" w:color="auto"/>
              <w:left w:val="nil"/>
              <w:bottom w:val="single" w:sz="4" w:space="0" w:color="auto"/>
              <w:right w:val="single" w:sz="4" w:space="0" w:color="000000"/>
            </w:tcBorders>
            <w:shd w:val="clear" w:color="000000" w:fill="D9D9D9"/>
            <w:noWrap/>
            <w:vAlign w:val="center"/>
            <w:hideMark/>
          </w:tcPr>
          <w:p w14:paraId="3D82E8BC" w14:textId="77777777" w:rsidR="002B1BC2" w:rsidRPr="00C44CB0" w:rsidRDefault="002B1BC2" w:rsidP="002B1BC2">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12</w:t>
            </w:r>
          </w:p>
        </w:tc>
        <w:tc>
          <w:tcPr>
            <w:tcW w:w="1421" w:type="dxa"/>
            <w:gridSpan w:val="3"/>
            <w:tcBorders>
              <w:top w:val="single" w:sz="4" w:space="0" w:color="auto"/>
              <w:left w:val="nil"/>
              <w:bottom w:val="single" w:sz="4" w:space="0" w:color="auto"/>
              <w:right w:val="single" w:sz="4" w:space="0" w:color="000000"/>
            </w:tcBorders>
            <w:shd w:val="clear" w:color="000000" w:fill="D9D9D9"/>
            <w:noWrap/>
            <w:vAlign w:val="center"/>
            <w:hideMark/>
          </w:tcPr>
          <w:p w14:paraId="62274152" w14:textId="275C6054" w:rsidR="002B1BC2" w:rsidRPr="002B1BC2" w:rsidRDefault="002B1BC2" w:rsidP="002B1BC2">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408</w:t>
            </w:r>
          </w:p>
        </w:tc>
        <w:tc>
          <w:tcPr>
            <w:tcW w:w="995" w:type="dxa"/>
            <w:gridSpan w:val="2"/>
            <w:tcBorders>
              <w:top w:val="single" w:sz="4" w:space="0" w:color="auto"/>
              <w:left w:val="nil"/>
              <w:bottom w:val="single" w:sz="4" w:space="0" w:color="auto"/>
              <w:right w:val="single" w:sz="4" w:space="0" w:color="000000"/>
            </w:tcBorders>
            <w:shd w:val="clear" w:color="000000" w:fill="D9D9D9"/>
            <w:noWrap/>
            <w:vAlign w:val="center"/>
            <w:hideMark/>
          </w:tcPr>
          <w:p w14:paraId="1701DC81" w14:textId="77777777" w:rsidR="002B1BC2" w:rsidRPr="00C44CB0" w:rsidRDefault="002B1BC2" w:rsidP="002B1BC2">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14</w:t>
            </w:r>
          </w:p>
        </w:tc>
        <w:tc>
          <w:tcPr>
            <w:tcW w:w="1275" w:type="dxa"/>
            <w:gridSpan w:val="4"/>
            <w:tcBorders>
              <w:top w:val="single" w:sz="4" w:space="0" w:color="auto"/>
              <w:left w:val="nil"/>
              <w:bottom w:val="single" w:sz="4" w:space="0" w:color="auto"/>
              <w:right w:val="single" w:sz="4" w:space="0" w:color="000000"/>
            </w:tcBorders>
            <w:shd w:val="clear" w:color="000000" w:fill="D9D9D9"/>
            <w:noWrap/>
            <w:vAlign w:val="center"/>
            <w:hideMark/>
          </w:tcPr>
          <w:p w14:paraId="3D75020D" w14:textId="6C67B509" w:rsidR="002B1BC2" w:rsidRPr="00C44CB0" w:rsidRDefault="002B1BC2" w:rsidP="002B1BC2">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434</w:t>
            </w:r>
          </w:p>
        </w:tc>
        <w:tc>
          <w:tcPr>
            <w:tcW w:w="2977" w:type="dxa"/>
            <w:gridSpan w:val="5"/>
            <w:tcBorders>
              <w:top w:val="single" w:sz="4" w:space="0" w:color="auto"/>
              <w:left w:val="nil"/>
              <w:bottom w:val="single" w:sz="4" w:space="0" w:color="auto"/>
              <w:right w:val="single" w:sz="4" w:space="0" w:color="000000"/>
            </w:tcBorders>
            <w:shd w:val="clear" w:color="000000" w:fill="D9D9D9"/>
            <w:noWrap/>
            <w:vAlign w:val="center"/>
            <w:hideMark/>
          </w:tcPr>
          <w:p w14:paraId="4CDC879C" w14:textId="5EB8DC8E" w:rsidR="002B1BC2" w:rsidRPr="00C44CB0" w:rsidRDefault="0047345D" w:rsidP="002B1BC2">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2006</w:t>
            </w:r>
          </w:p>
        </w:tc>
      </w:tr>
      <w:tr w:rsidR="002B1BC2" w:rsidRPr="00DA5C53" w14:paraId="7678BF40" w14:textId="77777777" w:rsidTr="002B1BC2">
        <w:trPr>
          <w:gridAfter w:val="16"/>
          <w:wAfter w:w="7660" w:type="dxa"/>
          <w:trHeight w:val="292"/>
        </w:trPr>
        <w:tc>
          <w:tcPr>
            <w:tcW w:w="6765" w:type="dxa"/>
            <w:gridSpan w:val="13"/>
            <w:tcBorders>
              <w:top w:val="single" w:sz="4" w:space="0" w:color="auto"/>
              <w:left w:val="nil"/>
              <w:bottom w:val="nil"/>
              <w:right w:val="nil"/>
            </w:tcBorders>
            <w:shd w:val="clear" w:color="auto" w:fill="auto"/>
            <w:noWrap/>
            <w:vAlign w:val="bottom"/>
            <w:hideMark/>
          </w:tcPr>
          <w:p w14:paraId="3B9C4E68" w14:textId="77777777" w:rsidR="002B1BC2" w:rsidRPr="00DA5C53" w:rsidRDefault="002B1BC2" w:rsidP="002B1BC2">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Напомена: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8"/>
                <w:szCs w:val="18"/>
                <w:lang w:val="en-GB" w:eastAsia="en-GB"/>
              </w:rPr>
              <w:t>За ученике који наставу слушају на матерњем језику националне мањине</w:t>
            </w:r>
          </w:p>
        </w:tc>
      </w:tr>
      <w:tr w:rsidR="002B1BC2" w:rsidRPr="00DA5C53" w14:paraId="3EA68E57" w14:textId="77777777" w:rsidTr="002B1BC2">
        <w:trPr>
          <w:gridAfter w:val="16"/>
          <w:wAfter w:w="7660" w:type="dxa"/>
          <w:trHeight w:val="215"/>
        </w:trPr>
        <w:tc>
          <w:tcPr>
            <w:tcW w:w="6765" w:type="dxa"/>
            <w:gridSpan w:val="13"/>
            <w:tcBorders>
              <w:top w:val="nil"/>
              <w:left w:val="nil"/>
              <w:bottom w:val="nil"/>
              <w:right w:val="nil"/>
            </w:tcBorders>
            <w:shd w:val="clear" w:color="auto" w:fill="auto"/>
            <w:noWrap/>
            <w:vAlign w:val="bottom"/>
            <w:hideMark/>
          </w:tcPr>
          <w:p w14:paraId="114DE16E" w14:textId="25E47EF4" w:rsidR="002B1BC2" w:rsidRDefault="002B1BC2" w:rsidP="002B1BC2">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6"/>
                <w:szCs w:val="16"/>
                <w:lang w:val="en-GB" w:eastAsia="en-GB"/>
              </w:rPr>
              <w:t xml:space="preserve">Ученик бира предмет са листе изборних општеобразовних или стручних </w:t>
            </w:r>
            <w:r>
              <w:rPr>
                <w:rFonts w:ascii="Times New Roman" w:eastAsia="Times New Roman" w:hAnsi="Times New Roman" w:cs="Times New Roman"/>
                <w:color w:val="000000"/>
                <w:sz w:val="16"/>
                <w:szCs w:val="16"/>
                <w:lang w:val="sr-Cyrl-RS" w:eastAsia="en-GB"/>
              </w:rPr>
              <w:t>п</w:t>
            </w:r>
            <w:r w:rsidRPr="00DA5C53">
              <w:rPr>
                <w:rFonts w:ascii="Times New Roman" w:eastAsia="Times New Roman" w:hAnsi="Times New Roman" w:cs="Times New Roman"/>
                <w:color w:val="000000"/>
                <w:sz w:val="16"/>
                <w:szCs w:val="16"/>
                <w:lang w:val="en-GB" w:eastAsia="en-GB"/>
              </w:rPr>
              <w:t>редмета</w:t>
            </w:r>
          </w:p>
          <w:p w14:paraId="73CDF114" w14:textId="77777777" w:rsidR="002B1BC2" w:rsidRPr="00DA5C53" w:rsidRDefault="002B1BC2" w:rsidP="002B1BC2">
            <w:pPr>
              <w:spacing w:after="0" w:line="240" w:lineRule="auto"/>
              <w:rPr>
                <w:rFonts w:ascii="Times New Roman" w:eastAsia="Times New Roman" w:hAnsi="Times New Roman" w:cs="Times New Roman"/>
                <w:color w:val="000000"/>
                <w:sz w:val="24"/>
                <w:szCs w:val="24"/>
                <w:lang w:val="en-GB" w:eastAsia="en-GB"/>
              </w:rPr>
            </w:pPr>
          </w:p>
        </w:tc>
      </w:tr>
    </w:tbl>
    <w:tbl>
      <w:tblPr>
        <w:tblW w:w="9113" w:type="dxa"/>
        <w:tblInd w:w="113" w:type="dxa"/>
        <w:tblLook w:val="04A0" w:firstRow="1" w:lastRow="0" w:firstColumn="1" w:lastColumn="0" w:noHBand="0" w:noVBand="1"/>
      </w:tblPr>
      <w:tblGrid>
        <w:gridCol w:w="472"/>
        <w:gridCol w:w="4560"/>
        <w:gridCol w:w="526"/>
        <w:gridCol w:w="908"/>
        <w:gridCol w:w="1290"/>
        <w:gridCol w:w="1357"/>
      </w:tblGrid>
      <w:tr w:rsidR="00156C54" w:rsidRPr="00156C54" w14:paraId="3040A8C3" w14:textId="77777777" w:rsidTr="00A430E3">
        <w:trPr>
          <w:trHeight w:val="275"/>
        </w:trPr>
        <w:tc>
          <w:tcPr>
            <w:tcW w:w="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B5C65B"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lastRenderedPageBreak/>
              <w:t>Рб</w:t>
            </w:r>
          </w:p>
        </w:tc>
        <w:tc>
          <w:tcPr>
            <w:tcW w:w="4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878F03"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Листа изборних предмета</w:t>
            </w:r>
          </w:p>
        </w:tc>
        <w:tc>
          <w:tcPr>
            <w:tcW w:w="4081" w:type="dxa"/>
            <w:gridSpan w:val="4"/>
            <w:tcBorders>
              <w:top w:val="single" w:sz="4" w:space="0" w:color="auto"/>
              <w:left w:val="nil"/>
              <w:bottom w:val="single" w:sz="4" w:space="0" w:color="auto"/>
              <w:right w:val="single" w:sz="4" w:space="0" w:color="auto"/>
            </w:tcBorders>
            <w:shd w:val="clear" w:color="auto" w:fill="auto"/>
            <w:noWrap/>
            <w:vAlign w:val="bottom"/>
            <w:hideMark/>
          </w:tcPr>
          <w:p w14:paraId="79864CE3"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РАЗРЕД</w:t>
            </w:r>
          </w:p>
        </w:tc>
      </w:tr>
      <w:tr w:rsidR="00156C54" w:rsidRPr="00156C54" w14:paraId="1F03D449" w14:textId="77777777" w:rsidTr="00A430E3">
        <w:trPr>
          <w:trHeight w:val="275"/>
        </w:trPr>
        <w:tc>
          <w:tcPr>
            <w:tcW w:w="472" w:type="dxa"/>
            <w:vMerge/>
            <w:tcBorders>
              <w:top w:val="single" w:sz="4" w:space="0" w:color="auto"/>
              <w:left w:val="single" w:sz="4" w:space="0" w:color="auto"/>
              <w:bottom w:val="single" w:sz="4" w:space="0" w:color="000000"/>
              <w:right w:val="single" w:sz="4" w:space="0" w:color="auto"/>
            </w:tcBorders>
            <w:vAlign w:val="center"/>
            <w:hideMark/>
          </w:tcPr>
          <w:p w14:paraId="3B9703E7"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14:paraId="2B7D7E33"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p>
        </w:tc>
        <w:tc>
          <w:tcPr>
            <w:tcW w:w="526" w:type="dxa"/>
            <w:tcBorders>
              <w:top w:val="nil"/>
              <w:left w:val="nil"/>
              <w:bottom w:val="single" w:sz="4" w:space="0" w:color="auto"/>
              <w:right w:val="single" w:sz="4" w:space="0" w:color="auto"/>
            </w:tcBorders>
            <w:shd w:val="clear" w:color="auto" w:fill="auto"/>
            <w:noWrap/>
            <w:vAlign w:val="bottom"/>
            <w:hideMark/>
          </w:tcPr>
          <w:p w14:paraId="085F36BC"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w:t>
            </w:r>
          </w:p>
        </w:tc>
        <w:tc>
          <w:tcPr>
            <w:tcW w:w="908" w:type="dxa"/>
            <w:tcBorders>
              <w:top w:val="nil"/>
              <w:left w:val="nil"/>
              <w:bottom w:val="single" w:sz="4" w:space="0" w:color="auto"/>
              <w:right w:val="single" w:sz="4" w:space="0" w:color="auto"/>
            </w:tcBorders>
            <w:shd w:val="clear" w:color="auto" w:fill="auto"/>
            <w:noWrap/>
            <w:vAlign w:val="bottom"/>
            <w:hideMark/>
          </w:tcPr>
          <w:p w14:paraId="47C3735C"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w:t>
            </w:r>
          </w:p>
        </w:tc>
        <w:tc>
          <w:tcPr>
            <w:tcW w:w="1290" w:type="dxa"/>
            <w:tcBorders>
              <w:top w:val="nil"/>
              <w:left w:val="nil"/>
              <w:bottom w:val="single" w:sz="4" w:space="0" w:color="auto"/>
              <w:right w:val="single" w:sz="4" w:space="0" w:color="auto"/>
            </w:tcBorders>
            <w:shd w:val="clear" w:color="auto" w:fill="auto"/>
            <w:noWrap/>
            <w:vAlign w:val="bottom"/>
            <w:hideMark/>
          </w:tcPr>
          <w:p w14:paraId="302D5894"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III</w:t>
            </w:r>
          </w:p>
        </w:tc>
        <w:tc>
          <w:tcPr>
            <w:tcW w:w="1357" w:type="dxa"/>
            <w:tcBorders>
              <w:top w:val="nil"/>
              <w:left w:val="nil"/>
              <w:bottom w:val="single" w:sz="4" w:space="0" w:color="auto"/>
              <w:right w:val="single" w:sz="4" w:space="0" w:color="auto"/>
            </w:tcBorders>
            <w:shd w:val="clear" w:color="auto" w:fill="auto"/>
            <w:noWrap/>
            <w:vAlign w:val="bottom"/>
            <w:hideMark/>
          </w:tcPr>
          <w:p w14:paraId="56ABFC88"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IV</w:t>
            </w:r>
          </w:p>
        </w:tc>
      </w:tr>
      <w:tr w:rsidR="00156C54" w:rsidRPr="00156C54" w14:paraId="50C27950" w14:textId="77777777" w:rsidTr="00A430E3">
        <w:trPr>
          <w:trHeight w:val="275"/>
        </w:trPr>
        <w:tc>
          <w:tcPr>
            <w:tcW w:w="9113"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70F3B70E" w14:textId="77777777" w:rsidR="00156C54" w:rsidRPr="00156C54" w:rsidRDefault="00156C54" w:rsidP="00156C54">
            <w:pPr>
              <w:spacing w:after="0" w:line="240" w:lineRule="auto"/>
              <w:rPr>
                <w:rFonts w:ascii="Times New Roman" w:eastAsia="Times New Roman" w:hAnsi="Times New Roman" w:cs="Times New Roman"/>
                <w:b/>
                <w:bCs/>
                <w:color w:val="000000"/>
                <w:sz w:val="24"/>
                <w:szCs w:val="24"/>
                <w:lang w:val="en-GB" w:eastAsia="en-GB"/>
              </w:rPr>
            </w:pPr>
            <w:r w:rsidRPr="00156C54">
              <w:rPr>
                <w:rFonts w:ascii="Times New Roman" w:eastAsia="Times New Roman" w:hAnsi="Times New Roman" w:cs="Times New Roman"/>
                <w:b/>
                <w:bCs/>
                <w:color w:val="000000"/>
                <w:sz w:val="24"/>
                <w:szCs w:val="24"/>
                <w:lang w:val="en-GB" w:eastAsia="en-GB"/>
              </w:rPr>
              <w:t>Општеобразовни предмети</w:t>
            </w:r>
          </w:p>
        </w:tc>
      </w:tr>
      <w:tr w:rsidR="00156C54" w:rsidRPr="00156C54" w14:paraId="71B2C150" w14:textId="77777777" w:rsidTr="00A430E3">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4FB4DB30"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1.</w:t>
            </w:r>
          </w:p>
        </w:tc>
        <w:tc>
          <w:tcPr>
            <w:tcW w:w="4560" w:type="dxa"/>
            <w:tcBorders>
              <w:top w:val="nil"/>
              <w:left w:val="nil"/>
              <w:bottom w:val="single" w:sz="4" w:space="0" w:color="auto"/>
              <w:right w:val="single" w:sz="4" w:space="0" w:color="auto"/>
            </w:tcBorders>
            <w:shd w:val="clear" w:color="auto" w:fill="auto"/>
            <w:noWrap/>
            <w:vAlign w:val="bottom"/>
            <w:hideMark/>
          </w:tcPr>
          <w:p w14:paraId="68499435"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Музичка култура</w:t>
            </w:r>
            <w:r w:rsidRPr="00156C54">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14:paraId="69C791F0"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2836987A"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51845690" w14:textId="381C0609" w:rsidR="00156C54" w:rsidRPr="008F4D87" w:rsidRDefault="008F4D87"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5CF9AEC6" w14:textId="23C8E392" w:rsidR="00156C54" w:rsidRPr="008F4D87" w:rsidRDefault="008F4D87"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156C54" w:rsidRPr="00156C54" w14:paraId="7E34333E" w14:textId="77777777" w:rsidTr="00A430E3">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71AEFCAA"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4560" w:type="dxa"/>
            <w:tcBorders>
              <w:top w:val="nil"/>
              <w:left w:val="nil"/>
              <w:bottom w:val="single" w:sz="4" w:space="0" w:color="auto"/>
              <w:right w:val="single" w:sz="4" w:space="0" w:color="auto"/>
            </w:tcBorders>
            <w:shd w:val="clear" w:color="auto" w:fill="auto"/>
            <w:noWrap/>
            <w:vAlign w:val="bottom"/>
            <w:hideMark/>
          </w:tcPr>
          <w:p w14:paraId="61200775" w14:textId="378AA63B" w:rsidR="00156C54" w:rsidRPr="00156C54" w:rsidRDefault="008F4D87" w:rsidP="00156C54">
            <w:pPr>
              <w:spacing w:after="0" w:line="240" w:lineRule="auto"/>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sr-Cyrl-RS" w:eastAsia="en-GB"/>
              </w:rPr>
              <w:t>Биологија</w:t>
            </w:r>
            <w:r w:rsidR="00156C54" w:rsidRPr="00156C54">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14:paraId="24CAFD88"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1A6CFEB5"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62743759" w14:textId="3F9527D5" w:rsidR="00156C54" w:rsidRPr="00156C54" w:rsidRDefault="008F4D87" w:rsidP="00156C54">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1F7C4A1E" w14:textId="2B090CEB" w:rsidR="00156C54" w:rsidRPr="008F4D87" w:rsidRDefault="008F4D87" w:rsidP="00156C54">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156C54" w:rsidRPr="00156C54" w14:paraId="3B1EEBD2" w14:textId="77777777" w:rsidTr="00A430E3">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339EC344"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3.</w:t>
            </w:r>
          </w:p>
        </w:tc>
        <w:tc>
          <w:tcPr>
            <w:tcW w:w="4560" w:type="dxa"/>
            <w:tcBorders>
              <w:top w:val="nil"/>
              <w:left w:val="nil"/>
              <w:bottom w:val="single" w:sz="4" w:space="0" w:color="auto"/>
              <w:right w:val="single" w:sz="4" w:space="0" w:color="auto"/>
            </w:tcBorders>
            <w:shd w:val="clear" w:color="auto" w:fill="auto"/>
            <w:noWrap/>
            <w:vAlign w:val="bottom"/>
            <w:hideMark/>
          </w:tcPr>
          <w:p w14:paraId="6CB5D759"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Историја (одабране теме)</w:t>
            </w:r>
            <w:r w:rsidRPr="00156C54">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14:paraId="171374C2"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60730107"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36FB5F7B"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648AC7C6"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156C54" w:rsidRPr="00156C54" w14:paraId="7E7EF1CE" w14:textId="77777777" w:rsidTr="00A430E3">
        <w:trPr>
          <w:trHeight w:val="27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2C49988E"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4.</w:t>
            </w:r>
          </w:p>
        </w:tc>
        <w:tc>
          <w:tcPr>
            <w:tcW w:w="4560" w:type="dxa"/>
            <w:tcBorders>
              <w:top w:val="nil"/>
              <w:left w:val="nil"/>
              <w:bottom w:val="single" w:sz="4" w:space="0" w:color="auto"/>
              <w:right w:val="single" w:sz="4" w:space="0" w:color="auto"/>
            </w:tcBorders>
            <w:shd w:val="clear" w:color="auto" w:fill="auto"/>
            <w:noWrap/>
            <w:vAlign w:val="bottom"/>
            <w:hideMark/>
          </w:tcPr>
          <w:p w14:paraId="1E6E3B15" w14:textId="41DE014A" w:rsidR="00156C54" w:rsidRPr="008F4D87" w:rsidRDefault="008F4D87" w:rsidP="00156C54">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Психологија*</w:t>
            </w:r>
          </w:p>
        </w:tc>
        <w:tc>
          <w:tcPr>
            <w:tcW w:w="526" w:type="dxa"/>
            <w:tcBorders>
              <w:top w:val="nil"/>
              <w:left w:val="nil"/>
              <w:bottom w:val="single" w:sz="4" w:space="0" w:color="auto"/>
              <w:right w:val="single" w:sz="4" w:space="0" w:color="auto"/>
            </w:tcBorders>
            <w:shd w:val="clear" w:color="auto" w:fill="auto"/>
            <w:noWrap/>
            <w:vAlign w:val="bottom"/>
            <w:hideMark/>
          </w:tcPr>
          <w:p w14:paraId="05DD50A6"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166BB6BD"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3D4E409C"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7E11733D"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156C54" w:rsidRPr="00156C54" w14:paraId="73400939" w14:textId="77777777" w:rsidTr="00A430E3">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670F5568"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5.</w:t>
            </w:r>
          </w:p>
        </w:tc>
        <w:tc>
          <w:tcPr>
            <w:tcW w:w="4560" w:type="dxa"/>
            <w:tcBorders>
              <w:top w:val="nil"/>
              <w:left w:val="nil"/>
              <w:bottom w:val="single" w:sz="4" w:space="0" w:color="auto"/>
              <w:right w:val="single" w:sz="4" w:space="0" w:color="auto"/>
            </w:tcBorders>
            <w:shd w:val="clear" w:color="auto" w:fill="auto"/>
            <w:noWrap/>
            <w:vAlign w:val="bottom"/>
            <w:hideMark/>
          </w:tcPr>
          <w:p w14:paraId="524C746F" w14:textId="45E4522E"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Логика са етиком</w:t>
            </w:r>
          </w:p>
        </w:tc>
        <w:tc>
          <w:tcPr>
            <w:tcW w:w="526" w:type="dxa"/>
            <w:tcBorders>
              <w:top w:val="nil"/>
              <w:left w:val="nil"/>
              <w:bottom w:val="single" w:sz="4" w:space="0" w:color="auto"/>
              <w:right w:val="single" w:sz="4" w:space="0" w:color="auto"/>
            </w:tcBorders>
            <w:shd w:val="clear" w:color="auto" w:fill="auto"/>
            <w:noWrap/>
            <w:vAlign w:val="bottom"/>
            <w:hideMark/>
          </w:tcPr>
          <w:p w14:paraId="5A1BB79D"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745FF473" w14:textId="77777777" w:rsidR="00156C54" w:rsidRPr="00156C54" w:rsidRDefault="00156C54" w:rsidP="00156C54">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2031C7A1"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14:paraId="30C43C0A" w14:textId="77777777" w:rsidR="00156C54" w:rsidRPr="00156C54" w:rsidRDefault="00156C54" w:rsidP="00156C54">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156C54" w:rsidRPr="00156C54" w14:paraId="1B715D2D" w14:textId="77777777" w:rsidTr="00A430E3">
        <w:trPr>
          <w:trHeight w:val="260"/>
        </w:trPr>
        <w:tc>
          <w:tcPr>
            <w:tcW w:w="911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AEB562" w14:textId="664E32D4" w:rsidR="00156C54" w:rsidRPr="00156C54" w:rsidRDefault="00156C54" w:rsidP="008F4D87">
            <w:pPr>
              <w:spacing w:after="0" w:line="240" w:lineRule="auto"/>
              <w:rPr>
                <w:rFonts w:ascii="Times New Roman" w:eastAsia="Times New Roman" w:hAnsi="Times New Roman" w:cs="Times New Roman"/>
                <w:color w:val="000000"/>
                <w:sz w:val="16"/>
                <w:szCs w:val="16"/>
                <w:lang w:val="en-GB" w:eastAsia="en-GB"/>
              </w:rPr>
            </w:pPr>
            <w:r w:rsidRPr="00156C54">
              <w:rPr>
                <w:rFonts w:ascii="Calibri" w:eastAsia="Times New Roman" w:hAnsi="Calibri" w:cs="Times New Roman"/>
                <w:color w:val="000000"/>
                <w:sz w:val="16"/>
                <w:szCs w:val="16"/>
                <w:lang w:val="en-GB" w:eastAsia="en-GB"/>
              </w:rPr>
              <w:t>*</w:t>
            </w:r>
            <w:r w:rsidRPr="00156C54">
              <w:rPr>
                <w:rFonts w:ascii="Times New Roman" w:eastAsia="Times New Roman" w:hAnsi="Times New Roman" w:cs="Times New Roman"/>
                <w:color w:val="000000"/>
                <w:sz w:val="16"/>
                <w:szCs w:val="16"/>
                <w:lang w:val="en-GB" w:eastAsia="en-GB"/>
              </w:rPr>
              <w:t xml:space="preserve">Ученик </w:t>
            </w:r>
            <w:r w:rsidR="008F4D87">
              <w:rPr>
                <w:rFonts w:ascii="Times New Roman" w:eastAsia="Times New Roman" w:hAnsi="Times New Roman" w:cs="Times New Roman"/>
                <w:color w:val="000000"/>
                <w:sz w:val="16"/>
                <w:szCs w:val="16"/>
                <w:lang w:val="sr-Cyrl-RS" w:eastAsia="en-GB"/>
              </w:rPr>
              <w:t>изборни програм</w:t>
            </w:r>
            <w:r w:rsidRPr="00156C54">
              <w:rPr>
                <w:rFonts w:ascii="Times New Roman" w:eastAsia="Times New Roman" w:hAnsi="Times New Roman" w:cs="Times New Roman"/>
                <w:color w:val="000000"/>
                <w:sz w:val="16"/>
                <w:szCs w:val="16"/>
                <w:lang w:val="en-GB" w:eastAsia="en-GB"/>
              </w:rPr>
              <w:t xml:space="preserve"> бира једном у току школовања</w:t>
            </w:r>
          </w:p>
        </w:tc>
      </w:tr>
    </w:tbl>
    <w:p w14:paraId="30637B5F" w14:textId="77777777" w:rsidR="00A430E3" w:rsidRDefault="00A430E3" w:rsidP="009A2E21">
      <w:pPr>
        <w:jc w:val="center"/>
        <w:rPr>
          <w:rFonts w:ascii="Times New Roman" w:hAnsi="Times New Roman" w:cs="Times New Roman"/>
          <w:b/>
          <w:noProof/>
          <w:sz w:val="24"/>
          <w:szCs w:val="24"/>
        </w:rPr>
      </w:pPr>
    </w:p>
    <w:p w14:paraId="2F7BB464" w14:textId="32458747" w:rsidR="009A2E21" w:rsidRPr="009A2E21" w:rsidRDefault="008F4D87" w:rsidP="009A2E21">
      <w:pPr>
        <w:jc w:val="center"/>
        <w:rPr>
          <w:rFonts w:ascii="Times New Roman" w:hAnsi="Times New Roman" w:cs="Times New Roman"/>
          <w:b/>
          <w:noProof/>
          <w:sz w:val="24"/>
          <w:szCs w:val="24"/>
        </w:rPr>
      </w:pPr>
      <w:r>
        <w:rPr>
          <w:rFonts w:ascii="Times New Roman" w:hAnsi="Times New Roman" w:cs="Times New Roman"/>
          <w:b/>
          <w:noProof/>
          <w:sz w:val="24"/>
          <w:szCs w:val="24"/>
        </w:rPr>
        <w:t>О</w:t>
      </w:r>
      <w:r w:rsidR="009A2E21" w:rsidRPr="009A2E21">
        <w:rPr>
          <w:rFonts w:ascii="Times New Roman" w:hAnsi="Times New Roman" w:cs="Times New Roman"/>
          <w:b/>
          <w:noProof/>
          <w:sz w:val="24"/>
          <w:szCs w:val="24"/>
        </w:rPr>
        <w:t>блици образовно – васпитног рада</w:t>
      </w:r>
      <w:r>
        <w:rPr>
          <w:rFonts w:ascii="Times New Roman" w:hAnsi="Times New Roman" w:cs="Times New Roman"/>
          <w:b/>
          <w:noProof/>
          <w:sz w:val="24"/>
          <w:szCs w:val="24"/>
          <w:lang w:val="sr-Cyrl-RS"/>
        </w:rPr>
        <w:t xml:space="preserve"> којим се остварују обавезени предмети, изборни програми и активности</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9A2E21" w:rsidRPr="009A2E21" w14:paraId="0C3DDEA1" w14:textId="77777777">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42E7B" w14:textId="77777777" w:rsidR="009A2E21" w:rsidRPr="009A2E21" w:rsidRDefault="009A2E21">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37E977"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0470B2"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416E3"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CEBB1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ED074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Укупно часова</w:t>
            </w:r>
          </w:p>
        </w:tc>
      </w:tr>
      <w:tr w:rsidR="009A2E21" w:rsidRPr="009A2E21" w14:paraId="5A7D0D14" w14:textId="77777777">
        <w:tc>
          <w:tcPr>
            <w:tcW w:w="3798" w:type="dxa"/>
            <w:tcBorders>
              <w:top w:val="single" w:sz="4" w:space="0" w:color="auto"/>
              <w:left w:val="single" w:sz="4" w:space="0" w:color="auto"/>
              <w:bottom w:val="single" w:sz="4" w:space="0" w:color="auto"/>
              <w:right w:val="single" w:sz="4" w:space="0" w:color="auto"/>
            </w:tcBorders>
            <w:hideMark/>
          </w:tcPr>
          <w:p w14:paraId="3C928F2B"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14:paraId="5D8B45CD" w14:textId="4CA91F29" w:rsidR="009A2E21" w:rsidRPr="002E0448" w:rsidRDefault="008F4D87" w:rsidP="004938CD">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72</w:t>
            </w:r>
          </w:p>
        </w:tc>
        <w:tc>
          <w:tcPr>
            <w:tcW w:w="1890" w:type="dxa"/>
            <w:tcBorders>
              <w:top w:val="single" w:sz="4" w:space="0" w:color="auto"/>
              <w:left w:val="single" w:sz="4" w:space="0" w:color="auto"/>
              <w:bottom w:val="single" w:sz="4" w:space="0" w:color="auto"/>
              <w:right w:val="single" w:sz="4" w:space="0" w:color="auto"/>
            </w:tcBorders>
            <w:hideMark/>
          </w:tcPr>
          <w:p w14:paraId="4301B9DD" w14:textId="3BD0A2CA" w:rsidR="009A2E21" w:rsidRPr="004938CD" w:rsidRDefault="008F4D87" w:rsidP="004938CD">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50" w:type="dxa"/>
            <w:tcBorders>
              <w:top w:val="single" w:sz="4" w:space="0" w:color="auto"/>
              <w:left w:val="single" w:sz="4" w:space="0" w:color="auto"/>
              <w:bottom w:val="single" w:sz="4" w:space="0" w:color="auto"/>
              <w:right w:val="single" w:sz="4" w:space="0" w:color="auto"/>
            </w:tcBorders>
            <w:hideMark/>
          </w:tcPr>
          <w:p w14:paraId="34443ECF" w14:textId="77F68816" w:rsidR="009A2E21" w:rsidRPr="008F4D87" w:rsidRDefault="008F4D87" w:rsidP="004938CD">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082" w:type="dxa"/>
            <w:tcBorders>
              <w:top w:val="single" w:sz="4" w:space="0" w:color="auto"/>
              <w:left w:val="single" w:sz="4" w:space="0" w:color="auto"/>
              <w:bottom w:val="single" w:sz="4" w:space="0" w:color="auto"/>
              <w:right w:val="single" w:sz="4" w:space="0" w:color="auto"/>
            </w:tcBorders>
            <w:hideMark/>
          </w:tcPr>
          <w:p w14:paraId="392A57C7" w14:textId="2100A0F2" w:rsidR="009A2E21" w:rsidRPr="004938CD" w:rsidRDefault="008F4D87" w:rsidP="004938CD">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hideMark/>
          </w:tcPr>
          <w:p w14:paraId="28763932" w14:textId="05CD46D0" w:rsidR="009A2E21" w:rsidRPr="004938CD" w:rsidRDefault="008F4D87" w:rsidP="004938CD">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270</w:t>
            </w:r>
          </w:p>
        </w:tc>
      </w:tr>
      <w:tr w:rsidR="009A2E21" w:rsidRPr="009A2E21" w14:paraId="51C53A69" w14:textId="77777777">
        <w:tc>
          <w:tcPr>
            <w:tcW w:w="3798" w:type="dxa"/>
            <w:tcBorders>
              <w:top w:val="single" w:sz="4" w:space="0" w:color="auto"/>
              <w:left w:val="single" w:sz="4" w:space="0" w:color="auto"/>
              <w:bottom w:val="single" w:sz="4" w:space="0" w:color="auto"/>
              <w:right w:val="single" w:sz="4" w:space="0" w:color="auto"/>
            </w:tcBorders>
            <w:hideMark/>
          </w:tcPr>
          <w:p w14:paraId="0A6B90E9"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14:paraId="5BA2E98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13E694D3"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0FE82AE3"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58C1FDD6"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2533DD80"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9A2E21" w:rsidRPr="009A2E21" w14:paraId="54FD0012" w14:textId="77777777">
        <w:tc>
          <w:tcPr>
            <w:tcW w:w="3798" w:type="dxa"/>
            <w:tcBorders>
              <w:top w:val="single" w:sz="4" w:space="0" w:color="auto"/>
              <w:left w:val="single" w:sz="4" w:space="0" w:color="auto"/>
              <w:bottom w:val="single" w:sz="4" w:space="0" w:color="auto"/>
              <w:right w:val="single" w:sz="4" w:space="0" w:color="auto"/>
            </w:tcBorders>
            <w:hideMark/>
          </w:tcPr>
          <w:p w14:paraId="165EAFDB"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14:paraId="498D12A4"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4410EC41"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584448D0"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4EAA2D2D"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7193FA7A"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9A2E21" w:rsidRPr="009A2E21" w14:paraId="1C6EC2DB" w14:textId="77777777">
        <w:tc>
          <w:tcPr>
            <w:tcW w:w="3798" w:type="dxa"/>
            <w:tcBorders>
              <w:top w:val="single" w:sz="4" w:space="0" w:color="auto"/>
              <w:left w:val="single" w:sz="4" w:space="0" w:color="auto"/>
              <w:bottom w:val="single" w:sz="4" w:space="0" w:color="auto"/>
              <w:right w:val="single" w:sz="4" w:space="0" w:color="auto"/>
            </w:tcBorders>
            <w:hideMark/>
          </w:tcPr>
          <w:p w14:paraId="08F8A628"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14:paraId="460B0A6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309BAC6C"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5F32873F"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307B57D3"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06E50EA0" w14:textId="77777777" w:rsidR="009A2E21" w:rsidRPr="009A2E21" w:rsidRDefault="009A2E21" w:rsidP="004938CD">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bl>
    <w:p w14:paraId="6035FDE9" w14:textId="77777777" w:rsidR="009A2E21" w:rsidRPr="004938CD" w:rsidRDefault="009A2E21" w:rsidP="009A2E21">
      <w:pPr>
        <w:jc w:val="both"/>
        <w:rPr>
          <w:rFonts w:ascii="Times New Roman" w:eastAsia="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14:paraId="125AAFE2" w14:textId="77777777" w:rsidR="002E0448" w:rsidRDefault="002E0448" w:rsidP="009A2E21">
      <w:pPr>
        <w:jc w:val="both"/>
        <w:rPr>
          <w:rFonts w:ascii="Times New Roman" w:hAnsi="Times New Roman" w:cs="Times New Roman"/>
          <w:noProof/>
          <w:sz w:val="24"/>
          <w:szCs w:val="24"/>
        </w:rPr>
        <w:sectPr w:rsidR="002E0448" w:rsidSect="00B35ED9">
          <w:pgSz w:w="16838" w:h="11906" w:orient="landscape" w:code="9"/>
          <w:pgMar w:top="720" w:right="720" w:bottom="720" w:left="720" w:header="709" w:footer="709" w:gutter="0"/>
          <w:cols w:space="708"/>
          <w:docGrid w:linePitch="360"/>
        </w:sectPr>
      </w:pPr>
    </w:p>
    <w:tbl>
      <w:tblPr>
        <w:tblStyle w:val="TableGrid"/>
        <w:tblW w:w="14723" w:type="dxa"/>
        <w:tblLook w:val="04A0" w:firstRow="1" w:lastRow="0" w:firstColumn="1" w:lastColumn="0" w:noHBand="0" w:noVBand="1"/>
      </w:tblPr>
      <w:tblGrid>
        <w:gridCol w:w="5428"/>
        <w:gridCol w:w="2265"/>
        <w:gridCol w:w="2177"/>
        <w:gridCol w:w="2461"/>
        <w:gridCol w:w="2392"/>
      </w:tblGrid>
      <w:tr w:rsidR="009A2E21" w:rsidRPr="009A2E21" w14:paraId="52E509DC" w14:textId="77777777" w:rsidTr="00387BFE">
        <w:trPr>
          <w:trHeight w:val="654"/>
        </w:trPr>
        <w:tc>
          <w:tcPr>
            <w:tcW w:w="5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6C8BBC" w14:textId="5D5A29FB" w:rsidR="009A2E21" w:rsidRPr="00387BFE" w:rsidRDefault="00387BFE">
            <w:pPr>
              <w:jc w:val="both"/>
              <w:rPr>
                <w:rFonts w:ascii="Times New Roman" w:eastAsia="Times New Roman" w:hAnsi="Times New Roman" w:cs="Times New Roman"/>
                <w:b/>
                <w:noProof/>
                <w:sz w:val="20"/>
                <w:szCs w:val="20"/>
                <w:lang w:val="sr-Cyrl-RS"/>
              </w:rPr>
            </w:pPr>
            <w:r w:rsidRPr="00387BFE">
              <w:rPr>
                <w:rFonts w:ascii="Times New Roman" w:eastAsia="Times New Roman" w:hAnsi="Times New Roman" w:cs="Times New Roman"/>
                <w:b/>
                <w:noProof/>
                <w:sz w:val="20"/>
                <w:szCs w:val="20"/>
                <w:lang w:val="sr-Cyrl-RS"/>
              </w:rPr>
              <w:lastRenderedPageBreak/>
              <w:t>ОСТАЛИ ОБЛИЦИ ОБРАЗОВНО-ВАСПИТНОГ РАДА</w:t>
            </w:r>
          </w:p>
        </w:tc>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398583" w14:textId="77777777" w:rsidR="009A2E21" w:rsidRPr="00387BFE" w:rsidRDefault="006B0D29" w:rsidP="006B0D29">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 разред</w:t>
            </w:r>
          </w:p>
        </w:tc>
        <w:tc>
          <w:tcPr>
            <w:tcW w:w="2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C3C0BD" w14:textId="77777777" w:rsidR="009A2E21" w:rsidRPr="00387BFE" w:rsidRDefault="009A2E21" w:rsidP="006B0D29">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II разред</w:t>
            </w:r>
          </w:p>
        </w:tc>
        <w:tc>
          <w:tcPr>
            <w:tcW w:w="2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C5FDCE" w14:textId="77777777" w:rsidR="009A2E21" w:rsidRPr="00387BFE" w:rsidRDefault="009A2E21" w:rsidP="006B0D29">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III разред</w:t>
            </w:r>
          </w:p>
        </w:tc>
        <w:tc>
          <w:tcPr>
            <w:tcW w:w="2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A6BE72" w14:textId="77777777" w:rsidR="009A2E21" w:rsidRPr="00387BFE" w:rsidRDefault="009A2E21" w:rsidP="006B0D29">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IV разред</w:t>
            </w:r>
          </w:p>
        </w:tc>
      </w:tr>
      <w:tr w:rsidR="009A2E21" w:rsidRPr="009A2E21" w14:paraId="4A4FBBF5" w14:textId="77777777" w:rsidTr="00387BFE">
        <w:trPr>
          <w:trHeight w:val="455"/>
        </w:trPr>
        <w:tc>
          <w:tcPr>
            <w:tcW w:w="5428" w:type="dxa"/>
            <w:tcBorders>
              <w:top w:val="single" w:sz="4" w:space="0" w:color="auto"/>
              <w:left w:val="single" w:sz="4" w:space="0" w:color="auto"/>
              <w:bottom w:val="single" w:sz="4" w:space="0" w:color="auto"/>
              <w:right w:val="single" w:sz="4" w:space="0" w:color="auto"/>
            </w:tcBorders>
            <w:hideMark/>
          </w:tcPr>
          <w:p w14:paraId="37B80CDF" w14:textId="77777777" w:rsidR="009A2E21" w:rsidRPr="00387BFE" w:rsidRDefault="009A2E21">
            <w:pPr>
              <w:jc w:val="both"/>
              <w:rPr>
                <w:rFonts w:ascii="Times New Roman" w:eastAsia="Times New Roman" w:hAnsi="Times New Roman" w:cs="Times New Roman"/>
                <w:noProof/>
              </w:rPr>
            </w:pPr>
            <w:r w:rsidRPr="00387BFE">
              <w:rPr>
                <w:rFonts w:ascii="Times New Roman" w:hAnsi="Times New Roman" w:cs="Times New Roman"/>
                <w:noProof/>
              </w:rPr>
              <w:t>Екскурзија</w:t>
            </w:r>
          </w:p>
        </w:tc>
        <w:tc>
          <w:tcPr>
            <w:tcW w:w="2265" w:type="dxa"/>
            <w:tcBorders>
              <w:top w:val="single" w:sz="4" w:space="0" w:color="auto"/>
              <w:left w:val="single" w:sz="4" w:space="0" w:color="auto"/>
              <w:bottom w:val="single" w:sz="4" w:space="0" w:color="auto"/>
              <w:right w:val="single" w:sz="4" w:space="0" w:color="auto"/>
            </w:tcBorders>
            <w:vAlign w:val="center"/>
            <w:hideMark/>
          </w:tcPr>
          <w:p w14:paraId="2AD29996"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До 3 дана</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C5AC969"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До 5 дана</w:t>
            </w:r>
          </w:p>
        </w:tc>
        <w:tc>
          <w:tcPr>
            <w:tcW w:w="2461" w:type="dxa"/>
            <w:tcBorders>
              <w:top w:val="single" w:sz="4" w:space="0" w:color="auto"/>
              <w:left w:val="single" w:sz="4" w:space="0" w:color="auto"/>
              <w:bottom w:val="single" w:sz="4" w:space="0" w:color="auto"/>
              <w:right w:val="single" w:sz="4" w:space="0" w:color="auto"/>
            </w:tcBorders>
            <w:vAlign w:val="center"/>
            <w:hideMark/>
          </w:tcPr>
          <w:p w14:paraId="71EDAAA4"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До 5 наставних дана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5B84C31"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До 5 наставних дана</w:t>
            </w:r>
          </w:p>
        </w:tc>
      </w:tr>
      <w:tr w:rsidR="009A2E21" w:rsidRPr="009A2E21" w14:paraId="46367006" w14:textId="77777777" w:rsidTr="00387BFE">
        <w:trPr>
          <w:trHeight w:val="748"/>
        </w:trPr>
        <w:tc>
          <w:tcPr>
            <w:tcW w:w="5428" w:type="dxa"/>
            <w:tcBorders>
              <w:top w:val="single" w:sz="4" w:space="0" w:color="auto"/>
              <w:left w:val="single" w:sz="4" w:space="0" w:color="auto"/>
              <w:bottom w:val="single" w:sz="4" w:space="0" w:color="auto"/>
              <w:right w:val="single" w:sz="4" w:space="0" w:color="auto"/>
            </w:tcBorders>
            <w:hideMark/>
          </w:tcPr>
          <w:p w14:paraId="6FEA7CC5" w14:textId="77777777" w:rsidR="009A2E21" w:rsidRPr="00387BFE" w:rsidRDefault="009A2E21">
            <w:pPr>
              <w:jc w:val="both"/>
              <w:rPr>
                <w:rFonts w:ascii="Times New Roman" w:eastAsia="Times New Roman" w:hAnsi="Times New Roman" w:cs="Times New Roman"/>
                <w:noProof/>
              </w:rPr>
            </w:pPr>
            <w:r w:rsidRPr="00387BFE">
              <w:rPr>
                <w:rFonts w:ascii="Times New Roman" w:hAnsi="Times New Roman" w:cs="Times New Roman"/>
                <w:noProof/>
              </w:rPr>
              <w:t>Језик другог народа или националне мањине са елементима националне културе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14:paraId="11C17872"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2 часа недељно</w:t>
            </w:r>
          </w:p>
        </w:tc>
      </w:tr>
      <w:tr w:rsidR="009A2E21" w:rsidRPr="009A2E21" w14:paraId="57128903" w14:textId="77777777" w:rsidTr="00387BFE">
        <w:trPr>
          <w:trHeight w:val="455"/>
        </w:trPr>
        <w:tc>
          <w:tcPr>
            <w:tcW w:w="5428" w:type="dxa"/>
            <w:tcBorders>
              <w:top w:val="single" w:sz="4" w:space="0" w:color="auto"/>
              <w:left w:val="single" w:sz="4" w:space="0" w:color="auto"/>
              <w:bottom w:val="single" w:sz="4" w:space="0" w:color="auto"/>
              <w:right w:val="single" w:sz="4" w:space="0" w:color="auto"/>
            </w:tcBorders>
            <w:hideMark/>
          </w:tcPr>
          <w:p w14:paraId="31748261" w14:textId="59EA4130" w:rsidR="009A2E21" w:rsidRPr="00387BFE" w:rsidRDefault="00387BFE">
            <w:pPr>
              <w:jc w:val="both"/>
              <w:rPr>
                <w:rFonts w:ascii="Times New Roman" w:eastAsia="Times New Roman" w:hAnsi="Times New Roman" w:cs="Times New Roman"/>
                <w:noProof/>
              </w:rPr>
            </w:pPr>
            <w:r w:rsidRPr="00387BFE">
              <w:rPr>
                <w:rFonts w:ascii="Times New Roman" w:hAnsi="Times New Roman" w:cs="Times New Roman"/>
                <w:noProof/>
                <w:lang w:val="sr-Cyrl-RS"/>
              </w:rPr>
              <w:t>Други</w:t>
            </w:r>
            <w:r w:rsidR="009A2E21" w:rsidRPr="00387BFE">
              <w:rPr>
                <w:rFonts w:ascii="Times New Roman" w:hAnsi="Times New Roman" w:cs="Times New Roman"/>
                <w:noProof/>
              </w:rPr>
              <w:t xml:space="preserve"> страни језик</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14:paraId="5DBA81CD"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2 часа недељно</w:t>
            </w:r>
          </w:p>
        </w:tc>
      </w:tr>
      <w:tr w:rsidR="009A2E21" w:rsidRPr="009A2E21" w14:paraId="5AAF5DB6" w14:textId="77777777" w:rsidTr="00387BFE">
        <w:trPr>
          <w:trHeight w:val="455"/>
        </w:trPr>
        <w:tc>
          <w:tcPr>
            <w:tcW w:w="5428" w:type="dxa"/>
            <w:tcBorders>
              <w:top w:val="single" w:sz="4" w:space="0" w:color="auto"/>
              <w:left w:val="single" w:sz="4" w:space="0" w:color="auto"/>
              <w:bottom w:val="single" w:sz="4" w:space="0" w:color="auto"/>
              <w:right w:val="single" w:sz="4" w:space="0" w:color="auto"/>
            </w:tcBorders>
            <w:hideMark/>
          </w:tcPr>
          <w:p w14:paraId="7D1F155F" w14:textId="77777777" w:rsidR="009A2E21" w:rsidRPr="00387BFE" w:rsidRDefault="009A2E21">
            <w:pPr>
              <w:jc w:val="both"/>
              <w:rPr>
                <w:rFonts w:ascii="Times New Roman" w:eastAsia="Times New Roman" w:hAnsi="Times New Roman" w:cs="Times New Roman"/>
                <w:noProof/>
              </w:rPr>
            </w:pPr>
            <w:r w:rsidRPr="00387BFE">
              <w:rPr>
                <w:rFonts w:ascii="Times New Roman" w:hAnsi="Times New Roman" w:cs="Times New Roman"/>
                <w:noProof/>
              </w:rPr>
              <w:t>Други предмети*</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14:paraId="2C83E32F"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1 – 2 часа недељно</w:t>
            </w:r>
          </w:p>
        </w:tc>
      </w:tr>
      <w:tr w:rsidR="009A2E21" w:rsidRPr="009A2E21" w14:paraId="246E5C0A" w14:textId="77777777" w:rsidTr="00387BFE">
        <w:trPr>
          <w:trHeight w:val="758"/>
        </w:trPr>
        <w:tc>
          <w:tcPr>
            <w:tcW w:w="5428" w:type="dxa"/>
            <w:tcBorders>
              <w:top w:val="single" w:sz="4" w:space="0" w:color="auto"/>
              <w:left w:val="single" w:sz="4" w:space="0" w:color="auto"/>
              <w:bottom w:val="single" w:sz="4" w:space="0" w:color="auto"/>
              <w:right w:val="single" w:sz="4" w:space="0" w:color="auto"/>
            </w:tcBorders>
            <w:hideMark/>
          </w:tcPr>
          <w:p w14:paraId="0E18FDE2" w14:textId="77777777" w:rsidR="00387BFE" w:rsidRDefault="009A2E21" w:rsidP="00387BFE">
            <w:pPr>
              <w:spacing w:after="0" w:line="240" w:lineRule="auto"/>
              <w:jc w:val="both"/>
              <w:rPr>
                <w:rFonts w:ascii="Times New Roman" w:hAnsi="Times New Roman" w:cs="Times New Roman"/>
                <w:noProof/>
              </w:rPr>
            </w:pPr>
            <w:r w:rsidRPr="00387BFE">
              <w:rPr>
                <w:rFonts w:ascii="Times New Roman" w:hAnsi="Times New Roman" w:cs="Times New Roman"/>
                <w:noProof/>
              </w:rPr>
              <w:t xml:space="preserve">Стваралачке и слободне активности ученика </w:t>
            </w:r>
          </w:p>
          <w:p w14:paraId="14AAEE94" w14:textId="4537F0AD" w:rsidR="009A2E21" w:rsidRPr="00387BFE" w:rsidRDefault="009A2E21" w:rsidP="00387BFE">
            <w:pPr>
              <w:spacing w:after="0" w:line="240" w:lineRule="auto"/>
              <w:jc w:val="both"/>
              <w:rPr>
                <w:rFonts w:ascii="Times New Roman" w:eastAsia="Times New Roman" w:hAnsi="Times New Roman" w:cs="Times New Roman"/>
                <w:noProof/>
              </w:rPr>
            </w:pPr>
            <w:r w:rsidRPr="00387BFE">
              <w:rPr>
                <w:rFonts w:ascii="Times New Roman" w:hAnsi="Times New Roman" w:cs="Times New Roman"/>
                <w:noProof/>
              </w:rPr>
              <w:t>(хор, секције и др.)</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14:paraId="7C8F66F9"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30 – 60 часова годишње</w:t>
            </w:r>
          </w:p>
        </w:tc>
      </w:tr>
      <w:tr w:rsidR="009A2E21" w:rsidRPr="009A2E21" w14:paraId="442525CE" w14:textId="77777777" w:rsidTr="00387BFE">
        <w:trPr>
          <w:trHeight w:val="748"/>
        </w:trPr>
        <w:tc>
          <w:tcPr>
            <w:tcW w:w="5428" w:type="dxa"/>
            <w:tcBorders>
              <w:top w:val="single" w:sz="4" w:space="0" w:color="auto"/>
              <w:left w:val="single" w:sz="4" w:space="0" w:color="auto"/>
              <w:bottom w:val="single" w:sz="4" w:space="0" w:color="auto"/>
              <w:right w:val="single" w:sz="4" w:space="0" w:color="auto"/>
            </w:tcBorders>
            <w:hideMark/>
          </w:tcPr>
          <w:p w14:paraId="38CDAF98" w14:textId="77777777" w:rsidR="009A2E21" w:rsidRPr="00387BFE" w:rsidRDefault="009A2E21">
            <w:pPr>
              <w:jc w:val="both"/>
              <w:rPr>
                <w:rFonts w:ascii="Times New Roman" w:eastAsia="Times New Roman" w:hAnsi="Times New Roman" w:cs="Times New Roman"/>
                <w:noProof/>
              </w:rPr>
            </w:pPr>
            <w:r w:rsidRPr="00387BFE">
              <w:rPr>
                <w:rFonts w:ascii="Times New Roman" w:hAnsi="Times New Roman" w:cs="Times New Roman"/>
                <w:noProof/>
              </w:rPr>
              <w:t>Друштвене активности – ученички парламент, ученичке задруге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14:paraId="45D62A64"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15 – 30 часова годишње</w:t>
            </w:r>
          </w:p>
        </w:tc>
      </w:tr>
      <w:tr w:rsidR="009A2E21" w:rsidRPr="009A2E21" w14:paraId="6D7A5157" w14:textId="77777777" w:rsidTr="00387BFE">
        <w:trPr>
          <w:trHeight w:val="455"/>
        </w:trPr>
        <w:tc>
          <w:tcPr>
            <w:tcW w:w="5428" w:type="dxa"/>
            <w:tcBorders>
              <w:top w:val="single" w:sz="4" w:space="0" w:color="auto"/>
              <w:left w:val="single" w:sz="4" w:space="0" w:color="auto"/>
              <w:bottom w:val="single" w:sz="4" w:space="0" w:color="auto"/>
              <w:right w:val="single" w:sz="4" w:space="0" w:color="auto"/>
            </w:tcBorders>
            <w:hideMark/>
          </w:tcPr>
          <w:p w14:paraId="602823C1" w14:textId="77777777" w:rsidR="009A2E21" w:rsidRPr="00387BFE" w:rsidRDefault="009A2E21">
            <w:pPr>
              <w:jc w:val="both"/>
              <w:rPr>
                <w:rFonts w:ascii="Times New Roman" w:eastAsia="Times New Roman" w:hAnsi="Times New Roman" w:cs="Times New Roman"/>
                <w:noProof/>
              </w:rPr>
            </w:pPr>
            <w:r w:rsidRPr="00387BFE">
              <w:rPr>
                <w:rFonts w:ascii="Times New Roman" w:hAnsi="Times New Roman" w:cs="Times New Roman"/>
                <w:noProof/>
              </w:rPr>
              <w:t>Културна и јавна делатност школе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14:paraId="7EF08DBC" w14:textId="77777777" w:rsidR="009A2E21" w:rsidRPr="00387BFE" w:rsidRDefault="009A2E21">
            <w:pPr>
              <w:jc w:val="center"/>
              <w:rPr>
                <w:rFonts w:ascii="Times New Roman" w:eastAsia="Times New Roman" w:hAnsi="Times New Roman" w:cs="Times New Roman"/>
                <w:noProof/>
              </w:rPr>
            </w:pPr>
            <w:r w:rsidRPr="00387BFE">
              <w:rPr>
                <w:rFonts w:ascii="Times New Roman" w:hAnsi="Times New Roman" w:cs="Times New Roman"/>
                <w:noProof/>
              </w:rPr>
              <w:t>2 радна дана</w:t>
            </w:r>
          </w:p>
        </w:tc>
      </w:tr>
    </w:tbl>
    <w:p w14:paraId="088F741D" w14:textId="77777777" w:rsidR="009A2E21" w:rsidRPr="009A2E21" w:rsidRDefault="009A2E21" w:rsidP="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w:t>
      </w:r>
      <w:r w:rsidRPr="006B0D29">
        <w:rPr>
          <w:rFonts w:ascii="Times New Roman" w:hAnsi="Times New Roman" w:cs="Times New Roman"/>
          <w:noProof/>
          <w:sz w:val="16"/>
          <w:szCs w:val="16"/>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14:paraId="0266399B" w14:textId="77777777" w:rsidR="009A2E21" w:rsidRDefault="009A2E21" w:rsidP="009A2E21">
      <w:pPr>
        <w:jc w:val="center"/>
        <w:rPr>
          <w:rFonts w:ascii="Times New Roman" w:hAnsi="Times New Roman" w:cs="Times New Roman"/>
          <w:b/>
          <w:noProof/>
          <w:sz w:val="24"/>
          <w:szCs w:val="24"/>
        </w:rPr>
      </w:pPr>
    </w:p>
    <w:p w14:paraId="26BCA436" w14:textId="77777777" w:rsidR="002E0448" w:rsidRDefault="002E0448" w:rsidP="009A2E21">
      <w:pPr>
        <w:jc w:val="center"/>
        <w:rPr>
          <w:rFonts w:ascii="Times New Roman" w:hAnsi="Times New Roman" w:cs="Times New Roman"/>
          <w:b/>
          <w:noProof/>
          <w:sz w:val="24"/>
          <w:szCs w:val="24"/>
        </w:rPr>
        <w:sectPr w:rsidR="002E0448" w:rsidSect="0095553C">
          <w:pgSz w:w="16838" w:h="11906" w:orient="landscape" w:code="9"/>
          <w:pgMar w:top="1418" w:right="1418" w:bottom="851" w:left="1418" w:header="709" w:footer="709" w:gutter="0"/>
          <w:cols w:space="708"/>
          <w:docGrid w:linePitch="360"/>
        </w:sectPr>
      </w:pPr>
    </w:p>
    <w:p w14:paraId="2DF4683D" w14:textId="77777777" w:rsidR="009A2E21" w:rsidRPr="009A2E21" w:rsidRDefault="009A2E21" w:rsidP="00336D08">
      <w:pPr>
        <w:pStyle w:val="ListParagraph"/>
        <w:jc w:val="center"/>
        <w:rPr>
          <w:b/>
          <w:noProof/>
        </w:rPr>
      </w:pPr>
      <w:r w:rsidRPr="009A2E21">
        <w:rPr>
          <w:b/>
          <w:noProof/>
        </w:rPr>
        <w:lastRenderedPageBreak/>
        <w:t xml:space="preserve">Остваривање </w:t>
      </w:r>
      <w:r w:rsidR="00336D08">
        <w:rPr>
          <w:b/>
          <w:noProof/>
          <w:lang w:val="sr-Cyrl-RS"/>
        </w:rPr>
        <w:t xml:space="preserve">школског </w:t>
      </w:r>
      <w:r w:rsidRPr="009A2E21">
        <w:rPr>
          <w:b/>
          <w:noProof/>
        </w:rPr>
        <w:t>програма по недељама</w:t>
      </w:r>
    </w:p>
    <w:p w14:paraId="144FB49E" w14:textId="77777777" w:rsidR="009A2E21" w:rsidRPr="009A2E21" w:rsidRDefault="009A2E21" w:rsidP="009A2E21">
      <w:pPr>
        <w:pStyle w:val="ListParagraph"/>
        <w:rPr>
          <w:b/>
          <w:noProof/>
        </w:rPr>
      </w:pPr>
    </w:p>
    <w:tbl>
      <w:tblPr>
        <w:tblStyle w:val="TableGrid"/>
        <w:tblW w:w="0" w:type="auto"/>
        <w:jc w:val="center"/>
        <w:tblLook w:val="04A0" w:firstRow="1" w:lastRow="0" w:firstColumn="1" w:lastColumn="0" w:noHBand="0" w:noVBand="1"/>
      </w:tblPr>
      <w:tblGrid>
        <w:gridCol w:w="5353"/>
        <w:gridCol w:w="1107"/>
        <w:gridCol w:w="1445"/>
        <w:gridCol w:w="1701"/>
        <w:gridCol w:w="1842"/>
      </w:tblGrid>
      <w:tr w:rsidR="009A2E21" w:rsidRPr="009A2E21" w14:paraId="4BAF3A69" w14:textId="77777777" w:rsidTr="00387BFE">
        <w:trPr>
          <w:trHeight w:val="458"/>
          <w:jc w:val="center"/>
        </w:trPr>
        <w:tc>
          <w:tcPr>
            <w:tcW w:w="5353" w:type="dxa"/>
            <w:tcBorders>
              <w:top w:val="single" w:sz="4" w:space="0" w:color="auto"/>
              <w:left w:val="single" w:sz="4" w:space="0" w:color="auto"/>
              <w:bottom w:val="single" w:sz="4" w:space="0" w:color="auto"/>
              <w:right w:val="single" w:sz="4" w:space="0" w:color="auto"/>
            </w:tcBorders>
          </w:tcPr>
          <w:p w14:paraId="50D0DDAD" w14:textId="77777777" w:rsidR="009A2E21" w:rsidRPr="009A2E21" w:rsidRDefault="009A2E21">
            <w:pPr>
              <w:jc w:val="both"/>
              <w:rPr>
                <w:rFonts w:ascii="Times New Roman" w:eastAsia="Times New Roman" w:hAnsi="Times New Roman" w:cs="Times New Roman"/>
                <w:noProof/>
                <w:sz w:val="24"/>
                <w:szCs w:val="24"/>
              </w:rPr>
            </w:pPr>
          </w:p>
        </w:tc>
        <w:tc>
          <w:tcPr>
            <w:tcW w:w="1107" w:type="dxa"/>
            <w:tcBorders>
              <w:top w:val="single" w:sz="4" w:space="0" w:color="auto"/>
              <w:left w:val="single" w:sz="4" w:space="0" w:color="auto"/>
              <w:bottom w:val="single" w:sz="4" w:space="0" w:color="auto"/>
              <w:right w:val="single" w:sz="4" w:space="0" w:color="auto"/>
            </w:tcBorders>
            <w:hideMark/>
          </w:tcPr>
          <w:p w14:paraId="77D50C3D"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445" w:type="dxa"/>
            <w:tcBorders>
              <w:top w:val="single" w:sz="4" w:space="0" w:color="auto"/>
              <w:left w:val="single" w:sz="4" w:space="0" w:color="auto"/>
              <w:bottom w:val="single" w:sz="4" w:space="0" w:color="auto"/>
              <w:right w:val="single" w:sz="4" w:space="0" w:color="auto"/>
            </w:tcBorders>
            <w:hideMark/>
          </w:tcPr>
          <w:p w14:paraId="43436A8F"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1701" w:type="dxa"/>
            <w:tcBorders>
              <w:top w:val="single" w:sz="4" w:space="0" w:color="auto"/>
              <w:left w:val="single" w:sz="4" w:space="0" w:color="auto"/>
              <w:bottom w:val="single" w:sz="4" w:space="0" w:color="auto"/>
              <w:right w:val="single" w:sz="4" w:space="0" w:color="auto"/>
            </w:tcBorders>
            <w:hideMark/>
          </w:tcPr>
          <w:p w14:paraId="0C5BC718"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1842" w:type="dxa"/>
            <w:tcBorders>
              <w:top w:val="single" w:sz="4" w:space="0" w:color="auto"/>
              <w:left w:val="single" w:sz="4" w:space="0" w:color="auto"/>
              <w:bottom w:val="single" w:sz="4" w:space="0" w:color="auto"/>
              <w:right w:val="single" w:sz="4" w:space="0" w:color="auto"/>
            </w:tcBorders>
            <w:hideMark/>
          </w:tcPr>
          <w:p w14:paraId="37F1A0B6" w14:textId="77777777" w:rsidR="009A2E21" w:rsidRPr="009A2E21" w:rsidRDefault="009A2E21">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9A2E21" w:rsidRPr="009A2E21" w14:paraId="5633ABB0" w14:textId="77777777" w:rsidTr="00387BFE">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14:paraId="1C60B540"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160954" w14:textId="7AC03161" w:rsidR="009A2E21" w:rsidRPr="002E0448" w:rsidRDefault="00387BFE" w:rsidP="00336D08">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36</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970B461" w14:textId="2204521D" w:rsidR="009A2E21" w:rsidRPr="00336D08" w:rsidRDefault="00387BFE"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C4D769" w14:textId="5781BA82" w:rsidR="009A2E21" w:rsidRPr="00336D08" w:rsidRDefault="00387BFE"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88BFD1" w14:textId="1B22C4F4" w:rsidR="009A2E21" w:rsidRPr="00336D08" w:rsidRDefault="00387BFE"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r>
      <w:tr w:rsidR="009A2E21" w:rsidRPr="009A2E21" w14:paraId="48DC1BE0" w14:textId="77777777" w:rsidTr="00387BFE">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14:paraId="331E0290" w14:textId="282A83EC" w:rsidR="009A2E21" w:rsidRPr="00336D08" w:rsidRDefault="00336D08" w:rsidP="00387BFE">
            <w:pPr>
              <w:spacing w:after="0" w:line="240" w:lineRule="auto"/>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Менторски рад (настава у блоку, пракса)</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5513B3" w14:textId="10A795E8" w:rsidR="009A2E21" w:rsidRPr="00387BFE" w:rsidRDefault="00387BFE" w:rsidP="00336D08">
            <w:pPr>
              <w:jc w:val="center"/>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1</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E17525" w14:textId="3D9EC380" w:rsidR="009A2E21" w:rsidRPr="00387BFE" w:rsidRDefault="00387BFE"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7F257" w14:textId="76E4BE66" w:rsidR="009A2E21" w:rsidRPr="00387BFE" w:rsidRDefault="00387BFE"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F8F501" w14:textId="6D151F39" w:rsidR="009A2E21" w:rsidRPr="00387BFE" w:rsidRDefault="00387BFE" w:rsidP="00336D08">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r>
      <w:tr w:rsidR="009A2E21" w:rsidRPr="009A2E21" w14:paraId="0B8EE04C" w14:textId="77777777" w:rsidTr="00387BFE">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14:paraId="3F264B99"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2F03A6" w14:textId="77777777" w:rsidR="009A2E21" w:rsidRPr="009A2E21" w:rsidRDefault="009A2E21" w:rsidP="00336D08">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5ABD3B2" w14:textId="77777777" w:rsidR="009A2E21" w:rsidRPr="009A2E21" w:rsidRDefault="009A2E21" w:rsidP="00336D08">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505B6" w14:textId="77777777" w:rsidR="009A2E21" w:rsidRPr="009A2E21" w:rsidRDefault="009A2E21" w:rsidP="00336D08">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192436" w14:textId="77777777" w:rsidR="009A2E21" w:rsidRPr="002E0448" w:rsidRDefault="002E0448" w:rsidP="00336D08">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9A2E21" w:rsidRPr="009A2E21" w14:paraId="593F507E" w14:textId="77777777" w:rsidTr="00387BFE">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14:paraId="033F6B53" w14:textId="77777777" w:rsidR="009A2E21" w:rsidRPr="009A2E21" w:rsidRDefault="009A2E21">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050CF8" w14:textId="77777777" w:rsidR="009A2E21" w:rsidRPr="002E0448" w:rsidRDefault="009A2E21" w:rsidP="00336D08">
            <w:pPr>
              <w:jc w:val="center"/>
              <w:rPr>
                <w:rFonts w:ascii="Times New Roman" w:eastAsia="Times New Roman" w:hAnsi="Times New Roman" w:cs="Times New Roman"/>
                <w:noProof/>
                <w:sz w:val="24"/>
                <w:szCs w:val="24"/>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63CF5A50" w14:textId="77777777" w:rsidR="009A2E21" w:rsidRPr="009A2E21" w:rsidRDefault="009A2E21" w:rsidP="00336D08">
            <w:pPr>
              <w:jc w:val="center"/>
              <w:rPr>
                <w:rFonts w:ascii="Times New Roman" w:eastAsia="Times New Roman" w:hAnsi="Times New Roman" w:cs="Times New Roman"/>
                <w:noProof/>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C8A633" w14:textId="77777777" w:rsidR="009A2E21" w:rsidRPr="009A2E21" w:rsidRDefault="009A2E21" w:rsidP="00336D08">
            <w:pPr>
              <w:jc w:val="center"/>
              <w:rPr>
                <w:rFonts w:ascii="Times New Roman" w:eastAsia="Times New Roman" w:hAnsi="Times New Roman" w:cs="Times New Roman"/>
                <w:noProof/>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9CC506" w14:textId="77777777" w:rsidR="009A2E21" w:rsidRPr="009A2E21" w:rsidRDefault="009A2E21" w:rsidP="00336D08">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9A2E21" w:rsidRPr="009A2E21" w14:paraId="117C20CD" w14:textId="77777777" w:rsidTr="00387BFE">
        <w:trPr>
          <w:trHeight w:val="458"/>
          <w:jc w:val="center"/>
        </w:trPr>
        <w:tc>
          <w:tcPr>
            <w:tcW w:w="5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FDF64" w14:textId="77777777" w:rsidR="009A2E21" w:rsidRPr="009A2E21" w:rsidRDefault="009A2E21">
            <w:pPr>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29F591" w14:textId="77777777" w:rsidR="009A2E21" w:rsidRPr="009A2E21" w:rsidRDefault="009A2E21" w:rsidP="00336D08">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BE876D" w14:textId="77777777" w:rsidR="009A2E21" w:rsidRPr="009A2E21" w:rsidRDefault="009A2E21" w:rsidP="00336D08">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5E52F0" w14:textId="77777777" w:rsidR="009A2E21" w:rsidRPr="009A2E21" w:rsidRDefault="009A2E21" w:rsidP="00336D08">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A0A238" w14:textId="77777777" w:rsidR="009A2E21" w:rsidRPr="009A2E21" w:rsidRDefault="009A2E21" w:rsidP="00336D08">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14:paraId="620325DF" w14:textId="77777777" w:rsidR="009A2E21" w:rsidRPr="009A2E21" w:rsidRDefault="009A2E21" w:rsidP="009A2E21">
      <w:pPr>
        <w:jc w:val="both"/>
        <w:rPr>
          <w:rFonts w:ascii="Times New Roman" w:eastAsia="Times New Roman" w:hAnsi="Times New Roman" w:cs="Times New Roman"/>
          <w:noProof/>
          <w:sz w:val="24"/>
          <w:szCs w:val="24"/>
        </w:rPr>
      </w:pPr>
    </w:p>
    <w:p w14:paraId="2DD0CE34" w14:textId="77777777" w:rsidR="009A2E21" w:rsidRPr="00336D08" w:rsidRDefault="00336D08" w:rsidP="00336D08">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t>Подела одељења у групе</w:t>
      </w:r>
    </w:p>
    <w:tbl>
      <w:tblPr>
        <w:tblStyle w:val="TableGrid"/>
        <w:tblW w:w="0" w:type="auto"/>
        <w:tblLook w:val="04A0" w:firstRow="1" w:lastRow="0" w:firstColumn="1" w:lastColumn="0" w:noHBand="0" w:noVBand="1"/>
      </w:tblPr>
      <w:tblGrid>
        <w:gridCol w:w="1101"/>
        <w:gridCol w:w="3637"/>
        <w:gridCol w:w="2370"/>
        <w:gridCol w:w="2370"/>
        <w:gridCol w:w="2370"/>
        <w:gridCol w:w="2370"/>
      </w:tblGrid>
      <w:tr w:rsidR="00F64103" w:rsidRPr="00F64103" w14:paraId="059008FE" w14:textId="77777777" w:rsidTr="00F64103">
        <w:tc>
          <w:tcPr>
            <w:tcW w:w="1101" w:type="dxa"/>
            <w:vMerge w:val="restart"/>
            <w:textDirection w:val="btLr"/>
          </w:tcPr>
          <w:p w14:paraId="777BEE6F" w14:textId="4FAD3924" w:rsidR="00F64103" w:rsidRPr="00F64103" w:rsidRDefault="00F64103" w:rsidP="00F64103">
            <w:pPr>
              <w:ind w:left="113" w:right="113"/>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3637" w:type="dxa"/>
            <w:vMerge w:val="restart"/>
            <w:vAlign w:val="center"/>
          </w:tcPr>
          <w:p w14:paraId="687703FE" w14:textId="3609F1EC"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7110" w:type="dxa"/>
            <w:gridSpan w:val="3"/>
            <w:shd w:val="clear" w:color="auto" w:fill="D9D9D9" w:themeFill="background1" w:themeFillShade="D9"/>
            <w:vAlign w:val="center"/>
          </w:tcPr>
          <w:p w14:paraId="5D87C091" w14:textId="2F893C4F" w:rsidR="00F64103" w:rsidRPr="00F64103" w:rsidRDefault="00F64103" w:rsidP="00F64103">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2370" w:type="dxa"/>
            <w:vMerge w:val="restart"/>
            <w:vAlign w:val="center"/>
          </w:tcPr>
          <w:p w14:paraId="3BF37303" w14:textId="3ED83A17" w:rsidR="00F64103" w:rsidRPr="00F64103" w:rsidRDefault="00EA644D" w:rsidP="00EA644D">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00F64103" w:rsidRPr="00F64103">
              <w:rPr>
                <w:rFonts w:ascii="Times New Roman" w:hAnsi="Times New Roman" w:cs="Times New Roman"/>
                <w:noProof/>
                <w:sz w:val="24"/>
                <w:szCs w:val="24"/>
                <w:lang w:val="sr-Cyrl-RS"/>
              </w:rPr>
              <w:t>рој ученика у групи - до</w:t>
            </w:r>
          </w:p>
        </w:tc>
      </w:tr>
      <w:tr w:rsidR="00F64103" w:rsidRPr="00F64103" w14:paraId="0C49593A" w14:textId="77777777" w:rsidTr="00F64103">
        <w:tc>
          <w:tcPr>
            <w:tcW w:w="1101" w:type="dxa"/>
            <w:vMerge/>
          </w:tcPr>
          <w:p w14:paraId="60C501C0" w14:textId="64E8BD26" w:rsidR="00F64103" w:rsidRPr="00F64103" w:rsidRDefault="00F64103" w:rsidP="005F0CC3">
            <w:pPr>
              <w:jc w:val="both"/>
              <w:rPr>
                <w:rFonts w:ascii="Times New Roman" w:hAnsi="Times New Roman" w:cs="Times New Roman"/>
                <w:noProof/>
                <w:sz w:val="24"/>
                <w:szCs w:val="24"/>
                <w:lang w:val="sr-Cyrl-RS"/>
              </w:rPr>
            </w:pPr>
          </w:p>
        </w:tc>
        <w:tc>
          <w:tcPr>
            <w:tcW w:w="3637" w:type="dxa"/>
            <w:vMerge/>
          </w:tcPr>
          <w:p w14:paraId="00E1147F" w14:textId="743BD291" w:rsidR="00F64103" w:rsidRPr="00F64103" w:rsidRDefault="00F64103" w:rsidP="005F0CC3">
            <w:pPr>
              <w:jc w:val="both"/>
              <w:rPr>
                <w:rFonts w:ascii="Times New Roman" w:hAnsi="Times New Roman" w:cs="Times New Roman"/>
                <w:noProof/>
                <w:sz w:val="24"/>
                <w:szCs w:val="24"/>
                <w:lang w:val="sr-Cyrl-RS"/>
              </w:rPr>
            </w:pPr>
          </w:p>
        </w:tc>
        <w:tc>
          <w:tcPr>
            <w:tcW w:w="2370" w:type="dxa"/>
            <w:shd w:val="clear" w:color="auto" w:fill="D9D9D9" w:themeFill="background1" w:themeFillShade="D9"/>
            <w:vAlign w:val="center"/>
          </w:tcPr>
          <w:p w14:paraId="55DBF545" w14:textId="0CE48554"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370" w:type="dxa"/>
            <w:shd w:val="clear" w:color="auto" w:fill="D9D9D9" w:themeFill="background1" w:themeFillShade="D9"/>
            <w:vAlign w:val="center"/>
          </w:tcPr>
          <w:p w14:paraId="725D4D8D" w14:textId="01FA61D7"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370" w:type="dxa"/>
            <w:shd w:val="clear" w:color="auto" w:fill="D9D9D9" w:themeFill="background1" w:themeFillShade="D9"/>
            <w:vAlign w:val="center"/>
          </w:tcPr>
          <w:p w14:paraId="00751EB3" w14:textId="53981CE0"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2370" w:type="dxa"/>
            <w:vMerge/>
          </w:tcPr>
          <w:p w14:paraId="282771E6" w14:textId="65FA0C24" w:rsidR="00F64103" w:rsidRPr="00F64103" w:rsidRDefault="00F64103" w:rsidP="005F0CC3">
            <w:pPr>
              <w:jc w:val="both"/>
              <w:rPr>
                <w:rFonts w:ascii="Times New Roman" w:hAnsi="Times New Roman" w:cs="Times New Roman"/>
                <w:noProof/>
                <w:sz w:val="24"/>
                <w:szCs w:val="24"/>
                <w:lang w:val="sr-Cyrl-RS"/>
              </w:rPr>
            </w:pPr>
          </w:p>
        </w:tc>
      </w:tr>
      <w:tr w:rsidR="00F64103" w:rsidRPr="00F64103" w14:paraId="749E1E63" w14:textId="77777777" w:rsidTr="00F64103">
        <w:tc>
          <w:tcPr>
            <w:tcW w:w="1101" w:type="dxa"/>
          </w:tcPr>
          <w:p w14:paraId="74F0CEC9" w14:textId="6EE19D2B" w:rsidR="00F64103" w:rsidRPr="00F64103" w:rsidRDefault="00F64103" w:rsidP="005F0CC3">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637" w:type="dxa"/>
          </w:tcPr>
          <w:p w14:paraId="5539ECDE" w14:textId="1406D305" w:rsidR="00F64103" w:rsidRPr="00F64103" w:rsidRDefault="00F64103" w:rsidP="005F0CC3">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Рачунарство и информатика</w:t>
            </w:r>
          </w:p>
        </w:tc>
        <w:tc>
          <w:tcPr>
            <w:tcW w:w="2370" w:type="dxa"/>
            <w:shd w:val="clear" w:color="auto" w:fill="D9D9D9" w:themeFill="background1" w:themeFillShade="D9"/>
          </w:tcPr>
          <w:p w14:paraId="2A40DBD6" w14:textId="48E7D0F1" w:rsidR="00F64103" w:rsidRPr="00F64103" w:rsidRDefault="00F64103" w:rsidP="00F64103">
            <w:pPr>
              <w:jc w:val="center"/>
              <w:rPr>
                <w:rFonts w:ascii="Times New Roman" w:hAnsi="Times New Roman" w:cs="Times New Roman"/>
                <w:b/>
                <w:noProof/>
                <w:sz w:val="24"/>
                <w:szCs w:val="24"/>
                <w:lang w:val="sr-Cyrl-RS"/>
              </w:rPr>
            </w:pPr>
            <w:r w:rsidRPr="00F64103">
              <w:rPr>
                <w:rFonts w:ascii="Times New Roman" w:hAnsi="Times New Roman" w:cs="Times New Roman"/>
                <w:b/>
                <w:noProof/>
                <w:sz w:val="24"/>
                <w:szCs w:val="24"/>
                <w:lang w:val="sr-Cyrl-RS"/>
              </w:rPr>
              <w:t>74</w:t>
            </w:r>
          </w:p>
        </w:tc>
        <w:tc>
          <w:tcPr>
            <w:tcW w:w="2370" w:type="dxa"/>
            <w:shd w:val="clear" w:color="auto" w:fill="D9D9D9" w:themeFill="background1" w:themeFillShade="D9"/>
          </w:tcPr>
          <w:p w14:paraId="153E7CC2" w14:textId="77777777" w:rsidR="00F64103" w:rsidRPr="00F64103" w:rsidRDefault="00F64103" w:rsidP="00F64103">
            <w:pPr>
              <w:jc w:val="center"/>
              <w:rPr>
                <w:rFonts w:ascii="Times New Roman" w:hAnsi="Times New Roman" w:cs="Times New Roman"/>
                <w:noProof/>
                <w:sz w:val="24"/>
                <w:szCs w:val="24"/>
              </w:rPr>
            </w:pPr>
          </w:p>
        </w:tc>
        <w:tc>
          <w:tcPr>
            <w:tcW w:w="2370" w:type="dxa"/>
            <w:shd w:val="clear" w:color="auto" w:fill="D9D9D9" w:themeFill="background1" w:themeFillShade="D9"/>
          </w:tcPr>
          <w:p w14:paraId="1944D40E" w14:textId="77777777" w:rsidR="00F64103" w:rsidRPr="00F64103" w:rsidRDefault="00F64103" w:rsidP="00F64103">
            <w:pPr>
              <w:jc w:val="center"/>
              <w:rPr>
                <w:rFonts w:ascii="Times New Roman" w:hAnsi="Times New Roman" w:cs="Times New Roman"/>
                <w:noProof/>
                <w:sz w:val="24"/>
                <w:szCs w:val="24"/>
              </w:rPr>
            </w:pPr>
          </w:p>
        </w:tc>
        <w:tc>
          <w:tcPr>
            <w:tcW w:w="2370" w:type="dxa"/>
          </w:tcPr>
          <w:p w14:paraId="0087CBB2" w14:textId="228443C4" w:rsidR="00F64103" w:rsidRPr="00F64103" w:rsidRDefault="00F64103" w:rsidP="00F64103">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bl>
    <w:p w14:paraId="3E8373D6" w14:textId="77777777" w:rsidR="005F0CC3" w:rsidRDefault="005F0CC3" w:rsidP="005F0CC3">
      <w:pPr>
        <w:jc w:val="both"/>
        <w:rPr>
          <w:noProof/>
        </w:rPr>
      </w:pPr>
    </w:p>
    <w:p w14:paraId="53FFB581" w14:textId="25934E1A" w:rsidR="00336D08" w:rsidRDefault="00336D08" w:rsidP="005F0CC3">
      <w:pPr>
        <w:jc w:val="both"/>
        <w:rPr>
          <w:noProof/>
        </w:rPr>
      </w:pPr>
    </w:p>
    <w:p w14:paraId="37EEA8D2" w14:textId="77777777" w:rsidR="00F64103" w:rsidRDefault="00F64103" w:rsidP="005F0CC3">
      <w:pPr>
        <w:jc w:val="both"/>
        <w:rPr>
          <w:noProof/>
        </w:rPr>
        <w:sectPr w:rsidR="00F64103" w:rsidSect="0095553C">
          <w:pgSz w:w="16838" w:h="11906" w:orient="landscape" w:code="9"/>
          <w:pgMar w:top="1418" w:right="1418" w:bottom="851" w:left="1418" w:header="709" w:footer="709" w:gutter="0"/>
          <w:cols w:space="708"/>
          <w:docGrid w:linePitch="360"/>
        </w:sectPr>
      </w:pPr>
    </w:p>
    <w:tbl>
      <w:tblPr>
        <w:tblW w:w="15647" w:type="dxa"/>
        <w:jc w:val="center"/>
        <w:tblLayout w:type="fixed"/>
        <w:tblLook w:val="04A0" w:firstRow="1" w:lastRow="0" w:firstColumn="1" w:lastColumn="0" w:noHBand="0" w:noVBand="1"/>
      </w:tblPr>
      <w:tblGrid>
        <w:gridCol w:w="408"/>
        <w:gridCol w:w="1402"/>
        <w:gridCol w:w="300"/>
        <w:gridCol w:w="283"/>
        <w:gridCol w:w="284"/>
        <w:gridCol w:w="425"/>
        <w:gridCol w:w="425"/>
        <w:gridCol w:w="284"/>
        <w:gridCol w:w="425"/>
        <w:gridCol w:w="354"/>
        <w:gridCol w:w="284"/>
        <w:gridCol w:w="283"/>
        <w:gridCol w:w="426"/>
        <w:gridCol w:w="425"/>
        <w:gridCol w:w="567"/>
        <w:gridCol w:w="425"/>
        <w:gridCol w:w="425"/>
        <w:gridCol w:w="284"/>
        <w:gridCol w:w="283"/>
        <w:gridCol w:w="567"/>
        <w:gridCol w:w="567"/>
        <w:gridCol w:w="567"/>
        <w:gridCol w:w="426"/>
        <w:gridCol w:w="283"/>
        <w:gridCol w:w="284"/>
        <w:gridCol w:w="283"/>
        <w:gridCol w:w="425"/>
        <w:gridCol w:w="426"/>
        <w:gridCol w:w="567"/>
        <w:gridCol w:w="425"/>
        <w:gridCol w:w="567"/>
        <w:gridCol w:w="567"/>
        <w:gridCol w:w="567"/>
        <w:gridCol w:w="567"/>
        <w:gridCol w:w="567"/>
      </w:tblGrid>
      <w:tr w:rsidR="00F64103" w:rsidRPr="00C44CB0" w14:paraId="00CFF020" w14:textId="77777777" w:rsidTr="0039211D">
        <w:trPr>
          <w:trHeight w:val="446"/>
          <w:jc w:val="center"/>
        </w:trPr>
        <w:tc>
          <w:tcPr>
            <w:tcW w:w="1810"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14:paraId="68300F58" w14:textId="7E65FB0A" w:rsidR="00F64103" w:rsidRPr="00C44CB0" w:rsidRDefault="006369A0" w:rsidP="006369A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lastRenderedPageBreak/>
              <w:t>А2</w:t>
            </w:r>
            <w:r w:rsidR="00F64103" w:rsidRPr="00C44CB0">
              <w:rPr>
                <w:rFonts w:ascii="Times New Roman" w:eastAsia="Times New Roman" w:hAnsi="Times New Roman" w:cs="Times New Roman"/>
                <w:b/>
                <w:bCs/>
                <w:color w:val="000000"/>
                <w:sz w:val="16"/>
                <w:szCs w:val="16"/>
                <w:lang w:val="en-GB" w:eastAsia="en-GB"/>
              </w:rPr>
              <w:t xml:space="preserve">. ОБАВЕЗНИ </w:t>
            </w:r>
            <w:r>
              <w:rPr>
                <w:rFonts w:ascii="Times New Roman" w:eastAsia="Times New Roman" w:hAnsi="Times New Roman" w:cs="Times New Roman"/>
                <w:b/>
                <w:bCs/>
                <w:color w:val="000000"/>
                <w:sz w:val="16"/>
                <w:szCs w:val="16"/>
                <w:lang w:val="sr-Cyrl-RS" w:eastAsia="en-GB"/>
              </w:rPr>
              <w:t>СТРУЧНИ</w:t>
            </w:r>
            <w:r w:rsidR="00F64103" w:rsidRPr="00C44CB0">
              <w:rPr>
                <w:rFonts w:ascii="Times New Roman" w:eastAsia="Times New Roman" w:hAnsi="Times New Roman" w:cs="Times New Roman"/>
                <w:b/>
                <w:bCs/>
                <w:color w:val="000000"/>
                <w:sz w:val="16"/>
                <w:szCs w:val="16"/>
                <w:lang w:val="en-GB" w:eastAsia="en-GB"/>
              </w:rPr>
              <w:t xml:space="preserve"> ПРЕДМЕТИ</w:t>
            </w:r>
          </w:p>
        </w:tc>
        <w:tc>
          <w:tcPr>
            <w:tcW w:w="2426" w:type="dxa"/>
            <w:gridSpan w:val="7"/>
            <w:tcBorders>
              <w:top w:val="single" w:sz="4" w:space="0" w:color="auto"/>
              <w:left w:val="nil"/>
              <w:bottom w:val="single" w:sz="4" w:space="0" w:color="auto"/>
              <w:right w:val="single" w:sz="4" w:space="0" w:color="auto"/>
            </w:tcBorders>
            <w:shd w:val="clear" w:color="auto" w:fill="auto"/>
            <w:noWrap/>
            <w:vAlign w:val="center"/>
            <w:hideMark/>
          </w:tcPr>
          <w:p w14:paraId="16C9813B"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764" w:type="dxa"/>
            <w:gridSpan w:val="7"/>
            <w:tcBorders>
              <w:top w:val="single" w:sz="4" w:space="0" w:color="auto"/>
              <w:left w:val="nil"/>
              <w:bottom w:val="single" w:sz="4" w:space="0" w:color="auto"/>
              <w:right w:val="single" w:sz="4" w:space="0" w:color="auto"/>
            </w:tcBorders>
            <w:shd w:val="clear" w:color="auto" w:fill="auto"/>
            <w:noWrap/>
            <w:vAlign w:val="center"/>
            <w:hideMark/>
          </w:tcPr>
          <w:p w14:paraId="4B6F7B3E"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3119" w:type="dxa"/>
            <w:gridSpan w:val="7"/>
            <w:tcBorders>
              <w:top w:val="single" w:sz="4" w:space="0" w:color="auto"/>
              <w:left w:val="nil"/>
              <w:bottom w:val="single" w:sz="4" w:space="0" w:color="auto"/>
              <w:right w:val="single" w:sz="4" w:space="0" w:color="auto"/>
            </w:tcBorders>
            <w:shd w:val="clear" w:color="auto" w:fill="auto"/>
            <w:noWrap/>
            <w:vAlign w:val="center"/>
            <w:hideMark/>
          </w:tcPr>
          <w:p w14:paraId="0ED7C5F4"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693" w:type="dxa"/>
            <w:gridSpan w:val="7"/>
            <w:tcBorders>
              <w:top w:val="single" w:sz="4" w:space="0" w:color="auto"/>
              <w:left w:val="nil"/>
              <w:bottom w:val="single" w:sz="4" w:space="0" w:color="auto"/>
              <w:right w:val="single" w:sz="4" w:space="0" w:color="auto"/>
            </w:tcBorders>
            <w:shd w:val="clear" w:color="auto" w:fill="auto"/>
            <w:noWrap/>
            <w:vAlign w:val="center"/>
            <w:hideMark/>
          </w:tcPr>
          <w:p w14:paraId="06D1DF9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835"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7C1F77"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6369A0" w:rsidRPr="00C44CB0" w14:paraId="2AE79AC6" w14:textId="77777777" w:rsidTr="0039211D">
        <w:trPr>
          <w:trHeight w:val="29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14:paraId="443BB193" w14:textId="77777777" w:rsidR="00F64103" w:rsidRPr="00C44CB0" w:rsidRDefault="00F64103" w:rsidP="006369A0">
            <w:pPr>
              <w:spacing w:after="0" w:line="240" w:lineRule="auto"/>
              <w:rPr>
                <w:rFonts w:ascii="Times New Roman" w:eastAsia="Times New Roman" w:hAnsi="Times New Roman" w:cs="Times New Roman"/>
                <w:b/>
                <w:bCs/>
                <w:color w:val="000000"/>
                <w:sz w:val="16"/>
                <w:szCs w:val="16"/>
                <w:lang w:val="en-GB" w:eastAsia="en-GB"/>
              </w:rPr>
            </w:pPr>
          </w:p>
        </w:tc>
        <w:tc>
          <w:tcPr>
            <w:tcW w:w="867"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411825DA"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559"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5670EC25"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21"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45201A03"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7B92C55F"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48AAB703"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2127"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583BBE56"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850"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0701D7B1"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hideMark/>
          </w:tcPr>
          <w:p w14:paraId="6CBC4AB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835" w:type="dxa"/>
            <w:gridSpan w:val="5"/>
            <w:tcBorders>
              <w:top w:val="single" w:sz="4" w:space="0" w:color="auto"/>
              <w:left w:val="nil"/>
              <w:bottom w:val="single" w:sz="4" w:space="0" w:color="auto"/>
              <w:right w:val="nil"/>
            </w:tcBorders>
            <w:shd w:val="clear" w:color="000000" w:fill="D9D9D9"/>
            <w:noWrap/>
            <w:vAlign w:val="center"/>
            <w:hideMark/>
          </w:tcPr>
          <w:p w14:paraId="0E8BF94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BA3E1B" w:rsidRPr="00C44CB0" w14:paraId="6A888A55" w14:textId="77777777" w:rsidTr="0039211D">
        <w:trPr>
          <w:trHeight w:val="29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14:paraId="12296052" w14:textId="77777777" w:rsidR="00F64103" w:rsidRPr="00C44CB0" w:rsidRDefault="00F64103" w:rsidP="006369A0">
            <w:pPr>
              <w:spacing w:after="0" w:line="240" w:lineRule="auto"/>
              <w:rPr>
                <w:rFonts w:ascii="Times New Roman" w:eastAsia="Times New Roman" w:hAnsi="Times New Roman" w:cs="Times New Roman"/>
                <w:b/>
                <w:bCs/>
                <w:color w:val="000000"/>
                <w:sz w:val="16"/>
                <w:szCs w:val="16"/>
                <w:lang w:val="en-GB" w:eastAsia="en-GB"/>
              </w:rPr>
            </w:pPr>
          </w:p>
        </w:tc>
        <w:tc>
          <w:tcPr>
            <w:tcW w:w="300" w:type="dxa"/>
            <w:tcBorders>
              <w:top w:val="nil"/>
              <w:left w:val="nil"/>
              <w:bottom w:val="single" w:sz="4" w:space="0" w:color="auto"/>
              <w:right w:val="single" w:sz="4" w:space="0" w:color="auto"/>
            </w:tcBorders>
            <w:shd w:val="clear" w:color="000000" w:fill="D9D9D9"/>
            <w:noWrap/>
            <w:vAlign w:val="center"/>
            <w:hideMark/>
          </w:tcPr>
          <w:p w14:paraId="5860DAB7"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3" w:type="dxa"/>
            <w:tcBorders>
              <w:top w:val="nil"/>
              <w:left w:val="nil"/>
              <w:bottom w:val="single" w:sz="4" w:space="0" w:color="auto"/>
              <w:right w:val="single" w:sz="4" w:space="0" w:color="auto"/>
            </w:tcBorders>
            <w:shd w:val="clear" w:color="000000" w:fill="D9D9D9"/>
            <w:noWrap/>
            <w:vAlign w:val="center"/>
            <w:hideMark/>
          </w:tcPr>
          <w:p w14:paraId="16B38FC6"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4" w:type="dxa"/>
            <w:tcBorders>
              <w:top w:val="nil"/>
              <w:left w:val="nil"/>
              <w:bottom w:val="single" w:sz="4" w:space="0" w:color="auto"/>
              <w:right w:val="single" w:sz="4" w:space="0" w:color="auto"/>
            </w:tcBorders>
            <w:shd w:val="clear" w:color="000000" w:fill="D9D9D9"/>
            <w:noWrap/>
            <w:vAlign w:val="center"/>
            <w:hideMark/>
          </w:tcPr>
          <w:p w14:paraId="019F6AF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14:paraId="5BD80708"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14:paraId="0992B4A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4" w:type="dxa"/>
            <w:tcBorders>
              <w:top w:val="nil"/>
              <w:left w:val="nil"/>
              <w:bottom w:val="single" w:sz="4" w:space="0" w:color="auto"/>
              <w:right w:val="single" w:sz="4" w:space="0" w:color="auto"/>
            </w:tcBorders>
            <w:shd w:val="clear" w:color="000000" w:fill="D9D9D9"/>
            <w:noWrap/>
            <w:vAlign w:val="center"/>
            <w:hideMark/>
          </w:tcPr>
          <w:p w14:paraId="5C29E59A"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14:paraId="4E5A2AD9"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354" w:type="dxa"/>
            <w:tcBorders>
              <w:top w:val="nil"/>
              <w:left w:val="nil"/>
              <w:bottom w:val="single" w:sz="4" w:space="0" w:color="auto"/>
              <w:right w:val="single" w:sz="4" w:space="0" w:color="auto"/>
            </w:tcBorders>
            <w:shd w:val="clear" w:color="000000" w:fill="D9D9D9"/>
            <w:noWrap/>
            <w:vAlign w:val="center"/>
            <w:hideMark/>
          </w:tcPr>
          <w:p w14:paraId="742AA1DE"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14:paraId="2290B617"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14:paraId="24A64E53"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6" w:type="dxa"/>
            <w:tcBorders>
              <w:top w:val="nil"/>
              <w:left w:val="nil"/>
              <w:bottom w:val="single" w:sz="4" w:space="0" w:color="auto"/>
              <w:right w:val="single" w:sz="4" w:space="0" w:color="auto"/>
            </w:tcBorders>
            <w:shd w:val="clear" w:color="000000" w:fill="D9D9D9"/>
            <w:noWrap/>
            <w:vAlign w:val="center"/>
            <w:hideMark/>
          </w:tcPr>
          <w:p w14:paraId="1B1781F3"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14:paraId="6FE0F8CD"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24B5D326"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14:paraId="6E722A40"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425" w:type="dxa"/>
            <w:tcBorders>
              <w:top w:val="nil"/>
              <w:left w:val="nil"/>
              <w:bottom w:val="single" w:sz="4" w:space="0" w:color="auto"/>
              <w:right w:val="single" w:sz="4" w:space="0" w:color="auto"/>
            </w:tcBorders>
            <w:shd w:val="clear" w:color="000000" w:fill="D9D9D9"/>
            <w:noWrap/>
            <w:vAlign w:val="center"/>
            <w:hideMark/>
          </w:tcPr>
          <w:p w14:paraId="2CCBC419"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14:paraId="202ECDD3"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14:paraId="3E9AC9DB"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567" w:type="dxa"/>
            <w:tcBorders>
              <w:top w:val="nil"/>
              <w:left w:val="nil"/>
              <w:bottom w:val="single" w:sz="4" w:space="0" w:color="auto"/>
              <w:right w:val="single" w:sz="4" w:space="0" w:color="auto"/>
            </w:tcBorders>
            <w:shd w:val="clear" w:color="000000" w:fill="D9D9D9"/>
            <w:noWrap/>
            <w:vAlign w:val="center"/>
            <w:hideMark/>
          </w:tcPr>
          <w:p w14:paraId="533EA4D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25475EA5"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3E06A7C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6" w:type="dxa"/>
            <w:tcBorders>
              <w:top w:val="nil"/>
              <w:left w:val="nil"/>
              <w:bottom w:val="single" w:sz="4" w:space="0" w:color="auto"/>
              <w:right w:val="single" w:sz="4" w:space="0" w:color="auto"/>
            </w:tcBorders>
            <w:shd w:val="clear" w:color="000000" w:fill="D9D9D9"/>
            <w:noWrap/>
            <w:vAlign w:val="center"/>
            <w:hideMark/>
          </w:tcPr>
          <w:p w14:paraId="20601E5E"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283" w:type="dxa"/>
            <w:tcBorders>
              <w:top w:val="nil"/>
              <w:left w:val="nil"/>
              <w:bottom w:val="single" w:sz="4" w:space="0" w:color="auto"/>
              <w:right w:val="single" w:sz="4" w:space="0" w:color="auto"/>
            </w:tcBorders>
            <w:shd w:val="clear" w:color="000000" w:fill="D9D9D9"/>
            <w:noWrap/>
            <w:vAlign w:val="center"/>
            <w:hideMark/>
          </w:tcPr>
          <w:p w14:paraId="2279CD26"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14:paraId="35BFEBD8"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14:paraId="1EC78A6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14:paraId="6816199D"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hideMark/>
          </w:tcPr>
          <w:p w14:paraId="32E187B5"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11200545"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14:paraId="1476EBBB"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14:paraId="313E193C"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14:paraId="365AE465"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14:paraId="57F8C91D"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567" w:type="dxa"/>
            <w:tcBorders>
              <w:top w:val="nil"/>
              <w:left w:val="nil"/>
              <w:bottom w:val="single" w:sz="4" w:space="0" w:color="auto"/>
              <w:right w:val="single" w:sz="4" w:space="0" w:color="auto"/>
            </w:tcBorders>
            <w:shd w:val="clear" w:color="000000" w:fill="D9D9D9"/>
            <w:noWrap/>
            <w:vAlign w:val="center"/>
            <w:hideMark/>
          </w:tcPr>
          <w:p w14:paraId="7E482FE1"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nil"/>
            </w:tcBorders>
            <w:shd w:val="clear" w:color="000000" w:fill="D9D9D9"/>
            <w:noWrap/>
            <w:vAlign w:val="center"/>
            <w:hideMark/>
          </w:tcPr>
          <w:p w14:paraId="3261BC7B" w14:textId="77777777" w:rsidR="00F64103" w:rsidRPr="00C44CB0" w:rsidRDefault="00F64103" w:rsidP="006369A0">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CB01DD" w:rsidRPr="00C44CB0" w14:paraId="6A4362C3" w14:textId="77777777" w:rsidTr="0039211D">
        <w:trPr>
          <w:cantSplit/>
          <w:trHeight w:val="55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14:paraId="132FBBF1" w14:textId="77777777" w:rsidR="00F64103" w:rsidRPr="00C44CB0" w:rsidRDefault="00F64103" w:rsidP="006369A0">
            <w:pPr>
              <w:spacing w:after="0" w:line="240" w:lineRule="auto"/>
              <w:rPr>
                <w:rFonts w:ascii="Times New Roman" w:eastAsia="Times New Roman" w:hAnsi="Times New Roman" w:cs="Times New Roman"/>
                <w:b/>
                <w:bCs/>
                <w:color w:val="000000"/>
                <w:sz w:val="16"/>
                <w:szCs w:val="16"/>
                <w:lang w:val="en-GB" w:eastAsia="en-GB"/>
              </w:rPr>
            </w:pPr>
          </w:p>
        </w:tc>
        <w:tc>
          <w:tcPr>
            <w:tcW w:w="300" w:type="dxa"/>
            <w:tcBorders>
              <w:top w:val="nil"/>
              <w:left w:val="nil"/>
              <w:bottom w:val="single" w:sz="4" w:space="0" w:color="auto"/>
              <w:right w:val="single" w:sz="4" w:space="0" w:color="auto"/>
            </w:tcBorders>
            <w:shd w:val="clear" w:color="000000" w:fill="D9D9D9"/>
            <w:noWrap/>
            <w:textDirection w:val="btLr"/>
            <w:vAlign w:val="center"/>
            <w:hideMark/>
          </w:tcPr>
          <w:p w14:paraId="2949D6F5" w14:textId="70D3DE11"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en-GB" w:eastAsia="en-GB"/>
              </w:rPr>
            </w:pPr>
            <w:r w:rsidRPr="00B333A4">
              <w:rPr>
                <w:rFonts w:ascii="Times New Roman" w:eastAsia="Times New Roman" w:hAnsi="Times New Roman" w:cs="Times New Roman"/>
                <w:b/>
                <w:bCs/>
                <w:color w:val="000000"/>
                <w:sz w:val="16"/>
                <w:szCs w:val="16"/>
                <w:lang w:val="en-GB" w:eastAsia="en-GB"/>
              </w:rPr>
              <w:t>7</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14:paraId="10C836A5" w14:textId="471581DE"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4</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14:paraId="6BE50FE9" w14:textId="77777777" w:rsidR="00F64103" w:rsidRPr="00B333A4" w:rsidRDefault="00F64103" w:rsidP="00B333A4">
            <w:pPr>
              <w:spacing w:after="0" w:line="240" w:lineRule="auto"/>
              <w:ind w:left="113" w:right="113"/>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14:paraId="4DA051C8" w14:textId="75B93081"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252</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14:paraId="1A6E547A" w14:textId="2182C036"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144</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14:paraId="15AB989A" w14:textId="77777777" w:rsidR="00F64103" w:rsidRPr="00B333A4" w:rsidRDefault="00F64103" w:rsidP="00B333A4">
            <w:pPr>
              <w:spacing w:after="0" w:line="240" w:lineRule="auto"/>
              <w:ind w:left="113" w:right="113"/>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14:paraId="7309FBF9" w14:textId="5A51E01A"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30</w:t>
            </w:r>
          </w:p>
        </w:tc>
        <w:tc>
          <w:tcPr>
            <w:tcW w:w="354" w:type="dxa"/>
            <w:tcBorders>
              <w:top w:val="nil"/>
              <w:left w:val="nil"/>
              <w:bottom w:val="single" w:sz="4" w:space="0" w:color="auto"/>
              <w:right w:val="single" w:sz="4" w:space="0" w:color="auto"/>
            </w:tcBorders>
            <w:shd w:val="clear" w:color="000000" w:fill="D9D9D9"/>
            <w:noWrap/>
            <w:textDirection w:val="btLr"/>
            <w:vAlign w:val="center"/>
            <w:hideMark/>
          </w:tcPr>
          <w:p w14:paraId="611469DA" w14:textId="7A3DE747"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10</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14:paraId="672DCDB3" w14:textId="229D9F41"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4</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14:paraId="63392F61" w14:textId="19AF54BB"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14:paraId="23DB96E6" w14:textId="22DFBE15"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340</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14:paraId="3A38B64B" w14:textId="36109C9F"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136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2CB632B0" w14:textId="2CA6E070"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14:paraId="64C362CD" w14:textId="3B92DBBF"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14:paraId="36B23CA6" w14:textId="0A0FF58B" w:rsidR="00F64103" w:rsidRPr="00971815" w:rsidRDefault="00971815" w:rsidP="00B333A4">
            <w:pPr>
              <w:spacing w:after="0" w:line="240" w:lineRule="auto"/>
              <w:ind w:left="113" w:right="113"/>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8</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14:paraId="6ECD6E8A" w14:textId="41E5EB25"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14:paraId="5A1693DA" w14:textId="31F588DB"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2F32E571" w14:textId="57F0E9E4"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272</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4E98F252" w14:textId="446675FC"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5C951E8F" w14:textId="0D80A537"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14:paraId="5FC24DEE" w14:textId="2DADDFC2"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14:paraId="3C349893" w14:textId="13D12B37"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14:paraId="48CE1592" w14:textId="206A6948"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14:paraId="251E5789" w14:textId="727DF883"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14:paraId="1810DFEA" w14:textId="4F0D912A"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14:paraId="5A6ACFE0" w14:textId="495C252B"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4EB5A33C" w14:textId="71EFE29B"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14:paraId="29440CFD" w14:textId="5C9E3631"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32B317BC" w14:textId="39AE9B29"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1050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1BA24843" w14:textId="26CA2FF4"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670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3BBAF853" w14:textId="321F86BC"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594</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14:paraId="0ED554A8" w14:textId="4CC720C2"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300</w:t>
            </w:r>
          </w:p>
        </w:tc>
        <w:tc>
          <w:tcPr>
            <w:tcW w:w="567" w:type="dxa"/>
            <w:tcBorders>
              <w:top w:val="nil"/>
              <w:left w:val="nil"/>
              <w:bottom w:val="single" w:sz="4" w:space="0" w:color="auto"/>
              <w:right w:val="nil"/>
            </w:tcBorders>
            <w:shd w:val="clear" w:color="000000" w:fill="D9D9D9"/>
            <w:noWrap/>
            <w:textDirection w:val="btLr"/>
            <w:vAlign w:val="center"/>
            <w:hideMark/>
          </w:tcPr>
          <w:p w14:paraId="291D75F8" w14:textId="0F8968C9" w:rsidR="00F64103" w:rsidRPr="00B333A4" w:rsidRDefault="00B333A4" w:rsidP="00B333A4">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2614</w:t>
            </w:r>
          </w:p>
        </w:tc>
      </w:tr>
      <w:tr w:rsidR="00CB01DD" w:rsidRPr="00C44CB0" w14:paraId="6016F0B4"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630D178"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1402" w:type="dxa"/>
            <w:tcBorders>
              <w:top w:val="nil"/>
              <w:left w:val="nil"/>
              <w:bottom w:val="single" w:sz="4" w:space="0" w:color="auto"/>
              <w:right w:val="single" w:sz="4" w:space="0" w:color="auto"/>
            </w:tcBorders>
            <w:shd w:val="clear" w:color="auto" w:fill="auto"/>
            <w:noWrap/>
            <w:vAlign w:val="center"/>
            <w:hideMark/>
          </w:tcPr>
          <w:p w14:paraId="09E0C163" w14:textId="60A12843" w:rsidR="00F64103" w:rsidRPr="00C44CB0"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Основе економике трговине</w:t>
            </w:r>
          </w:p>
        </w:tc>
        <w:tc>
          <w:tcPr>
            <w:tcW w:w="300" w:type="dxa"/>
            <w:tcBorders>
              <w:top w:val="nil"/>
              <w:left w:val="nil"/>
              <w:bottom w:val="single" w:sz="4" w:space="0" w:color="auto"/>
              <w:right w:val="single" w:sz="4" w:space="0" w:color="auto"/>
            </w:tcBorders>
            <w:shd w:val="clear" w:color="auto" w:fill="auto"/>
            <w:noWrap/>
            <w:vAlign w:val="center"/>
            <w:hideMark/>
          </w:tcPr>
          <w:p w14:paraId="0E67AFCF" w14:textId="3BA0EB1C" w:rsidR="00F64103" w:rsidRPr="00BA551C" w:rsidRDefault="006369A0" w:rsidP="006369A0">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hideMark/>
          </w:tcPr>
          <w:p w14:paraId="3AD05E8F"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14:paraId="66C85CED"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2FA1ED27" w14:textId="4DE93377" w:rsidR="00F64103" w:rsidRPr="000A3D27"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hideMark/>
          </w:tcPr>
          <w:p w14:paraId="7213D113"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14:paraId="7D48B2EB"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6904ECA9"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354" w:type="dxa"/>
            <w:tcBorders>
              <w:top w:val="nil"/>
              <w:left w:val="nil"/>
              <w:bottom w:val="single" w:sz="4" w:space="0" w:color="auto"/>
              <w:right w:val="single" w:sz="4" w:space="0" w:color="auto"/>
            </w:tcBorders>
            <w:shd w:val="clear" w:color="auto" w:fill="auto"/>
            <w:noWrap/>
            <w:vAlign w:val="center"/>
          </w:tcPr>
          <w:p w14:paraId="7CF80301" w14:textId="5D49F25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519847FB" w14:textId="59B3AEE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5A0E4385" w14:textId="166C743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70412F43" w14:textId="5DA4CD7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14:paraId="0FBF1767" w14:textId="4A7DF82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0F179D9" w14:textId="357AFE6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ADC52D9" w14:textId="1EF198A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1632094" w14:textId="3AF332D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42E5AE20" w14:textId="462600A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0055CBBC" w14:textId="157BB6F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675910F" w14:textId="0F4CEF0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174ADB46" w14:textId="0E1323B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DCAC0CE" w14:textId="1594F1F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56537766" w14:textId="5D11F94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5B1878B7" w14:textId="48DCE38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54DBFD90" w14:textId="0833DE1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169B6B89" w14:textId="08D255D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37921A9" w14:textId="240FAFA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14:paraId="390D47C2" w14:textId="0216142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D869E84" w14:textId="4180B7C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14:paraId="407BFAE8"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6F555EA9" w14:textId="4B211192" w:rsidR="00F64103" w:rsidRPr="00BA551C"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14:paraId="391D6511"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37BB17C4"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1F8B84D6" w14:textId="777777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4673B5EC" w14:textId="0E174AA2" w:rsidR="00F64103" w:rsidRPr="00BA551C"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r>
      <w:tr w:rsidR="00BA3E1B" w:rsidRPr="00C44CB0" w14:paraId="4B920DE5"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B1D1EA7"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1402" w:type="dxa"/>
            <w:tcBorders>
              <w:top w:val="nil"/>
              <w:left w:val="nil"/>
              <w:bottom w:val="single" w:sz="4" w:space="0" w:color="auto"/>
              <w:right w:val="single" w:sz="4" w:space="0" w:color="auto"/>
            </w:tcBorders>
            <w:shd w:val="clear" w:color="auto" w:fill="auto"/>
            <w:noWrap/>
            <w:vAlign w:val="center"/>
          </w:tcPr>
          <w:p w14:paraId="572DD0C5" w14:textId="73281378" w:rsidR="00F64103" w:rsidRPr="00C44CB0"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комуникација</w:t>
            </w:r>
          </w:p>
        </w:tc>
        <w:tc>
          <w:tcPr>
            <w:tcW w:w="300" w:type="dxa"/>
            <w:tcBorders>
              <w:top w:val="nil"/>
              <w:left w:val="nil"/>
              <w:bottom w:val="single" w:sz="4" w:space="0" w:color="auto"/>
              <w:right w:val="single" w:sz="4" w:space="0" w:color="auto"/>
            </w:tcBorders>
            <w:shd w:val="clear" w:color="auto" w:fill="auto"/>
            <w:noWrap/>
            <w:vAlign w:val="center"/>
          </w:tcPr>
          <w:p w14:paraId="13AF092F" w14:textId="59FF5D59" w:rsidR="00F64103" w:rsidRPr="00BA551C"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3D000DF7" w14:textId="0C3DF289" w:rsidR="00F64103" w:rsidRPr="000A3D27"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14:paraId="462497EB" w14:textId="0D6C589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4E4EE63" w14:textId="2634984F" w:rsidR="00F64103" w:rsidRPr="00BA551C"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tcPr>
          <w:p w14:paraId="5D9A0189" w14:textId="60FC809D" w:rsidR="00F64103" w:rsidRPr="000A3D27"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284" w:type="dxa"/>
            <w:tcBorders>
              <w:top w:val="nil"/>
              <w:left w:val="nil"/>
              <w:bottom w:val="single" w:sz="4" w:space="0" w:color="auto"/>
              <w:right w:val="single" w:sz="4" w:space="0" w:color="auto"/>
            </w:tcBorders>
            <w:shd w:val="clear" w:color="auto" w:fill="auto"/>
            <w:noWrap/>
            <w:vAlign w:val="center"/>
          </w:tcPr>
          <w:p w14:paraId="7839E019" w14:textId="08143EC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F571E89" w14:textId="3085622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2C3B4690" w14:textId="55296E7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790EBF27" w14:textId="2CA5499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5C827E4" w14:textId="716E399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2AAF1EE3" w14:textId="0858E3D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14:paraId="1B40A1C4" w14:textId="2DACD09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98A91A1" w14:textId="6BD38BF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4019484" w14:textId="26DF9E9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BAB93A5" w14:textId="0FE031B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004C1F5A" w14:textId="149AC0B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035B5D4C" w14:textId="60B4D6A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316D66B" w14:textId="35BE4DA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E2CBCB7" w14:textId="5C6F528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550BD7B" w14:textId="351E09E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5581DB0B" w14:textId="445CBF2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71BD1A26" w14:textId="7F2EE03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7EA105E2" w14:textId="2B44885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026BA677" w14:textId="5ED84E6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6DDE457" w14:textId="757684F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398DD7E4" w14:textId="56C8EE9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1A0212B" w14:textId="53BEB8E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7253235" w14:textId="390A1B1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903EEF2" w14:textId="0BC5630E" w:rsidR="00F64103" w:rsidRPr="00BA551C"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26F2B5FF" w14:textId="2D4EB765" w:rsidR="00F64103" w:rsidRPr="000A3D27"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14:paraId="483CC9AF" w14:textId="66A436F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F121471" w14:textId="7C01A85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3A71308" w14:textId="307735F9" w:rsidR="00F64103" w:rsidRPr="00BA551C" w:rsidRDefault="000A3D27"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144</w:t>
            </w:r>
          </w:p>
        </w:tc>
      </w:tr>
      <w:tr w:rsidR="00BA3E1B" w:rsidRPr="00C44CB0" w14:paraId="3284D428"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D2BEAED"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1402" w:type="dxa"/>
            <w:tcBorders>
              <w:top w:val="nil"/>
              <w:left w:val="nil"/>
              <w:bottom w:val="single" w:sz="4" w:space="0" w:color="auto"/>
              <w:right w:val="single" w:sz="4" w:space="0" w:color="auto"/>
            </w:tcBorders>
            <w:shd w:val="clear" w:color="auto" w:fill="auto"/>
            <w:noWrap/>
            <w:vAlign w:val="center"/>
          </w:tcPr>
          <w:p w14:paraId="58E04CAE" w14:textId="2B19B4E2" w:rsidR="00F64103" w:rsidRPr="00C44CB0"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економија</w:t>
            </w:r>
          </w:p>
        </w:tc>
        <w:tc>
          <w:tcPr>
            <w:tcW w:w="300" w:type="dxa"/>
            <w:tcBorders>
              <w:top w:val="nil"/>
              <w:left w:val="nil"/>
              <w:bottom w:val="single" w:sz="4" w:space="0" w:color="auto"/>
              <w:right w:val="single" w:sz="4" w:space="0" w:color="auto"/>
            </w:tcBorders>
            <w:shd w:val="clear" w:color="auto" w:fill="auto"/>
            <w:noWrap/>
            <w:vAlign w:val="center"/>
          </w:tcPr>
          <w:p w14:paraId="2FEA8D19" w14:textId="0A6903B9" w:rsidR="00F64103" w:rsidRPr="00BA551C" w:rsidRDefault="006369A0" w:rsidP="006369A0">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5433C269" w14:textId="17CB3F5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60B6172D" w14:textId="46431D6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4A3FBCE" w14:textId="4BDE7331"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tcPr>
          <w:p w14:paraId="61FFDB3C" w14:textId="21E4CBB1" w:rsidR="00F64103" w:rsidRPr="00BA551C" w:rsidRDefault="00F64103" w:rsidP="006369A0">
            <w:pPr>
              <w:spacing w:after="0" w:line="240" w:lineRule="auto"/>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2F8A7EFD" w14:textId="593A052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F3682DA" w14:textId="36B502D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1946E853" w14:textId="740448C2"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14:paraId="504B66D5" w14:textId="7D6BE75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77B4D96F" w14:textId="48385C7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14:paraId="70067247" w14:textId="108D1882"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425" w:type="dxa"/>
            <w:tcBorders>
              <w:top w:val="nil"/>
              <w:left w:val="nil"/>
              <w:bottom w:val="single" w:sz="4" w:space="0" w:color="auto"/>
              <w:right w:val="single" w:sz="4" w:space="0" w:color="auto"/>
            </w:tcBorders>
            <w:shd w:val="clear" w:color="auto" w:fill="auto"/>
            <w:noWrap/>
            <w:vAlign w:val="center"/>
          </w:tcPr>
          <w:p w14:paraId="425B10D8" w14:textId="6A21502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AA1FC78" w14:textId="70B851A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35F64CD" w14:textId="08EFC07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DAB0B2E" w14:textId="762873C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15D89D2F" w14:textId="35FE41A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3212D3C4" w14:textId="435F319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752C8D1" w14:textId="64E514E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DEEBFC2" w14:textId="7B9381B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B3F5A68" w14:textId="1CB8E0C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387C14F5" w14:textId="49D21D3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0B3CD84B" w14:textId="63BFA2B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38426E31" w14:textId="5CF2A56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678A2970" w14:textId="1F92C74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A648D26" w14:textId="00A0456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3E87AE04" w14:textId="2CEC4F0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62BA6AB" w14:textId="1069263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3A5D873" w14:textId="1284EC4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C6D5DAA" w14:textId="1EA61995"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140</w:t>
            </w:r>
          </w:p>
        </w:tc>
        <w:tc>
          <w:tcPr>
            <w:tcW w:w="567" w:type="dxa"/>
            <w:tcBorders>
              <w:top w:val="nil"/>
              <w:left w:val="nil"/>
              <w:bottom w:val="single" w:sz="4" w:space="0" w:color="auto"/>
              <w:right w:val="single" w:sz="4" w:space="0" w:color="auto"/>
            </w:tcBorders>
            <w:shd w:val="clear" w:color="auto" w:fill="auto"/>
            <w:noWrap/>
            <w:vAlign w:val="center"/>
          </w:tcPr>
          <w:p w14:paraId="5AAF0AD6" w14:textId="205493A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83FA9E8" w14:textId="105ECFB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D65EDEB" w14:textId="4CC0829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A651289" w14:textId="6868BF93"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140</w:t>
            </w:r>
          </w:p>
        </w:tc>
      </w:tr>
      <w:tr w:rsidR="00BA3E1B" w:rsidRPr="00C44CB0" w14:paraId="1E88FB06"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CCBD9D3"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1402" w:type="dxa"/>
            <w:tcBorders>
              <w:top w:val="nil"/>
              <w:left w:val="nil"/>
              <w:bottom w:val="single" w:sz="4" w:space="0" w:color="auto"/>
              <w:right w:val="single" w:sz="4" w:space="0" w:color="auto"/>
            </w:tcBorders>
            <w:shd w:val="clear" w:color="auto" w:fill="auto"/>
            <w:noWrap/>
            <w:vAlign w:val="center"/>
          </w:tcPr>
          <w:p w14:paraId="23703E95" w14:textId="134D3795" w:rsidR="00F64103" w:rsidRPr="00085DBB"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Трговинско пословање</w:t>
            </w:r>
          </w:p>
        </w:tc>
        <w:tc>
          <w:tcPr>
            <w:tcW w:w="300" w:type="dxa"/>
            <w:tcBorders>
              <w:top w:val="nil"/>
              <w:left w:val="nil"/>
              <w:bottom w:val="single" w:sz="4" w:space="0" w:color="auto"/>
              <w:right w:val="single" w:sz="4" w:space="0" w:color="auto"/>
            </w:tcBorders>
            <w:shd w:val="clear" w:color="auto" w:fill="auto"/>
            <w:noWrap/>
            <w:vAlign w:val="center"/>
          </w:tcPr>
          <w:p w14:paraId="241DA62F" w14:textId="40B53DCE"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3" w:type="dxa"/>
            <w:tcBorders>
              <w:top w:val="nil"/>
              <w:left w:val="nil"/>
              <w:bottom w:val="single" w:sz="4" w:space="0" w:color="auto"/>
              <w:right w:val="single" w:sz="4" w:space="0" w:color="auto"/>
            </w:tcBorders>
            <w:shd w:val="clear" w:color="auto" w:fill="auto"/>
            <w:noWrap/>
            <w:vAlign w:val="center"/>
          </w:tcPr>
          <w:p w14:paraId="207D1A90" w14:textId="1E24341E"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14:paraId="7A70D6B5" w14:textId="62652E6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5E9DA22" w14:textId="55EF8147"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36</w:t>
            </w:r>
          </w:p>
        </w:tc>
        <w:tc>
          <w:tcPr>
            <w:tcW w:w="425" w:type="dxa"/>
            <w:tcBorders>
              <w:top w:val="nil"/>
              <w:left w:val="nil"/>
              <w:bottom w:val="single" w:sz="4" w:space="0" w:color="auto"/>
              <w:right w:val="single" w:sz="4" w:space="0" w:color="auto"/>
            </w:tcBorders>
            <w:shd w:val="clear" w:color="auto" w:fill="auto"/>
            <w:noWrap/>
            <w:vAlign w:val="center"/>
          </w:tcPr>
          <w:p w14:paraId="07623846" w14:textId="6C20C309"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284" w:type="dxa"/>
            <w:tcBorders>
              <w:top w:val="nil"/>
              <w:left w:val="nil"/>
              <w:bottom w:val="single" w:sz="4" w:space="0" w:color="auto"/>
              <w:right w:val="single" w:sz="4" w:space="0" w:color="auto"/>
            </w:tcBorders>
            <w:shd w:val="clear" w:color="auto" w:fill="auto"/>
            <w:noWrap/>
            <w:vAlign w:val="center"/>
          </w:tcPr>
          <w:p w14:paraId="5E159AD0" w14:textId="50C3A39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DE0FF0A" w14:textId="7E97C2F2" w:rsidR="00F64103" w:rsidRPr="0039211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sidRPr="0039211D">
              <w:rPr>
                <w:rFonts w:ascii="Times New Roman" w:eastAsia="Times New Roman" w:hAnsi="Times New Roman" w:cs="Times New Roman"/>
                <w:color w:val="000000"/>
                <w:sz w:val="14"/>
                <w:szCs w:val="14"/>
                <w:lang w:val="sr-Cyrl-RS" w:eastAsia="en-GB"/>
              </w:rPr>
              <w:t>30</w:t>
            </w:r>
          </w:p>
        </w:tc>
        <w:tc>
          <w:tcPr>
            <w:tcW w:w="354" w:type="dxa"/>
            <w:tcBorders>
              <w:top w:val="nil"/>
              <w:left w:val="nil"/>
              <w:bottom w:val="single" w:sz="4" w:space="0" w:color="auto"/>
              <w:right w:val="single" w:sz="4" w:space="0" w:color="auto"/>
            </w:tcBorders>
            <w:shd w:val="clear" w:color="auto" w:fill="auto"/>
            <w:noWrap/>
            <w:vAlign w:val="center"/>
          </w:tcPr>
          <w:p w14:paraId="3BA52EE6" w14:textId="5916193D"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14:paraId="4B050898" w14:textId="2E827630" w:rsidR="00F64103" w:rsidRPr="00BA551C" w:rsidRDefault="00085DBB" w:rsidP="006369A0">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1B277D4C" w14:textId="52F4D5FD"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426" w:type="dxa"/>
            <w:tcBorders>
              <w:top w:val="nil"/>
              <w:left w:val="nil"/>
              <w:bottom w:val="single" w:sz="4" w:space="0" w:color="auto"/>
              <w:right w:val="single" w:sz="4" w:space="0" w:color="auto"/>
            </w:tcBorders>
            <w:shd w:val="clear" w:color="auto" w:fill="auto"/>
            <w:noWrap/>
            <w:vAlign w:val="center"/>
          </w:tcPr>
          <w:p w14:paraId="54FE8A6D" w14:textId="064DCC6B"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34</w:t>
            </w:r>
          </w:p>
        </w:tc>
        <w:tc>
          <w:tcPr>
            <w:tcW w:w="425" w:type="dxa"/>
            <w:tcBorders>
              <w:top w:val="nil"/>
              <w:left w:val="nil"/>
              <w:bottom w:val="single" w:sz="4" w:space="0" w:color="auto"/>
              <w:right w:val="single" w:sz="4" w:space="0" w:color="auto"/>
            </w:tcBorders>
            <w:shd w:val="clear" w:color="auto" w:fill="auto"/>
            <w:noWrap/>
            <w:vAlign w:val="center"/>
          </w:tcPr>
          <w:p w14:paraId="44114BD1" w14:textId="41D49ACF"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6696710F" w14:textId="3047CE8B"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204</w:t>
            </w:r>
          </w:p>
        </w:tc>
        <w:tc>
          <w:tcPr>
            <w:tcW w:w="425" w:type="dxa"/>
            <w:tcBorders>
              <w:top w:val="nil"/>
              <w:left w:val="nil"/>
              <w:bottom w:val="single" w:sz="4" w:space="0" w:color="auto"/>
              <w:right w:val="single" w:sz="4" w:space="0" w:color="auto"/>
            </w:tcBorders>
            <w:shd w:val="clear" w:color="auto" w:fill="auto"/>
            <w:noWrap/>
            <w:vAlign w:val="center"/>
          </w:tcPr>
          <w:p w14:paraId="347C2803" w14:textId="770FCC87"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425" w:type="dxa"/>
            <w:tcBorders>
              <w:top w:val="nil"/>
              <w:left w:val="nil"/>
              <w:bottom w:val="single" w:sz="4" w:space="0" w:color="auto"/>
              <w:right w:val="single" w:sz="4" w:space="0" w:color="auto"/>
            </w:tcBorders>
            <w:shd w:val="clear" w:color="auto" w:fill="auto"/>
            <w:noWrap/>
            <w:vAlign w:val="center"/>
          </w:tcPr>
          <w:p w14:paraId="1A17D395" w14:textId="4C08FD05"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14:paraId="1F1CC277" w14:textId="4E64B2E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2D5CFFB6" w14:textId="6D65ACCC"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567" w:type="dxa"/>
            <w:tcBorders>
              <w:top w:val="nil"/>
              <w:left w:val="nil"/>
              <w:bottom w:val="single" w:sz="4" w:space="0" w:color="auto"/>
              <w:right w:val="single" w:sz="4" w:space="0" w:color="auto"/>
            </w:tcBorders>
            <w:shd w:val="clear" w:color="auto" w:fill="auto"/>
            <w:noWrap/>
            <w:vAlign w:val="center"/>
          </w:tcPr>
          <w:p w14:paraId="63CAB099" w14:textId="055B0585"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71E5C25C" w14:textId="6F06BB3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65E2907" w14:textId="4E7A81E5"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204</w:t>
            </w:r>
          </w:p>
        </w:tc>
        <w:tc>
          <w:tcPr>
            <w:tcW w:w="426" w:type="dxa"/>
            <w:tcBorders>
              <w:top w:val="nil"/>
              <w:left w:val="nil"/>
              <w:bottom w:val="single" w:sz="4" w:space="0" w:color="auto"/>
              <w:right w:val="single" w:sz="4" w:space="0" w:color="auto"/>
            </w:tcBorders>
            <w:shd w:val="clear" w:color="auto" w:fill="auto"/>
            <w:noWrap/>
            <w:vAlign w:val="center"/>
          </w:tcPr>
          <w:p w14:paraId="3558B0B5" w14:textId="172C0F0E"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283" w:type="dxa"/>
            <w:tcBorders>
              <w:top w:val="nil"/>
              <w:left w:val="nil"/>
              <w:bottom w:val="single" w:sz="4" w:space="0" w:color="auto"/>
              <w:right w:val="single" w:sz="4" w:space="0" w:color="auto"/>
            </w:tcBorders>
            <w:shd w:val="clear" w:color="auto" w:fill="auto"/>
            <w:noWrap/>
            <w:vAlign w:val="center"/>
          </w:tcPr>
          <w:p w14:paraId="267FEE51" w14:textId="5D9293CE"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14:paraId="14E655BF" w14:textId="353E6B58"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63743C54" w14:textId="4E8D0A05"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425" w:type="dxa"/>
            <w:tcBorders>
              <w:top w:val="nil"/>
              <w:left w:val="nil"/>
              <w:bottom w:val="single" w:sz="4" w:space="0" w:color="auto"/>
              <w:right w:val="single" w:sz="4" w:space="0" w:color="auto"/>
            </w:tcBorders>
            <w:shd w:val="clear" w:color="auto" w:fill="auto"/>
            <w:noWrap/>
            <w:vAlign w:val="center"/>
          </w:tcPr>
          <w:p w14:paraId="7D3B4857" w14:textId="2727A9D3"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31</w:t>
            </w:r>
          </w:p>
        </w:tc>
        <w:tc>
          <w:tcPr>
            <w:tcW w:w="426" w:type="dxa"/>
            <w:tcBorders>
              <w:top w:val="nil"/>
              <w:left w:val="nil"/>
              <w:bottom w:val="single" w:sz="4" w:space="0" w:color="auto"/>
              <w:right w:val="single" w:sz="4" w:space="0" w:color="auto"/>
            </w:tcBorders>
            <w:shd w:val="clear" w:color="auto" w:fill="auto"/>
            <w:noWrap/>
            <w:vAlign w:val="center"/>
          </w:tcPr>
          <w:p w14:paraId="66532C09" w14:textId="735F8B88"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1FCD4DFB" w14:textId="51E512BD"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186</w:t>
            </w:r>
          </w:p>
        </w:tc>
        <w:tc>
          <w:tcPr>
            <w:tcW w:w="425" w:type="dxa"/>
            <w:tcBorders>
              <w:top w:val="nil"/>
              <w:left w:val="nil"/>
              <w:bottom w:val="single" w:sz="4" w:space="0" w:color="auto"/>
              <w:right w:val="single" w:sz="4" w:space="0" w:color="auto"/>
            </w:tcBorders>
            <w:shd w:val="clear" w:color="auto" w:fill="auto"/>
            <w:noWrap/>
            <w:vAlign w:val="center"/>
          </w:tcPr>
          <w:p w14:paraId="22356190" w14:textId="47F994B9"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567" w:type="dxa"/>
            <w:tcBorders>
              <w:top w:val="nil"/>
              <w:left w:val="nil"/>
              <w:bottom w:val="single" w:sz="4" w:space="0" w:color="auto"/>
              <w:right w:val="single" w:sz="4" w:space="0" w:color="auto"/>
            </w:tcBorders>
            <w:shd w:val="clear" w:color="auto" w:fill="auto"/>
            <w:noWrap/>
            <w:vAlign w:val="center"/>
          </w:tcPr>
          <w:p w14:paraId="74ECA0CF" w14:textId="432BC499"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169</w:t>
            </w:r>
          </w:p>
        </w:tc>
        <w:tc>
          <w:tcPr>
            <w:tcW w:w="567" w:type="dxa"/>
            <w:tcBorders>
              <w:top w:val="nil"/>
              <w:left w:val="nil"/>
              <w:bottom w:val="single" w:sz="4" w:space="0" w:color="auto"/>
              <w:right w:val="single" w:sz="4" w:space="0" w:color="auto"/>
            </w:tcBorders>
            <w:shd w:val="clear" w:color="auto" w:fill="auto"/>
            <w:noWrap/>
            <w:vAlign w:val="center"/>
          </w:tcPr>
          <w:p w14:paraId="34E21AB0" w14:textId="42F5A182"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202</w:t>
            </w:r>
          </w:p>
        </w:tc>
        <w:tc>
          <w:tcPr>
            <w:tcW w:w="567" w:type="dxa"/>
            <w:tcBorders>
              <w:top w:val="nil"/>
              <w:left w:val="nil"/>
              <w:bottom w:val="single" w:sz="4" w:space="0" w:color="auto"/>
              <w:right w:val="single" w:sz="4" w:space="0" w:color="auto"/>
            </w:tcBorders>
            <w:shd w:val="clear" w:color="auto" w:fill="auto"/>
            <w:noWrap/>
            <w:vAlign w:val="center"/>
          </w:tcPr>
          <w:p w14:paraId="6126A495" w14:textId="48D58649"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594</w:t>
            </w:r>
          </w:p>
        </w:tc>
        <w:tc>
          <w:tcPr>
            <w:tcW w:w="567" w:type="dxa"/>
            <w:tcBorders>
              <w:top w:val="nil"/>
              <w:left w:val="nil"/>
              <w:bottom w:val="single" w:sz="4" w:space="0" w:color="auto"/>
              <w:right w:val="single" w:sz="4" w:space="0" w:color="auto"/>
            </w:tcBorders>
            <w:shd w:val="clear" w:color="auto" w:fill="auto"/>
            <w:noWrap/>
            <w:vAlign w:val="center"/>
          </w:tcPr>
          <w:p w14:paraId="2284CF62" w14:textId="54580B59" w:rsidR="00F64103" w:rsidRPr="00CB01DD"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300</w:t>
            </w:r>
          </w:p>
        </w:tc>
        <w:tc>
          <w:tcPr>
            <w:tcW w:w="567" w:type="dxa"/>
            <w:tcBorders>
              <w:top w:val="nil"/>
              <w:left w:val="nil"/>
              <w:bottom w:val="single" w:sz="4" w:space="0" w:color="auto"/>
              <w:right w:val="single" w:sz="4" w:space="0" w:color="auto"/>
            </w:tcBorders>
            <w:shd w:val="clear" w:color="auto" w:fill="auto"/>
            <w:noWrap/>
            <w:vAlign w:val="center"/>
          </w:tcPr>
          <w:p w14:paraId="5C14A19D" w14:textId="50B81D22" w:rsidR="00F64103" w:rsidRPr="00BA551C" w:rsidRDefault="00CB01DD" w:rsidP="006369A0">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1265</w:t>
            </w:r>
          </w:p>
        </w:tc>
      </w:tr>
      <w:tr w:rsidR="00BA3E1B" w:rsidRPr="00C44CB0" w14:paraId="6EF98EF9"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812D9BE"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5.</w:t>
            </w:r>
          </w:p>
        </w:tc>
        <w:tc>
          <w:tcPr>
            <w:tcW w:w="1402" w:type="dxa"/>
            <w:tcBorders>
              <w:top w:val="nil"/>
              <w:left w:val="nil"/>
              <w:bottom w:val="single" w:sz="4" w:space="0" w:color="auto"/>
              <w:right w:val="single" w:sz="4" w:space="0" w:color="auto"/>
            </w:tcBorders>
            <w:shd w:val="clear" w:color="auto" w:fill="auto"/>
            <w:noWrap/>
            <w:vAlign w:val="center"/>
          </w:tcPr>
          <w:p w14:paraId="56380937" w14:textId="571B93EC" w:rsidR="00F64103" w:rsidRPr="00244B72" w:rsidRDefault="00244B72"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Пословни енглески језик</w:t>
            </w:r>
          </w:p>
        </w:tc>
        <w:tc>
          <w:tcPr>
            <w:tcW w:w="300" w:type="dxa"/>
            <w:tcBorders>
              <w:top w:val="nil"/>
              <w:left w:val="nil"/>
              <w:bottom w:val="single" w:sz="4" w:space="0" w:color="auto"/>
              <w:right w:val="single" w:sz="4" w:space="0" w:color="auto"/>
            </w:tcBorders>
            <w:shd w:val="clear" w:color="auto" w:fill="auto"/>
            <w:noWrap/>
            <w:vAlign w:val="center"/>
          </w:tcPr>
          <w:p w14:paraId="3EC66FDA" w14:textId="508FA55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5DBDD51C" w14:textId="3866888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56A587FC" w14:textId="6D83A4B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75EAF35" w14:textId="65D5067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14:paraId="767443DD" w14:textId="7219E0E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655C7DA7" w14:textId="0C472E2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84D5FFD" w14:textId="104A450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3B682B1A" w14:textId="16D77EC1" w:rsidR="00F64103" w:rsidRPr="00BA551C" w:rsidRDefault="00BA551C" w:rsidP="006369A0">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14:paraId="264A5525" w14:textId="4A881A2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0CB137F9" w14:textId="4E997F9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14:paraId="05BD0289" w14:textId="5DD3C7D2"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34</w:t>
            </w:r>
          </w:p>
        </w:tc>
        <w:tc>
          <w:tcPr>
            <w:tcW w:w="425" w:type="dxa"/>
            <w:tcBorders>
              <w:top w:val="nil"/>
              <w:left w:val="nil"/>
              <w:bottom w:val="single" w:sz="4" w:space="0" w:color="auto"/>
              <w:right w:val="single" w:sz="4" w:space="0" w:color="auto"/>
            </w:tcBorders>
            <w:shd w:val="clear" w:color="auto" w:fill="auto"/>
            <w:noWrap/>
            <w:vAlign w:val="center"/>
          </w:tcPr>
          <w:p w14:paraId="3F16E24A" w14:textId="36BDB14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6BF40447" w14:textId="5AD8711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B54F801" w14:textId="70D9492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5BAFA88" w14:textId="69D5CA77"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14:paraId="012A07C8" w14:textId="0CAC591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4792500" w14:textId="3E6D92F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68D4452" w14:textId="218D1CB5"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567" w:type="dxa"/>
            <w:tcBorders>
              <w:top w:val="nil"/>
              <w:left w:val="nil"/>
              <w:bottom w:val="single" w:sz="4" w:space="0" w:color="auto"/>
              <w:right w:val="single" w:sz="4" w:space="0" w:color="auto"/>
            </w:tcBorders>
            <w:shd w:val="clear" w:color="auto" w:fill="auto"/>
            <w:noWrap/>
            <w:vAlign w:val="center"/>
          </w:tcPr>
          <w:p w14:paraId="2482E27F" w14:textId="1AB3E62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C37DA68" w14:textId="1422EB9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15C2B16F" w14:textId="5798989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691DA725" w14:textId="1871DA49"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14:paraId="31A21CA5" w14:textId="72515CB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3331B67E" w14:textId="1DE842A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1532BD5E" w14:textId="5091999B"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31</w:t>
            </w:r>
          </w:p>
        </w:tc>
        <w:tc>
          <w:tcPr>
            <w:tcW w:w="426" w:type="dxa"/>
            <w:tcBorders>
              <w:top w:val="nil"/>
              <w:left w:val="nil"/>
              <w:bottom w:val="single" w:sz="4" w:space="0" w:color="auto"/>
              <w:right w:val="single" w:sz="4" w:space="0" w:color="auto"/>
            </w:tcBorders>
            <w:shd w:val="clear" w:color="auto" w:fill="auto"/>
            <w:noWrap/>
            <w:vAlign w:val="center"/>
          </w:tcPr>
          <w:p w14:paraId="56977E76" w14:textId="33743B2F" w:rsidR="00F64103" w:rsidRPr="00EF0E8C" w:rsidRDefault="00F64103" w:rsidP="006369A0">
            <w:pPr>
              <w:spacing w:after="0" w:line="240" w:lineRule="auto"/>
              <w:jc w:val="center"/>
              <w:rPr>
                <w:rFonts w:ascii="Times New Roman" w:eastAsia="Times New Roman" w:hAnsi="Times New Roman" w:cs="Times New Roman"/>
                <w:color w:val="000000"/>
                <w:sz w:val="14"/>
                <w:szCs w:val="14"/>
                <w:lang w:val="sr-Latn-RS" w:eastAsia="en-GB"/>
              </w:rPr>
            </w:pPr>
          </w:p>
        </w:tc>
        <w:tc>
          <w:tcPr>
            <w:tcW w:w="567" w:type="dxa"/>
            <w:tcBorders>
              <w:top w:val="nil"/>
              <w:left w:val="nil"/>
              <w:bottom w:val="single" w:sz="4" w:space="0" w:color="auto"/>
              <w:right w:val="single" w:sz="4" w:space="0" w:color="auto"/>
            </w:tcBorders>
            <w:shd w:val="clear" w:color="auto" w:fill="auto"/>
            <w:noWrap/>
            <w:vAlign w:val="center"/>
          </w:tcPr>
          <w:p w14:paraId="0CDB615E" w14:textId="268E12C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7330739" w14:textId="736937C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BA8F8C3" w14:textId="6F589372"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99</w:t>
            </w:r>
          </w:p>
        </w:tc>
        <w:tc>
          <w:tcPr>
            <w:tcW w:w="567" w:type="dxa"/>
            <w:tcBorders>
              <w:top w:val="nil"/>
              <w:left w:val="nil"/>
              <w:bottom w:val="single" w:sz="4" w:space="0" w:color="auto"/>
              <w:right w:val="single" w:sz="4" w:space="0" w:color="auto"/>
            </w:tcBorders>
            <w:shd w:val="clear" w:color="auto" w:fill="auto"/>
            <w:noWrap/>
            <w:vAlign w:val="center"/>
          </w:tcPr>
          <w:p w14:paraId="7C5C2F9F" w14:textId="275C3F8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779BDE58" w14:textId="4DB393A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1ADD247" w14:textId="4C43522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468AE74" w14:textId="45D8C399"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99</w:t>
            </w:r>
          </w:p>
        </w:tc>
      </w:tr>
      <w:tr w:rsidR="00BA3E1B" w:rsidRPr="00C44CB0" w14:paraId="097FEEE7"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6EEE9F4"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6.</w:t>
            </w:r>
          </w:p>
        </w:tc>
        <w:tc>
          <w:tcPr>
            <w:tcW w:w="1402" w:type="dxa"/>
            <w:tcBorders>
              <w:top w:val="nil"/>
              <w:left w:val="nil"/>
              <w:bottom w:val="single" w:sz="4" w:space="0" w:color="auto"/>
              <w:right w:val="single" w:sz="4" w:space="0" w:color="auto"/>
            </w:tcBorders>
            <w:shd w:val="clear" w:color="auto" w:fill="auto"/>
            <w:noWrap/>
            <w:vAlign w:val="center"/>
          </w:tcPr>
          <w:p w14:paraId="46922D73" w14:textId="3165DCF2" w:rsidR="00F64103" w:rsidRPr="00BA551C"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информатика</w:t>
            </w:r>
          </w:p>
        </w:tc>
        <w:tc>
          <w:tcPr>
            <w:tcW w:w="300" w:type="dxa"/>
            <w:tcBorders>
              <w:top w:val="nil"/>
              <w:left w:val="nil"/>
              <w:bottom w:val="single" w:sz="4" w:space="0" w:color="auto"/>
              <w:right w:val="single" w:sz="4" w:space="0" w:color="auto"/>
            </w:tcBorders>
            <w:shd w:val="clear" w:color="auto" w:fill="auto"/>
            <w:noWrap/>
            <w:vAlign w:val="center"/>
          </w:tcPr>
          <w:p w14:paraId="70E67FB3" w14:textId="4257257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55BDD795" w14:textId="407ACEA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6F045C26" w14:textId="3FE1475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155002A9" w14:textId="68A292A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982D3C1" w14:textId="087E197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6B025C17" w14:textId="66027CE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493DB69" w14:textId="5B4AF76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47552B21" w14:textId="173E1978"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14:paraId="29645E9E" w14:textId="065E3E66"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0A8E8DC5" w14:textId="2E204D4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19E18527" w14:textId="309ED2BD"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425" w:type="dxa"/>
            <w:tcBorders>
              <w:top w:val="nil"/>
              <w:left w:val="nil"/>
              <w:bottom w:val="single" w:sz="4" w:space="0" w:color="auto"/>
              <w:right w:val="single" w:sz="4" w:space="0" w:color="auto"/>
            </w:tcBorders>
            <w:shd w:val="clear" w:color="auto" w:fill="auto"/>
            <w:noWrap/>
            <w:vAlign w:val="center"/>
          </w:tcPr>
          <w:p w14:paraId="7BBDE0B0" w14:textId="1EB4E586"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3E61B0A1" w14:textId="3B90CB9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4C1F185" w14:textId="425B171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F5B5DC5" w14:textId="1DAAF3E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4F294254" w14:textId="201A599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7CE282B4" w14:textId="10FF1D4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8BD2CB4" w14:textId="0B7134B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C68ABDD" w14:textId="4EAEB9C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46961926" w14:textId="166CD9A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074F94CF" w14:textId="62168EB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130C800D" w14:textId="7F4A57C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619924B3" w14:textId="2AD317F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B21C6C9" w14:textId="1BD739D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9D3EC1A" w14:textId="4B83D6E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02158E8C" w14:textId="6174739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00A2FF5" w14:textId="26AD4D1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1DE8C17" w14:textId="096299A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1B14725" w14:textId="1C0F92DB"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567" w:type="dxa"/>
            <w:tcBorders>
              <w:top w:val="nil"/>
              <w:left w:val="nil"/>
              <w:bottom w:val="single" w:sz="4" w:space="0" w:color="auto"/>
              <w:right w:val="single" w:sz="4" w:space="0" w:color="auto"/>
            </w:tcBorders>
            <w:shd w:val="clear" w:color="auto" w:fill="auto"/>
            <w:noWrap/>
            <w:vAlign w:val="center"/>
          </w:tcPr>
          <w:p w14:paraId="0903026E" w14:textId="0B148746"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5380DAFA" w14:textId="418C2DF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15D8F51" w14:textId="6C9C419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D4FCD33" w14:textId="0E24386B"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r>
      <w:tr w:rsidR="00BA3E1B" w:rsidRPr="00C44CB0" w14:paraId="5AE7FA32"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BFCD170"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w:t>
            </w:r>
          </w:p>
        </w:tc>
        <w:tc>
          <w:tcPr>
            <w:tcW w:w="1402" w:type="dxa"/>
            <w:tcBorders>
              <w:top w:val="nil"/>
              <w:left w:val="nil"/>
              <w:bottom w:val="single" w:sz="4" w:space="0" w:color="auto"/>
              <w:right w:val="single" w:sz="4" w:space="0" w:color="auto"/>
            </w:tcBorders>
            <w:shd w:val="clear" w:color="auto" w:fill="auto"/>
            <w:noWrap/>
            <w:vAlign w:val="center"/>
          </w:tcPr>
          <w:p w14:paraId="7CFB6E08" w14:textId="3714B911" w:rsidR="00F64103" w:rsidRPr="00BA551C"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Психологија потрошача</w:t>
            </w:r>
          </w:p>
        </w:tc>
        <w:tc>
          <w:tcPr>
            <w:tcW w:w="300" w:type="dxa"/>
            <w:tcBorders>
              <w:top w:val="nil"/>
              <w:left w:val="nil"/>
              <w:bottom w:val="single" w:sz="4" w:space="0" w:color="auto"/>
              <w:right w:val="single" w:sz="4" w:space="0" w:color="auto"/>
            </w:tcBorders>
            <w:shd w:val="clear" w:color="auto" w:fill="auto"/>
            <w:noWrap/>
            <w:vAlign w:val="center"/>
          </w:tcPr>
          <w:p w14:paraId="54B91986" w14:textId="16F9E15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5C1503D1" w14:textId="42000CD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2D405679" w14:textId="6AC5D16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184228DD" w14:textId="7A35533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D267602" w14:textId="3D8D8BB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078A0EC2" w14:textId="5AEFD36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664EEC2" w14:textId="3C27B8F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792870D9" w14:textId="31911219"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14:paraId="1F7E3603" w14:textId="14579F4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7EACA43" w14:textId="7545DDB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155E3686" w14:textId="05264E2C"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425" w:type="dxa"/>
            <w:tcBorders>
              <w:top w:val="nil"/>
              <w:left w:val="nil"/>
              <w:bottom w:val="single" w:sz="4" w:space="0" w:color="auto"/>
              <w:right w:val="single" w:sz="4" w:space="0" w:color="auto"/>
            </w:tcBorders>
            <w:shd w:val="clear" w:color="auto" w:fill="auto"/>
            <w:noWrap/>
            <w:vAlign w:val="center"/>
          </w:tcPr>
          <w:p w14:paraId="5A5E5F69" w14:textId="3906C396" w:rsidR="00F64103" w:rsidRPr="00BA551C" w:rsidRDefault="00F64103" w:rsidP="00EF0E8C">
            <w:pPr>
              <w:spacing w:after="0" w:line="240" w:lineRule="auto"/>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17F29D7" w14:textId="1A3687D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675101F" w14:textId="115237E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3F84835" w14:textId="48E4EC8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26F6F604" w14:textId="295AFAC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6B48CC58" w14:textId="3D116F6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2D44474" w14:textId="1628FA2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452F2FB" w14:textId="2E079B7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7D403CAE" w14:textId="7506DA3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2464D394" w14:textId="23F7D08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B158BB0" w14:textId="2B34CF0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149CBE40" w14:textId="6B07F45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5C3B5286" w14:textId="0A5B48E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AD9BE23" w14:textId="74AF765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3E602E4A" w14:textId="2C7A8E3D"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ADCA42E" w14:textId="7330A6C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D931D47" w14:textId="5E0EA72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FD6F8D9" w14:textId="67CFFBE7"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15155E53" w14:textId="59F9B05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6FD0402F" w14:textId="464B8E5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33B4775" w14:textId="7A16586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4311B10" w14:textId="4E81597B"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BA3E1B" w:rsidRPr="00C44CB0" w14:paraId="3A5FC511"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07631A6"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8.</w:t>
            </w:r>
          </w:p>
        </w:tc>
        <w:tc>
          <w:tcPr>
            <w:tcW w:w="1402" w:type="dxa"/>
            <w:tcBorders>
              <w:top w:val="nil"/>
              <w:left w:val="nil"/>
              <w:bottom w:val="single" w:sz="4" w:space="0" w:color="auto"/>
              <w:right w:val="single" w:sz="4" w:space="0" w:color="auto"/>
            </w:tcBorders>
            <w:shd w:val="clear" w:color="auto" w:fill="auto"/>
            <w:noWrap/>
            <w:vAlign w:val="center"/>
          </w:tcPr>
          <w:p w14:paraId="215B6CD9" w14:textId="0D5BEA00" w:rsidR="00F64103" w:rsidRPr="00BA551C"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Право </w:t>
            </w:r>
          </w:p>
        </w:tc>
        <w:tc>
          <w:tcPr>
            <w:tcW w:w="300" w:type="dxa"/>
            <w:tcBorders>
              <w:top w:val="nil"/>
              <w:left w:val="nil"/>
              <w:bottom w:val="single" w:sz="4" w:space="0" w:color="auto"/>
              <w:right w:val="single" w:sz="4" w:space="0" w:color="auto"/>
            </w:tcBorders>
            <w:shd w:val="clear" w:color="auto" w:fill="auto"/>
            <w:noWrap/>
            <w:vAlign w:val="center"/>
          </w:tcPr>
          <w:p w14:paraId="4B6B7582" w14:textId="7CCC0CD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7487CA4D" w14:textId="646B208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1868D028" w14:textId="0622142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8063C77" w14:textId="221120B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24A61F7" w14:textId="13EDBA4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2A9D3E89" w14:textId="086E8B9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D74E6B5" w14:textId="42F33CC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38C39EE5" w14:textId="2F2B6ED1"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w:t>
            </w:r>
          </w:p>
        </w:tc>
        <w:tc>
          <w:tcPr>
            <w:tcW w:w="284" w:type="dxa"/>
            <w:tcBorders>
              <w:top w:val="nil"/>
              <w:left w:val="nil"/>
              <w:bottom w:val="single" w:sz="4" w:space="0" w:color="auto"/>
              <w:right w:val="single" w:sz="4" w:space="0" w:color="auto"/>
            </w:tcBorders>
            <w:shd w:val="clear" w:color="auto" w:fill="auto"/>
            <w:noWrap/>
            <w:vAlign w:val="center"/>
          </w:tcPr>
          <w:p w14:paraId="43B39BD2" w14:textId="15A0755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5C6D9EF4" w14:textId="2D27035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7477E468" w14:textId="18FCA6C0"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c>
          <w:tcPr>
            <w:tcW w:w="425" w:type="dxa"/>
            <w:tcBorders>
              <w:top w:val="nil"/>
              <w:left w:val="nil"/>
              <w:bottom w:val="single" w:sz="4" w:space="0" w:color="auto"/>
              <w:right w:val="single" w:sz="4" w:space="0" w:color="auto"/>
            </w:tcBorders>
            <w:shd w:val="clear" w:color="auto" w:fill="auto"/>
            <w:noWrap/>
            <w:vAlign w:val="center"/>
          </w:tcPr>
          <w:p w14:paraId="36826DF5" w14:textId="0A7776F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4C1135D" w14:textId="7361D00D"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E10BBF0" w14:textId="2A752999"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14:paraId="2306C845" w14:textId="4C6D656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563DCFFD" w14:textId="2595F944"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1C60FD58" w14:textId="232136E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FE3EA0A" w14:textId="764DD63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5967000" w14:textId="2A9EB517"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27539F32" w14:textId="69704CF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4E0F09EB" w14:textId="336451B1"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31FC6486" w14:textId="095FEE5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3AA92E97" w14:textId="340B5FBB"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076D1C65" w14:textId="3092681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FE6F161" w14:textId="29B8C60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59C71A43" w14:textId="6610F81D"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46475847" w14:textId="6EF1E17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A1270C3" w14:textId="452636CC"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707CC1ED" w14:textId="20C1F6FA"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102</w:t>
            </w:r>
          </w:p>
        </w:tc>
        <w:tc>
          <w:tcPr>
            <w:tcW w:w="567" w:type="dxa"/>
            <w:tcBorders>
              <w:top w:val="nil"/>
              <w:left w:val="nil"/>
              <w:bottom w:val="single" w:sz="4" w:space="0" w:color="auto"/>
              <w:right w:val="single" w:sz="4" w:space="0" w:color="auto"/>
            </w:tcBorders>
            <w:shd w:val="clear" w:color="auto" w:fill="auto"/>
            <w:noWrap/>
            <w:vAlign w:val="center"/>
          </w:tcPr>
          <w:p w14:paraId="7D28A02C" w14:textId="34EF3C3C"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1A95BA96" w14:textId="0403038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D23D70B" w14:textId="399ECCA5"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62FDB6EE" w14:textId="00346682"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r>
      <w:tr w:rsidR="00BA3E1B" w:rsidRPr="00C44CB0" w14:paraId="07C6F355"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717F9A4"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9.</w:t>
            </w:r>
          </w:p>
        </w:tc>
        <w:tc>
          <w:tcPr>
            <w:tcW w:w="1402" w:type="dxa"/>
            <w:tcBorders>
              <w:top w:val="nil"/>
              <w:left w:val="nil"/>
              <w:bottom w:val="single" w:sz="4" w:space="0" w:color="auto"/>
              <w:right w:val="single" w:sz="4" w:space="0" w:color="auto"/>
            </w:tcBorders>
            <w:shd w:val="clear" w:color="auto" w:fill="auto"/>
            <w:noWrap/>
            <w:vAlign w:val="center"/>
          </w:tcPr>
          <w:p w14:paraId="3DD0C199" w14:textId="3222C573" w:rsidR="00F64103" w:rsidRPr="00B85AA9"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Рачуноводство </w:t>
            </w:r>
          </w:p>
        </w:tc>
        <w:tc>
          <w:tcPr>
            <w:tcW w:w="300" w:type="dxa"/>
            <w:tcBorders>
              <w:top w:val="nil"/>
              <w:left w:val="nil"/>
              <w:bottom w:val="single" w:sz="4" w:space="0" w:color="auto"/>
              <w:right w:val="single" w:sz="4" w:space="0" w:color="auto"/>
            </w:tcBorders>
            <w:shd w:val="clear" w:color="auto" w:fill="auto"/>
            <w:noWrap/>
            <w:vAlign w:val="center"/>
          </w:tcPr>
          <w:p w14:paraId="0C9FED31" w14:textId="678FC92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6E5B25C6" w14:textId="251D13DD"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39C506E1" w14:textId="4EBF89F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6A5B995" w14:textId="6D96D6E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ECD6CC9" w14:textId="726D7E6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19D324D4" w14:textId="0DC5A59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4388945" w14:textId="1B7FB81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17F6F502" w14:textId="0406FF6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78221880" w14:textId="2166E90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F12F157" w14:textId="56F573C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24C186C6" w14:textId="10598FF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F5C308C" w14:textId="1173539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EBF43CC" w14:textId="3C4DD86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A98DA41" w14:textId="3C87AEE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4F9ADE1" w14:textId="21382E7F"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w:t>
            </w:r>
          </w:p>
        </w:tc>
        <w:tc>
          <w:tcPr>
            <w:tcW w:w="284" w:type="dxa"/>
            <w:tcBorders>
              <w:top w:val="nil"/>
              <w:left w:val="nil"/>
              <w:bottom w:val="single" w:sz="4" w:space="0" w:color="auto"/>
              <w:right w:val="single" w:sz="4" w:space="0" w:color="auto"/>
            </w:tcBorders>
            <w:shd w:val="clear" w:color="auto" w:fill="auto"/>
            <w:noWrap/>
            <w:vAlign w:val="center"/>
          </w:tcPr>
          <w:p w14:paraId="19906868" w14:textId="334E2C49"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54022530" w14:textId="0A69862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159803F" w14:textId="05B1BB7C"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34</w:t>
            </w:r>
          </w:p>
        </w:tc>
        <w:tc>
          <w:tcPr>
            <w:tcW w:w="567" w:type="dxa"/>
            <w:tcBorders>
              <w:top w:val="nil"/>
              <w:left w:val="nil"/>
              <w:bottom w:val="single" w:sz="4" w:space="0" w:color="auto"/>
              <w:right w:val="single" w:sz="4" w:space="0" w:color="auto"/>
            </w:tcBorders>
            <w:shd w:val="clear" w:color="auto" w:fill="auto"/>
            <w:noWrap/>
            <w:vAlign w:val="center"/>
          </w:tcPr>
          <w:p w14:paraId="1199DA9D" w14:textId="3B5737E8"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566477E6" w14:textId="3CDF414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67589B9A" w14:textId="01267EE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D56561C" w14:textId="0BB73707"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w:t>
            </w:r>
          </w:p>
        </w:tc>
        <w:tc>
          <w:tcPr>
            <w:tcW w:w="284" w:type="dxa"/>
            <w:tcBorders>
              <w:top w:val="nil"/>
              <w:left w:val="nil"/>
              <w:bottom w:val="single" w:sz="4" w:space="0" w:color="auto"/>
              <w:right w:val="single" w:sz="4" w:space="0" w:color="auto"/>
            </w:tcBorders>
            <w:shd w:val="clear" w:color="auto" w:fill="auto"/>
            <w:noWrap/>
            <w:vAlign w:val="center"/>
          </w:tcPr>
          <w:p w14:paraId="043250FC" w14:textId="3C6F88F8"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19597ABD" w14:textId="1D47087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18C65810" w14:textId="414D4761"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31</w:t>
            </w:r>
          </w:p>
        </w:tc>
        <w:tc>
          <w:tcPr>
            <w:tcW w:w="426" w:type="dxa"/>
            <w:tcBorders>
              <w:top w:val="nil"/>
              <w:left w:val="nil"/>
              <w:bottom w:val="single" w:sz="4" w:space="0" w:color="auto"/>
              <w:right w:val="single" w:sz="4" w:space="0" w:color="auto"/>
            </w:tcBorders>
            <w:shd w:val="clear" w:color="auto" w:fill="auto"/>
            <w:noWrap/>
            <w:vAlign w:val="center"/>
          </w:tcPr>
          <w:p w14:paraId="0C2D2885" w14:textId="65A3E7B2"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3B782D77" w14:textId="455E0D3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C74FC16" w14:textId="505AC5A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EF780E6" w14:textId="3E118673"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65</w:t>
            </w:r>
          </w:p>
        </w:tc>
        <w:tc>
          <w:tcPr>
            <w:tcW w:w="567" w:type="dxa"/>
            <w:tcBorders>
              <w:top w:val="nil"/>
              <w:left w:val="nil"/>
              <w:bottom w:val="single" w:sz="4" w:space="0" w:color="auto"/>
              <w:right w:val="single" w:sz="4" w:space="0" w:color="auto"/>
            </w:tcBorders>
            <w:shd w:val="clear" w:color="auto" w:fill="auto"/>
            <w:noWrap/>
            <w:vAlign w:val="center"/>
          </w:tcPr>
          <w:p w14:paraId="7818FE7F" w14:textId="5E3B8702" w:rsidR="00F64103" w:rsidRPr="00BA551C" w:rsidRDefault="00EF0E8C"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130</w:t>
            </w:r>
          </w:p>
        </w:tc>
        <w:tc>
          <w:tcPr>
            <w:tcW w:w="567" w:type="dxa"/>
            <w:tcBorders>
              <w:top w:val="nil"/>
              <w:left w:val="nil"/>
              <w:bottom w:val="single" w:sz="4" w:space="0" w:color="auto"/>
              <w:right w:val="single" w:sz="4" w:space="0" w:color="auto"/>
            </w:tcBorders>
            <w:shd w:val="clear" w:color="auto" w:fill="auto"/>
            <w:noWrap/>
            <w:vAlign w:val="center"/>
          </w:tcPr>
          <w:p w14:paraId="71E85395" w14:textId="1B45946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8DB684C" w14:textId="39B6221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43D1E7A" w14:textId="0E18F0ED" w:rsidR="00F64103" w:rsidRPr="00EF0E8C" w:rsidRDefault="00EF0E8C"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195</w:t>
            </w:r>
          </w:p>
        </w:tc>
      </w:tr>
      <w:tr w:rsidR="00BA3E1B" w:rsidRPr="00C44CB0" w14:paraId="344D5C77"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671C284"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10.</w:t>
            </w:r>
          </w:p>
        </w:tc>
        <w:tc>
          <w:tcPr>
            <w:tcW w:w="1402" w:type="dxa"/>
            <w:tcBorders>
              <w:top w:val="nil"/>
              <w:left w:val="nil"/>
              <w:bottom w:val="single" w:sz="4" w:space="0" w:color="auto"/>
              <w:right w:val="single" w:sz="4" w:space="0" w:color="auto"/>
            </w:tcBorders>
            <w:shd w:val="clear" w:color="auto" w:fill="auto"/>
            <w:noWrap/>
            <w:vAlign w:val="center"/>
          </w:tcPr>
          <w:p w14:paraId="05403C77" w14:textId="6E344060" w:rsidR="00F64103" w:rsidRPr="00B85AA9"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Електронско пословање</w:t>
            </w:r>
          </w:p>
        </w:tc>
        <w:tc>
          <w:tcPr>
            <w:tcW w:w="300" w:type="dxa"/>
            <w:tcBorders>
              <w:top w:val="nil"/>
              <w:left w:val="nil"/>
              <w:bottom w:val="single" w:sz="4" w:space="0" w:color="auto"/>
              <w:right w:val="single" w:sz="4" w:space="0" w:color="auto"/>
            </w:tcBorders>
            <w:shd w:val="clear" w:color="auto" w:fill="auto"/>
            <w:noWrap/>
            <w:vAlign w:val="center"/>
          </w:tcPr>
          <w:p w14:paraId="0C5C541C" w14:textId="13195B6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D137676" w14:textId="354AD6A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7EB460DC" w14:textId="2972D46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8F4C983" w14:textId="41F9DBD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11E38E85" w14:textId="75FB3A5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61DF3551" w14:textId="7B9AA00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B0D5CAF" w14:textId="102BCE6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5AA993DE" w14:textId="09CCC84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369A93E0" w14:textId="251DF85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6327C540" w14:textId="602C78A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07C71008" w14:textId="4687BB6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ABEA5F8" w14:textId="5FD3419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EF21B98" w14:textId="4836226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91983D7" w14:textId="08BFFC1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2E39F0E" w14:textId="47DCA7F3"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0159AEA9" w14:textId="2E17EDB2" w:rsidR="00F64103"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688E4350" w14:textId="3EDD5CDD"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4B93D90" w14:textId="23007D0E"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417B9906" w14:textId="4CD02766" w:rsidR="00F64103"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3DAA619B" w14:textId="5FA832E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4C6F5CC3" w14:textId="25483F1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67467C6E" w14:textId="4ABBE4E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16206EC4" w14:textId="0F7D088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754610C5" w14:textId="09F823A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1BFE3EEB" w14:textId="6B4D27A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03C07FD6" w14:textId="32F4903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AF4ECA4" w14:textId="71DC7EA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1271662" w14:textId="05AA507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392A065" w14:textId="4323B58D"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2B2000A9" w14:textId="4CA85D32" w:rsidR="00F64103"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05C60F31" w14:textId="6D78D8B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A417C55" w14:textId="6355CBD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D4B7ED3" w14:textId="3F0E2391" w:rsidR="00F64103"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BA3E1B" w:rsidRPr="00C44CB0" w14:paraId="67396AFB"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6E105B8"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11.</w:t>
            </w:r>
          </w:p>
        </w:tc>
        <w:tc>
          <w:tcPr>
            <w:tcW w:w="1402" w:type="dxa"/>
            <w:tcBorders>
              <w:top w:val="nil"/>
              <w:left w:val="nil"/>
              <w:bottom w:val="single" w:sz="4" w:space="0" w:color="auto"/>
              <w:right w:val="single" w:sz="4" w:space="0" w:color="auto"/>
            </w:tcBorders>
            <w:shd w:val="clear" w:color="auto" w:fill="auto"/>
            <w:noWrap/>
            <w:vAlign w:val="center"/>
          </w:tcPr>
          <w:p w14:paraId="51A51811" w14:textId="3DBA9253" w:rsidR="00F64103" w:rsidRPr="00B85AA9"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Принципи економије</w:t>
            </w:r>
          </w:p>
        </w:tc>
        <w:tc>
          <w:tcPr>
            <w:tcW w:w="300" w:type="dxa"/>
            <w:tcBorders>
              <w:top w:val="nil"/>
              <w:left w:val="nil"/>
              <w:bottom w:val="single" w:sz="4" w:space="0" w:color="auto"/>
              <w:right w:val="single" w:sz="4" w:space="0" w:color="auto"/>
            </w:tcBorders>
            <w:shd w:val="clear" w:color="auto" w:fill="auto"/>
            <w:noWrap/>
            <w:vAlign w:val="center"/>
          </w:tcPr>
          <w:p w14:paraId="4599352B" w14:textId="1B46071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2199892A" w14:textId="0D05316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1A2FE23B" w14:textId="0D3D8AD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A06C055" w14:textId="0A80E0D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00D60FC" w14:textId="56AEC9C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0C4E70CD" w14:textId="3FEBDDF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84A265D" w14:textId="3C2704B1"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0FAE98FA" w14:textId="13F514A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382F6478" w14:textId="44E157E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0D2E2B89" w14:textId="258D9D8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3F48D560" w14:textId="0D843FB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82E9CF6" w14:textId="4D0D2D00"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F488872" w14:textId="1D2C718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CA759A6" w14:textId="57CAE12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B272626" w14:textId="4BC9F49F" w:rsidR="00F64103"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14:paraId="67EF488F" w14:textId="6C09054A"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61BF7E19" w14:textId="674B0A3D"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A55715B" w14:textId="6C6907EA" w:rsidR="00F64103"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0AEA7598" w14:textId="2038CEE9"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5FAE1146" w14:textId="4340BBE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33D98817" w14:textId="053AFE7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3B46B625" w14:textId="2F41AA9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22C6707A" w14:textId="5608EB8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31D5B34A" w14:textId="4377627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E4BF5D9" w14:textId="26EBE9D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7323691C" w14:textId="60292E8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0844AF0" w14:textId="263F298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E3BA517" w14:textId="1D5D7ADD"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1393D45" w14:textId="6D087E29" w:rsidR="00F64103"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7BF058B4" w14:textId="79521C87"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4E87ED06" w14:textId="15533A3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F9CCDEE" w14:textId="6B902E7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D94F9A1" w14:textId="5A021D63" w:rsidR="00F64103"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BA3E1B" w:rsidRPr="00C44CB0" w14:paraId="52901D7E"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0CA02B1" w14:textId="77777777"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xml:space="preserve">12. </w:t>
            </w:r>
          </w:p>
        </w:tc>
        <w:tc>
          <w:tcPr>
            <w:tcW w:w="1402" w:type="dxa"/>
            <w:tcBorders>
              <w:top w:val="nil"/>
              <w:left w:val="nil"/>
              <w:bottom w:val="single" w:sz="4" w:space="0" w:color="auto"/>
              <w:right w:val="single" w:sz="4" w:space="0" w:color="auto"/>
            </w:tcBorders>
            <w:shd w:val="clear" w:color="auto" w:fill="auto"/>
            <w:noWrap/>
            <w:vAlign w:val="center"/>
          </w:tcPr>
          <w:p w14:paraId="00D5FC2C" w14:textId="5DFF4178" w:rsidR="00F64103" w:rsidRPr="00B85AA9"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Познавање робе</w:t>
            </w:r>
          </w:p>
        </w:tc>
        <w:tc>
          <w:tcPr>
            <w:tcW w:w="300" w:type="dxa"/>
            <w:tcBorders>
              <w:top w:val="nil"/>
              <w:left w:val="nil"/>
              <w:bottom w:val="single" w:sz="4" w:space="0" w:color="auto"/>
              <w:right w:val="single" w:sz="4" w:space="0" w:color="auto"/>
            </w:tcBorders>
            <w:shd w:val="clear" w:color="auto" w:fill="auto"/>
            <w:noWrap/>
            <w:vAlign w:val="center"/>
          </w:tcPr>
          <w:p w14:paraId="2C37DC7B" w14:textId="798A18E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761232DF" w14:textId="44512F2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333698B3" w14:textId="5CE47B0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08CDAAD" w14:textId="736AA26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6ADFBE9" w14:textId="1882F7D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1BA5E40D" w14:textId="5BBDB98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62A885C" w14:textId="54870AF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68BE0FC1" w14:textId="0CCAA0C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5E6F5340" w14:textId="0F9CC8A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6FD9ACEB" w14:textId="1DA9A14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0CCB9814" w14:textId="4C3B654A"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995EF89" w14:textId="3EE0AC3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813446C" w14:textId="58D357E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6349B34" w14:textId="77E9A10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B330E08" w14:textId="42905F6C" w:rsidR="00F64103"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14:paraId="40AE1136" w14:textId="751DA46C"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70D72951" w14:textId="4D5C9DC6"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9590D6D" w14:textId="14725B9B" w:rsidR="00F64103"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3864D1F5" w14:textId="3CE95DC7"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ED78929" w14:textId="19FA931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7DB5A59C" w14:textId="25C537CE"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3C9F48F5" w14:textId="08EC3B95"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45BEBF70" w14:textId="579D792B"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1C2FCC3" w14:textId="523F0B33"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0678CD8" w14:textId="49889930" w:rsidR="00F64103" w:rsidRPr="00B85AA9" w:rsidRDefault="00F64103"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14:paraId="4F9329A9" w14:textId="42B7EDF4"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BB22783" w14:textId="7AAC6552"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CA2B4BD" w14:textId="7A466C0F"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8FCA2EE" w14:textId="6800B72B" w:rsidR="00F64103"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3F03705C" w14:textId="2F620568"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1FA427B" w14:textId="003FEC89"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78D51FFA" w14:textId="30672695" w:rsidR="00F64103" w:rsidRPr="00BA551C" w:rsidRDefault="00F64103"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338BBFA" w14:textId="79563692" w:rsidR="00F64103"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BA3E1B" w:rsidRPr="00C44CB0" w14:paraId="6C3C6177"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14:paraId="1D7625A0" w14:textId="4C420414" w:rsidR="0052025C" w:rsidRPr="0052025C" w:rsidRDefault="0052025C"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w:t>
            </w:r>
          </w:p>
        </w:tc>
        <w:tc>
          <w:tcPr>
            <w:tcW w:w="1402" w:type="dxa"/>
            <w:tcBorders>
              <w:top w:val="nil"/>
              <w:left w:val="nil"/>
              <w:bottom w:val="single" w:sz="4" w:space="0" w:color="auto"/>
              <w:right w:val="single" w:sz="4" w:space="0" w:color="auto"/>
            </w:tcBorders>
            <w:shd w:val="clear" w:color="auto" w:fill="auto"/>
            <w:noWrap/>
            <w:vAlign w:val="center"/>
          </w:tcPr>
          <w:p w14:paraId="588E2651" w14:textId="7E3E938B" w:rsidR="0052025C"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Статистика </w:t>
            </w:r>
          </w:p>
        </w:tc>
        <w:tc>
          <w:tcPr>
            <w:tcW w:w="300" w:type="dxa"/>
            <w:tcBorders>
              <w:top w:val="nil"/>
              <w:left w:val="nil"/>
              <w:bottom w:val="single" w:sz="4" w:space="0" w:color="auto"/>
              <w:right w:val="single" w:sz="4" w:space="0" w:color="auto"/>
            </w:tcBorders>
            <w:shd w:val="clear" w:color="auto" w:fill="auto"/>
            <w:noWrap/>
            <w:vAlign w:val="center"/>
          </w:tcPr>
          <w:p w14:paraId="6060DE4C"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7F3CE086"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5D7E697E"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5A1E781"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F3B2CCF"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5C32DF15"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6A51953"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26C93FD3"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11A23DBF"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182795CA"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41AA3236"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9551490"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002B514"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2E96ECC"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04C5A3B"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6C2E6644" w14:textId="54098307" w:rsidR="0052025C"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4B1640EE"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FC5B89D"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F4823D2" w14:textId="3CD0DFD7" w:rsidR="0052025C"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1D92FF64"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2B5C5979"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10E14F00" w14:textId="16117041" w:rsidR="0052025C" w:rsidRDefault="0052025C"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2EA076E3"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5CFDABAB"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0AAFAAB9" w14:textId="6F1A6A17" w:rsidR="0052025C" w:rsidRDefault="0052025C"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14:paraId="10352864"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25B4C1C"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383A875"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CE28BFC" w14:textId="1C391992" w:rsidR="0052025C" w:rsidRDefault="0052025C"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2A212993" w14:textId="09330BCC" w:rsidR="0052025C"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14:paraId="5544BCE0"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90EBA5C"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5104538" w14:textId="05B2C8DD" w:rsidR="0052025C"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BA3E1B" w:rsidRPr="00C44CB0" w14:paraId="37D13145"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14:paraId="4FE1074D" w14:textId="450F7B1D" w:rsidR="0052025C" w:rsidRPr="0052025C" w:rsidRDefault="0052025C"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14.</w:t>
            </w:r>
          </w:p>
        </w:tc>
        <w:tc>
          <w:tcPr>
            <w:tcW w:w="1402" w:type="dxa"/>
            <w:tcBorders>
              <w:top w:val="nil"/>
              <w:left w:val="nil"/>
              <w:bottom w:val="single" w:sz="4" w:space="0" w:color="auto"/>
              <w:right w:val="single" w:sz="4" w:space="0" w:color="auto"/>
            </w:tcBorders>
            <w:shd w:val="clear" w:color="auto" w:fill="auto"/>
            <w:noWrap/>
            <w:vAlign w:val="center"/>
          </w:tcPr>
          <w:p w14:paraId="06E1FB8E" w14:textId="0120FBA1" w:rsidR="0052025C"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Маркетинг </w:t>
            </w:r>
          </w:p>
        </w:tc>
        <w:tc>
          <w:tcPr>
            <w:tcW w:w="300" w:type="dxa"/>
            <w:tcBorders>
              <w:top w:val="nil"/>
              <w:left w:val="nil"/>
              <w:bottom w:val="single" w:sz="4" w:space="0" w:color="auto"/>
              <w:right w:val="single" w:sz="4" w:space="0" w:color="auto"/>
            </w:tcBorders>
            <w:shd w:val="clear" w:color="auto" w:fill="auto"/>
            <w:noWrap/>
            <w:vAlign w:val="center"/>
          </w:tcPr>
          <w:p w14:paraId="267C1D40"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027AEF9A"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4146A822"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EACFB3E"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D2F50AA"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7B366D1C"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7204C5D4"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3C263D31"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22065F4A"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69824F3B"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472670DC"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8C48D60"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17707378"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00A8308"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E51ABD7"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5E3A1A17"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7607CD07"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4517C3B"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6517B27B"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9270AB9"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49D34694"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94780C5" w14:textId="4D4929BE" w:rsidR="0052025C"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w:t>
            </w:r>
          </w:p>
        </w:tc>
        <w:tc>
          <w:tcPr>
            <w:tcW w:w="284" w:type="dxa"/>
            <w:tcBorders>
              <w:top w:val="nil"/>
              <w:left w:val="nil"/>
              <w:bottom w:val="single" w:sz="4" w:space="0" w:color="auto"/>
              <w:right w:val="single" w:sz="4" w:space="0" w:color="auto"/>
            </w:tcBorders>
            <w:shd w:val="clear" w:color="auto" w:fill="auto"/>
            <w:noWrap/>
            <w:vAlign w:val="center"/>
          </w:tcPr>
          <w:p w14:paraId="5723D9B6" w14:textId="035ADD32" w:rsidR="0052025C" w:rsidRPr="0052025C" w:rsidRDefault="0052025C"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14:paraId="1563F449"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69F4DD7" w14:textId="280E0976" w:rsidR="0052025C"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c>
          <w:tcPr>
            <w:tcW w:w="426" w:type="dxa"/>
            <w:tcBorders>
              <w:top w:val="nil"/>
              <w:left w:val="nil"/>
              <w:bottom w:val="single" w:sz="4" w:space="0" w:color="auto"/>
              <w:right w:val="single" w:sz="4" w:space="0" w:color="auto"/>
            </w:tcBorders>
            <w:shd w:val="clear" w:color="auto" w:fill="auto"/>
            <w:noWrap/>
            <w:vAlign w:val="center"/>
          </w:tcPr>
          <w:p w14:paraId="187A0939" w14:textId="086ADCD1" w:rsidR="0052025C" w:rsidRPr="0052025C" w:rsidRDefault="0052025C"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1CC09A90"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23F64B66"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AB74DAA" w14:textId="1E58A86E" w:rsidR="0052025C"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c>
          <w:tcPr>
            <w:tcW w:w="567" w:type="dxa"/>
            <w:tcBorders>
              <w:top w:val="nil"/>
              <w:left w:val="nil"/>
              <w:bottom w:val="single" w:sz="4" w:space="0" w:color="auto"/>
              <w:right w:val="single" w:sz="4" w:space="0" w:color="auto"/>
            </w:tcBorders>
            <w:shd w:val="clear" w:color="auto" w:fill="auto"/>
            <w:noWrap/>
            <w:vAlign w:val="center"/>
          </w:tcPr>
          <w:p w14:paraId="252B42C8"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7ADCC33"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17F7654" w14:textId="77777777" w:rsidR="0052025C" w:rsidRPr="00BA551C" w:rsidRDefault="0052025C"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01EB3808" w14:textId="6F0C3A5F" w:rsidR="0052025C"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r>
      <w:tr w:rsidR="00CB01DD" w:rsidRPr="00C44CB0" w14:paraId="1749D238" w14:textId="77777777" w:rsidTr="0039211D">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14:paraId="15256B0B" w14:textId="249F705E" w:rsidR="00B333A4" w:rsidRDefault="00B333A4" w:rsidP="006369A0">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15.</w:t>
            </w:r>
          </w:p>
        </w:tc>
        <w:tc>
          <w:tcPr>
            <w:tcW w:w="1402" w:type="dxa"/>
            <w:tcBorders>
              <w:top w:val="nil"/>
              <w:left w:val="nil"/>
              <w:bottom w:val="single" w:sz="4" w:space="0" w:color="auto"/>
              <w:right w:val="single" w:sz="4" w:space="0" w:color="auto"/>
            </w:tcBorders>
            <w:shd w:val="clear" w:color="auto" w:fill="auto"/>
            <w:noWrap/>
            <w:vAlign w:val="center"/>
          </w:tcPr>
          <w:p w14:paraId="57883F4A" w14:textId="11D4DD46" w:rsidR="00B333A4" w:rsidRDefault="00B333A4" w:rsidP="00BA551C">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Предузетништво </w:t>
            </w:r>
          </w:p>
        </w:tc>
        <w:tc>
          <w:tcPr>
            <w:tcW w:w="300" w:type="dxa"/>
            <w:tcBorders>
              <w:top w:val="nil"/>
              <w:left w:val="nil"/>
              <w:bottom w:val="single" w:sz="4" w:space="0" w:color="auto"/>
              <w:right w:val="single" w:sz="4" w:space="0" w:color="auto"/>
            </w:tcBorders>
            <w:shd w:val="clear" w:color="auto" w:fill="auto"/>
            <w:noWrap/>
            <w:vAlign w:val="center"/>
          </w:tcPr>
          <w:p w14:paraId="20F0DFDD"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53C8DCED"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5BD0606A"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40FA70F"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788E183"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69402A1E"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5D9C9E55"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14:paraId="5C73101F"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453E6F05"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0735F307"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3BB90FB6"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59C8D7D"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1ECBC1E"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11F99E39"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3037A396"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14:paraId="618B71C7"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3D98D9A7"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BE2A6E6"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129871E"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21316144"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14:paraId="7E6D3F99"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14:paraId="402DBEE0" w14:textId="77777777" w:rsidR="00B333A4" w:rsidRDefault="00B333A4"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14:paraId="36007F9A" w14:textId="5CFC3820" w:rsidR="00B333A4"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2</w:t>
            </w:r>
          </w:p>
        </w:tc>
        <w:tc>
          <w:tcPr>
            <w:tcW w:w="283" w:type="dxa"/>
            <w:tcBorders>
              <w:top w:val="nil"/>
              <w:left w:val="nil"/>
              <w:bottom w:val="single" w:sz="4" w:space="0" w:color="auto"/>
              <w:right w:val="single" w:sz="4" w:space="0" w:color="auto"/>
            </w:tcBorders>
            <w:shd w:val="clear" w:color="auto" w:fill="auto"/>
            <w:noWrap/>
            <w:vAlign w:val="center"/>
          </w:tcPr>
          <w:p w14:paraId="4C2C03D2"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4F9B7710" w14:textId="77777777" w:rsidR="00B333A4" w:rsidRDefault="00B333A4"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14:paraId="1A33909C" w14:textId="486F67FE" w:rsidR="00B333A4"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473F6472"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14:paraId="65FD56F5"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42FDE446" w14:textId="77777777" w:rsidR="00B333A4" w:rsidRDefault="00B333A4" w:rsidP="006369A0">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14:paraId="212B2128" w14:textId="6C0D21AE" w:rsidR="00B333A4" w:rsidRPr="00BA551C" w:rsidRDefault="00971815" w:rsidP="006369A0">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62</w:t>
            </w:r>
          </w:p>
        </w:tc>
        <w:tc>
          <w:tcPr>
            <w:tcW w:w="567" w:type="dxa"/>
            <w:tcBorders>
              <w:top w:val="nil"/>
              <w:left w:val="nil"/>
              <w:bottom w:val="single" w:sz="4" w:space="0" w:color="auto"/>
              <w:right w:val="single" w:sz="4" w:space="0" w:color="auto"/>
            </w:tcBorders>
            <w:shd w:val="clear" w:color="auto" w:fill="auto"/>
            <w:noWrap/>
            <w:vAlign w:val="center"/>
          </w:tcPr>
          <w:p w14:paraId="0EA3B933"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3A049FD0" w14:textId="77777777" w:rsidR="00B333A4" w:rsidRPr="00BA551C" w:rsidRDefault="00B333A4" w:rsidP="006369A0">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14:paraId="5E73B093" w14:textId="48705656" w:rsidR="00B333A4" w:rsidRPr="00971815" w:rsidRDefault="00971815" w:rsidP="006369A0">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62</w:t>
            </w:r>
          </w:p>
        </w:tc>
      </w:tr>
      <w:tr w:rsidR="00BA3E1B" w:rsidRPr="00C44CB0" w14:paraId="44782B75" w14:textId="77777777" w:rsidTr="0039211D">
        <w:trPr>
          <w:trHeight w:val="320"/>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7DC84309" w14:textId="4A915ACA" w:rsidR="00F64103" w:rsidRPr="00C44CB0" w:rsidRDefault="00F64103" w:rsidP="006369A0">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r w:rsidR="00B333A4">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ИЗБОРНИ ПРЕДМЕТИ</w:t>
            </w:r>
          </w:p>
        </w:tc>
        <w:tc>
          <w:tcPr>
            <w:tcW w:w="300" w:type="dxa"/>
            <w:tcBorders>
              <w:top w:val="nil"/>
              <w:left w:val="nil"/>
              <w:bottom w:val="single" w:sz="4" w:space="0" w:color="auto"/>
              <w:right w:val="single" w:sz="4" w:space="0" w:color="auto"/>
            </w:tcBorders>
            <w:shd w:val="clear" w:color="000000" w:fill="D9D9D9"/>
            <w:noWrap/>
            <w:vAlign w:val="center"/>
          </w:tcPr>
          <w:p w14:paraId="06C0AF6D" w14:textId="398A4D61"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14:paraId="2916A584" w14:textId="2D0BD22A"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14:paraId="64D88647" w14:textId="2878601C"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61A43D03" w14:textId="21CBF4BB"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74C59984" w14:textId="145F299C"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14:paraId="5B9F5FB4" w14:textId="30179941"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0C2754E2" w14:textId="455384B9"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354" w:type="dxa"/>
            <w:tcBorders>
              <w:top w:val="nil"/>
              <w:left w:val="nil"/>
              <w:bottom w:val="single" w:sz="4" w:space="0" w:color="auto"/>
              <w:right w:val="single" w:sz="4" w:space="0" w:color="auto"/>
            </w:tcBorders>
            <w:shd w:val="clear" w:color="000000" w:fill="D9D9D9"/>
            <w:noWrap/>
            <w:vAlign w:val="center"/>
          </w:tcPr>
          <w:p w14:paraId="5BF0296F" w14:textId="4773ECE2"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14:paraId="27725E2B" w14:textId="054F1F64"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14:paraId="69935F1A" w14:textId="0A6CA6FE"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tcPr>
          <w:p w14:paraId="55B44D39" w14:textId="63DC0304"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01036950" w14:textId="60F64C5A"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7AEBE139" w14:textId="78FB6FA0"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462C4CA2" w14:textId="30E915F0"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2C84AAB6" w14:textId="38D38B9B" w:rsidR="00F64103" w:rsidRPr="00C44CB0" w:rsidRDefault="00971815" w:rsidP="006369A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284" w:type="dxa"/>
            <w:tcBorders>
              <w:top w:val="nil"/>
              <w:left w:val="nil"/>
              <w:bottom w:val="single" w:sz="4" w:space="0" w:color="auto"/>
              <w:right w:val="single" w:sz="4" w:space="0" w:color="auto"/>
            </w:tcBorders>
            <w:shd w:val="clear" w:color="000000" w:fill="D9D9D9"/>
            <w:noWrap/>
            <w:vAlign w:val="center"/>
          </w:tcPr>
          <w:p w14:paraId="7895C302" w14:textId="0E848060"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14:paraId="24671B17" w14:textId="6D5FC7E5"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22870278" w14:textId="37BC99CA" w:rsidR="00F64103" w:rsidRPr="00C44CB0" w:rsidRDefault="00971815" w:rsidP="006369A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68</w:t>
            </w:r>
          </w:p>
        </w:tc>
        <w:tc>
          <w:tcPr>
            <w:tcW w:w="567" w:type="dxa"/>
            <w:tcBorders>
              <w:top w:val="nil"/>
              <w:left w:val="nil"/>
              <w:bottom w:val="single" w:sz="4" w:space="0" w:color="auto"/>
              <w:right w:val="single" w:sz="4" w:space="0" w:color="auto"/>
            </w:tcBorders>
            <w:shd w:val="clear" w:color="000000" w:fill="D9D9D9"/>
            <w:noWrap/>
            <w:vAlign w:val="center"/>
          </w:tcPr>
          <w:p w14:paraId="30768984" w14:textId="46AA69B0"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4E865136" w14:textId="372CA45E"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tcPr>
          <w:p w14:paraId="11E670AB" w14:textId="64449C4A"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14:paraId="507D00C0" w14:textId="4955437C" w:rsidR="00F64103" w:rsidRPr="00C44CB0" w:rsidRDefault="00971815" w:rsidP="006369A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284" w:type="dxa"/>
            <w:tcBorders>
              <w:top w:val="nil"/>
              <w:left w:val="nil"/>
              <w:bottom w:val="single" w:sz="4" w:space="0" w:color="auto"/>
              <w:right w:val="single" w:sz="4" w:space="0" w:color="auto"/>
            </w:tcBorders>
            <w:shd w:val="clear" w:color="000000" w:fill="D9D9D9"/>
            <w:noWrap/>
            <w:vAlign w:val="center"/>
          </w:tcPr>
          <w:p w14:paraId="66929B2B" w14:textId="13E204CD"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14:paraId="21579D29" w14:textId="23306D68"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3934EDE2" w14:textId="2FC496F6" w:rsidR="00F64103" w:rsidRPr="00C44CB0" w:rsidRDefault="00971815" w:rsidP="006369A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62</w:t>
            </w:r>
          </w:p>
        </w:tc>
        <w:tc>
          <w:tcPr>
            <w:tcW w:w="426" w:type="dxa"/>
            <w:tcBorders>
              <w:top w:val="nil"/>
              <w:left w:val="nil"/>
              <w:bottom w:val="single" w:sz="4" w:space="0" w:color="auto"/>
              <w:right w:val="single" w:sz="4" w:space="0" w:color="auto"/>
            </w:tcBorders>
            <w:shd w:val="clear" w:color="000000" w:fill="D9D9D9"/>
            <w:noWrap/>
            <w:vAlign w:val="center"/>
          </w:tcPr>
          <w:p w14:paraId="3E96D596" w14:textId="31ABF851"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3B8CB734" w14:textId="2F6E331F"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205D2C52" w14:textId="0E3C03E5"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317A04E1" w14:textId="2B709D40" w:rsidR="00F64103" w:rsidRPr="00C44CB0" w:rsidRDefault="00971815" w:rsidP="006369A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130</w:t>
            </w:r>
          </w:p>
        </w:tc>
        <w:tc>
          <w:tcPr>
            <w:tcW w:w="567" w:type="dxa"/>
            <w:tcBorders>
              <w:top w:val="nil"/>
              <w:left w:val="nil"/>
              <w:bottom w:val="single" w:sz="4" w:space="0" w:color="auto"/>
              <w:right w:val="single" w:sz="4" w:space="0" w:color="auto"/>
            </w:tcBorders>
            <w:shd w:val="clear" w:color="000000" w:fill="D9D9D9"/>
            <w:noWrap/>
            <w:vAlign w:val="center"/>
          </w:tcPr>
          <w:p w14:paraId="311A0355" w14:textId="53058D0A"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4DFE9451" w14:textId="1AFF6655"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3A8CC95C" w14:textId="75E9877B" w:rsidR="00F64103" w:rsidRPr="00C44CB0" w:rsidRDefault="00F64103" w:rsidP="006369A0">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14:paraId="46159168" w14:textId="5E5D6831" w:rsidR="00F64103" w:rsidRPr="00C44CB0" w:rsidRDefault="00971815" w:rsidP="006369A0">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130</w:t>
            </w:r>
          </w:p>
        </w:tc>
      </w:tr>
      <w:tr w:rsidR="00BA3E1B" w:rsidRPr="00C44CB0" w14:paraId="395EF704" w14:textId="77777777" w:rsidTr="0039211D">
        <w:trPr>
          <w:trHeight w:val="463"/>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316BC0C" w14:textId="3DFCDE74" w:rsidR="00F64103" w:rsidRPr="00C44CB0" w:rsidRDefault="0052025C" w:rsidP="006369A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w:t>
            </w:r>
            <w:r w:rsidR="00F64103" w:rsidRPr="00C44CB0">
              <w:rPr>
                <w:rFonts w:ascii="Times New Roman" w:eastAsia="Times New Roman" w:hAnsi="Times New Roman" w:cs="Times New Roman"/>
                <w:color w:val="000000"/>
                <w:sz w:val="16"/>
                <w:szCs w:val="16"/>
                <w:lang w:val="en-GB" w:eastAsia="en-GB"/>
              </w:rPr>
              <w:t>.</w:t>
            </w:r>
          </w:p>
        </w:tc>
        <w:tc>
          <w:tcPr>
            <w:tcW w:w="1402" w:type="dxa"/>
            <w:tcBorders>
              <w:top w:val="nil"/>
              <w:left w:val="nil"/>
              <w:bottom w:val="single" w:sz="4" w:space="0" w:color="auto"/>
              <w:right w:val="single" w:sz="4" w:space="0" w:color="auto"/>
            </w:tcBorders>
            <w:shd w:val="clear" w:color="auto" w:fill="auto"/>
            <w:vAlign w:val="center"/>
            <w:hideMark/>
          </w:tcPr>
          <w:p w14:paraId="3A38D98D" w14:textId="07BDC2A5" w:rsidR="00F64103" w:rsidRPr="00C44CB0" w:rsidRDefault="00F64103" w:rsidP="006369A0">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p>
        </w:tc>
        <w:tc>
          <w:tcPr>
            <w:tcW w:w="300" w:type="dxa"/>
            <w:tcBorders>
              <w:top w:val="nil"/>
              <w:left w:val="nil"/>
              <w:bottom w:val="single" w:sz="4" w:space="0" w:color="auto"/>
              <w:right w:val="single" w:sz="4" w:space="0" w:color="auto"/>
            </w:tcBorders>
            <w:shd w:val="clear" w:color="auto" w:fill="auto"/>
            <w:noWrap/>
            <w:vAlign w:val="center"/>
            <w:hideMark/>
          </w:tcPr>
          <w:p w14:paraId="31FEB640"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14:paraId="13A28414"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14:paraId="5CB1AA09"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26D51302"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5746F13E"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14:paraId="57A1B63B"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71D8E60C"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54" w:type="dxa"/>
            <w:tcBorders>
              <w:top w:val="nil"/>
              <w:left w:val="nil"/>
              <w:bottom w:val="single" w:sz="4" w:space="0" w:color="auto"/>
              <w:right w:val="single" w:sz="4" w:space="0" w:color="auto"/>
            </w:tcBorders>
            <w:shd w:val="clear" w:color="auto" w:fill="auto"/>
            <w:noWrap/>
            <w:vAlign w:val="center"/>
            <w:hideMark/>
          </w:tcPr>
          <w:p w14:paraId="28FE5ACA"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14:paraId="40EDB7BF"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14:paraId="7AAEF559"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14:paraId="250744CE"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22E754DA"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1FAEE3A6"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1360107A"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6764E27F"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noWrap/>
            <w:vAlign w:val="center"/>
            <w:hideMark/>
          </w:tcPr>
          <w:p w14:paraId="24521B99"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14:paraId="7CF980EA"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0AD38407" w14:textId="2E04A298" w:rsidR="00F64103" w:rsidRPr="00C44CB0" w:rsidRDefault="00971815" w:rsidP="006369A0">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hideMark/>
          </w:tcPr>
          <w:p w14:paraId="6F7CAD1F"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1D0A8164"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14:paraId="37128802"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14:paraId="5CF894C8"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noWrap/>
            <w:vAlign w:val="center"/>
            <w:hideMark/>
          </w:tcPr>
          <w:p w14:paraId="4770B79D"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14:paraId="4A40DEA5"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35AA4D43" w14:textId="746DFD5B" w:rsidR="00F64103" w:rsidRPr="00C44CB0" w:rsidRDefault="00971815" w:rsidP="006369A0">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62</w:t>
            </w:r>
          </w:p>
        </w:tc>
        <w:tc>
          <w:tcPr>
            <w:tcW w:w="426" w:type="dxa"/>
            <w:tcBorders>
              <w:top w:val="nil"/>
              <w:left w:val="nil"/>
              <w:bottom w:val="single" w:sz="4" w:space="0" w:color="auto"/>
              <w:right w:val="single" w:sz="4" w:space="0" w:color="auto"/>
            </w:tcBorders>
            <w:shd w:val="clear" w:color="auto" w:fill="auto"/>
            <w:noWrap/>
            <w:vAlign w:val="center"/>
            <w:hideMark/>
          </w:tcPr>
          <w:p w14:paraId="6162DDB4"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28E01E7B"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14:paraId="38FE113A"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05E7AEEC" w14:textId="643156A0" w:rsidR="00F64103" w:rsidRPr="00C44CB0" w:rsidRDefault="00971815" w:rsidP="00971815">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130</w:t>
            </w:r>
          </w:p>
        </w:tc>
        <w:tc>
          <w:tcPr>
            <w:tcW w:w="567" w:type="dxa"/>
            <w:tcBorders>
              <w:top w:val="nil"/>
              <w:left w:val="nil"/>
              <w:bottom w:val="single" w:sz="4" w:space="0" w:color="auto"/>
              <w:right w:val="single" w:sz="4" w:space="0" w:color="auto"/>
            </w:tcBorders>
            <w:shd w:val="clear" w:color="auto" w:fill="auto"/>
            <w:noWrap/>
            <w:vAlign w:val="center"/>
            <w:hideMark/>
          </w:tcPr>
          <w:p w14:paraId="242E46D6"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1E6054F0"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70A742D1" w14:textId="77777777" w:rsidR="00F64103" w:rsidRPr="00C44CB0" w:rsidRDefault="00F64103" w:rsidP="006369A0">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14:paraId="5BBB3EA4" w14:textId="12D49C09" w:rsidR="00F64103" w:rsidRPr="00C44CB0" w:rsidRDefault="00971815" w:rsidP="006369A0">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130</w:t>
            </w:r>
          </w:p>
        </w:tc>
      </w:tr>
      <w:tr w:rsidR="00BA3E1B" w:rsidRPr="00C44CB0" w14:paraId="1EFF5470" w14:textId="77777777" w:rsidTr="0039211D">
        <w:trPr>
          <w:trHeight w:val="292"/>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0B371B57" w14:textId="1AC4377B" w:rsidR="00F64103" w:rsidRPr="00B333A4" w:rsidRDefault="00F64103" w:rsidP="0052025C">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УКУПНО А</w:t>
            </w:r>
            <w:r w:rsidR="0052025C">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xml:space="preserve"> + Б</w:t>
            </w:r>
            <w:r w:rsidR="00B333A4">
              <w:rPr>
                <w:rFonts w:ascii="Times New Roman" w:eastAsia="Times New Roman" w:hAnsi="Times New Roman" w:cs="Times New Roman"/>
                <w:b/>
                <w:bCs/>
                <w:color w:val="000000"/>
                <w:sz w:val="16"/>
                <w:szCs w:val="16"/>
                <w:lang w:val="sr-Cyrl-RS" w:eastAsia="en-GB"/>
              </w:rPr>
              <w:t>2</w:t>
            </w:r>
          </w:p>
        </w:tc>
        <w:tc>
          <w:tcPr>
            <w:tcW w:w="300" w:type="dxa"/>
            <w:tcBorders>
              <w:top w:val="nil"/>
              <w:left w:val="nil"/>
              <w:bottom w:val="single" w:sz="4" w:space="0" w:color="auto"/>
              <w:right w:val="single" w:sz="4" w:space="0" w:color="auto"/>
            </w:tcBorders>
            <w:shd w:val="clear" w:color="000000" w:fill="D9D9D9"/>
            <w:noWrap/>
            <w:vAlign w:val="center"/>
          </w:tcPr>
          <w:p w14:paraId="5C2085A3" w14:textId="1AE56FB1"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Cyrl-RS" w:eastAsia="en-GB"/>
              </w:rPr>
            </w:pPr>
            <w:r w:rsidRPr="00971815">
              <w:rPr>
                <w:rFonts w:ascii="Times New Roman" w:eastAsia="Times New Roman" w:hAnsi="Times New Roman" w:cs="Times New Roman"/>
                <w:b/>
                <w:bCs/>
                <w:color w:val="000000"/>
                <w:sz w:val="12"/>
                <w:szCs w:val="12"/>
                <w:lang w:val="sr-Cyrl-RS" w:eastAsia="en-GB"/>
              </w:rPr>
              <w:t>7</w:t>
            </w:r>
          </w:p>
        </w:tc>
        <w:tc>
          <w:tcPr>
            <w:tcW w:w="283" w:type="dxa"/>
            <w:tcBorders>
              <w:top w:val="nil"/>
              <w:left w:val="nil"/>
              <w:bottom w:val="single" w:sz="4" w:space="0" w:color="auto"/>
              <w:right w:val="single" w:sz="4" w:space="0" w:color="auto"/>
            </w:tcBorders>
            <w:shd w:val="clear" w:color="000000" w:fill="D9D9D9"/>
            <w:noWrap/>
            <w:vAlign w:val="center"/>
          </w:tcPr>
          <w:p w14:paraId="66B39E6C" w14:textId="072BC919"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4</w:t>
            </w:r>
          </w:p>
        </w:tc>
        <w:tc>
          <w:tcPr>
            <w:tcW w:w="284" w:type="dxa"/>
            <w:tcBorders>
              <w:top w:val="nil"/>
              <w:left w:val="nil"/>
              <w:bottom w:val="single" w:sz="4" w:space="0" w:color="auto"/>
              <w:right w:val="single" w:sz="4" w:space="0" w:color="auto"/>
            </w:tcBorders>
            <w:shd w:val="clear" w:color="000000" w:fill="D9D9D9"/>
            <w:noWrap/>
            <w:vAlign w:val="center"/>
          </w:tcPr>
          <w:p w14:paraId="13D177C5" w14:textId="2C2D7775" w:rsidR="00F64103" w:rsidRPr="00971815" w:rsidRDefault="00F64103" w:rsidP="006369A0">
            <w:pPr>
              <w:spacing w:after="0" w:line="240" w:lineRule="auto"/>
              <w:jc w:val="center"/>
              <w:rPr>
                <w:rFonts w:ascii="Times New Roman" w:eastAsia="Times New Roman" w:hAnsi="Times New Roman" w:cs="Times New Roman"/>
                <w:b/>
                <w:bCs/>
                <w:color w:val="000000"/>
                <w:sz w:val="12"/>
                <w:szCs w:val="12"/>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65EC6E92" w14:textId="752AF68D"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252</w:t>
            </w:r>
          </w:p>
        </w:tc>
        <w:tc>
          <w:tcPr>
            <w:tcW w:w="425" w:type="dxa"/>
            <w:tcBorders>
              <w:top w:val="nil"/>
              <w:left w:val="nil"/>
              <w:bottom w:val="single" w:sz="4" w:space="0" w:color="auto"/>
              <w:right w:val="single" w:sz="4" w:space="0" w:color="auto"/>
            </w:tcBorders>
            <w:shd w:val="clear" w:color="000000" w:fill="D9D9D9"/>
            <w:noWrap/>
            <w:vAlign w:val="center"/>
          </w:tcPr>
          <w:p w14:paraId="3A5AC51C" w14:textId="1D0F884B"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144</w:t>
            </w:r>
          </w:p>
        </w:tc>
        <w:tc>
          <w:tcPr>
            <w:tcW w:w="284" w:type="dxa"/>
            <w:tcBorders>
              <w:top w:val="nil"/>
              <w:left w:val="nil"/>
              <w:bottom w:val="single" w:sz="4" w:space="0" w:color="auto"/>
              <w:right w:val="single" w:sz="4" w:space="0" w:color="auto"/>
            </w:tcBorders>
            <w:shd w:val="clear" w:color="000000" w:fill="D9D9D9"/>
            <w:noWrap/>
            <w:vAlign w:val="center"/>
          </w:tcPr>
          <w:p w14:paraId="4748967E" w14:textId="4453B363" w:rsidR="00F64103" w:rsidRPr="00971815" w:rsidRDefault="00F64103" w:rsidP="006369A0">
            <w:pPr>
              <w:spacing w:after="0" w:line="240" w:lineRule="auto"/>
              <w:jc w:val="center"/>
              <w:rPr>
                <w:rFonts w:ascii="Times New Roman" w:eastAsia="Times New Roman" w:hAnsi="Times New Roman" w:cs="Times New Roman"/>
                <w:b/>
                <w:bCs/>
                <w:color w:val="000000"/>
                <w:sz w:val="12"/>
                <w:szCs w:val="12"/>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14:paraId="46C23903" w14:textId="5A464B8B"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30</w:t>
            </w:r>
          </w:p>
        </w:tc>
        <w:tc>
          <w:tcPr>
            <w:tcW w:w="354" w:type="dxa"/>
            <w:tcBorders>
              <w:top w:val="nil"/>
              <w:left w:val="nil"/>
              <w:bottom w:val="single" w:sz="4" w:space="0" w:color="auto"/>
              <w:right w:val="single" w:sz="4" w:space="0" w:color="auto"/>
            </w:tcBorders>
            <w:shd w:val="clear" w:color="000000" w:fill="D9D9D9"/>
            <w:noWrap/>
            <w:vAlign w:val="center"/>
          </w:tcPr>
          <w:p w14:paraId="24120EBE" w14:textId="528C2B2F"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10</w:t>
            </w:r>
          </w:p>
        </w:tc>
        <w:tc>
          <w:tcPr>
            <w:tcW w:w="284" w:type="dxa"/>
            <w:tcBorders>
              <w:top w:val="nil"/>
              <w:left w:val="nil"/>
              <w:bottom w:val="single" w:sz="4" w:space="0" w:color="auto"/>
              <w:right w:val="single" w:sz="4" w:space="0" w:color="auto"/>
            </w:tcBorders>
            <w:shd w:val="clear" w:color="000000" w:fill="D9D9D9"/>
            <w:noWrap/>
            <w:vAlign w:val="center"/>
          </w:tcPr>
          <w:p w14:paraId="63CC6304" w14:textId="53E29D6A"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4</w:t>
            </w:r>
          </w:p>
        </w:tc>
        <w:tc>
          <w:tcPr>
            <w:tcW w:w="283" w:type="dxa"/>
            <w:tcBorders>
              <w:top w:val="nil"/>
              <w:left w:val="nil"/>
              <w:bottom w:val="single" w:sz="4" w:space="0" w:color="auto"/>
              <w:right w:val="single" w:sz="4" w:space="0" w:color="auto"/>
            </w:tcBorders>
            <w:shd w:val="clear" w:color="000000" w:fill="D9D9D9"/>
            <w:noWrap/>
            <w:vAlign w:val="center"/>
          </w:tcPr>
          <w:p w14:paraId="32FF820C" w14:textId="682AD083"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426" w:type="dxa"/>
            <w:tcBorders>
              <w:top w:val="nil"/>
              <w:left w:val="nil"/>
              <w:bottom w:val="single" w:sz="4" w:space="0" w:color="auto"/>
              <w:right w:val="single" w:sz="4" w:space="0" w:color="auto"/>
            </w:tcBorders>
            <w:shd w:val="clear" w:color="000000" w:fill="D9D9D9"/>
            <w:noWrap/>
            <w:vAlign w:val="center"/>
          </w:tcPr>
          <w:p w14:paraId="0F2CC7ED" w14:textId="1A4F3FA8"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340</w:t>
            </w:r>
          </w:p>
        </w:tc>
        <w:tc>
          <w:tcPr>
            <w:tcW w:w="425" w:type="dxa"/>
            <w:tcBorders>
              <w:top w:val="nil"/>
              <w:left w:val="nil"/>
              <w:bottom w:val="single" w:sz="4" w:space="0" w:color="auto"/>
              <w:right w:val="single" w:sz="4" w:space="0" w:color="auto"/>
            </w:tcBorders>
            <w:shd w:val="clear" w:color="000000" w:fill="D9D9D9"/>
            <w:noWrap/>
            <w:vAlign w:val="center"/>
          </w:tcPr>
          <w:p w14:paraId="43FE801A" w14:textId="771E3D28"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136</w:t>
            </w:r>
          </w:p>
        </w:tc>
        <w:tc>
          <w:tcPr>
            <w:tcW w:w="567" w:type="dxa"/>
            <w:tcBorders>
              <w:top w:val="nil"/>
              <w:left w:val="nil"/>
              <w:bottom w:val="single" w:sz="4" w:space="0" w:color="auto"/>
              <w:right w:val="single" w:sz="4" w:space="0" w:color="auto"/>
            </w:tcBorders>
            <w:shd w:val="clear" w:color="000000" w:fill="D9D9D9"/>
            <w:noWrap/>
            <w:vAlign w:val="center"/>
          </w:tcPr>
          <w:p w14:paraId="15853758" w14:textId="43F5E244"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204</w:t>
            </w:r>
          </w:p>
        </w:tc>
        <w:tc>
          <w:tcPr>
            <w:tcW w:w="425" w:type="dxa"/>
            <w:tcBorders>
              <w:top w:val="nil"/>
              <w:left w:val="nil"/>
              <w:bottom w:val="single" w:sz="4" w:space="0" w:color="auto"/>
              <w:right w:val="single" w:sz="4" w:space="0" w:color="auto"/>
            </w:tcBorders>
            <w:shd w:val="clear" w:color="000000" w:fill="D9D9D9"/>
            <w:noWrap/>
            <w:vAlign w:val="center"/>
          </w:tcPr>
          <w:p w14:paraId="32A8F2E7" w14:textId="4C1E4B73"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425" w:type="dxa"/>
            <w:tcBorders>
              <w:top w:val="nil"/>
              <w:left w:val="nil"/>
              <w:bottom w:val="single" w:sz="4" w:space="0" w:color="auto"/>
              <w:right w:val="single" w:sz="4" w:space="0" w:color="auto"/>
            </w:tcBorders>
            <w:shd w:val="clear" w:color="000000" w:fill="D9D9D9"/>
            <w:noWrap/>
            <w:vAlign w:val="center"/>
          </w:tcPr>
          <w:p w14:paraId="167B49C8" w14:textId="424D38B3"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Cyrl-RS" w:eastAsia="en-GB"/>
              </w:rPr>
            </w:pPr>
            <w:r w:rsidRPr="00971815">
              <w:rPr>
                <w:rFonts w:ascii="Times New Roman" w:eastAsia="Times New Roman" w:hAnsi="Times New Roman" w:cs="Times New Roman"/>
                <w:b/>
                <w:bCs/>
                <w:color w:val="000000"/>
                <w:sz w:val="12"/>
                <w:szCs w:val="12"/>
                <w:lang w:val="sr-Cyrl-RS" w:eastAsia="en-GB"/>
              </w:rPr>
              <w:t>10</w:t>
            </w:r>
          </w:p>
        </w:tc>
        <w:tc>
          <w:tcPr>
            <w:tcW w:w="284" w:type="dxa"/>
            <w:tcBorders>
              <w:top w:val="nil"/>
              <w:left w:val="nil"/>
              <w:bottom w:val="single" w:sz="4" w:space="0" w:color="auto"/>
              <w:right w:val="single" w:sz="4" w:space="0" w:color="auto"/>
            </w:tcBorders>
            <w:shd w:val="clear" w:color="000000" w:fill="D9D9D9"/>
            <w:noWrap/>
            <w:vAlign w:val="center"/>
          </w:tcPr>
          <w:p w14:paraId="12CA4A89" w14:textId="538BF98C"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w:t>
            </w:r>
          </w:p>
        </w:tc>
        <w:tc>
          <w:tcPr>
            <w:tcW w:w="283" w:type="dxa"/>
            <w:tcBorders>
              <w:top w:val="nil"/>
              <w:left w:val="nil"/>
              <w:bottom w:val="single" w:sz="4" w:space="0" w:color="auto"/>
              <w:right w:val="single" w:sz="4" w:space="0" w:color="auto"/>
            </w:tcBorders>
            <w:shd w:val="clear" w:color="000000" w:fill="D9D9D9"/>
            <w:noWrap/>
            <w:vAlign w:val="center"/>
          </w:tcPr>
          <w:p w14:paraId="759A2B2E" w14:textId="6758DF73"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567" w:type="dxa"/>
            <w:tcBorders>
              <w:top w:val="nil"/>
              <w:left w:val="nil"/>
              <w:bottom w:val="single" w:sz="4" w:space="0" w:color="auto"/>
              <w:right w:val="single" w:sz="4" w:space="0" w:color="auto"/>
            </w:tcBorders>
            <w:shd w:val="clear" w:color="000000" w:fill="D9D9D9"/>
            <w:noWrap/>
            <w:vAlign w:val="center"/>
          </w:tcPr>
          <w:p w14:paraId="36777381" w14:textId="276A9961"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340</w:t>
            </w:r>
          </w:p>
        </w:tc>
        <w:tc>
          <w:tcPr>
            <w:tcW w:w="567" w:type="dxa"/>
            <w:tcBorders>
              <w:top w:val="nil"/>
              <w:left w:val="nil"/>
              <w:bottom w:val="single" w:sz="4" w:space="0" w:color="auto"/>
              <w:right w:val="single" w:sz="4" w:space="0" w:color="auto"/>
            </w:tcBorders>
            <w:shd w:val="clear" w:color="000000" w:fill="D9D9D9"/>
            <w:noWrap/>
            <w:vAlign w:val="center"/>
          </w:tcPr>
          <w:p w14:paraId="1F96F601" w14:textId="137C582B"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204</w:t>
            </w:r>
          </w:p>
        </w:tc>
        <w:tc>
          <w:tcPr>
            <w:tcW w:w="567" w:type="dxa"/>
            <w:tcBorders>
              <w:top w:val="nil"/>
              <w:left w:val="nil"/>
              <w:bottom w:val="single" w:sz="4" w:space="0" w:color="auto"/>
              <w:right w:val="single" w:sz="4" w:space="0" w:color="auto"/>
            </w:tcBorders>
            <w:shd w:val="clear" w:color="000000" w:fill="D9D9D9"/>
            <w:noWrap/>
            <w:vAlign w:val="center"/>
          </w:tcPr>
          <w:p w14:paraId="7D684B8B" w14:textId="4760D18F"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204</w:t>
            </w:r>
          </w:p>
        </w:tc>
        <w:tc>
          <w:tcPr>
            <w:tcW w:w="426" w:type="dxa"/>
            <w:tcBorders>
              <w:top w:val="nil"/>
              <w:left w:val="nil"/>
              <w:bottom w:val="single" w:sz="4" w:space="0" w:color="auto"/>
              <w:right w:val="single" w:sz="4" w:space="0" w:color="auto"/>
            </w:tcBorders>
            <w:shd w:val="clear" w:color="000000" w:fill="D9D9D9"/>
            <w:noWrap/>
            <w:vAlign w:val="center"/>
          </w:tcPr>
          <w:p w14:paraId="252702C4" w14:textId="1FAFFF99"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283" w:type="dxa"/>
            <w:tcBorders>
              <w:top w:val="nil"/>
              <w:left w:val="nil"/>
              <w:bottom w:val="single" w:sz="4" w:space="0" w:color="auto"/>
              <w:right w:val="single" w:sz="4" w:space="0" w:color="auto"/>
            </w:tcBorders>
            <w:shd w:val="clear" w:color="000000" w:fill="D9D9D9"/>
            <w:noWrap/>
            <w:vAlign w:val="center"/>
          </w:tcPr>
          <w:p w14:paraId="64A1E900" w14:textId="533A5EE7"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8</w:t>
            </w:r>
          </w:p>
        </w:tc>
        <w:tc>
          <w:tcPr>
            <w:tcW w:w="284" w:type="dxa"/>
            <w:tcBorders>
              <w:top w:val="nil"/>
              <w:left w:val="nil"/>
              <w:bottom w:val="single" w:sz="4" w:space="0" w:color="auto"/>
              <w:right w:val="single" w:sz="4" w:space="0" w:color="auto"/>
            </w:tcBorders>
            <w:shd w:val="clear" w:color="000000" w:fill="D9D9D9"/>
            <w:noWrap/>
            <w:vAlign w:val="center"/>
          </w:tcPr>
          <w:p w14:paraId="32749000" w14:textId="2A61EFC9"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w:t>
            </w:r>
          </w:p>
        </w:tc>
        <w:tc>
          <w:tcPr>
            <w:tcW w:w="283" w:type="dxa"/>
            <w:tcBorders>
              <w:top w:val="nil"/>
              <w:left w:val="nil"/>
              <w:bottom w:val="single" w:sz="4" w:space="0" w:color="auto"/>
              <w:right w:val="single" w:sz="4" w:space="0" w:color="auto"/>
            </w:tcBorders>
            <w:shd w:val="clear" w:color="000000" w:fill="D9D9D9"/>
            <w:noWrap/>
            <w:vAlign w:val="center"/>
          </w:tcPr>
          <w:p w14:paraId="3CC5122A" w14:textId="6CBD549D"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425" w:type="dxa"/>
            <w:tcBorders>
              <w:top w:val="nil"/>
              <w:left w:val="nil"/>
              <w:bottom w:val="single" w:sz="4" w:space="0" w:color="auto"/>
              <w:right w:val="single" w:sz="4" w:space="0" w:color="auto"/>
            </w:tcBorders>
            <w:shd w:val="clear" w:color="000000" w:fill="D9D9D9"/>
            <w:noWrap/>
            <w:vAlign w:val="center"/>
          </w:tcPr>
          <w:p w14:paraId="6F5697A4" w14:textId="3B26830B"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248</w:t>
            </w:r>
          </w:p>
        </w:tc>
        <w:tc>
          <w:tcPr>
            <w:tcW w:w="426" w:type="dxa"/>
            <w:tcBorders>
              <w:top w:val="nil"/>
              <w:left w:val="nil"/>
              <w:bottom w:val="single" w:sz="4" w:space="0" w:color="auto"/>
              <w:right w:val="single" w:sz="4" w:space="0" w:color="auto"/>
            </w:tcBorders>
            <w:shd w:val="clear" w:color="000000" w:fill="D9D9D9"/>
            <w:noWrap/>
            <w:vAlign w:val="center"/>
          </w:tcPr>
          <w:p w14:paraId="68046C3B" w14:textId="216261F5"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186</w:t>
            </w:r>
          </w:p>
        </w:tc>
        <w:tc>
          <w:tcPr>
            <w:tcW w:w="567" w:type="dxa"/>
            <w:tcBorders>
              <w:top w:val="nil"/>
              <w:left w:val="nil"/>
              <w:bottom w:val="single" w:sz="4" w:space="0" w:color="auto"/>
              <w:right w:val="single" w:sz="4" w:space="0" w:color="auto"/>
            </w:tcBorders>
            <w:shd w:val="clear" w:color="000000" w:fill="D9D9D9"/>
            <w:noWrap/>
            <w:vAlign w:val="center"/>
          </w:tcPr>
          <w:p w14:paraId="0CB904CE" w14:textId="3C486A3C"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190</w:t>
            </w:r>
          </w:p>
        </w:tc>
        <w:tc>
          <w:tcPr>
            <w:tcW w:w="425" w:type="dxa"/>
            <w:tcBorders>
              <w:top w:val="nil"/>
              <w:left w:val="nil"/>
              <w:bottom w:val="single" w:sz="4" w:space="0" w:color="auto"/>
              <w:right w:val="single" w:sz="4" w:space="0" w:color="auto"/>
            </w:tcBorders>
            <w:shd w:val="clear" w:color="000000" w:fill="D9D9D9"/>
            <w:noWrap/>
            <w:vAlign w:val="center"/>
          </w:tcPr>
          <w:p w14:paraId="30F9FF7F" w14:textId="162001C2"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567" w:type="dxa"/>
            <w:tcBorders>
              <w:top w:val="nil"/>
              <w:left w:val="nil"/>
              <w:bottom w:val="single" w:sz="4" w:space="0" w:color="auto"/>
              <w:right w:val="single" w:sz="4" w:space="0" w:color="auto"/>
            </w:tcBorders>
            <w:shd w:val="clear" w:color="000000" w:fill="D9D9D9"/>
            <w:noWrap/>
            <w:vAlign w:val="center"/>
          </w:tcPr>
          <w:p w14:paraId="01CB6882" w14:textId="1C8F6C35"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1180</w:t>
            </w:r>
          </w:p>
        </w:tc>
        <w:tc>
          <w:tcPr>
            <w:tcW w:w="567" w:type="dxa"/>
            <w:tcBorders>
              <w:top w:val="nil"/>
              <w:left w:val="nil"/>
              <w:bottom w:val="single" w:sz="4" w:space="0" w:color="auto"/>
              <w:right w:val="single" w:sz="4" w:space="0" w:color="auto"/>
            </w:tcBorders>
            <w:shd w:val="clear" w:color="000000" w:fill="D9D9D9"/>
            <w:noWrap/>
            <w:vAlign w:val="center"/>
          </w:tcPr>
          <w:p w14:paraId="7374EDA2" w14:textId="68DD067C"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670</w:t>
            </w:r>
          </w:p>
        </w:tc>
        <w:tc>
          <w:tcPr>
            <w:tcW w:w="567" w:type="dxa"/>
            <w:tcBorders>
              <w:top w:val="nil"/>
              <w:left w:val="nil"/>
              <w:bottom w:val="single" w:sz="4" w:space="0" w:color="auto"/>
              <w:right w:val="single" w:sz="4" w:space="0" w:color="auto"/>
            </w:tcBorders>
            <w:shd w:val="clear" w:color="000000" w:fill="D9D9D9"/>
            <w:noWrap/>
            <w:vAlign w:val="center"/>
          </w:tcPr>
          <w:p w14:paraId="67CD58B6" w14:textId="218AC008"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594</w:t>
            </w:r>
          </w:p>
        </w:tc>
        <w:tc>
          <w:tcPr>
            <w:tcW w:w="567" w:type="dxa"/>
            <w:tcBorders>
              <w:top w:val="nil"/>
              <w:left w:val="nil"/>
              <w:bottom w:val="single" w:sz="4" w:space="0" w:color="auto"/>
              <w:right w:val="single" w:sz="4" w:space="0" w:color="auto"/>
            </w:tcBorders>
            <w:shd w:val="clear" w:color="000000" w:fill="D9D9D9"/>
            <w:noWrap/>
            <w:vAlign w:val="center"/>
          </w:tcPr>
          <w:p w14:paraId="4BD12E6F" w14:textId="4CA8A507"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300</w:t>
            </w:r>
          </w:p>
        </w:tc>
        <w:tc>
          <w:tcPr>
            <w:tcW w:w="567" w:type="dxa"/>
            <w:tcBorders>
              <w:top w:val="nil"/>
              <w:left w:val="nil"/>
              <w:bottom w:val="single" w:sz="4" w:space="0" w:color="auto"/>
              <w:right w:val="single" w:sz="4" w:space="0" w:color="auto"/>
            </w:tcBorders>
            <w:shd w:val="clear" w:color="000000" w:fill="D9D9D9"/>
            <w:noWrap/>
            <w:vAlign w:val="center"/>
          </w:tcPr>
          <w:p w14:paraId="32EF3CE1" w14:textId="6926080D" w:rsidR="00F64103" w:rsidRPr="00971815" w:rsidRDefault="00971815" w:rsidP="006369A0">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2744</w:t>
            </w:r>
          </w:p>
        </w:tc>
      </w:tr>
      <w:tr w:rsidR="00971815" w:rsidRPr="00C44CB0" w14:paraId="3AE19531" w14:textId="77777777" w:rsidTr="0039211D">
        <w:trPr>
          <w:trHeight w:val="292"/>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44571837" w14:textId="713D14D9" w:rsidR="00971815" w:rsidRPr="00B333A4" w:rsidRDefault="00971815" w:rsidP="006369A0">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УКУПНО</w:t>
            </w:r>
            <w:r>
              <w:rPr>
                <w:rFonts w:ascii="Times New Roman" w:eastAsia="Times New Roman" w:hAnsi="Times New Roman" w:cs="Times New Roman"/>
                <w:b/>
                <w:bCs/>
                <w:color w:val="000000"/>
                <w:sz w:val="16"/>
                <w:szCs w:val="16"/>
                <w:lang w:val="sr-Cyrl-RS" w:eastAsia="en-GB"/>
              </w:rPr>
              <w:t xml:space="preserve"> А2 + Б2</w:t>
            </w:r>
          </w:p>
        </w:tc>
        <w:tc>
          <w:tcPr>
            <w:tcW w:w="867" w:type="dxa"/>
            <w:gridSpan w:val="3"/>
            <w:tcBorders>
              <w:top w:val="single" w:sz="4" w:space="0" w:color="auto"/>
              <w:left w:val="nil"/>
              <w:bottom w:val="single" w:sz="4" w:space="0" w:color="auto"/>
              <w:right w:val="single" w:sz="4" w:space="0" w:color="000000"/>
            </w:tcBorders>
            <w:shd w:val="clear" w:color="000000" w:fill="D9D9D9"/>
            <w:noWrap/>
            <w:vAlign w:val="center"/>
          </w:tcPr>
          <w:p w14:paraId="5C48D36A" w14:textId="4E3D00A1" w:rsidR="00971815" w:rsidRPr="00E771CE" w:rsidRDefault="00971815" w:rsidP="006369A0">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1559" w:type="dxa"/>
            <w:gridSpan w:val="4"/>
            <w:tcBorders>
              <w:top w:val="single" w:sz="4" w:space="0" w:color="auto"/>
              <w:left w:val="nil"/>
              <w:bottom w:val="single" w:sz="4" w:space="0" w:color="auto"/>
              <w:right w:val="single" w:sz="4" w:space="0" w:color="000000"/>
            </w:tcBorders>
            <w:shd w:val="clear" w:color="000000" w:fill="D9D9D9"/>
            <w:noWrap/>
            <w:vAlign w:val="center"/>
          </w:tcPr>
          <w:p w14:paraId="70E376C0" w14:textId="522CD606"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426</w:t>
            </w:r>
          </w:p>
        </w:tc>
        <w:tc>
          <w:tcPr>
            <w:tcW w:w="921" w:type="dxa"/>
            <w:gridSpan w:val="3"/>
            <w:tcBorders>
              <w:top w:val="single" w:sz="4" w:space="0" w:color="auto"/>
              <w:left w:val="nil"/>
              <w:bottom w:val="single" w:sz="4" w:space="0" w:color="auto"/>
              <w:right w:val="single" w:sz="4" w:space="0" w:color="000000"/>
            </w:tcBorders>
            <w:shd w:val="clear" w:color="000000" w:fill="D9D9D9"/>
            <w:noWrap/>
            <w:vAlign w:val="center"/>
          </w:tcPr>
          <w:p w14:paraId="614F9D82" w14:textId="00A39288"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20</w:t>
            </w:r>
          </w:p>
        </w:tc>
        <w:tc>
          <w:tcPr>
            <w:tcW w:w="1843" w:type="dxa"/>
            <w:gridSpan w:val="4"/>
            <w:tcBorders>
              <w:top w:val="single" w:sz="4" w:space="0" w:color="auto"/>
              <w:left w:val="nil"/>
              <w:bottom w:val="single" w:sz="4" w:space="0" w:color="auto"/>
              <w:right w:val="single" w:sz="4" w:space="0" w:color="000000"/>
            </w:tcBorders>
            <w:shd w:val="clear" w:color="000000" w:fill="D9D9D9"/>
            <w:noWrap/>
            <w:vAlign w:val="center"/>
          </w:tcPr>
          <w:p w14:paraId="465A6482" w14:textId="642E9A27"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770</w:t>
            </w:r>
          </w:p>
        </w:tc>
        <w:tc>
          <w:tcPr>
            <w:tcW w:w="992" w:type="dxa"/>
            <w:gridSpan w:val="3"/>
            <w:tcBorders>
              <w:top w:val="single" w:sz="4" w:space="0" w:color="auto"/>
              <w:left w:val="nil"/>
              <w:bottom w:val="single" w:sz="4" w:space="0" w:color="auto"/>
              <w:right w:val="single" w:sz="4" w:space="0" w:color="000000"/>
            </w:tcBorders>
            <w:shd w:val="clear" w:color="000000" w:fill="D9D9D9"/>
            <w:noWrap/>
            <w:vAlign w:val="center"/>
          </w:tcPr>
          <w:p w14:paraId="14CEB8BB" w14:textId="1E41FE11"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22</w:t>
            </w:r>
          </w:p>
        </w:tc>
        <w:tc>
          <w:tcPr>
            <w:tcW w:w="2127" w:type="dxa"/>
            <w:gridSpan w:val="4"/>
            <w:tcBorders>
              <w:top w:val="single" w:sz="4" w:space="0" w:color="auto"/>
              <w:left w:val="nil"/>
              <w:bottom w:val="single" w:sz="4" w:space="0" w:color="auto"/>
              <w:right w:val="single" w:sz="4" w:space="0" w:color="000000"/>
            </w:tcBorders>
            <w:shd w:val="clear" w:color="000000" w:fill="D9D9D9"/>
            <w:noWrap/>
            <w:vAlign w:val="center"/>
          </w:tcPr>
          <w:p w14:paraId="599187D1" w14:textId="2F136C3B"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860</w:t>
            </w:r>
          </w:p>
        </w:tc>
        <w:tc>
          <w:tcPr>
            <w:tcW w:w="850" w:type="dxa"/>
            <w:gridSpan w:val="3"/>
            <w:tcBorders>
              <w:top w:val="single" w:sz="4" w:space="0" w:color="auto"/>
              <w:left w:val="nil"/>
              <w:bottom w:val="single" w:sz="4" w:space="0" w:color="auto"/>
              <w:right w:val="single" w:sz="4" w:space="0" w:color="000000"/>
            </w:tcBorders>
            <w:shd w:val="clear" w:color="000000" w:fill="D9D9D9"/>
            <w:noWrap/>
            <w:vAlign w:val="center"/>
          </w:tcPr>
          <w:p w14:paraId="3F144B5F" w14:textId="5F007DE8"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20</w:t>
            </w:r>
          </w:p>
        </w:tc>
        <w:tc>
          <w:tcPr>
            <w:tcW w:w="1843" w:type="dxa"/>
            <w:gridSpan w:val="4"/>
            <w:tcBorders>
              <w:top w:val="single" w:sz="4" w:space="0" w:color="auto"/>
              <w:left w:val="nil"/>
              <w:bottom w:val="single" w:sz="4" w:space="0" w:color="auto"/>
              <w:right w:val="single" w:sz="4" w:space="0" w:color="000000"/>
            </w:tcBorders>
            <w:shd w:val="clear" w:color="000000" w:fill="D9D9D9"/>
            <w:noWrap/>
            <w:vAlign w:val="center"/>
          </w:tcPr>
          <w:p w14:paraId="089C4B50" w14:textId="61D83F7B"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714</w:t>
            </w:r>
          </w:p>
        </w:tc>
        <w:tc>
          <w:tcPr>
            <w:tcW w:w="2268" w:type="dxa"/>
            <w:gridSpan w:val="4"/>
            <w:tcBorders>
              <w:top w:val="single" w:sz="4" w:space="0" w:color="auto"/>
              <w:left w:val="nil"/>
              <w:bottom w:val="single" w:sz="4" w:space="0" w:color="auto"/>
              <w:right w:val="single" w:sz="4" w:space="0" w:color="000000"/>
            </w:tcBorders>
            <w:shd w:val="clear" w:color="000000" w:fill="D9D9D9"/>
            <w:noWrap/>
            <w:vAlign w:val="center"/>
          </w:tcPr>
          <w:p w14:paraId="4B7B5352" w14:textId="27059600"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2744</w:t>
            </w:r>
          </w:p>
        </w:tc>
        <w:tc>
          <w:tcPr>
            <w:tcW w:w="567" w:type="dxa"/>
            <w:tcBorders>
              <w:top w:val="single" w:sz="4" w:space="0" w:color="auto"/>
              <w:left w:val="nil"/>
              <w:bottom w:val="single" w:sz="4" w:space="0" w:color="auto"/>
              <w:right w:val="single" w:sz="4" w:space="0" w:color="000000"/>
            </w:tcBorders>
            <w:shd w:val="clear" w:color="000000" w:fill="D9D9D9"/>
            <w:vAlign w:val="center"/>
          </w:tcPr>
          <w:p w14:paraId="6F0200B2" w14:textId="260194A1" w:rsidR="00971815" w:rsidRPr="00971815" w:rsidRDefault="00971815" w:rsidP="006369A0">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2744</w:t>
            </w:r>
          </w:p>
        </w:tc>
      </w:tr>
      <w:tr w:rsidR="00F64103" w:rsidRPr="00DA5C53" w14:paraId="7D131B3D" w14:textId="77777777" w:rsidTr="00BA3E1B">
        <w:trPr>
          <w:gridAfter w:val="19"/>
          <w:wAfter w:w="8647" w:type="dxa"/>
          <w:trHeight w:val="215"/>
          <w:jc w:val="center"/>
        </w:trPr>
        <w:tc>
          <w:tcPr>
            <w:tcW w:w="7000" w:type="dxa"/>
            <w:gridSpan w:val="16"/>
            <w:tcBorders>
              <w:top w:val="nil"/>
              <w:left w:val="nil"/>
              <w:bottom w:val="nil"/>
              <w:right w:val="nil"/>
            </w:tcBorders>
            <w:shd w:val="clear" w:color="auto" w:fill="auto"/>
            <w:noWrap/>
            <w:vAlign w:val="center"/>
            <w:hideMark/>
          </w:tcPr>
          <w:p w14:paraId="0AB075E8" w14:textId="6B60148E" w:rsidR="00F64103" w:rsidRDefault="0052025C" w:rsidP="006369A0">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 xml:space="preserve">Напомена: </w:t>
            </w:r>
            <w:r w:rsidR="00F64103" w:rsidRPr="00DA5C53">
              <w:rPr>
                <w:rFonts w:ascii="Times New Roman" w:eastAsia="Times New Roman" w:hAnsi="Times New Roman" w:cs="Times New Roman"/>
                <w:color w:val="000000"/>
                <w:sz w:val="16"/>
                <w:szCs w:val="16"/>
                <w:lang w:val="en-GB" w:eastAsia="en-GB"/>
              </w:rPr>
              <w:t xml:space="preserve"> </w:t>
            </w:r>
            <w:r w:rsidR="00F64103" w:rsidRPr="00DA5C53">
              <w:rPr>
                <w:rFonts w:ascii="Calibri" w:eastAsia="Times New Roman" w:hAnsi="Calibri" w:cs="Times New Roman"/>
                <w:color w:val="000000"/>
                <w:sz w:val="16"/>
                <w:szCs w:val="16"/>
                <w:lang w:val="en-GB" w:eastAsia="en-GB"/>
              </w:rPr>
              <w:t>**</w:t>
            </w:r>
            <w:r w:rsidR="00F64103" w:rsidRPr="00DA5C53">
              <w:rPr>
                <w:rFonts w:ascii="Times New Roman" w:eastAsia="Times New Roman" w:hAnsi="Times New Roman" w:cs="Times New Roman"/>
                <w:color w:val="000000"/>
                <w:sz w:val="16"/>
                <w:szCs w:val="16"/>
                <w:lang w:val="en-GB" w:eastAsia="en-GB"/>
              </w:rPr>
              <w:t>Ученик бира предмет са листе изборних општеобразовних или стручних предмета</w:t>
            </w:r>
          </w:p>
          <w:p w14:paraId="2EA7F948" w14:textId="77777777" w:rsidR="00F64103" w:rsidRPr="00DA5C53" w:rsidRDefault="00F64103" w:rsidP="006369A0">
            <w:pPr>
              <w:spacing w:after="0" w:line="240" w:lineRule="auto"/>
              <w:rPr>
                <w:rFonts w:ascii="Times New Roman" w:eastAsia="Times New Roman" w:hAnsi="Times New Roman" w:cs="Times New Roman"/>
                <w:color w:val="000000"/>
                <w:sz w:val="24"/>
                <w:szCs w:val="24"/>
                <w:lang w:val="en-GB" w:eastAsia="en-GB"/>
              </w:rPr>
            </w:pPr>
          </w:p>
        </w:tc>
      </w:tr>
    </w:tbl>
    <w:p w14:paraId="5CA76BC8" w14:textId="77777777" w:rsidR="00E11D4E" w:rsidRDefault="00E11D4E" w:rsidP="005F0CC3">
      <w:pPr>
        <w:jc w:val="both"/>
        <w:rPr>
          <w:noProof/>
        </w:rPr>
        <w:sectPr w:rsidR="00E11D4E" w:rsidSect="0052025C">
          <w:pgSz w:w="16838" w:h="11906" w:orient="landscape" w:code="9"/>
          <w:pgMar w:top="720" w:right="720" w:bottom="720" w:left="720" w:header="709" w:footer="709" w:gutter="0"/>
          <w:cols w:space="708"/>
          <w:docGrid w:linePitch="360"/>
        </w:sectPr>
      </w:pPr>
    </w:p>
    <w:p w14:paraId="1F280A46" w14:textId="6B37F463" w:rsidR="00F64103" w:rsidRDefault="00F64103" w:rsidP="005F0CC3">
      <w:pPr>
        <w:jc w:val="both"/>
        <w:rPr>
          <w:noProof/>
        </w:rPr>
      </w:pPr>
    </w:p>
    <w:p w14:paraId="0D3CF316" w14:textId="234B0E23" w:rsidR="00E11D4E" w:rsidRPr="00723D19" w:rsidRDefault="00E11D4E" w:rsidP="00E11D4E">
      <w:pPr>
        <w:rPr>
          <w:rFonts w:ascii="Times New Roman" w:hAnsi="Times New Roman" w:cs="Times New Roman"/>
          <w:b/>
          <w:noProof/>
          <w:sz w:val="24"/>
          <w:szCs w:val="24"/>
          <w:lang w:val="sr-Cyrl-RS"/>
        </w:rPr>
      </w:pPr>
      <w:r>
        <w:rPr>
          <w:rFonts w:ascii="Times New Roman" w:hAnsi="Times New Roman" w:cs="Times New Roman"/>
          <w:b/>
          <w:noProof/>
          <w:sz w:val="24"/>
          <w:szCs w:val="24"/>
          <w:lang w:val="sr-Cyrl-RS"/>
        </w:rPr>
        <w:t>Листа изборних предмета према програму образовног профила</w:t>
      </w:r>
    </w:p>
    <w:tbl>
      <w:tblPr>
        <w:tblW w:w="9113" w:type="dxa"/>
        <w:tblInd w:w="113" w:type="dxa"/>
        <w:tblLook w:val="04A0" w:firstRow="1" w:lastRow="0" w:firstColumn="1" w:lastColumn="0" w:noHBand="0" w:noVBand="1"/>
      </w:tblPr>
      <w:tblGrid>
        <w:gridCol w:w="472"/>
        <w:gridCol w:w="4560"/>
        <w:gridCol w:w="526"/>
        <w:gridCol w:w="908"/>
        <w:gridCol w:w="1290"/>
        <w:gridCol w:w="1357"/>
      </w:tblGrid>
      <w:tr w:rsidR="00E11D4E" w:rsidRPr="00156C54" w14:paraId="08083FE5" w14:textId="77777777" w:rsidTr="00E11D4E">
        <w:trPr>
          <w:trHeight w:val="309"/>
        </w:trPr>
        <w:tc>
          <w:tcPr>
            <w:tcW w:w="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464DE2"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Рб</w:t>
            </w:r>
          </w:p>
        </w:tc>
        <w:tc>
          <w:tcPr>
            <w:tcW w:w="4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26CE77"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Листа изборних предмета</w:t>
            </w:r>
          </w:p>
        </w:tc>
        <w:tc>
          <w:tcPr>
            <w:tcW w:w="4081" w:type="dxa"/>
            <w:gridSpan w:val="4"/>
            <w:tcBorders>
              <w:top w:val="single" w:sz="4" w:space="0" w:color="auto"/>
              <w:left w:val="nil"/>
              <w:bottom w:val="single" w:sz="4" w:space="0" w:color="auto"/>
              <w:right w:val="single" w:sz="4" w:space="0" w:color="auto"/>
            </w:tcBorders>
            <w:shd w:val="clear" w:color="auto" w:fill="auto"/>
            <w:noWrap/>
            <w:vAlign w:val="bottom"/>
            <w:hideMark/>
          </w:tcPr>
          <w:p w14:paraId="25CB6C58"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РАЗРЕД</w:t>
            </w:r>
          </w:p>
        </w:tc>
      </w:tr>
      <w:tr w:rsidR="00E11D4E" w:rsidRPr="00156C54" w14:paraId="3CD362F0" w14:textId="77777777" w:rsidTr="00E11D4E">
        <w:trPr>
          <w:trHeight w:val="309"/>
        </w:trPr>
        <w:tc>
          <w:tcPr>
            <w:tcW w:w="472" w:type="dxa"/>
            <w:vMerge/>
            <w:tcBorders>
              <w:top w:val="single" w:sz="4" w:space="0" w:color="auto"/>
              <w:left w:val="single" w:sz="4" w:space="0" w:color="auto"/>
              <w:bottom w:val="single" w:sz="4" w:space="0" w:color="000000"/>
              <w:right w:val="single" w:sz="4" w:space="0" w:color="auto"/>
            </w:tcBorders>
            <w:vAlign w:val="center"/>
            <w:hideMark/>
          </w:tcPr>
          <w:p w14:paraId="3F87E917"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14:paraId="5C05FA56"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p>
        </w:tc>
        <w:tc>
          <w:tcPr>
            <w:tcW w:w="526" w:type="dxa"/>
            <w:tcBorders>
              <w:top w:val="nil"/>
              <w:left w:val="nil"/>
              <w:bottom w:val="single" w:sz="4" w:space="0" w:color="auto"/>
              <w:right w:val="single" w:sz="4" w:space="0" w:color="auto"/>
            </w:tcBorders>
            <w:shd w:val="clear" w:color="auto" w:fill="auto"/>
            <w:noWrap/>
            <w:vAlign w:val="bottom"/>
            <w:hideMark/>
          </w:tcPr>
          <w:p w14:paraId="6C618D0E"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w:t>
            </w:r>
          </w:p>
        </w:tc>
        <w:tc>
          <w:tcPr>
            <w:tcW w:w="908" w:type="dxa"/>
            <w:tcBorders>
              <w:top w:val="nil"/>
              <w:left w:val="nil"/>
              <w:bottom w:val="single" w:sz="4" w:space="0" w:color="auto"/>
              <w:right w:val="single" w:sz="4" w:space="0" w:color="auto"/>
            </w:tcBorders>
            <w:shd w:val="clear" w:color="auto" w:fill="auto"/>
            <w:noWrap/>
            <w:vAlign w:val="bottom"/>
            <w:hideMark/>
          </w:tcPr>
          <w:p w14:paraId="756D4DCA"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w:t>
            </w:r>
          </w:p>
        </w:tc>
        <w:tc>
          <w:tcPr>
            <w:tcW w:w="1290" w:type="dxa"/>
            <w:tcBorders>
              <w:top w:val="nil"/>
              <w:left w:val="nil"/>
              <w:bottom w:val="single" w:sz="4" w:space="0" w:color="auto"/>
              <w:right w:val="single" w:sz="4" w:space="0" w:color="auto"/>
            </w:tcBorders>
            <w:shd w:val="clear" w:color="auto" w:fill="auto"/>
            <w:noWrap/>
            <w:vAlign w:val="bottom"/>
            <w:hideMark/>
          </w:tcPr>
          <w:p w14:paraId="3D22D97B"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III</w:t>
            </w:r>
          </w:p>
        </w:tc>
        <w:tc>
          <w:tcPr>
            <w:tcW w:w="1357" w:type="dxa"/>
            <w:tcBorders>
              <w:top w:val="nil"/>
              <w:left w:val="nil"/>
              <w:bottom w:val="single" w:sz="4" w:space="0" w:color="auto"/>
              <w:right w:val="single" w:sz="4" w:space="0" w:color="auto"/>
            </w:tcBorders>
            <w:shd w:val="clear" w:color="auto" w:fill="auto"/>
            <w:noWrap/>
            <w:vAlign w:val="bottom"/>
            <w:hideMark/>
          </w:tcPr>
          <w:p w14:paraId="7CFE24B6"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IV</w:t>
            </w:r>
          </w:p>
        </w:tc>
      </w:tr>
      <w:tr w:rsidR="00E11D4E" w:rsidRPr="00156C54" w14:paraId="284A526D" w14:textId="77777777" w:rsidTr="00E11D4E">
        <w:trPr>
          <w:trHeight w:val="309"/>
        </w:trPr>
        <w:tc>
          <w:tcPr>
            <w:tcW w:w="9113"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14875EBE" w14:textId="64D37F0D" w:rsidR="00E11D4E" w:rsidRPr="00156C54" w:rsidRDefault="00E11D4E" w:rsidP="009219BB">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sr-Cyrl-RS" w:eastAsia="en-GB"/>
              </w:rPr>
              <w:t>Стручни</w:t>
            </w:r>
            <w:r w:rsidRPr="00156C54">
              <w:rPr>
                <w:rFonts w:ascii="Times New Roman" w:eastAsia="Times New Roman" w:hAnsi="Times New Roman" w:cs="Times New Roman"/>
                <w:b/>
                <w:bCs/>
                <w:color w:val="000000"/>
                <w:sz w:val="24"/>
                <w:szCs w:val="24"/>
                <w:lang w:val="en-GB" w:eastAsia="en-GB"/>
              </w:rPr>
              <w:t xml:space="preserve"> предмети</w:t>
            </w:r>
          </w:p>
        </w:tc>
      </w:tr>
      <w:tr w:rsidR="00E11D4E" w:rsidRPr="00156C54" w14:paraId="0FC0D4EE" w14:textId="77777777" w:rsidTr="00E11D4E">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4648EA4D"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1.</w:t>
            </w:r>
          </w:p>
        </w:tc>
        <w:tc>
          <w:tcPr>
            <w:tcW w:w="4560" w:type="dxa"/>
            <w:tcBorders>
              <w:top w:val="nil"/>
              <w:left w:val="nil"/>
              <w:bottom w:val="single" w:sz="4" w:space="0" w:color="auto"/>
              <w:right w:val="single" w:sz="4" w:space="0" w:color="auto"/>
            </w:tcBorders>
            <w:shd w:val="clear" w:color="auto" w:fill="auto"/>
            <w:noWrap/>
            <w:vAlign w:val="bottom"/>
            <w:hideMark/>
          </w:tcPr>
          <w:p w14:paraId="7651697B" w14:textId="540A91F2" w:rsidR="00E11D4E" w:rsidRPr="009D7E6E" w:rsidRDefault="009D7E6E"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 xml:space="preserve">Менаџмент </w:t>
            </w:r>
          </w:p>
        </w:tc>
        <w:tc>
          <w:tcPr>
            <w:tcW w:w="526" w:type="dxa"/>
            <w:tcBorders>
              <w:top w:val="nil"/>
              <w:left w:val="nil"/>
              <w:bottom w:val="single" w:sz="4" w:space="0" w:color="auto"/>
              <w:right w:val="single" w:sz="4" w:space="0" w:color="auto"/>
            </w:tcBorders>
            <w:shd w:val="clear" w:color="auto" w:fill="auto"/>
            <w:noWrap/>
            <w:vAlign w:val="bottom"/>
            <w:hideMark/>
          </w:tcPr>
          <w:p w14:paraId="2C4887E6"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759251E7"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095CF279" w14:textId="594D951E"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14:paraId="4DCEC0A2" w14:textId="6C0E0F0A"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p>
        </w:tc>
      </w:tr>
      <w:tr w:rsidR="00E11D4E" w:rsidRPr="00156C54" w14:paraId="52FC2DFF" w14:textId="77777777" w:rsidTr="00E11D4E">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73B56C46"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4560" w:type="dxa"/>
            <w:tcBorders>
              <w:top w:val="nil"/>
              <w:left w:val="nil"/>
              <w:bottom w:val="single" w:sz="4" w:space="0" w:color="auto"/>
              <w:right w:val="single" w:sz="4" w:space="0" w:color="auto"/>
            </w:tcBorders>
            <w:shd w:val="clear" w:color="auto" w:fill="auto"/>
            <w:noWrap/>
            <w:vAlign w:val="bottom"/>
            <w:hideMark/>
          </w:tcPr>
          <w:p w14:paraId="1207B404" w14:textId="604417DD" w:rsidR="00E11D4E" w:rsidRPr="00E11D4E" w:rsidRDefault="00E11D4E"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Вештине комуникације</w:t>
            </w:r>
          </w:p>
        </w:tc>
        <w:tc>
          <w:tcPr>
            <w:tcW w:w="526" w:type="dxa"/>
            <w:tcBorders>
              <w:top w:val="nil"/>
              <w:left w:val="nil"/>
              <w:bottom w:val="single" w:sz="4" w:space="0" w:color="auto"/>
              <w:right w:val="single" w:sz="4" w:space="0" w:color="auto"/>
            </w:tcBorders>
            <w:shd w:val="clear" w:color="auto" w:fill="auto"/>
            <w:noWrap/>
            <w:vAlign w:val="bottom"/>
            <w:hideMark/>
          </w:tcPr>
          <w:p w14:paraId="4C91B739"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0D2EE146"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5A84EC8E" w14:textId="1FA974B3"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14:paraId="3873F148" w14:textId="7263E6C5"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p>
        </w:tc>
      </w:tr>
      <w:tr w:rsidR="00E11D4E" w:rsidRPr="00156C54" w14:paraId="17CBDE67" w14:textId="77777777" w:rsidTr="00E11D4E">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2F7D7D7C"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3.</w:t>
            </w:r>
          </w:p>
        </w:tc>
        <w:tc>
          <w:tcPr>
            <w:tcW w:w="4560" w:type="dxa"/>
            <w:tcBorders>
              <w:top w:val="nil"/>
              <w:left w:val="nil"/>
              <w:bottom w:val="single" w:sz="4" w:space="0" w:color="auto"/>
              <w:right w:val="single" w:sz="4" w:space="0" w:color="auto"/>
            </w:tcBorders>
            <w:shd w:val="clear" w:color="auto" w:fill="auto"/>
            <w:noWrap/>
            <w:vAlign w:val="bottom"/>
            <w:hideMark/>
          </w:tcPr>
          <w:p w14:paraId="7C43BC75" w14:textId="2BD5B0AE" w:rsidR="00E11D4E" w:rsidRPr="00E11D4E" w:rsidRDefault="009D7E6E"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Пословни страни језик ***</w:t>
            </w:r>
          </w:p>
        </w:tc>
        <w:tc>
          <w:tcPr>
            <w:tcW w:w="526" w:type="dxa"/>
            <w:tcBorders>
              <w:top w:val="nil"/>
              <w:left w:val="nil"/>
              <w:bottom w:val="single" w:sz="4" w:space="0" w:color="auto"/>
              <w:right w:val="single" w:sz="4" w:space="0" w:color="auto"/>
            </w:tcBorders>
            <w:shd w:val="clear" w:color="auto" w:fill="auto"/>
            <w:noWrap/>
            <w:vAlign w:val="bottom"/>
            <w:hideMark/>
          </w:tcPr>
          <w:p w14:paraId="4DA1E078"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562D411F"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212820D3"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14:paraId="1B7FFAF9" w14:textId="77C0A4BC" w:rsidR="00E11D4E" w:rsidRPr="009D7E6E" w:rsidRDefault="009D7E6E" w:rsidP="009219BB">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E11D4E" w:rsidRPr="00156C54" w14:paraId="099CFD93" w14:textId="77777777" w:rsidTr="00E11D4E">
        <w:trPr>
          <w:trHeight w:val="309"/>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14:paraId="031FD4E3"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4.</w:t>
            </w:r>
          </w:p>
        </w:tc>
        <w:tc>
          <w:tcPr>
            <w:tcW w:w="4560" w:type="dxa"/>
            <w:tcBorders>
              <w:top w:val="nil"/>
              <w:left w:val="nil"/>
              <w:bottom w:val="single" w:sz="4" w:space="0" w:color="auto"/>
              <w:right w:val="single" w:sz="4" w:space="0" w:color="auto"/>
            </w:tcBorders>
            <w:shd w:val="clear" w:color="auto" w:fill="auto"/>
            <w:noWrap/>
            <w:vAlign w:val="bottom"/>
            <w:hideMark/>
          </w:tcPr>
          <w:p w14:paraId="7736B62B" w14:textId="576AB123" w:rsidR="00E11D4E" w:rsidRPr="00E11D4E" w:rsidRDefault="009D7E6E"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Национална економија</w:t>
            </w:r>
          </w:p>
        </w:tc>
        <w:tc>
          <w:tcPr>
            <w:tcW w:w="526" w:type="dxa"/>
            <w:tcBorders>
              <w:top w:val="nil"/>
              <w:left w:val="nil"/>
              <w:bottom w:val="single" w:sz="4" w:space="0" w:color="auto"/>
              <w:right w:val="single" w:sz="4" w:space="0" w:color="auto"/>
            </w:tcBorders>
            <w:shd w:val="clear" w:color="auto" w:fill="auto"/>
            <w:noWrap/>
            <w:vAlign w:val="bottom"/>
            <w:hideMark/>
          </w:tcPr>
          <w:p w14:paraId="08F78830"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14:paraId="1B304785"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14:paraId="263487FE" w14:textId="08A21891"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p>
        </w:tc>
        <w:tc>
          <w:tcPr>
            <w:tcW w:w="1357" w:type="dxa"/>
            <w:tcBorders>
              <w:top w:val="nil"/>
              <w:left w:val="nil"/>
              <w:bottom w:val="single" w:sz="4" w:space="0" w:color="auto"/>
              <w:right w:val="single" w:sz="4" w:space="0" w:color="auto"/>
            </w:tcBorders>
            <w:shd w:val="clear" w:color="auto" w:fill="auto"/>
            <w:noWrap/>
            <w:vAlign w:val="bottom"/>
            <w:hideMark/>
          </w:tcPr>
          <w:p w14:paraId="4851EA79"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E11D4E" w:rsidRPr="00156C54" w14:paraId="46F3EC5F" w14:textId="77777777" w:rsidTr="00E11D4E">
        <w:trPr>
          <w:trHeight w:val="318"/>
        </w:trPr>
        <w:tc>
          <w:tcPr>
            <w:tcW w:w="4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8AD2B"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5.</w:t>
            </w:r>
          </w:p>
        </w:tc>
        <w:tc>
          <w:tcPr>
            <w:tcW w:w="4560" w:type="dxa"/>
            <w:tcBorders>
              <w:top w:val="single" w:sz="4" w:space="0" w:color="auto"/>
              <w:left w:val="nil"/>
              <w:bottom w:val="single" w:sz="4" w:space="0" w:color="auto"/>
              <w:right w:val="single" w:sz="4" w:space="0" w:color="auto"/>
            </w:tcBorders>
            <w:shd w:val="clear" w:color="auto" w:fill="auto"/>
            <w:noWrap/>
            <w:vAlign w:val="bottom"/>
            <w:hideMark/>
          </w:tcPr>
          <w:p w14:paraId="55D8305F" w14:textId="1CD2D2DD" w:rsidR="00E11D4E" w:rsidRPr="00E11D4E" w:rsidRDefault="009D7E6E" w:rsidP="009219B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Принципи економије – одабране теме</w:t>
            </w:r>
          </w:p>
        </w:tc>
        <w:tc>
          <w:tcPr>
            <w:tcW w:w="526" w:type="dxa"/>
            <w:tcBorders>
              <w:top w:val="single" w:sz="4" w:space="0" w:color="auto"/>
              <w:left w:val="nil"/>
              <w:bottom w:val="single" w:sz="4" w:space="0" w:color="auto"/>
              <w:right w:val="single" w:sz="4" w:space="0" w:color="auto"/>
            </w:tcBorders>
            <w:shd w:val="clear" w:color="auto" w:fill="auto"/>
            <w:noWrap/>
            <w:vAlign w:val="bottom"/>
            <w:hideMark/>
          </w:tcPr>
          <w:p w14:paraId="61C49FF9"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single" w:sz="4" w:space="0" w:color="auto"/>
              <w:left w:val="nil"/>
              <w:bottom w:val="single" w:sz="4" w:space="0" w:color="auto"/>
              <w:right w:val="single" w:sz="4" w:space="0" w:color="auto"/>
            </w:tcBorders>
            <w:shd w:val="clear" w:color="auto" w:fill="auto"/>
            <w:noWrap/>
            <w:vAlign w:val="bottom"/>
            <w:hideMark/>
          </w:tcPr>
          <w:p w14:paraId="4F3A1023" w14:textId="77777777" w:rsidR="00E11D4E" w:rsidRPr="00156C54" w:rsidRDefault="00E11D4E" w:rsidP="009219B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single" w:sz="4" w:space="0" w:color="auto"/>
              <w:left w:val="nil"/>
              <w:bottom w:val="single" w:sz="4" w:space="0" w:color="auto"/>
              <w:right w:val="single" w:sz="4" w:space="0" w:color="auto"/>
            </w:tcBorders>
            <w:shd w:val="clear" w:color="auto" w:fill="auto"/>
            <w:noWrap/>
            <w:vAlign w:val="bottom"/>
            <w:hideMark/>
          </w:tcPr>
          <w:p w14:paraId="0189F226" w14:textId="5CE727C3" w:rsidR="00E11D4E" w:rsidRPr="00156C54" w:rsidRDefault="00E11D4E" w:rsidP="00E11D4E">
            <w:pPr>
              <w:spacing w:after="0" w:line="240" w:lineRule="auto"/>
              <w:rPr>
                <w:rFonts w:ascii="Times New Roman" w:eastAsia="Times New Roman" w:hAnsi="Times New Roman" w:cs="Times New Roman"/>
                <w:color w:val="000000"/>
                <w:sz w:val="24"/>
                <w:szCs w:val="24"/>
                <w:lang w:val="en-GB" w:eastAsia="en-GB"/>
              </w:rPr>
            </w:pP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241B50B5" w14:textId="77777777" w:rsidR="00E11D4E" w:rsidRPr="00156C54" w:rsidRDefault="00E11D4E" w:rsidP="009219B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bl>
    <w:p w14:paraId="13E2EAC3" w14:textId="2BB14C19" w:rsidR="00336D08" w:rsidRPr="009D7E6E" w:rsidRDefault="009D7E6E" w:rsidP="005F0CC3">
      <w:pPr>
        <w:jc w:val="both"/>
        <w:rPr>
          <w:rFonts w:ascii="Times New Roman" w:hAnsi="Times New Roman" w:cs="Times New Roman"/>
          <w:noProof/>
          <w:sz w:val="16"/>
          <w:szCs w:val="16"/>
          <w:lang w:val="sr-Cyrl-RS"/>
        </w:rPr>
      </w:pPr>
      <w:r w:rsidRPr="009D7E6E">
        <w:rPr>
          <w:rFonts w:ascii="Times New Roman" w:hAnsi="Times New Roman" w:cs="Times New Roman"/>
          <w:noProof/>
          <w:sz w:val="16"/>
          <w:szCs w:val="16"/>
        </w:rPr>
        <w:t>***</w:t>
      </w:r>
      <w:r w:rsidRPr="009D7E6E">
        <w:rPr>
          <w:rFonts w:ascii="Times New Roman" w:hAnsi="Times New Roman" w:cs="Times New Roman"/>
          <w:noProof/>
          <w:sz w:val="16"/>
          <w:szCs w:val="16"/>
          <w:lang w:val="sr-Cyrl-RS"/>
        </w:rPr>
        <w:t xml:space="preserve"> Ученик који одабере у трећој години учи и у четвртој</w:t>
      </w:r>
    </w:p>
    <w:p w14:paraId="109DB243" w14:textId="19581888" w:rsidR="00E11D4E" w:rsidRDefault="00E11D4E" w:rsidP="005F0CC3">
      <w:pPr>
        <w:jc w:val="both"/>
        <w:rPr>
          <w:noProof/>
        </w:rPr>
      </w:pPr>
    </w:p>
    <w:p w14:paraId="63B1D772" w14:textId="77777777" w:rsidR="00E11D4E" w:rsidRDefault="00E11D4E" w:rsidP="005F0CC3">
      <w:pPr>
        <w:jc w:val="both"/>
        <w:rPr>
          <w:noProof/>
        </w:rPr>
      </w:pPr>
    </w:p>
    <w:p w14:paraId="43CB196F" w14:textId="6047C4C3" w:rsidR="00E11D4E" w:rsidRPr="009D7E6E" w:rsidRDefault="009D7E6E" w:rsidP="00E11D4E">
      <w:pPr>
        <w:jc w:val="center"/>
        <w:rPr>
          <w:rFonts w:ascii="Times New Roman" w:hAnsi="Times New Roman" w:cs="Times New Roman"/>
          <w:b/>
          <w:noProof/>
          <w:sz w:val="24"/>
          <w:szCs w:val="24"/>
          <w:lang w:val="sr-Cyrl-RS"/>
        </w:rPr>
      </w:pPr>
      <w:r>
        <w:rPr>
          <w:rFonts w:ascii="Times New Roman" w:hAnsi="Times New Roman" w:cs="Times New Roman"/>
          <w:b/>
          <w:noProof/>
          <w:sz w:val="24"/>
          <w:szCs w:val="24"/>
        </w:rPr>
        <w:t>О</w:t>
      </w:r>
      <w:r w:rsidR="00E11D4E" w:rsidRPr="009A2E21">
        <w:rPr>
          <w:rFonts w:ascii="Times New Roman" w:hAnsi="Times New Roman" w:cs="Times New Roman"/>
          <w:b/>
          <w:noProof/>
          <w:sz w:val="24"/>
          <w:szCs w:val="24"/>
        </w:rPr>
        <w:t xml:space="preserve">блици образовно – васпитног рада </w:t>
      </w:r>
      <w:r>
        <w:rPr>
          <w:rFonts w:ascii="Times New Roman" w:hAnsi="Times New Roman" w:cs="Times New Roman"/>
          <w:b/>
          <w:noProof/>
          <w:sz w:val="24"/>
          <w:szCs w:val="24"/>
          <w:lang w:val="sr-Cyrl-RS"/>
        </w:rPr>
        <w:t>којим се остварују обавезни предмети, изборни програми и активности</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E11D4E" w:rsidRPr="009A2E21" w14:paraId="7D88F174" w14:textId="77777777" w:rsidTr="009219BB">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B9ECC" w14:textId="77777777" w:rsidR="00E11D4E" w:rsidRPr="009A2E21" w:rsidRDefault="00E11D4E" w:rsidP="009219BB">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27F265"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8AD0F3"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7EE653"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6D525"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3BC1DC"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Укупно часова</w:t>
            </w:r>
          </w:p>
        </w:tc>
      </w:tr>
      <w:tr w:rsidR="00E11D4E" w:rsidRPr="009A2E21" w14:paraId="29F37EDB" w14:textId="77777777" w:rsidTr="009219BB">
        <w:tc>
          <w:tcPr>
            <w:tcW w:w="3798" w:type="dxa"/>
            <w:tcBorders>
              <w:top w:val="single" w:sz="4" w:space="0" w:color="auto"/>
              <w:left w:val="single" w:sz="4" w:space="0" w:color="auto"/>
              <w:bottom w:val="single" w:sz="4" w:space="0" w:color="auto"/>
              <w:right w:val="single" w:sz="4" w:space="0" w:color="auto"/>
            </w:tcBorders>
            <w:hideMark/>
          </w:tcPr>
          <w:p w14:paraId="09A3FBDC" w14:textId="77777777" w:rsidR="00E11D4E" w:rsidRPr="009A2E21" w:rsidRDefault="00E11D4E"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14:paraId="7301DF31" w14:textId="52F6B209" w:rsidR="00E11D4E" w:rsidRPr="002E0448" w:rsidRDefault="009D7E6E" w:rsidP="009219B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72</w:t>
            </w:r>
          </w:p>
        </w:tc>
        <w:tc>
          <w:tcPr>
            <w:tcW w:w="1890" w:type="dxa"/>
            <w:tcBorders>
              <w:top w:val="single" w:sz="4" w:space="0" w:color="auto"/>
              <w:left w:val="single" w:sz="4" w:space="0" w:color="auto"/>
              <w:bottom w:val="single" w:sz="4" w:space="0" w:color="auto"/>
              <w:right w:val="single" w:sz="4" w:space="0" w:color="auto"/>
            </w:tcBorders>
            <w:hideMark/>
          </w:tcPr>
          <w:p w14:paraId="29DC4474" w14:textId="03FE3456" w:rsidR="00E11D4E" w:rsidRPr="004938CD" w:rsidRDefault="009D7E6E"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50" w:type="dxa"/>
            <w:tcBorders>
              <w:top w:val="single" w:sz="4" w:space="0" w:color="auto"/>
              <w:left w:val="single" w:sz="4" w:space="0" w:color="auto"/>
              <w:bottom w:val="single" w:sz="4" w:space="0" w:color="auto"/>
              <w:right w:val="single" w:sz="4" w:space="0" w:color="auto"/>
            </w:tcBorders>
            <w:hideMark/>
          </w:tcPr>
          <w:p w14:paraId="023ACE1E" w14:textId="5A4B6CBC" w:rsidR="00E11D4E" w:rsidRPr="009D7E6E" w:rsidRDefault="009D7E6E"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082" w:type="dxa"/>
            <w:tcBorders>
              <w:top w:val="single" w:sz="4" w:space="0" w:color="auto"/>
              <w:left w:val="single" w:sz="4" w:space="0" w:color="auto"/>
              <w:bottom w:val="single" w:sz="4" w:space="0" w:color="auto"/>
              <w:right w:val="single" w:sz="4" w:space="0" w:color="auto"/>
            </w:tcBorders>
            <w:hideMark/>
          </w:tcPr>
          <w:p w14:paraId="2501FC50" w14:textId="55CACA2F" w:rsidR="00E11D4E" w:rsidRPr="004938CD" w:rsidRDefault="009D7E6E"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hideMark/>
          </w:tcPr>
          <w:p w14:paraId="5839515F" w14:textId="75AE2F93" w:rsidR="00E11D4E" w:rsidRPr="004938CD" w:rsidRDefault="009D7E6E"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272</w:t>
            </w:r>
          </w:p>
        </w:tc>
      </w:tr>
      <w:tr w:rsidR="00E11D4E" w:rsidRPr="009A2E21" w14:paraId="79B359F9" w14:textId="77777777" w:rsidTr="009219BB">
        <w:tc>
          <w:tcPr>
            <w:tcW w:w="3798" w:type="dxa"/>
            <w:tcBorders>
              <w:top w:val="single" w:sz="4" w:space="0" w:color="auto"/>
              <w:left w:val="single" w:sz="4" w:space="0" w:color="auto"/>
              <w:bottom w:val="single" w:sz="4" w:space="0" w:color="auto"/>
              <w:right w:val="single" w:sz="4" w:space="0" w:color="auto"/>
            </w:tcBorders>
            <w:hideMark/>
          </w:tcPr>
          <w:p w14:paraId="7D566D20" w14:textId="77777777" w:rsidR="00E11D4E" w:rsidRPr="009A2E21" w:rsidRDefault="00E11D4E"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14:paraId="77A54F18"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1BD85045"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548C26FB"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1FC042B4"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2DCBACDD"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E11D4E" w:rsidRPr="009A2E21" w14:paraId="6126F024" w14:textId="77777777" w:rsidTr="009219BB">
        <w:tc>
          <w:tcPr>
            <w:tcW w:w="3798" w:type="dxa"/>
            <w:tcBorders>
              <w:top w:val="single" w:sz="4" w:space="0" w:color="auto"/>
              <w:left w:val="single" w:sz="4" w:space="0" w:color="auto"/>
              <w:bottom w:val="single" w:sz="4" w:space="0" w:color="auto"/>
              <w:right w:val="single" w:sz="4" w:space="0" w:color="auto"/>
            </w:tcBorders>
            <w:hideMark/>
          </w:tcPr>
          <w:p w14:paraId="708F8E6E" w14:textId="77777777" w:rsidR="00E11D4E" w:rsidRPr="009A2E21" w:rsidRDefault="00E11D4E"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14:paraId="4E57FE3B"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20C10968"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2892AACE"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1DAF7A61"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6FF69109"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E11D4E" w:rsidRPr="009A2E21" w14:paraId="15788167" w14:textId="77777777" w:rsidTr="009219BB">
        <w:tc>
          <w:tcPr>
            <w:tcW w:w="3798" w:type="dxa"/>
            <w:tcBorders>
              <w:top w:val="single" w:sz="4" w:space="0" w:color="auto"/>
              <w:left w:val="single" w:sz="4" w:space="0" w:color="auto"/>
              <w:bottom w:val="single" w:sz="4" w:space="0" w:color="auto"/>
              <w:right w:val="single" w:sz="4" w:space="0" w:color="auto"/>
            </w:tcBorders>
            <w:hideMark/>
          </w:tcPr>
          <w:p w14:paraId="2DD7883F" w14:textId="77777777" w:rsidR="00E11D4E" w:rsidRPr="009A2E21" w:rsidRDefault="00E11D4E"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14:paraId="40929355"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14:paraId="522AF16E"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14:paraId="547CE2B9"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14:paraId="5612C446"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14:paraId="29008EF1" w14:textId="77777777" w:rsidR="00E11D4E" w:rsidRPr="009A2E21" w:rsidRDefault="00E11D4E"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bl>
    <w:p w14:paraId="4B091BB1" w14:textId="77777777" w:rsidR="00E11D4E" w:rsidRPr="004938CD" w:rsidRDefault="00E11D4E" w:rsidP="00E11D4E">
      <w:pPr>
        <w:jc w:val="both"/>
        <w:rPr>
          <w:rFonts w:ascii="Times New Roman" w:eastAsia="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14:paraId="0354E69A" w14:textId="56E921B2" w:rsidR="00336D08" w:rsidRDefault="00336D08" w:rsidP="005F0CC3">
      <w:pPr>
        <w:jc w:val="both"/>
        <w:rPr>
          <w:noProof/>
        </w:rPr>
      </w:pPr>
    </w:p>
    <w:p w14:paraId="7F157315" w14:textId="77777777" w:rsidR="00E11D4E" w:rsidRDefault="00E11D4E" w:rsidP="005F0CC3">
      <w:pPr>
        <w:jc w:val="both"/>
        <w:rPr>
          <w:noProof/>
        </w:rPr>
        <w:sectPr w:rsidR="00E11D4E" w:rsidSect="0052025C">
          <w:pgSz w:w="16838" w:h="11906" w:orient="landscape" w:code="9"/>
          <w:pgMar w:top="720" w:right="720" w:bottom="720" w:left="720" w:header="709" w:footer="709" w:gutter="0"/>
          <w:cols w:space="708"/>
          <w:docGrid w:linePitch="360"/>
        </w:sectPr>
      </w:pPr>
    </w:p>
    <w:p w14:paraId="48BE8E38" w14:textId="7DB7040A" w:rsidR="00E11D4E" w:rsidRPr="00E11D4E" w:rsidRDefault="00E11D4E" w:rsidP="005F0CC3">
      <w:pPr>
        <w:jc w:val="both"/>
        <w:rPr>
          <w:rFonts w:ascii="Times New Roman" w:hAnsi="Times New Roman" w:cs="Times New Roman"/>
          <w:b/>
          <w:noProof/>
          <w:sz w:val="24"/>
          <w:szCs w:val="24"/>
          <w:lang w:val="sr-Cyrl-RS"/>
        </w:rPr>
      </w:pPr>
      <w:r w:rsidRPr="00E11D4E">
        <w:rPr>
          <w:rFonts w:ascii="Times New Roman" w:hAnsi="Times New Roman" w:cs="Times New Roman"/>
          <w:b/>
          <w:noProof/>
          <w:sz w:val="24"/>
          <w:szCs w:val="24"/>
          <w:lang w:val="sr-Cyrl-RS"/>
        </w:rPr>
        <w:lastRenderedPageBreak/>
        <w:t>Факлултативни облици образовно-васпитног рада током школске године</w:t>
      </w:r>
    </w:p>
    <w:tbl>
      <w:tblPr>
        <w:tblStyle w:val="TableGrid"/>
        <w:tblW w:w="0" w:type="auto"/>
        <w:tblLook w:val="04A0" w:firstRow="1" w:lastRow="0" w:firstColumn="1" w:lastColumn="0" w:noHBand="0" w:noVBand="1"/>
      </w:tblPr>
      <w:tblGrid>
        <w:gridCol w:w="7763"/>
        <w:gridCol w:w="1701"/>
        <w:gridCol w:w="1417"/>
        <w:gridCol w:w="2410"/>
        <w:gridCol w:w="2323"/>
      </w:tblGrid>
      <w:tr w:rsidR="00EA644D" w:rsidRPr="00E11D4E" w14:paraId="6A02401F" w14:textId="77777777" w:rsidTr="00D848C7">
        <w:trPr>
          <w:trHeight w:val="458"/>
        </w:trPr>
        <w:tc>
          <w:tcPr>
            <w:tcW w:w="7763" w:type="dxa"/>
          </w:tcPr>
          <w:p w14:paraId="5A6D3D9D" w14:textId="77777777" w:rsidR="00EA644D" w:rsidRPr="00E11D4E" w:rsidRDefault="00EA644D" w:rsidP="00EA644D">
            <w:pPr>
              <w:jc w:val="both"/>
              <w:rPr>
                <w:rFonts w:ascii="Times New Roman" w:hAnsi="Times New Roman" w:cs="Times New Roman"/>
                <w:noProof/>
                <w:sz w:val="24"/>
                <w:szCs w:val="24"/>
              </w:rPr>
            </w:pPr>
          </w:p>
        </w:tc>
        <w:tc>
          <w:tcPr>
            <w:tcW w:w="1701" w:type="dxa"/>
          </w:tcPr>
          <w:p w14:paraId="2BE19424" w14:textId="2799DE3E" w:rsidR="00EA644D" w:rsidRPr="00E11D4E" w:rsidRDefault="00EA644D" w:rsidP="00EA644D">
            <w:pPr>
              <w:jc w:val="center"/>
              <w:rPr>
                <w:rFonts w:ascii="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417" w:type="dxa"/>
          </w:tcPr>
          <w:p w14:paraId="07FCF655" w14:textId="54EFC09F" w:rsidR="00EA644D" w:rsidRPr="00E11D4E" w:rsidRDefault="00EA644D" w:rsidP="00EA644D">
            <w:pPr>
              <w:jc w:val="center"/>
              <w:rPr>
                <w:rFonts w:ascii="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410" w:type="dxa"/>
          </w:tcPr>
          <w:p w14:paraId="0E82D8C6" w14:textId="0CBD7446" w:rsidR="00EA644D" w:rsidRPr="00E11D4E" w:rsidRDefault="00EA644D" w:rsidP="00EA644D">
            <w:pPr>
              <w:jc w:val="center"/>
              <w:rPr>
                <w:rFonts w:ascii="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323" w:type="dxa"/>
          </w:tcPr>
          <w:p w14:paraId="4CC2D8C1" w14:textId="5B22531B" w:rsidR="00EA644D" w:rsidRPr="00E11D4E" w:rsidRDefault="00EA644D" w:rsidP="00EA644D">
            <w:pPr>
              <w:jc w:val="center"/>
              <w:rPr>
                <w:rFonts w:ascii="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EA644D" w:rsidRPr="00E11D4E" w14:paraId="7017BA08" w14:textId="77777777" w:rsidTr="00D848C7">
        <w:trPr>
          <w:trHeight w:val="458"/>
        </w:trPr>
        <w:tc>
          <w:tcPr>
            <w:tcW w:w="7763" w:type="dxa"/>
          </w:tcPr>
          <w:p w14:paraId="7362E78F" w14:textId="2E6E1719"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Ексурзија</w:t>
            </w:r>
          </w:p>
        </w:tc>
        <w:tc>
          <w:tcPr>
            <w:tcW w:w="1701" w:type="dxa"/>
            <w:vAlign w:val="center"/>
          </w:tcPr>
          <w:p w14:paraId="345A5448" w14:textId="6153DAAF"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3 дана</w:t>
            </w:r>
          </w:p>
        </w:tc>
        <w:tc>
          <w:tcPr>
            <w:tcW w:w="1417" w:type="dxa"/>
            <w:vAlign w:val="center"/>
          </w:tcPr>
          <w:p w14:paraId="08602766" w14:textId="0594984D"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дана</w:t>
            </w:r>
          </w:p>
        </w:tc>
        <w:tc>
          <w:tcPr>
            <w:tcW w:w="2410" w:type="dxa"/>
            <w:vAlign w:val="center"/>
          </w:tcPr>
          <w:p w14:paraId="6BD43457" w14:textId="22C23F35"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c>
          <w:tcPr>
            <w:tcW w:w="2323" w:type="dxa"/>
            <w:vAlign w:val="center"/>
          </w:tcPr>
          <w:p w14:paraId="46E8E7F7" w14:textId="138D4F1E"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r>
      <w:tr w:rsidR="00EA644D" w:rsidRPr="00E11D4E" w14:paraId="373CA08A" w14:textId="77777777" w:rsidTr="00D848C7">
        <w:trPr>
          <w:trHeight w:val="458"/>
        </w:trPr>
        <w:tc>
          <w:tcPr>
            <w:tcW w:w="7763" w:type="dxa"/>
          </w:tcPr>
          <w:p w14:paraId="5948B3CD" w14:textId="2A86D98E"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Језик дугог народа или националне мањине са елементима националне културе</w:t>
            </w:r>
          </w:p>
        </w:tc>
        <w:tc>
          <w:tcPr>
            <w:tcW w:w="7851" w:type="dxa"/>
            <w:gridSpan w:val="4"/>
          </w:tcPr>
          <w:p w14:paraId="22692852" w14:textId="6CD8775B"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EA644D" w:rsidRPr="00E11D4E" w14:paraId="2AD8841C" w14:textId="77777777" w:rsidTr="00D848C7">
        <w:trPr>
          <w:trHeight w:val="458"/>
        </w:trPr>
        <w:tc>
          <w:tcPr>
            <w:tcW w:w="7763" w:type="dxa"/>
          </w:tcPr>
          <w:p w14:paraId="2BE7A44D" w14:textId="5A63F4CF"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Трећи страни језик</w:t>
            </w:r>
          </w:p>
        </w:tc>
        <w:tc>
          <w:tcPr>
            <w:tcW w:w="7851" w:type="dxa"/>
            <w:gridSpan w:val="4"/>
          </w:tcPr>
          <w:p w14:paraId="3BE066E7" w14:textId="17121FD8"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EA644D" w:rsidRPr="00E11D4E" w14:paraId="263408BA" w14:textId="77777777" w:rsidTr="00D848C7">
        <w:trPr>
          <w:trHeight w:val="458"/>
        </w:trPr>
        <w:tc>
          <w:tcPr>
            <w:tcW w:w="7763" w:type="dxa"/>
          </w:tcPr>
          <w:p w14:paraId="4F50F7FE" w14:textId="6975AFB4"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Други предмети*</w:t>
            </w:r>
          </w:p>
        </w:tc>
        <w:tc>
          <w:tcPr>
            <w:tcW w:w="7851" w:type="dxa"/>
            <w:gridSpan w:val="4"/>
          </w:tcPr>
          <w:p w14:paraId="7D224167" w14:textId="39316556"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1-2 часа недељно</w:t>
            </w:r>
          </w:p>
        </w:tc>
      </w:tr>
      <w:tr w:rsidR="00EA644D" w:rsidRPr="00E11D4E" w14:paraId="3BF3AEA6" w14:textId="77777777" w:rsidTr="00D848C7">
        <w:trPr>
          <w:trHeight w:val="458"/>
        </w:trPr>
        <w:tc>
          <w:tcPr>
            <w:tcW w:w="7763" w:type="dxa"/>
          </w:tcPr>
          <w:p w14:paraId="353F883C" w14:textId="22997A28"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Стваралачке и слободне активности ученика (хор, секција и друго)</w:t>
            </w:r>
          </w:p>
        </w:tc>
        <w:tc>
          <w:tcPr>
            <w:tcW w:w="7851" w:type="dxa"/>
            <w:gridSpan w:val="4"/>
          </w:tcPr>
          <w:p w14:paraId="39BDA870" w14:textId="255B5463"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30-60 часова недељно</w:t>
            </w:r>
          </w:p>
        </w:tc>
      </w:tr>
      <w:tr w:rsidR="00EA644D" w:rsidRPr="00E11D4E" w14:paraId="1ECA67AB" w14:textId="77777777" w:rsidTr="00D848C7">
        <w:trPr>
          <w:trHeight w:val="458"/>
        </w:trPr>
        <w:tc>
          <w:tcPr>
            <w:tcW w:w="7763" w:type="dxa"/>
          </w:tcPr>
          <w:p w14:paraId="0E7FE79B" w14:textId="27A7A138"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Друштвене активности-ученички парламент, ученичке задруге</w:t>
            </w:r>
          </w:p>
        </w:tc>
        <w:tc>
          <w:tcPr>
            <w:tcW w:w="7851" w:type="dxa"/>
            <w:gridSpan w:val="4"/>
          </w:tcPr>
          <w:p w14:paraId="0BE657FE" w14:textId="4E0774FC"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15-30 часова недељно</w:t>
            </w:r>
          </w:p>
        </w:tc>
      </w:tr>
      <w:tr w:rsidR="00EA644D" w:rsidRPr="00E11D4E" w14:paraId="0AF79B74" w14:textId="77777777" w:rsidTr="00D848C7">
        <w:trPr>
          <w:trHeight w:val="458"/>
        </w:trPr>
        <w:tc>
          <w:tcPr>
            <w:tcW w:w="7763" w:type="dxa"/>
          </w:tcPr>
          <w:p w14:paraId="55F7CE08" w14:textId="7FE785D0" w:rsidR="00EA644D" w:rsidRPr="00EA644D" w:rsidRDefault="00EA644D" w:rsidP="00EA644D">
            <w:pPr>
              <w:jc w:val="both"/>
              <w:rPr>
                <w:rFonts w:ascii="Times New Roman" w:hAnsi="Times New Roman" w:cs="Times New Roman"/>
                <w:noProof/>
                <w:lang w:val="sr-Cyrl-RS"/>
              </w:rPr>
            </w:pPr>
            <w:r w:rsidRPr="00EA644D">
              <w:rPr>
                <w:rFonts w:ascii="Times New Roman" w:hAnsi="Times New Roman" w:cs="Times New Roman"/>
                <w:noProof/>
                <w:lang w:val="sr-Cyrl-RS"/>
              </w:rPr>
              <w:t>Културна и јавна делатност школе</w:t>
            </w:r>
          </w:p>
        </w:tc>
        <w:tc>
          <w:tcPr>
            <w:tcW w:w="7851" w:type="dxa"/>
            <w:gridSpan w:val="4"/>
          </w:tcPr>
          <w:p w14:paraId="4A53C69F" w14:textId="7933EFFA" w:rsidR="00EA644D" w:rsidRPr="00EA644D" w:rsidRDefault="00EA644D" w:rsidP="00EA644D">
            <w:pPr>
              <w:jc w:val="center"/>
              <w:rPr>
                <w:rFonts w:ascii="Times New Roman" w:hAnsi="Times New Roman" w:cs="Times New Roman"/>
                <w:noProof/>
                <w:lang w:val="sr-Cyrl-RS"/>
              </w:rPr>
            </w:pPr>
            <w:r>
              <w:rPr>
                <w:rFonts w:ascii="Times New Roman" w:hAnsi="Times New Roman" w:cs="Times New Roman"/>
                <w:noProof/>
                <w:lang w:val="sr-Cyrl-RS"/>
              </w:rPr>
              <w:t>2 радна дана</w:t>
            </w:r>
          </w:p>
        </w:tc>
      </w:tr>
    </w:tbl>
    <w:p w14:paraId="292AAF63" w14:textId="28032B7E" w:rsidR="00E11D4E" w:rsidRPr="00EA644D" w:rsidRDefault="00EA644D" w:rsidP="005F0CC3">
      <w:pPr>
        <w:jc w:val="both"/>
        <w:rPr>
          <w:rFonts w:ascii="Times New Roman" w:hAnsi="Times New Roman" w:cs="Times New Roman"/>
          <w:noProof/>
          <w:sz w:val="16"/>
          <w:szCs w:val="16"/>
          <w:lang w:val="sr-Cyrl-RS"/>
        </w:rPr>
      </w:pPr>
      <w:r w:rsidRPr="00EA644D">
        <w:rPr>
          <w:rFonts w:ascii="Times New Roman" w:hAnsi="Times New Roman" w:cs="Times New Roman"/>
          <w:noProof/>
          <w:sz w:val="16"/>
          <w:szCs w:val="16"/>
        </w:rPr>
        <w:t>*</w:t>
      </w:r>
      <w:r w:rsidRPr="00EA644D">
        <w:rPr>
          <w:rFonts w:ascii="Times New Roman" w:hAnsi="Times New Roman" w:cs="Times New Roman"/>
          <w:noProof/>
          <w:sz w:val="16"/>
          <w:szCs w:val="16"/>
          <w:lang w:val="sr-Cyrl-RS"/>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14:paraId="6B1F586A" w14:textId="46C5B9D4" w:rsidR="00336D08" w:rsidRDefault="00336D08" w:rsidP="005F0CC3">
      <w:pPr>
        <w:jc w:val="both"/>
        <w:rPr>
          <w:noProof/>
        </w:rPr>
      </w:pPr>
    </w:p>
    <w:p w14:paraId="259F963C" w14:textId="3378B865" w:rsidR="00EA644D" w:rsidRPr="00D848C7" w:rsidRDefault="00EA644D" w:rsidP="00EA644D">
      <w:pPr>
        <w:pStyle w:val="ListParagraph"/>
        <w:jc w:val="center"/>
        <w:rPr>
          <w:b/>
          <w:noProof/>
          <w:lang w:val="sr-Cyrl-RS"/>
        </w:rPr>
      </w:pPr>
      <w:r w:rsidRPr="009A2E21">
        <w:rPr>
          <w:b/>
          <w:noProof/>
        </w:rPr>
        <w:t xml:space="preserve">Остваривање </w:t>
      </w:r>
      <w:r>
        <w:rPr>
          <w:b/>
          <w:noProof/>
          <w:lang w:val="sr-Cyrl-RS"/>
        </w:rPr>
        <w:t xml:space="preserve">школског </w:t>
      </w:r>
      <w:r w:rsidRPr="009A2E21">
        <w:rPr>
          <w:b/>
          <w:noProof/>
        </w:rPr>
        <w:t xml:space="preserve">програма </w:t>
      </w:r>
      <w:r w:rsidR="00D848C7">
        <w:rPr>
          <w:b/>
          <w:noProof/>
          <w:lang w:val="sr-Cyrl-RS"/>
        </w:rPr>
        <w:t>наставе и учења</w:t>
      </w:r>
    </w:p>
    <w:p w14:paraId="76534AC5" w14:textId="77777777" w:rsidR="00EA644D" w:rsidRPr="009A2E21" w:rsidRDefault="00EA644D" w:rsidP="00EA644D">
      <w:pPr>
        <w:pStyle w:val="ListParagraph"/>
        <w:rPr>
          <w:b/>
          <w:noProof/>
        </w:rPr>
      </w:pPr>
    </w:p>
    <w:tbl>
      <w:tblPr>
        <w:tblStyle w:val="TableGrid"/>
        <w:tblW w:w="0" w:type="auto"/>
        <w:jc w:val="center"/>
        <w:tblLook w:val="04A0" w:firstRow="1" w:lastRow="0" w:firstColumn="1" w:lastColumn="0" w:noHBand="0" w:noVBand="1"/>
      </w:tblPr>
      <w:tblGrid>
        <w:gridCol w:w="3978"/>
        <w:gridCol w:w="2520"/>
        <w:gridCol w:w="2790"/>
        <w:gridCol w:w="2790"/>
        <w:gridCol w:w="2538"/>
      </w:tblGrid>
      <w:tr w:rsidR="00EA644D" w:rsidRPr="009A2E21" w14:paraId="24662657" w14:textId="77777777" w:rsidTr="00EA644D">
        <w:trPr>
          <w:jc w:val="center"/>
        </w:trPr>
        <w:tc>
          <w:tcPr>
            <w:tcW w:w="3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852A3" w14:textId="77777777" w:rsidR="00EA644D" w:rsidRPr="009A2E21" w:rsidRDefault="00EA644D" w:rsidP="009219BB">
            <w:pPr>
              <w:jc w:val="both"/>
              <w:rPr>
                <w:rFonts w:ascii="Times New Roman" w:eastAsia="Times New Roman" w:hAnsi="Times New Roman" w:cs="Times New Roman"/>
                <w:noProof/>
                <w:sz w:val="24"/>
                <w:szCs w:val="24"/>
              </w:rPr>
            </w:pP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726C8"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7B255"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11B08"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6C592"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EA644D" w:rsidRPr="009A2E21" w14:paraId="2FC033D6" w14:textId="77777777" w:rsidTr="009219BB">
        <w:trPr>
          <w:jc w:val="center"/>
        </w:trPr>
        <w:tc>
          <w:tcPr>
            <w:tcW w:w="3978" w:type="dxa"/>
            <w:tcBorders>
              <w:top w:val="single" w:sz="4" w:space="0" w:color="auto"/>
              <w:left w:val="single" w:sz="4" w:space="0" w:color="auto"/>
              <w:bottom w:val="single" w:sz="4" w:space="0" w:color="auto"/>
              <w:right w:val="single" w:sz="4" w:space="0" w:color="auto"/>
            </w:tcBorders>
            <w:hideMark/>
          </w:tcPr>
          <w:p w14:paraId="7DD9A933" w14:textId="77777777" w:rsidR="00EA644D" w:rsidRPr="009A2E21" w:rsidRDefault="00EA644D"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23D0250" w14:textId="627D6491" w:rsidR="00EA644D" w:rsidRPr="002E0448" w:rsidRDefault="00D848C7" w:rsidP="009219B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36</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98E8969" w14:textId="3A5F0536" w:rsidR="00EA644D" w:rsidRPr="00336D08" w:rsidRDefault="00D848C7"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C3A4C87" w14:textId="661E1C1D" w:rsidR="00EA644D" w:rsidRPr="00336D08" w:rsidRDefault="00D848C7"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396802E" w14:textId="495EC382" w:rsidR="00EA644D" w:rsidRPr="00336D08" w:rsidRDefault="00D848C7"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r>
      <w:tr w:rsidR="00EA644D" w:rsidRPr="009A2E21" w14:paraId="1302E8B6" w14:textId="77777777" w:rsidTr="009219BB">
        <w:trPr>
          <w:jc w:val="center"/>
        </w:trPr>
        <w:tc>
          <w:tcPr>
            <w:tcW w:w="3978" w:type="dxa"/>
            <w:tcBorders>
              <w:top w:val="single" w:sz="4" w:space="0" w:color="auto"/>
              <w:left w:val="single" w:sz="4" w:space="0" w:color="auto"/>
              <w:bottom w:val="single" w:sz="4" w:space="0" w:color="auto"/>
              <w:right w:val="single" w:sz="4" w:space="0" w:color="auto"/>
            </w:tcBorders>
            <w:hideMark/>
          </w:tcPr>
          <w:p w14:paraId="7B916B63" w14:textId="77777777" w:rsidR="00EA644D" w:rsidRDefault="00EA644D" w:rsidP="009219BB">
            <w:pPr>
              <w:spacing w:after="0" w:line="240" w:lineRule="auto"/>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Менторски рад </w:t>
            </w:r>
          </w:p>
          <w:p w14:paraId="14D19C38" w14:textId="77777777" w:rsidR="00EA644D" w:rsidRPr="00336D08" w:rsidRDefault="00EA644D" w:rsidP="009219BB">
            <w:pPr>
              <w:spacing w:after="0" w:line="240" w:lineRule="auto"/>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(настава у блоку, пракса)</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862CF82" w14:textId="1E552FE1" w:rsidR="00EA644D" w:rsidRPr="00D848C7" w:rsidRDefault="00D848C7" w:rsidP="009219BB">
            <w:pPr>
              <w:jc w:val="center"/>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1</w:t>
            </w:r>
          </w:p>
        </w:tc>
        <w:tc>
          <w:tcPr>
            <w:tcW w:w="2790" w:type="dxa"/>
            <w:tcBorders>
              <w:top w:val="single" w:sz="4" w:space="0" w:color="auto"/>
              <w:left w:val="single" w:sz="4" w:space="0" w:color="auto"/>
              <w:bottom w:val="single" w:sz="4" w:space="0" w:color="auto"/>
              <w:right w:val="single" w:sz="4" w:space="0" w:color="auto"/>
            </w:tcBorders>
            <w:vAlign w:val="center"/>
            <w:hideMark/>
          </w:tcPr>
          <w:p w14:paraId="11BF8CCA" w14:textId="40C0ECD8" w:rsidR="00EA644D" w:rsidRPr="00D848C7" w:rsidRDefault="00D848C7"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2790" w:type="dxa"/>
            <w:tcBorders>
              <w:top w:val="single" w:sz="4" w:space="0" w:color="auto"/>
              <w:left w:val="single" w:sz="4" w:space="0" w:color="auto"/>
              <w:bottom w:val="single" w:sz="4" w:space="0" w:color="auto"/>
              <w:right w:val="single" w:sz="4" w:space="0" w:color="auto"/>
            </w:tcBorders>
            <w:vAlign w:val="center"/>
            <w:hideMark/>
          </w:tcPr>
          <w:p w14:paraId="7C88DDB2" w14:textId="53FBECE4" w:rsidR="00EA644D" w:rsidRPr="00D848C7" w:rsidRDefault="00D848C7"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9ADFE56" w14:textId="14829A41" w:rsidR="00EA644D" w:rsidRPr="00D848C7" w:rsidRDefault="00D848C7" w:rsidP="009219B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r>
      <w:tr w:rsidR="00EA644D" w:rsidRPr="009A2E21" w14:paraId="164C7F22" w14:textId="77777777" w:rsidTr="009219BB">
        <w:trPr>
          <w:jc w:val="center"/>
        </w:trPr>
        <w:tc>
          <w:tcPr>
            <w:tcW w:w="3978" w:type="dxa"/>
            <w:tcBorders>
              <w:top w:val="single" w:sz="4" w:space="0" w:color="auto"/>
              <w:left w:val="single" w:sz="4" w:space="0" w:color="auto"/>
              <w:bottom w:val="single" w:sz="4" w:space="0" w:color="auto"/>
              <w:right w:val="single" w:sz="4" w:space="0" w:color="auto"/>
            </w:tcBorders>
            <w:hideMark/>
          </w:tcPr>
          <w:p w14:paraId="71A63BD2" w14:textId="77777777" w:rsidR="00EA644D" w:rsidRPr="009A2E21" w:rsidRDefault="00EA644D"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151DFDA"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14:paraId="0D056BB7"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14:paraId="240203D4"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C59A644" w14:textId="77777777" w:rsidR="00EA644D" w:rsidRPr="002E0448" w:rsidRDefault="00EA644D" w:rsidP="009219B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EA644D" w:rsidRPr="009A2E21" w14:paraId="50FAB32D" w14:textId="77777777" w:rsidTr="009219BB">
        <w:trPr>
          <w:jc w:val="center"/>
        </w:trPr>
        <w:tc>
          <w:tcPr>
            <w:tcW w:w="3978" w:type="dxa"/>
            <w:tcBorders>
              <w:top w:val="single" w:sz="4" w:space="0" w:color="auto"/>
              <w:left w:val="single" w:sz="4" w:space="0" w:color="auto"/>
              <w:bottom w:val="single" w:sz="4" w:space="0" w:color="auto"/>
              <w:right w:val="single" w:sz="4" w:space="0" w:color="auto"/>
            </w:tcBorders>
            <w:hideMark/>
          </w:tcPr>
          <w:p w14:paraId="0FB5FBB8" w14:textId="77777777" w:rsidR="00EA644D" w:rsidRPr="009A2E21" w:rsidRDefault="00EA644D" w:rsidP="009219B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3867671" w14:textId="77777777" w:rsidR="00EA644D" w:rsidRPr="002E0448" w:rsidRDefault="00EA644D" w:rsidP="009219B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687ABA85" w14:textId="77777777" w:rsidR="00EA644D" w:rsidRPr="009A2E21" w:rsidRDefault="00EA644D" w:rsidP="009219B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14:paraId="4752689E" w14:textId="77777777" w:rsidR="00EA644D" w:rsidRPr="009A2E21" w:rsidRDefault="00EA644D" w:rsidP="009219BB">
            <w:pPr>
              <w:jc w:val="center"/>
              <w:rPr>
                <w:rFonts w:ascii="Times New Roman" w:eastAsia="Times New Roman" w:hAnsi="Times New Roman" w:cs="Times New Roman"/>
                <w:noProof/>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hideMark/>
          </w:tcPr>
          <w:p w14:paraId="3F84493E" w14:textId="77777777" w:rsidR="00EA644D" w:rsidRPr="009A2E21" w:rsidRDefault="00EA644D" w:rsidP="009219B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EA644D" w:rsidRPr="009A2E21" w14:paraId="52D87690" w14:textId="77777777" w:rsidTr="00524408">
        <w:trPr>
          <w:jc w:val="center"/>
        </w:trPr>
        <w:tc>
          <w:tcPr>
            <w:tcW w:w="3978" w:type="dxa"/>
            <w:tcBorders>
              <w:top w:val="single" w:sz="4" w:space="0" w:color="auto"/>
              <w:left w:val="single" w:sz="4" w:space="0" w:color="auto"/>
              <w:bottom w:val="single" w:sz="4" w:space="0" w:color="auto"/>
              <w:right w:val="single" w:sz="4" w:space="0" w:color="auto"/>
            </w:tcBorders>
            <w:hideMark/>
          </w:tcPr>
          <w:p w14:paraId="3CB8B584" w14:textId="77777777" w:rsidR="00EA644D" w:rsidRPr="009A2E21" w:rsidRDefault="00EA644D" w:rsidP="00EA644D">
            <w:pPr>
              <w:shd w:val="clear" w:color="auto" w:fill="D9D9D9" w:themeFill="background1" w:themeFillShade="D9"/>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185F93" w14:textId="77777777" w:rsidR="00EA644D" w:rsidRPr="009A2E21" w:rsidRDefault="00EA644D" w:rsidP="00EA644D">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173CFA" w14:textId="77777777" w:rsidR="00EA644D" w:rsidRPr="009A2E21" w:rsidRDefault="00EA644D" w:rsidP="00EA644D">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8B33F7" w14:textId="77777777" w:rsidR="00EA644D" w:rsidRPr="009A2E21" w:rsidRDefault="00EA644D" w:rsidP="00EA644D">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5548D9" w14:textId="77777777" w:rsidR="00EA644D" w:rsidRPr="009A2E21" w:rsidRDefault="00EA644D" w:rsidP="00EA644D">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14:paraId="3FEF5FE4" w14:textId="77777777" w:rsidR="00EA644D" w:rsidRDefault="00EA644D" w:rsidP="00EA644D">
      <w:pPr>
        <w:shd w:val="clear" w:color="auto" w:fill="FFFFFF" w:themeFill="background1"/>
        <w:jc w:val="both"/>
        <w:rPr>
          <w:noProof/>
        </w:rPr>
        <w:sectPr w:rsidR="00EA644D" w:rsidSect="0052025C">
          <w:pgSz w:w="16838" w:h="11906" w:orient="landscape" w:code="9"/>
          <w:pgMar w:top="720" w:right="720" w:bottom="720" w:left="720" w:header="709" w:footer="709" w:gutter="0"/>
          <w:cols w:space="708"/>
          <w:docGrid w:linePitch="360"/>
        </w:sectPr>
      </w:pPr>
    </w:p>
    <w:p w14:paraId="024AAB18" w14:textId="77777777" w:rsidR="00EA644D" w:rsidRPr="00336D08" w:rsidRDefault="00EA644D" w:rsidP="00EA644D">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lastRenderedPageBreak/>
        <w:t>Подела одељења у групе</w:t>
      </w:r>
    </w:p>
    <w:tbl>
      <w:tblPr>
        <w:tblStyle w:val="TableGrid"/>
        <w:tblW w:w="0" w:type="auto"/>
        <w:tblLook w:val="04A0" w:firstRow="1" w:lastRow="0" w:firstColumn="1" w:lastColumn="0" w:noHBand="0" w:noVBand="1"/>
      </w:tblPr>
      <w:tblGrid>
        <w:gridCol w:w="1058"/>
        <w:gridCol w:w="3463"/>
        <w:gridCol w:w="2216"/>
        <w:gridCol w:w="2262"/>
        <w:gridCol w:w="2232"/>
        <w:gridCol w:w="2149"/>
        <w:gridCol w:w="2234"/>
      </w:tblGrid>
      <w:tr w:rsidR="00731A64" w:rsidRPr="00F64103" w14:paraId="46C28666" w14:textId="77777777" w:rsidTr="00731A64">
        <w:tc>
          <w:tcPr>
            <w:tcW w:w="1058" w:type="dxa"/>
            <w:vMerge w:val="restart"/>
            <w:textDirection w:val="btLr"/>
          </w:tcPr>
          <w:p w14:paraId="05927923" w14:textId="77777777" w:rsidR="00731A64" w:rsidRPr="00F64103" w:rsidRDefault="00731A64" w:rsidP="009219BB">
            <w:pPr>
              <w:ind w:left="113" w:right="113"/>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3463" w:type="dxa"/>
            <w:vMerge w:val="restart"/>
            <w:vAlign w:val="center"/>
          </w:tcPr>
          <w:p w14:paraId="5F3DD6C8" w14:textId="77777777" w:rsidR="00731A64" w:rsidRPr="00F64103" w:rsidRDefault="00731A64"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8859" w:type="dxa"/>
            <w:gridSpan w:val="4"/>
            <w:shd w:val="clear" w:color="auto" w:fill="auto"/>
            <w:vAlign w:val="center"/>
          </w:tcPr>
          <w:p w14:paraId="325E247C" w14:textId="7AAB3630" w:rsidR="00731A64" w:rsidRDefault="00731A64" w:rsidP="00491967">
            <w:pPr>
              <w:spacing w:after="0" w:line="240" w:lineRule="auto"/>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2234" w:type="dxa"/>
            <w:vMerge w:val="restart"/>
            <w:vAlign w:val="center"/>
          </w:tcPr>
          <w:p w14:paraId="5147A134" w14:textId="1F203A02" w:rsidR="00731A64" w:rsidRDefault="00731A64" w:rsidP="00491967">
            <w:pPr>
              <w:spacing w:after="0" w:line="240" w:lineRule="auto"/>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Pr="00F64103">
              <w:rPr>
                <w:rFonts w:ascii="Times New Roman" w:hAnsi="Times New Roman" w:cs="Times New Roman"/>
                <w:noProof/>
                <w:sz w:val="24"/>
                <w:szCs w:val="24"/>
                <w:lang w:val="sr-Cyrl-RS"/>
              </w:rPr>
              <w:t xml:space="preserve">рој ученика у </w:t>
            </w:r>
          </w:p>
          <w:p w14:paraId="70E2C593" w14:textId="1A9B4235" w:rsidR="00731A64" w:rsidRPr="00F64103" w:rsidRDefault="00731A64" w:rsidP="00491967">
            <w:pPr>
              <w:spacing w:after="0" w:line="240" w:lineRule="auto"/>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групи - до</w:t>
            </w:r>
          </w:p>
        </w:tc>
      </w:tr>
      <w:tr w:rsidR="00731A64" w:rsidRPr="00F64103" w14:paraId="159D62CF" w14:textId="77777777" w:rsidTr="00731A64">
        <w:tc>
          <w:tcPr>
            <w:tcW w:w="1058" w:type="dxa"/>
            <w:vMerge/>
          </w:tcPr>
          <w:p w14:paraId="2FAAC368" w14:textId="77777777" w:rsidR="00731A64" w:rsidRPr="00F64103" w:rsidRDefault="00731A64" w:rsidP="009219BB">
            <w:pPr>
              <w:jc w:val="both"/>
              <w:rPr>
                <w:rFonts w:ascii="Times New Roman" w:hAnsi="Times New Roman" w:cs="Times New Roman"/>
                <w:noProof/>
                <w:sz w:val="24"/>
                <w:szCs w:val="24"/>
                <w:lang w:val="sr-Cyrl-RS"/>
              </w:rPr>
            </w:pPr>
          </w:p>
        </w:tc>
        <w:tc>
          <w:tcPr>
            <w:tcW w:w="3463" w:type="dxa"/>
            <w:vMerge/>
          </w:tcPr>
          <w:p w14:paraId="45174A24" w14:textId="77777777" w:rsidR="00731A64" w:rsidRPr="00F64103" w:rsidRDefault="00731A64" w:rsidP="009219BB">
            <w:pPr>
              <w:jc w:val="both"/>
              <w:rPr>
                <w:rFonts w:ascii="Times New Roman" w:hAnsi="Times New Roman" w:cs="Times New Roman"/>
                <w:noProof/>
                <w:sz w:val="24"/>
                <w:szCs w:val="24"/>
                <w:lang w:val="sr-Cyrl-RS"/>
              </w:rPr>
            </w:pPr>
          </w:p>
        </w:tc>
        <w:tc>
          <w:tcPr>
            <w:tcW w:w="2216" w:type="dxa"/>
            <w:shd w:val="clear" w:color="auto" w:fill="auto"/>
            <w:vAlign w:val="center"/>
          </w:tcPr>
          <w:p w14:paraId="29842D5B" w14:textId="77777777" w:rsidR="00731A64" w:rsidRPr="00F64103" w:rsidRDefault="00731A64"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262" w:type="dxa"/>
            <w:shd w:val="clear" w:color="auto" w:fill="auto"/>
            <w:vAlign w:val="center"/>
          </w:tcPr>
          <w:p w14:paraId="4ECCD393" w14:textId="77777777" w:rsidR="00731A64" w:rsidRPr="00F64103" w:rsidRDefault="00731A64"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232" w:type="dxa"/>
            <w:shd w:val="clear" w:color="auto" w:fill="auto"/>
            <w:vAlign w:val="center"/>
          </w:tcPr>
          <w:p w14:paraId="22DD8E3D" w14:textId="77777777" w:rsidR="00731A64" w:rsidRPr="00F64103" w:rsidRDefault="00731A64"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2149" w:type="dxa"/>
          </w:tcPr>
          <w:p w14:paraId="090A2907" w14:textId="76B553C2"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Учење кроз рад</w:t>
            </w:r>
          </w:p>
        </w:tc>
        <w:tc>
          <w:tcPr>
            <w:tcW w:w="2234" w:type="dxa"/>
            <w:vMerge/>
          </w:tcPr>
          <w:p w14:paraId="28A679DA" w14:textId="60AA8701" w:rsidR="00731A64" w:rsidRPr="00F64103" w:rsidRDefault="00731A64" w:rsidP="009219BB">
            <w:pPr>
              <w:jc w:val="both"/>
              <w:rPr>
                <w:rFonts w:ascii="Times New Roman" w:hAnsi="Times New Roman" w:cs="Times New Roman"/>
                <w:noProof/>
                <w:sz w:val="24"/>
                <w:szCs w:val="24"/>
                <w:lang w:val="sr-Cyrl-RS"/>
              </w:rPr>
            </w:pPr>
          </w:p>
        </w:tc>
      </w:tr>
      <w:tr w:rsidR="00731A64" w:rsidRPr="00F64103" w14:paraId="490890FB" w14:textId="77777777" w:rsidTr="00731A64">
        <w:tc>
          <w:tcPr>
            <w:tcW w:w="1058" w:type="dxa"/>
            <w:vMerge w:val="restart"/>
            <w:vAlign w:val="center"/>
          </w:tcPr>
          <w:p w14:paraId="51E46508" w14:textId="77777777" w:rsidR="00731A64" w:rsidRPr="00F64103" w:rsidRDefault="00731A64" w:rsidP="00EA644D">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463" w:type="dxa"/>
          </w:tcPr>
          <w:p w14:paraId="4204C8D6" w14:textId="08E853A1"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14:paraId="4C9986EB" w14:textId="3732B4B4"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72</w:t>
            </w:r>
          </w:p>
        </w:tc>
        <w:tc>
          <w:tcPr>
            <w:tcW w:w="2262" w:type="dxa"/>
            <w:shd w:val="clear" w:color="auto" w:fill="auto"/>
          </w:tcPr>
          <w:p w14:paraId="38D9C2A8" w14:textId="31E7F730" w:rsidR="00731A64" w:rsidRPr="00EA644D" w:rsidRDefault="00731A64" w:rsidP="009219BB">
            <w:pPr>
              <w:jc w:val="center"/>
              <w:rPr>
                <w:rFonts w:ascii="Times New Roman" w:hAnsi="Times New Roman" w:cs="Times New Roman"/>
                <w:noProof/>
                <w:sz w:val="24"/>
                <w:szCs w:val="24"/>
                <w:lang w:val="sr-Cyrl-RS"/>
              </w:rPr>
            </w:pPr>
          </w:p>
        </w:tc>
        <w:tc>
          <w:tcPr>
            <w:tcW w:w="2232" w:type="dxa"/>
            <w:shd w:val="clear" w:color="auto" w:fill="auto"/>
            <w:vAlign w:val="center"/>
          </w:tcPr>
          <w:p w14:paraId="150D8658" w14:textId="6D7CA963" w:rsidR="00731A64" w:rsidRP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30</w:t>
            </w:r>
          </w:p>
        </w:tc>
        <w:tc>
          <w:tcPr>
            <w:tcW w:w="2149" w:type="dxa"/>
          </w:tcPr>
          <w:p w14:paraId="2A415D30" w14:textId="77777777" w:rsidR="00731A64" w:rsidRPr="00F64103" w:rsidRDefault="00731A64" w:rsidP="009219BB">
            <w:pPr>
              <w:jc w:val="center"/>
              <w:rPr>
                <w:rFonts w:ascii="Times New Roman" w:hAnsi="Times New Roman" w:cs="Times New Roman"/>
                <w:noProof/>
                <w:sz w:val="24"/>
                <w:szCs w:val="24"/>
                <w:lang w:val="sr-Cyrl-RS"/>
              </w:rPr>
            </w:pPr>
          </w:p>
        </w:tc>
        <w:tc>
          <w:tcPr>
            <w:tcW w:w="2234" w:type="dxa"/>
            <w:vAlign w:val="center"/>
          </w:tcPr>
          <w:p w14:paraId="42E7933E" w14:textId="65D4A817" w:rsidR="00731A64" w:rsidRPr="00F64103" w:rsidRDefault="00731A64" w:rsidP="009219B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r w:rsidR="00731A64" w:rsidRPr="00F64103" w14:paraId="787E5042" w14:textId="77777777" w:rsidTr="00731A64">
        <w:tc>
          <w:tcPr>
            <w:tcW w:w="1058" w:type="dxa"/>
            <w:vMerge/>
          </w:tcPr>
          <w:p w14:paraId="535EFD4C" w14:textId="77777777" w:rsidR="00731A64" w:rsidRPr="00F64103" w:rsidRDefault="00731A64" w:rsidP="009219BB">
            <w:pPr>
              <w:jc w:val="both"/>
              <w:rPr>
                <w:rFonts w:ascii="Times New Roman" w:hAnsi="Times New Roman" w:cs="Times New Roman"/>
                <w:noProof/>
                <w:sz w:val="24"/>
                <w:szCs w:val="24"/>
                <w:lang w:val="sr-Latn-RS"/>
              </w:rPr>
            </w:pPr>
          </w:p>
        </w:tc>
        <w:tc>
          <w:tcPr>
            <w:tcW w:w="3463" w:type="dxa"/>
          </w:tcPr>
          <w:p w14:paraId="7E282AF1" w14:textId="4C7D588F"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Пословна комуникација</w:t>
            </w:r>
          </w:p>
        </w:tc>
        <w:tc>
          <w:tcPr>
            <w:tcW w:w="2216" w:type="dxa"/>
            <w:shd w:val="clear" w:color="auto" w:fill="auto"/>
            <w:vAlign w:val="center"/>
          </w:tcPr>
          <w:p w14:paraId="660453B0" w14:textId="2F0F0C7D"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72</w:t>
            </w:r>
          </w:p>
        </w:tc>
        <w:tc>
          <w:tcPr>
            <w:tcW w:w="2262" w:type="dxa"/>
            <w:shd w:val="clear" w:color="auto" w:fill="auto"/>
          </w:tcPr>
          <w:p w14:paraId="4F0B75C1" w14:textId="77777777" w:rsidR="00731A64" w:rsidRPr="00F64103" w:rsidRDefault="00731A64" w:rsidP="009219BB">
            <w:pPr>
              <w:jc w:val="center"/>
              <w:rPr>
                <w:rFonts w:ascii="Times New Roman" w:hAnsi="Times New Roman" w:cs="Times New Roman"/>
                <w:noProof/>
                <w:sz w:val="24"/>
                <w:szCs w:val="24"/>
              </w:rPr>
            </w:pPr>
          </w:p>
        </w:tc>
        <w:tc>
          <w:tcPr>
            <w:tcW w:w="2232" w:type="dxa"/>
            <w:shd w:val="clear" w:color="auto" w:fill="auto"/>
            <w:vAlign w:val="center"/>
          </w:tcPr>
          <w:p w14:paraId="05B15FC2" w14:textId="77777777" w:rsidR="00731A64" w:rsidRPr="00F64103" w:rsidRDefault="00731A64" w:rsidP="009219BB">
            <w:pPr>
              <w:jc w:val="center"/>
              <w:rPr>
                <w:rFonts w:ascii="Times New Roman" w:hAnsi="Times New Roman" w:cs="Times New Roman"/>
                <w:noProof/>
                <w:sz w:val="24"/>
                <w:szCs w:val="24"/>
              </w:rPr>
            </w:pPr>
          </w:p>
        </w:tc>
        <w:tc>
          <w:tcPr>
            <w:tcW w:w="2149" w:type="dxa"/>
          </w:tcPr>
          <w:p w14:paraId="3A983503" w14:textId="77777777" w:rsidR="00731A64" w:rsidRDefault="00731A64" w:rsidP="009219BB">
            <w:pPr>
              <w:jc w:val="center"/>
              <w:rPr>
                <w:rFonts w:ascii="Times New Roman" w:hAnsi="Times New Roman" w:cs="Times New Roman"/>
                <w:noProof/>
                <w:sz w:val="24"/>
                <w:szCs w:val="24"/>
                <w:lang w:val="sr-Cyrl-RS"/>
              </w:rPr>
            </w:pPr>
          </w:p>
        </w:tc>
        <w:tc>
          <w:tcPr>
            <w:tcW w:w="2234" w:type="dxa"/>
            <w:vAlign w:val="center"/>
          </w:tcPr>
          <w:p w14:paraId="00B34583" w14:textId="28A0C452"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731A64" w:rsidRPr="00F64103" w14:paraId="1F4DA9FA" w14:textId="77777777" w:rsidTr="00731A64">
        <w:tc>
          <w:tcPr>
            <w:tcW w:w="1058" w:type="dxa"/>
            <w:vMerge w:val="restart"/>
            <w:vAlign w:val="center"/>
          </w:tcPr>
          <w:p w14:paraId="309F6829" w14:textId="43B761A1" w:rsidR="00731A64" w:rsidRPr="00F64103" w:rsidRDefault="00731A64" w:rsidP="00EA644D">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w:t>
            </w:r>
          </w:p>
        </w:tc>
        <w:tc>
          <w:tcPr>
            <w:tcW w:w="3463" w:type="dxa"/>
          </w:tcPr>
          <w:p w14:paraId="6E6BC130" w14:textId="26081383" w:rsidR="00731A64" w:rsidRPr="00491967"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14:paraId="36DF358A" w14:textId="59C2C76E" w:rsidR="00731A64" w:rsidRPr="00491967" w:rsidRDefault="00731A64" w:rsidP="00EA644D">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tcPr>
          <w:p w14:paraId="2C15C693" w14:textId="5B0B4228" w:rsidR="00731A64" w:rsidRP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2" w:type="dxa"/>
            <w:shd w:val="clear" w:color="auto" w:fill="auto"/>
            <w:vAlign w:val="center"/>
          </w:tcPr>
          <w:p w14:paraId="5A6FCE44" w14:textId="0C61E21C" w:rsidR="00731A64" w:rsidRP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tcPr>
          <w:p w14:paraId="532F1DCC" w14:textId="07BD48FC" w:rsid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4" w:type="dxa"/>
            <w:vAlign w:val="center"/>
          </w:tcPr>
          <w:p w14:paraId="0E48F0E1" w14:textId="7C3688E8"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731A64" w:rsidRPr="00F64103" w14:paraId="249FEEA9" w14:textId="77777777" w:rsidTr="00731A64">
        <w:tc>
          <w:tcPr>
            <w:tcW w:w="1058" w:type="dxa"/>
            <w:vMerge/>
          </w:tcPr>
          <w:p w14:paraId="50C1FAFB" w14:textId="77777777" w:rsidR="00731A64" w:rsidRPr="00F64103" w:rsidRDefault="00731A64" w:rsidP="009219BB">
            <w:pPr>
              <w:jc w:val="both"/>
              <w:rPr>
                <w:rFonts w:ascii="Times New Roman" w:hAnsi="Times New Roman" w:cs="Times New Roman"/>
                <w:noProof/>
                <w:sz w:val="24"/>
                <w:szCs w:val="24"/>
                <w:lang w:val="sr-Latn-RS"/>
              </w:rPr>
            </w:pPr>
          </w:p>
        </w:tc>
        <w:tc>
          <w:tcPr>
            <w:tcW w:w="3463" w:type="dxa"/>
          </w:tcPr>
          <w:p w14:paraId="3CC64A26" w14:textId="3CBAD7B1"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Пословна информатика</w:t>
            </w:r>
          </w:p>
        </w:tc>
        <w:tc>
          <w:tcPr>
            <w:tcW w:w="2216" w:type="dxa"/>
            <w:shd w:val="clear" w:color="auto" w:fill="auto"/>
            <w:vAlign w:val="center"/>
          </w:tcPr>
          <w:p w14:paraId="1E175AEA" w14:textId="5EAF1DB9"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tcPr>
          <w:p w14:paraId="010784F3" w14:textId="77777777" w:rsidR="00731A64" w:rsidRPr="00F64103" w:rsidRDefault="00731A64" w:rsidP="009219BB">
            <w:pPr>
              <w:jc w:val="center"/>
              <w:rPr>
                <w:rFonts w:ascii="Times New Roman" w:hAnsi="Times New Roman" w:cs="Times New Roman"/>
                <w:noProof/>
                <w:sz w:val="24"/>
                <w:szCs w:val="24"/>
              </w:rPr>
            </w:pPr>
          </w:p>
        </w:tc>
        <w:tc>
          <w:tcPr>
            <w:tcW w:w="2232" w:type="dxa"/>
            <w:shd w:val="clear" w:color="auto" w:fill="auto"/>
            <w:vAlign w:val="center"/>
          </w:tcPr>
          <w:p w14:paraId="18840BC3" w14:textId="4CD94F1C" w:rsidR="00731A64" w:rsidRPr="00491967" w:rsidRDefault="00731A64" w:rsidP="009219BB">
            <w:pPr>
              <w:jc w:val="center"/>
              <w:rPr>
                <w:rFonts w:ascii="Times New Roman" w:hAnsi="Times New Roman" w:cs="Times New Roman"/>
                <w:noProof/>
                <w:sz w:val="24"/>
                <w:szCs w:val="24"/>
                <w:lang w:val="sr-Cyrl-RS"/>
              </w:rPr>
            </w:pPr>
          </w:p>
        </w:tc>
        <w:tc>
          <w:tcPr>
            <w:tcW w:w="2149" w:type="dxa"/>
          </w:tcPr>
          <w:p w14:paraId="188244FE" w14:textId="77777777" w:rsidR="00731A64" w:rsidRDefault="00731A64" w:rsidP="009219BB">
            <w:pPr>
              <w:jc w:val="center"/>
              <w:rPr>
                <w:rFonts w:ascii="Times New Roman" w:hAnsi="Times New Roman" w:cs="Times New Roman"/>
                <w:noProof/>
                <w:sz w:val="24"/>
                <w:szCs w:val="24"/>
                <w:lang w:val="sr-Cyrl-RS"/>
              </w:rPr>
            </w:pPr>
          </w:p>
        </w:tc>
        <w:tc>
          <w:tcPr>
            <w:tcW w:w="2234" w:type="dxa"/>
            <w:vAlign w:val="center"/>
          </w:tcPr>
          <w:p w14:paraId="1CC3F523" w14:textId="5550D182"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731A64" w:rsidRPr="00F64103" w14:paraId="4B26DD61" w14:textId="77777777" w:rsidTr="00731A64">
        <w:tc>
          <w:tcPr>
            <w:tcW w:w="1058" w:type="dxa"/>
            <w:vMerge w:val="restart"/>
            <w:vAlign w:val="center"/>
          </w:tcPr>
          <w:p w14:paraId="58CD68B2" w14:textId="39864BCB" w:rsidR="00731A64" w:rsidRPr="00F64103" w:rsidRDefault="00731A64" w:rsidP="00EA644D">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III</w:t>
            </w:r>
          </w:p>
        </w:tc>
        <w:tc>
          <w:tcPr>
            <w:tcW w:w="3463" w:type="dxa"/>
          </w:tcPr>
          <w:p w14:paraId="5B366C2C" w14:textId="2AEC23E4"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14:paraId="51E0C952" w14:textId="2C1EE2F0" w:rsidR="00731A64" w:rsidRPr="00491967" w:rsidRDefault="00731A64" w:rsidP="009219BB">
            <w:pPr>
              <w:jc w:val="center"/>
              <w:rPr>
                <w:rFonts w:ascii="Times New Roman" w:hAnsi="Times New Roman" w:cs="Times New Roman"/>
                <w:noProof/>
                <w:sz w:val="24"/>
                <w:szCs w:val="24"/>
                <w:lang w:val="sr-Cyrl-RS"/>
              </w:rPr>
            </w:pPr>
          </w:p>
        </w:tc>
        <w:tc>
          <w:tcPr>
            <w:tcW w:w="2262" w:type="dxa"/>
            <w:shd w:val="clear" w:color="auto" w:fill="auto"/>
          </w:tcPr>
          <w:p w14:paraId="379839DD" w14:textId="652C3586" w:rsidR="00731A64" w:rsidRP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2" w:type="dxa"/>
            <w:shd w:val="clear" w:color="auto" w:fill="auto"/>
            <w:vAlign w:val="center"/>
          </w:tcPr>
          <w:p w14:paraId="65F09C6A" w14:textId="375292E2" w:rsidR="00731A64" w:rsidRP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tcPr>
          <w:p w14:paraId="2B4A1AF5" w14:textId="4D94268B" w:rsid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4" w:type="dxa"/>
            <w:vAlign w:val="center"/>
          </w:tcPr>
          <w:p w14:paraId="5AAD7323" w14:textId="589D72CE"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731A64" w:rsidRPr="00F64103" w14:paraId="2636932D" w14:textId="77777777" w:rsidTr="00731A64">
        <w:tc>
          <w:tcPr>
            <w:tcW w:w="1058" w:type="dxa"/>
            <w:vMerge/>
          </w:tcPr>
          <w:p w14:paraId="30E23F77" w14:textId="77777777" w:rsidR="00731A64" w:rsidRPr="00F64103" w:rsidRDefault="00731A64" w:rsidP="009219BB">
            <w:pPr>
              <w:jc w:val="both"/>
              <w:rPr>
                <w:rFonts w:ascii="Times New Roman" w:hAnsi="Times New Roman" w:cs="Times New Roman"/>
                <w:noProof/>
                <w:sz w:val="24"/>
                <w:szCs w:val="24"/>
                <w:lang w:val="sr-Latn-RS"/>
              </w:rPr>
            </w:pPr>
          </w:p>
        </w:tc>
        <w:tc>
          <w:tcPr>
            <w:tcW w:w="3463" w:type="dxa"/>
          </w:tcPr>
          <w:p w14:paraId="72A99357" w14:textId="135EAC33"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Електронско пословање</w:t>
            </w:r>
          </w:p>
        </w:tc>
        <w:tc>
          <w:tcPr>
            <w:tcW w:w="2216" w:type="dxa"/>
            <w:shd w:val="clear" w:color="auto" w:fill="auto"/>
            <w:vAlign w:val="center"/>
          </w:tcPr>
          <w:p w14:paraId="6E866C03" w14:textId="7A866211"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tcPr>
          <w:p w14:paraId="35EA8F39" w14:textId="77777777" w:rsidR="00731A64" w:rsidRPr="00F64103" w:rsidRDefault="00731A64" w:rsidP="009219BB">
            <w:pPr>
              <w:jc w:val="center"/>
              <w:rPr>
                <w:rFonts w:ascii="Times New Roman" w:hAnsi="Times New Roman" w:cs="Times New Roman"/>
                <w:noProof/>
                <w:sz w:val="24"/>
                <w:szCs w:val="24"/>
              </w:rPr>
            </w:pPr>
          </w:p>
        </w:tc>
        <w:tc>
          <w:tcPr>
            <w:tcW w:w="2232" w:type="dxa"/>
            <w:shd w:val="clear" w:color="auto" w:fill="auto"/>
            <w:vAlign w:val="center"/>
          </w:tcPr>
          <w:p w14:paraId="02855959" w14:textId="7D21AD46" w:rsidR="00731A64" w:rsidRPr="00491967" w:rsidRDefault="00731A64" w:rsidP="009219BB">
            <w:pPr>
              <w:jc w:val="center"/>
              <w:rPr>
                <w:rFonts w:ascii="Times New Roman" w:hAnsi="Times New Roman" w:cs="Times New Roman"/>
                <w:noProof/>
                <w:sz w:val="24"/>
                <w:szCs w:val="24"/>
                <w:lang w:val="sr-Cyrl-RS"/>
              </w:rPr>
            </w:pPr>
          </w:p>
        </w:tc>
        <w:tc>
          <w:tcPr>
            <w:tcW w:w="2149" w:type="dxa"/>
          </w:tcPr>
          <w:p w14:paraId="7061E4F7" w14:textId="77777777" w:rsidR="00731A64" w:rsidRDefault="00731A64" w:rsidP="009219BB">
            <w:pPr>
              <w:jc w:val="center"/>
              <w:rPr>
                <w:rFonts w:ascii="Times New Roman" w:hAnsi="Times New Roman" w:cs="Times New Roman"/>
                <w:noProof/>
                <w:sz w:val="24"/>
                <w:szCs w:val="24"/>
                <w:lang w:val="sr-Cyrl-RS"/>
              </w:rPr>
            </w:pPr>
          </w:p>
        </w:tc>
        <w:tc>
          <w:tcPr>
            <w:tcW w:w="2234" w:type="dxa"/>
            <w:vAlign w:val="center"/>
          </w:tcPr>
          <w:p w14:paraId="50C1646D" w14:textId="54F905D7"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731A64" w:rsidRPr="00F64103" w14:paraId="7D371671" w14:textId="77777777" w:rsidTr="00731A64">
        <w:tc>
          <w:tcPr>
            <w:tcW w:w="1058" w:type="dxa"/>
            <w:vMerge/>
          </w:tcPr>
          <w:p w14:paraId="7D3B1862" w14:textId="77777777" w:rsidR="00731A64" w:rsidRPr="00F64103" w:rsidRDefault="00731A64" w:rsidP="009219BB">
            <w:pPr>
              <w:jc w:val="both"/>
              <w:rPr>
                <w:rFonts w:ascii="Times New Roman" w:hAnsi="Times New Roman" w:cs="Times New Roman"/>
                <w:noProof/>
                <w:sz w:val="24"/>
                <w:szCs w:val="24"/>
                <w:lang w:val="sr-Latn-RS"/>
              </w:rPr>
            </w:pPr>
          </w:p>
        </w:tc>
        <w:tc>
          <w:tcPr>
            <w:tcW w:w="3463" w:type="dxa"/>
          </w:tcPr>
          <w:p w14:paraId="5F23646E" w14:textId="517496BB"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Рачуноводство </w:t>
            </w:r>
          </w:p>
        </w:tc>
        <w:tc>
          <w:tcPr>
            <w:tcW w:w="2216" w:type="dxa"/>
            <w:shd w:val="clear" w:color="auto" w:fill="auto"/>
            <w:vAlign w:val="center"/>
          </w:tcPr>
          <w:p w14:paraId="6BD0C17A" w14:textId="7F9F704D"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tcPr>
          <w:p w14:paraId="429B4647" w14:textId="77777777" w:rsidR="00731A64" w:rsidRPr="00F64103" w:rsidRDefault="00731A64" w:rsidP="009219BB">
            <w:pPr>
              <w:jc w:val="center"/>
              <w:rPr>
                <w:rFonts w:ascii="Times New Roman" w:hAnsi="Times New Roman" w:cs="Times New Roman"/>
                <w:noProof/>
                <w:sz w:val="24"/>
                <w:szCs w:val="24"/>
              </w:rPr>
            </w:pPr>
          </w:p>
        </w:tc>
        <w:tc>
          <w:tcPr>
            <w:tcW w:w="2232" w:type="dxa"/>
            <w:shd w:val="clear" w:color="auto" w:fill="auto"/>
            <w:vAlign w:val="center"/>
          </w:tcPr>
          <w:p w14:paraId="59E3ED6E" w14:textId="77777777" w:rsidR="00731A64" w:rsidRPr="00F64103" w:rsidRDefault="00731A64" w:rsidP="009219BB">
            <w:pPr>
              <w:jc w:val="center"/>
              <w:rPr>
                <w:rFonts w:ascii="Times New Roman" w:hAnsi="Times New Roman" w:cs="Times New Roman"/>
                <w:noProof/>
                <w:sz w:val="24"/>
                <w:szCs w:val="24"/>
              </w:rPr>
            </w:pPr>
          </w:p>
        </w:tc>
        <w:tc>
          <w:tcPr>
            <w:tcW w:w="2149" w:type="dxa"/>
          </w:tcPr>
          <w:p w14:paraId="05379202" w14:textId="77777777" w:rsidR="00731A64" w:rsidRDefault="00731A64" w:rsidP="009219BB">
            <w:pPr>
              <w:jc w:val="center"/>
              <w:rPr>
                <w:rFonts w:ascii="Times New Roman" w:hAnsi="Times New Roman" w:cs="Times New Roman"/>
                <w:noProof/>
                <w:sz w:val="24"/>
                <w:szCs w:val="24"/>
                <w:lang w:val="sr-Cyrl-RS"/>
              </w:rPr>
            </w:pPr>
          </w:p>
        </w:tc>
        <w:tc>
          <w:tcPr>
            <w:tcW w:w="2234" w:type="dxa"/>
            <w:vAlign w:val="center"/>
          </w:tcPr>
          <w:p w14:paraId="1818746C" w14:textId="7699CC17"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731A64" w:rsidRPr="00F64103" w14:paraId="6F8E66DC" w14:textId="77777777" w:rsidTr="00731A64">
        <w:tc>
          <w:tcPr>
            <w:tcW w:w="1058" w:type="dxa"/>
            <w:vMerge/>
          </w:tcPr>
          <w:p w14:paraId="28107B71" w14:textId="77777777" w:rsidR="00731A64" w:rsidRPr="00F64103" w:rsidRDefault="00731A64" w:rsidP="009219BB">
            <w:pPr>
              <w:jc w:val="both"/>
              <w:rPr>
                <w:rFonts w:ascii="Times New Roman" w:hAnsi="Times New Roman" w:cs="Times New Roman"/>
                <w:noProof/>
                <w:sz w:val="24"/>
                <w:szCs w:val="24"/>
                <w:lang w:val="sr-Latn-RS"/>
              </w:rPr>
            </w:pPr>
          </w:p>
        </w:tc>
        <w:tc>
          <w:tcPr>
            <w:tcW w:w="3463" w:type="dxa"/>
          </w:tcPr>
          <w:p w14:paraId="1B5C5F3E" w14:textId="1595FDD9"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Статистика</w:t>
            </w:r>
          </w:p>
        </w:tc>
        <w:tc>
          <w:tcPr>
            <w:tcW w:w="2216" w:type="dxa"/>
            <w:shd w:val="clear" w:color="auto" w:fill="auto"/>
            <w:vAlign w:val="center"/>
          </w:tcPr>
          <w:p w14:paraId="41BE820C" w14:textId="4E0F3014"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tcPr>
          <w:p w14:paraId="448FECDC" w14:textId="77777777" w:rsidR="00731A64" w:rsidRPr="00F64103" w:rsidRDefault="00731A64" w:rsidP="009219BB">
            <w:pPr>
              <w:jc w:val="center"/>
              <w:rPr>
                <w:rFonts w:ascii="Times New Roman" w:hAnsi="Times New Roman" w:cs="Times New Roman"/>
                <w:noProof/>
                <w:sz w:val="24"/>
                <w:szCs w:val="24"/>
              </w:rPr>
            </w:pPr>
          </w:p>
        </w:tc>
        <w:tc>
          <w:tcPr>
            <w:tcW w:w="2232" w:type="dxa"/>
            <w:shd w:val="clear" w:color="auto" w:fill="auto"/>
            <w:vAlign w:val="center"/>
          </w:tcPr>
          <w:p w14:paraId="607EA057" w14:textId="77777777" w:rsidR="00731A64" w:rsidRPr="00F64103" w:rsidRDefault="00731A64" w:rsidP="009219BB">
            <w:pPr>
              <w:jc w:val="center"/>
              <w:rPr>
                <w:rFonts w:ascii="Times New Roman" w:hAnsi="Times New Roman" w:cs="Times New Roman"/>
                <w:noProof/>
                <w:sz w:val="24"/>
                <w:szCs w:val="24"/>
              </w:rPr>
            </w:pPr>
          </w:p>
        </w:tc>
        <w:tc>
          <w:tcPr>
            <w:tcW w:w="2149" w:type="dxa"/>
          </w:tcPr>
          <w:p w14:paraId="6B0DF4FD" w14:textId="77777777" w:rsidR="00731A64" w:rsidRDefault="00731A64" w:rsidP="009219BB">
            <w:pPr>
              <w:jc w:val="center"/>
              <w:rPr>
                <w:rFonts w:ascii="Times New Roman" w:hAnsi="Times New Roman" w:cs="Times New Roman"/>
                <w:noProof/>
                <w:sz w:val="24"/>
                <w:szCs w:val="24"/>
                <w:lang w:val="sr-Cyrl-RS"/>
              </w:rPr>
            </w:pPr>
          </w:p>
        </w:tc>
        <w:tc>
          <w:tcPr>
            <w:tcW w:w="2234" w:type="dxa"/>
            <w:vAlign w:val="center"/>
          </w:tcPr>
          <w:p w14:paraId="74DA2370" w14:textId="3FE90FBF"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731A64" w:rsidRPr="00F64103" w14:paraId="79A64EDB" w14:textId="77777777" w:rsidTr="00731A64">
        <w:tc>
          <w:tcPr>
            <w:tcW w:w="1058" w:type="dxa"/>
            <w:vMerge w:val="restart"/>
            <w:vAlign w:val="center"/>
          </w:tcPr>
          <w:p w14:paraId="32822636" w14:textId="35E62C9B" w:rsidR="00731A64" w:rsidRPr="00F64103" w:rsidRDefault="00731A64" w:rsidP="00491967">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IV</w:t>
            </w:r>
          </w:p>
        </w:tc>
        <w:tc>
          <w:tcPr>
            <w:tcW w:w="3463" w:type="dxa"/>
          </w:tcPr>
          <w:p w14:paraId="4600B86A" w14:textId="6BDDB5AC"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14:paraId="24AF8956" w14:textId="11674BCC"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262" w:type="dxa"/>
            <w:shd w:val="clear" w:color="auto" w:fill="auto"/>
          </w:tcPr>
          <w:p w14:paraId="7D345F03" w14:textId="3577DF62" w:rsidR="00731A64" w:rsidRP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186</w:t>
            </w:r>
          </w:p>
        </w:tc>
        <w:tc>
          <w:tcPr>
            <w:tcW w:w="2232" w:type="dxa"/>
            <w:shd w:val="clear" w:color="auto" w:fill="auto"/>
            <w:vAlign w:val="center"/>
          </w:tcPr>
          <w:p w14:paraId="5D2DEDD3" w14:textId="3C510B99"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tcPr>
          <w:p w14:paraId="729E3DB1" w14:textId="5666D79F" w:rsidR="00731A64"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186</w:t>
            </w:r>
          </w:p>
        </w:tc>
        <w:tc>
          <w:tcPr>
            <w:tcW w:w="2234" w:type="dxa"/>
            <w:vAlign w:val="center"/>
          </w:tcPr>
          <w:p w14:paraId="46099BAE" w14:textId="117C8F9D"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731A64" w:rsidRPr="00F64103" w14:paraId="74246DBC" w14:textId="77777777" w:rsidTr="00731A64">
        <w:tc>
          <w:tcPr>
            <w:tcW w:w="1058" w:type="dxa"/>
            <w:vMerge/>
          </w:tcPr>
          <w:p w14:paraId="774F6EE5" w14:textId="77777777" w:rsidR="00731A64" w:rsidRPr="00F64103" w:rsidRDefault="00731A64" w:rsidP="009219BB">
            <w:pPr>
              <w:jc w:val="both"/>
              <w:rPr>
                <w:rFonts w:ascii="Times New Roman" w:hAnsi="Times New Roman" w:cs="Times New Roman"/>
                <w:noProof/>
                <w:sz w:val="24"/>
                <w:szCs w:val="24"/>
                <w:lang w:val="sr-Latn-RS"/>
              </w:rPr>
            </w:pPr>
          </w:p>
        </w:tc>
        <w:tc>
          <w:tcPr>
            <w:tcW w:w="3463" w:type="dxa"/>
          </w:tcPr>
          <w:p w14:paraId="3D5E4C1D" w14:textId="1BF3748F" w:rsidR="00731A64" w:rsidRPr="00F64103" w:rsidRDefault="00731A64" w:rsidP="009219B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Рачуноводство </w:t>
            </w:r>
          </w:p>
        </w:tc>
        <w:tc>
          <w:tcPr>
            <w:tcW w:w="2216" w:type="dxa"/>
            <w:shd w:val="clear" w:color="auto" w:fill="auto"/>
            <w:vAlign w:val="center"/>
          </w:tcPr>
          <w:p w14:paraId="659AD75D" w14:textId="565806F1" w:rsidR="00731A64" w:rsidRPr="00491967"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262" w:type="dxa"/>
            <w:shd w:val="clear" w:color="auto" w:fill="auto"/>
          </w:tcPr>
          <w:p w14:paraId="0044FB08" w14:textId="77777777" w:rsidR="00731A64" w:rsidRPr="00F64103" w:rsidRDefault="00731A64" w:rsidP="009219BB">
            <w:pPr>
              <w:jc w:val="center"/>
              <w:rPr>
                <w:rFonts w:ascii="Times New Roman" w:hAnsi="Times New Roman" w:cs="Times New Roman"/>
                <w:noProof/>
                <w:sz w:val="24"/>
                <w:szCs w:val="24"/>
              </w:rPr>
            </w:pPr>
          </w:p>
        </w:tc>
        <w:tc>
          <w:tcPr>
            <w:tcW w:w="2232" w:type="dxa"/>
            <w:shd w:val="clear" w:color="auto" w:fill="auto"/>
            <w:vAlign w:val="center"/>
          </w:tcPr>
          <w:p w14:paraId="715F1920" w14:textId="77777777" w:rsidR="00731A64" w:rsidRPr="00F64103" w:rsidRDefault="00731A64" w:rsidP="009219BB">
            <w:pPr>
              <w:jc w:val="center"/>
              <w:rPr>
                <w:rFonts w:ascii="Times New Roman" w:hAnsi="Times New Roman" w:cs="Times New Roman"/>
                <w:noProof/>
                <w:sz w:val="24"/>
                <w:szCs w:val="24"/>
              </w:rPr>
            </w:pPr>
          </w:p>
        </w:tc>
        <w:tc>
          <w:tcPr>
            <w:tcW w:w="2149" w:type="dxa"/>
          </w:tcPr>
          <w:p w14:paraId="2AC65844" w14:textId="77777777" w:rsidR="00731A64" w:rsidRDefault="00731A64" w:rsidP="009219BB">
            <w:pPr>
              <w:jc w:val="center"/>
              <w:rPr>
                <w:rFonts w:ascii="Times New Roman" w:hAnsi="Times New Roman" w:cs="Times New Roman"/>
                <w:noProof/>
                <w:sz w:val="24"/>
                <w:szCs w:val="24"/>
                <w:lang w:val="sr-Cyrl-RS"/>
              </w:rPr>
            </w:pPr>
          </w:p>
        </w:tc>
        <w:tc>
          <w:tcPr>
            <w:tcW w:w="2234" w:type="dxa"/>
            <w:vAlign w:val="center"/>
          </w:tcPr>
          <w:p w14:paraId="6853DBCE" w14:textId="3BB1B054" w:rsidR="00731A64" w:rsidRPr="00F64103" w:rsidRDefault="00731A64" w:rsidP="009219B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bl>
    <w:p w14:paraId="2A76DE32" w14:textId="507F5511" w:rsidR="00EA644D" w:rsidRDefault="00EA644D" w:rsidP="00EA644D">
      <w:pPr>
        <w:shd w:val="clear" w:color="auto" w:fill="FFFFFF" w:themeFill="background1"/>
        <w:jc w:val="both"/>
        <w:rPr>
          <w:noProof/>
        </w:rPr>
      </w:pPr>
    </w:p>
    <w:p w14:paraId="1EC6020F" w14:textId="69AA8AFF" w:rsidR="00EA644D" w:rsidRDefault="00EA644D" w:rsidP="005F0CC3">
      <w:pPr>
        <w:jc w:val="both"/>
        <w:rPr>
          <w:noProof/>
        </w:rPr>
      </w:pPr>
    </w:p>
    <w:p w14:paraId="4EA354F1" w14:textId="7432E3BC" w:rsidR="00EA644D" w:rsidRDefault="00EA644D" w:rsidP="005F0CC3">
      <w:pPr>
        <w:jc w:val="both"/>
        <w:rPr>
          <w:noProof/>
        </w:rPr>
      </w:pPr>
    </w:p>
    <w:p w14:paraId="5F579D81" w14:textId="77777777" w:rsidR="00EA644D" w:rsidRDefault="00EA644D" w:rsidP="005F0CC3">
      <w:pPr>
        <w:jc w:val="both"/>
        <w:rPr>
          <w:noProof/>
        </w:rPr>
      </w:pPr>
    </w:p>
    <w:p w14:paraId="1831377E" w14:textId="77777777" w:rsidR="00524408" w:rsidRDefault="00524408" w:rsidP="00E9441E">
      <w:pPr>
        <w:keepNext/>
        <w:spacing w:after="0" w:line="240" w:lineRule="auto"/>
        <w:outlineLvl w:val="1"/>
        <w:rPr>
          <w:rFonts w:ascii="Times New Roman" w:eastAsia="Times New Roman" w:hAnsi="Times New Roman" w:cs="Times New Roman"/>
          <w:b/>
          <w:bCs/>
          <w:iCs/>
          <w:sz w:val="28"/>
          <w:szCs w:val="28"/>
          <w:lang w:val="sr-Cyrl-CS"/>
        </w:rPr>
        <w:sectPr w:rsidR="00524408" w:rsidSect="0052025C">
          <w:pgSz w:w="16838" w:h="11906" w:orient="landscape" w:code="9"/>
          <w:pgMar w:top="720" w:right="720" w:bottom="720" w:left="720" w:header="709" w:footer="709" w:gutter="0"/>
          <w:cols w:space="708"/>
          <w:docGrid w:linePitch="360"/>
        </w:sectPr>
      </w:pPr>
    </w:p>
    <w:p w14:paraId="3DD1E11B" w14:textId="111B4927" w:rsidR="009219BB" w:rsidRDefault="00ED5A80" w:rsidP="00524408">
      <w:pPr>
        <w:keepNext/>
        <w:spacing w:after="0" w:line="240" w:lineRule="auto"/>
        <w:outlineLvl w:val="1"/>
        <w:rPr>
          <w:rFonts w:ascii="Times New Roman" w:eastAsia="Times New Roman" w:hAnsi="Times New Roman" w:cs="Times New Roman"/>
          <w:b/>
          <w:bCs/>
          <w:iCs/>
          <w:sz w:val="28"/>
          <w:szCs w:val="28"/>
          <w:lang w:val="sr-Cyrl-CS"/>
        </w:rPr>
      </w:pPr>
      <w:r w:rsidRPr="004B4BD1">
        <w:rPr>
          <w:rFonts w:ascii="Times New Roman" w:eastAsia="Times New Roman" w:hAnsi="Times New Roman" w:cs="Times New Roman"/>
          <w:b/>
          <w:bCs/>
          <w:iCs/>
          <w:sz w:val="28"/>
          <w:szCs w:val="28"/>
          <w:lang w:val="sr-Cyrl-CS"/>
        </w:rPr>
        <w:lastRenderedPageBreak/>
        <w:t>ПРВИ РАЗРЕД</w:t>
      </w:r>
    </w:p>
    <w:tbl>
      <w:tblPr>
        <w:tblW w:w="12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8699"/>
      </w:tblGrid>
      <w:tr w:rsidR="00E619CF" w:rsidRPr="00E619CF" w14:paraId="65730A72" w14:textId="77777777" w:rsidTr="001B40FE">
        <w:trPr>
          <w:trHeight w:val="51"/>
        </w:trPr>
        <w:tc>
          <w:tcPr>
            <w:tcW w:w="3371" w:type="dxa"/>
            <w:tcBorders>
              <w:top w:val="double" w:sz="4" w:space="0" w:color="auto"/>
              <w:left w:val="double" w:sz="4" w:space="0" w:color="auto"/>
              <w:bottom w:val="single" w:sz="4" w:space="0" w:color="auto"/>
              <w:right w:val="single" w:sz="4" w:space="0" w:color="auto"/>
            </w:tcBorders>
            <w:shd w:val="clear" w:color="auto" w:fill="E6E6E6"/>
            <w:hideMark/>
          </w:tcPr>
          <w:p w14:paraId="5C4691C0"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Образовни профил</w:t>
            </w:r>
          </w:p>
        </w:tc>
        <w:tc>
          <w:tcPr>
            <w:tcW w:w="8699" w:type="dxa"/>
            <w:tcBorders>
              <w:top w:val="double" w:sz="4" w:space="0" w:color="auto"/>
              <w:left w:val="single" w:sz="4" w:space="0" w:color="auto"/>
              <w:bottom w:val="single" w:sz="4" w:space="0" w:color="auto"/>
              <w:right w:val="double" w:sz="4" w:space="0" w:color="auto"/>
            </w:tcBorders>
            <w:vAlign w:val="center"/>
            <w:hideMark/>
          </w:tcPr>
          <w:p w14:paraId="1A52617F"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Трговински техничар</w:t>
            </w:r>
          </w:p>
        </w:tc>
      </w:tr>
      <w:tr w:rsidR="00E619CF" w:rsidRPr="00E619CF" w14:paraId="7A004EEC" w14:textId="77777777" w:rsidTr="001B40FE">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14:paraId="096491EE"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Предмет</w:t>
            </w:r>
          </w:p>
        </w:tc>
        <w:tc>
          <w:tcPr>
            <w:tcW w:w="8699" w:type="dxa"/>
            <w:tcBorders>
              <w:top w:val="single" w:sz="4" w:space="0" w:color="auto"/>
              <w:left w:val="single" w:sz="4" w:space="0" w:color="auto"/>
              <w:bottom w:val="single" w:sz="4" w:space="0" w:color="auto"/>
              <w:right w:val="double" w:sz="4" w:space="0" w:color="auto"/>
            </w:tcBorders>
            <w:vAlign w:val="center"/>
            <w:hideMark/>
          </w:tcPr>
          <w:p w14:paraId="723F1B1E"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Српски језик и књижевност</w:t>
            </w:r>
          </w:p>
        </w:tc>
      </w:tr>
      <w:tr w:rsidR="00E619CF" w:rsidRPr="00E619CF" w14:paraId="0D783812" w14:textId="77777777" w:rsidTr="001B40FE">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14:paraId="78E0ABD7"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Разред</w:t>
            </w:r>
          </w:p>
        </w:tc>
        <w:tc>
          <w:tcPr>
            <w:tcW w:w="8699" w:type="dxa"/>
            <w:tcBorders>
              <w:top w:val="single" w:sz="4" w:space="0" w:color="auto"/>
              <w:left w:val="single" w:sz="4" w:space="0" w:color="auto"/>
              <w:bottom w:val="single" w:sz="4" w:space="0" w:color="auto"/>
              <w:right w:val="double" w:sz="4" w:space="0" w:color="auto"/>
            </w:tcBorders>
            <w:vAlign w:val="center"/>
            <w:hideMark/>
          </w:tcPr>
          <w:p w14:paraId="5E2D5DE6"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први</w:t>
            </w:r>
          </w:p>
        </w:tc>
      </w:tr>
      <w:tr w:rsidR="00E619CF" w:rsidRPr="00E619CF" w14:paraId="056FB7DF" w14:textId="77777777" w:rsidTr="001B40FE">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14:paraId="580BB326"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Годишњи фонд часова</w:t>
            </w:r>
          </w:p>
        </w:tc>
        <w:tc>
          <w:tcPr>
            <w:tcW w:w="8699" w:type="dxa"/>
            <w:tcBorders>
              <w:top w:val="single" w:sz="4" w:space="0" w:color="auto"/>
              <w:left w:val="single" w:sz="4" w:space="0" w:color="auto"/>
              <w:bottom w:val="single" w:sz="4" w:space="0" w:color="auto"/>
              <w:right w:val="double" w:sz="4" w:space="0" w:color="auto"/>
            </w:tcBorders>
            <w:vAlign w:val="center"/>
            <w:hideMark/>
          </w:tcPr>
          <w:p w14:paraId="53E4A3E0" w14:textId="77777777" w:rsidR="00E619CF" w:rsidRPr="00E619CF" w:rsidRDefault="00E619CF" w:rsidP="00E619CF">
            <w:pPr>
              <w:spacing w:after="0" w:line="240" w:lineRule="auto"/>
              <w:rPr>
                <w:rFonts w:ascii="Times New Roman" w:hAnsi="Times New Roman" w:cs="Times New Roman"/>
                <w:b/>
                <w:sz w:val="24"/>
                <w:szCs w:val="24"/>
              </w:rPr>
            </w:pPr>
            <w:r w:rsidRPr="00E619CF">
              <w:rPr>
                <w:rFonts w:ascii="Times New Roman" w:hAnsi="Times New Roman" w:cs="Times New Roman"/>
                <w:b/>
                <w:sz w:val="24"/>
                <w:szCs w:val="24"/>
                <w:lang w:val="sr-Cyrl-CS"/>
              </w:rPr>
              <w:t>108</w:t>
            </w:r>
          </w:p>
        </w:tc>
      </w:tr>
      <w:tr w:rsidR="00E619CF" w:rsidRPr="00E619CF" w14:paraId="2891E947" w14:textId="77777777" w:rsidTr="001B40FE">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14:paraId="29EDA447"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Недељни фонд часова</w:t>
            </w:r>
          </w:p>
        </w:tc>
        <w:tc>
          <w:tcPr>
            <w:tcW w:w="8699" w:type="dxa"/>
            <w:tcBorders>
              <w:top w:val="single" w:sz="4" w:space="0" w:color="auto"/>
              <w:left w:val="single" w:sz="4" w:space="0" w:color="auto"/>
              <w:bottom w:val="single" w:sz="4" w:space="0" w:color="auto"/>
              <w:right w:val="double" w:sz="4" w:space="0" w:color="auto"/>
            </w:tcBorders>
            <w:vAlign w:val="center"/>
            <w:hideMark/>
          </w:tcPr>
          <w:p w14:paraId="1CC40F76"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3</w:t>
            </w:r>
          </w:p>
        </w:tc>
      </w:tr>
      <w:tr w:rsidR="00E619CF" w:rsidRPr="00E619CF" w14:paraId="5DC42D02" w14:textId="77777777" w:rsidTr="001B40FE">
        <w:trPr>
          <w:trHeight w:val="51"/>
        </w:trPr>
        <w:tc>
          <w:tcPr>
            <w:tcW w:w="3371" w:type="dxa"/>
            <w:tcBorders>
              <w:top w:val="single" w:sz="4" w:space="0" w:color="auto"/>
              <w:left w:val="double" w:sz="4" w:space="0" w:color="auto"/>
              <w:bottom w:val="double" w:sz="4" w:space="0" w:color="auto"/>
              <w:right w:val="single" w:sz="4" w:space="0" w:color="auto"/>
            </w:tcBorders>
            <w:shd w:val="clear" w:color="auto" w:fill="E6E6E6"/>
            <w:hideMark/>
          </w:tcPr>
          <w:p w14:paraId="00AF003E"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Литература</w:t>
            </w:r>
          </w:p>
        </w:tc>
        <w:tc>
          <w:tcPr>
            <w:tcW w:w="8699" w:type="dxa"/>
            <w:tcBorders>
              <w:top w:val="single" w:sz="4" w:space="0" w:color="auto"/>
              <w:left w:val="single" w:sz="4" w:space="0" w:color="auto"/>
              <w:bottom w:val="double" w:sz="4" w:space="0" w:color="auto"/>
              <w:right w:val="double" w:sz="4" w:space="0" w:color="auto"/>
            </w:tcBorders>
            <w:hideMark/>
          </w:tcPr>
          <w:p w14:paraId="54A90DE2" w14:textId="77777777" w:rsidR="00E619CF" w:rsidRPr="00E619CF" w:rsidRDefault="00E619CF" w:rsidP="00572608">
            <w:pPr>
              <w:numPr>
                <w:ilvl w:val="0"/>
                <w:numId w:val="32"/>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Миодраг Павловић, Зона Мркаљ: Читанка 1, Клет, 2022.</w:t>
            </w:r>
          </w:p>
          <w:p w14:paraId="74867C41" w14:textId="77777777" w:rsidR="00E619CF" w:rsidRPr="00E619CF" w:rsidRDefault="00E619CF" w:rsidP="00572608">
            <w:pPr>
              <w:numPr>
                <w:ilvl w:val="0"/>
                <w:numId w:val="32"/>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Весна Ломпар: Граматика 1, Клет, 2019.</w:t>
            </w:r>
          </w:p>
          <w:p w14:paraId="6659B728" w14:textId="77777777" w:rsidR="00E619CF" w:rsidRPr="00E619CF" w:rsidRDefault="00E619CF" w:rsidP="00572608">
            <w:pPr>
              <w:numPr>
                <w:ilvl w:val="0"/>
                <w:numId w:val="32"/>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Миодраг Павловић: Књижевност у првом разреду гимназија и средњих стручних школа, Клет, 2013.</w:t>
            </w:r>
          </w:p>
          <w:p w14:paraId="1AD468F4" w14:textId="77777777" w:rsidR="00E619CF" w:rsidRPr="00E619CF" w:rsidRDefault="00E619CF" w:rsidP="00572608">
            <w:pPr>
              <w:numPr>
                <w:ilvl w:val="0"/>
                <w:numId w:val="32"/>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Правопис српскога језика, Матица српска, Нови Сад, 2010.</w:t>
            </w:r>
          </w:p>
          <w:p w14:paraId="61CB0FF0" w14:textId="77777777" w:rsidR="00E619CF" w:rsidRPr="00E619CF" w:rsidRDefault="00E619CF" w:rsidP="00572608">
            <w:pPr>
              <w:numPr>
                <w:ilvl w:val="0"/>
                <w:numId w:val="32"/>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Милија Николић: Методика наставе српског језика и књижевности</w:t>
            </w:r>
          </w:p>
          <w:p w14:paraId="462F45F9" w14:textId="77777777" w:rsidR="00E619CF" w:rsidRPr="00E619CF" w:rsidRDefault="00E619CF" w:rsidP="00572608">
            <w:pPr>
              <w:numPr>
                <w:ilvl w:val="0"/>
                <w:numId w:val="32"/>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Драгиша Живковић: Теорија књижевности са теоријом писмености</w:t>
            </w:r>
          </w:p>
          <w:p w14:paraId="1E9C4EDB" w14:textId="77777777" w:rsidR="00E619CF" w:rsidRPr="00E619CF" w:rsidRDefault="00E619CF" w:rsidP="00572608">
            <w:pPr>
              <w:numPr>
                <w:ilvl w:val="0"/>
                <w:numId w:val="32"/>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Иво Тартаља: Теорија књижевности</w:t>
            </w:r>
          </w:p>
          <w:p w14:paraId="6D89E286" w14:textId="77777777" w:rsidR="00E619CF" w:rsidRPr="00E619CF" w:rsidRDefault="00E619CF" w:rsidP="00572608">
            <w:pPr>
              <w:numPr>
                <w:ilvl w:val="0"/>
                <w:numId w:val="32"/>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Јован Деретић, Злата Бојовић, Марија Митровић: Историја књижевности за 1. разред средње школе</w:t>
            </w:r>
          </w:p>
        </w:tc>
      </w:tr>
    </w:tbl>
    <w:p w14:paraId="5ED21823" w14:textId="21E7FACF" w:rsidR="00E619CF" w:rsidRDefault="00E619CF" w:rsidP="00524408">
      <w:pPr>
        <w:keepNext/>
        <w:spacing w:after="0" w:line="240" w:lineRule="auto"/>
        <w:outlineLvl w:val="1"/>
        <w:rPr>
          <w:rFonts w:ascii="Times New Roman" w:eastAsia="Times New Roman" w:hAnsi="Times New Roman" w:cs="Times New Roman"/>
          <w:b/>
          <w:bCs/>
          <w:iCs/>
          <w:sz w:val="28"/>
          <w:szCs w:val="28"/>
          <w:lang w:val="sr-Cyrl-CS"/>
        </w:rPr>
      </w:pP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60"/>
        <w:gridCol w:w="59"/>
        <w:gridCol w:w="2091"/>
        <w:gridCol w:w="142"/>
        <w:gridCol w:w="137"/>
        <w:gridCol w:w="2479"/>
        <w:gridCol w:w="150"/>
        <w:gridCol w:w="35"/>
        <w:gridCol w:w="99"/>
        <w:gridCol w:w="141"/>
        <w:gridCol w:w="358"/>
        <w:gridCol w:w="245"/>
        <w:gridCol w:w="91"/>
        <w:gridCol w:w="14"/>
        <w:gridCol w:w="139"/>
        <w:gridCol w:w="73"/>
        <w:gridCol w:w="213"/>
        <w:gridCol w:w="547"/>
        <w:gridCol w:w="17"/>
        <w:gridCol w:w="47"/>
        <w:gridCol w:w="161"/>
        <w:gridCol w:w="19"/>
        <w:gridCol w:w="218"/>
        <w:gridCol w:w="122"/>
        <w:gridCol w:w="603"/>
        <w:gridCol w:w="146"/>
        <w:gridCol w:w="104"/>
        <w:gridCol w:w="138"/>
        <w:gridCol w:w="209"/>
        <w:gridCol w:w="358"/>
        <w:gridCol w:w="152"/>
        <w:gridCol w:w="289"/>
        <w:gridCol w:w="134"/>
        <w:gridCol w:w="224"/>
        <w:gridCol w:w="50"/>
        <w:gridCol w:w="35"/>
        <w:gridCol w:w="248"/>
        <w:gridCol w:w="546"/>
        <w:gridCol w:w="17"/>
        <w:gridCol w:w="140"/>
        <w:gridCol w:w="250"/>
        <w:gridCol w:w="179"/>
        <w:gridCol w:w="318"/>
        <w:gridCol w:w="356"/>
        <w:gridCol w:w="21"/>
        <w:gridCol w:w="20"/>
        <w:gridCol w:w="158"/>
        <w:gridCol w:w="120"/>
        <w:gridCol w:w="646"/>
        <w:gridCol w:w="771"/>
        <w:gridCol w:w="150"/>
      </w:tblGrid>
      <w:tr w:rsidR="00E619CF" w:rsidRPr="00E619CF" w14:paraId="5CE52EC0" w14:textId="77777777" w:rsidTr="00E619CF">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79EECB6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8FE765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75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50E3FA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921" w:type="dxa"/>
            <w:gridSpan w:val="44"/>
            <w:tcBorders>
              <w:top w:val="double" w:sz="4" w:space="0" w:color="auto"/>
              <w:left w:val="single" w:sz="4" w:space="0" w:color="auto"/>
              <w:bottom w:val="single" w:sz="4" w:space="0" w:color="auto"/>
              <w:right w:val="double" w:sz="4" w:space="0" w:color="auto"/>
            </w:tcBorders>
            <w:shd w:val="clear" w:color="auto" w:fill="E6E6E6"/>
            <w:vAlign w:val="center"/>
            <w:hideMark/>
          </w:tcPr>
          <w:p w14:paraId="7EAD641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262705F6" w14:textId="77777777" w:rsidTr="00E619CF">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14:paraId="5F3F73B5"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14:paraId="2046DF8A"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58" w:type="dxa"/>
            <w:gridSpan w:val="3"/>
            <w:vMerge/>
            <w:tcBorders>
              <w:top w:val="double" w:sz="4" w:space="0" w:color="auto"/>
              <w:left w:val="single" w:sz="4" w:space="0" w:color="auto"/>
              <w:bottom w:val="single" w:sz="4" w:space="0" w:color="auto"/>
              <w:right w:val="single" w:sz="4" w:space="0" w:color="auto"/>
            </w:tcBorders>
            <w:vAlign w:val="center"/>
            <w:hideMark/>
          </w:tcPr>
          <w:p w14:paraId="59FA837A"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13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7A92D10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6D6B224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4210264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416"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0098B20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23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7CF2A0A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5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309953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21AE11B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736"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2DEA257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0AAC5FD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11E5562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13371B8C" w14:textId="77777777" w:rsidTr="00E619CF">
        <w:trPr>
          <w:gridAfter w:val="1"/>
          <w:wAfter w:w="150" w:type="dxa"/>
          <w:trHeight w:val="683"/>
        </w:trPr>
        <w:tc>
          <w:tcPr>
            <w:tcW w:w="539" w:type="dxa"/>
            <w:vMerge w:val="restart"/>
            <w:tcBorders>
              <w:top w:val="single" w:sz="4" w:space="0" w:color="auto"/>
              <w:left w:val="double" w:sz="4" w:space="0" w:color="auto"/>
              <w:bottom w:val="double" w:sz="4" w:space="0" w:color="auto"/>
              <w:right w:val="single" w:sz="4" w:space="0" w:color="auto"/>
            </w:tcBorders>
            <w:hideMark/>
          </w:tcPr>
          <w:p w14:paraId="421C8882"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1.</w:t>
            </w:r>
          </w:p>
        </w:tc>
        <w:tc>
          <w:tcPr>
            <w:tcW w:w="2210" w:type="dxa"/>
            <w:gridSpan w:val="3"/>
            <w:vMerge w:val="restart"/>
            <w:tcBorders>
              <w:top w:val="single" w:sz="4" w:space="0" w:color="auto"/>
              <w:left w:val="single" w:sz="4" w:space="0" w:color="auto"/>
              <w:bottom w:val="double" w:sz="4" w:space="0" w:color="auto"/>
              <w:right w:val="single" w:sz="4" w:space="0" w:color="auto"/>
            </w:tcBorders>
          </w:tcPr>
          <w:p w14:paraId="5BADAA68"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 xml:space="preserve">Читање и проучавање књижевности </w:t>
            </w:r>
          </w:p>
          <w:p w14:paraId="306F470D" w14:textId="77777777" w:rsidR="00E619CF" w:rsidRPr="00E619CF" w:rsidRDefault="00E619CF" w:rsidP="00E619CF">
            <w:pPr>
              <w:spacing w:after="0" w:line="240" w:lineRule="auto"/>
              <w:rPr>
                <w:rFonts w:ascii="Times New Roman" w:hAnsi="Times New Roman" w:cs="Times New Roman"/>
                <w:sz w:val="24"/>
                <w:szCs w:val="24"/>
                <w:lang w:val="sr-Cyrl-CS"/>
              </w:rPr>
            </w:pPr>
          </w:p>
          <w:p w14:paraId="38058D72"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14:paraId="48103271"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2.СЈК.1.2.1.</w:t>
            </w:r>
          </w:p>
          <w:p w14:paraId="306C05B3"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2.СЈК.1.2.2.</w:t>
            </w:r>
          </w:p>
          <w:p w14:paraId="3B23660A"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2.СЈК.2.2.1.</w:t>
            </w:r>
          </w:p>
          <w:p w14:paraId="580E6872"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2.СЈК.2.2.2.</w:t>
            </w:r>
          </w:p>
          <w:p w14:paraId="3BC9BCF3"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vAlign w:val="center"/>
            <w:hideMark/>
          </w:tcPr>
          <w:p w14:paraId="45628075" w14:textId="77777777" w:rsidR="00E619CF" w:rsidRPr="00E619CF" w:rsidRDefault="00E619CF" w:rsidP="00572608">
            <w:pPr>
              <w:numPr>
                <w:ilvl w:val="0"/>
                <w:numId w:val="3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Увођење ученика у читање и проучавање књижевности</w:t>
            </w:r>
          </w:p>
        </w:tc>
        <w:tc>
          <w:tcPr>
            <w:tcW w:w="1133" w:type="dxa"/>
            <w:gridSpan w:val="8"/>
            <w:tcBorders>
              <w:top w:val="single" w:sz="4" w:space="0" w:color="auto"/>
              <w:left w:val="single" w:sz="4" w:space="0" w:color="auto"/>
              <w:bottom w:val="single" w:sz="4" w:space="0" w:color="auto"/>
              <w:right w:val="single" w:sz="4" w:space="0" w:color="auto"/>
            </w:tcBorders>
            <w:vAlign w:val="center"/>
            <w:hideMark/>
          </w:tcPr>
          <w:p w14:paraId="6EE6DB99"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4</w:t>
            </w:r>
          </w:p>
        </w:tc>
        <w:tc>
          <w:tcPr>
            <w:tcW w:w="989" w:type="dxa"/>
            <w:gridSpan w:val="5"/>
            <w:tcBorders>
              <w:top w:val="single" w:sz="4" w:space="0" w:color="auto"/>
              <w:left w:val="single" w:sz="4" w:space="0" w:color="auto"/>
              <w:bottom w:val="single" w:sz="4" w:space="0" w:color="auto"/>
              <w:right w:val="single" w:sz="4" w:space="0" w:color="auto"/>
            </w:tcBorders>
            <w:vAlign w:val="center"/>
            <w:hideMark/>
          </w:tcPr>
          <w:p w14:paraId="29836748"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9"/>
            <w:tcBorders>
              <w:top w:val="single" w:sz="4" w:space="0" w:color="auto"/>
              <w:left w:val="single" w:sz="4" w:space="0" w:color="auto"/>
              <w:bottom w:val="single" w:sz="4" w:space="0" w:color="auto"/>
              <w:right w:val="single" w:sz="4" w:space="0" w:color="auto"/>
            </w:tcBorders>
            <w:vAlign w:val="center"/>
            <w:hideMark/>
          </w:tcPr>
          <w:p w14:paraId="311E01CF"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1416" w:type="dxa"/>
            <w:gridSpan w:val="7"/>
            <w:tcBorders>
              <w:top w:val="single" w:sz="4" w:space="0" w:color="auto"/>
              <w:left w:val="single" w:sz="4" w:space="0" w:color="auto"/>
              <w:bottom w:val="single" w:sz="4" w:space="0" w:color="auto"/>
              <w:right w:val="single" w:sz="4" w:space="0" w:color="auto"/>
            </w:tcBorders>
            <w:vAlign w:val="center"/>
            <w:hideMark/>
          </w:tcPr>
          <w:p w14:paraId="67383511"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236" w:type="dxa"/>
            <w:gridSpan w:val="6"/>
            <w:tcBorders>
              <w:top w:val="single" w:sz="4" w:space="0" w:color="auto"/>
              <w:left w:val="single" w:sz="4" w:space="0" w:color="auto"/>
              <w:bottom w:val="single" w:sz="4" w:space="0" w:color="auto"/>
              <w:right w:val="single" w:sz="4" w:space="0" w:color="auto"/>
            </w:tcBorders>
            <w:vAlign w:val="center"/>
          </w:tcPr>
          <w:p w14:paraId="7258C954"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853" w:type="dxa"/>
            <w:gridSpan w:val="3"/>
            <w:tcBorders>
              <w:top w:val="single" w:sz="4" w:space="0" w:color="auto"/>
              <w:left w:val="single" w:sz="4" w:space="0" w:color="auto"/>
              <w:bottom w:val="single" w:sz="4" w:space="0" w:color="auto"/>
              <w:right w:val="single" w:sz="4" w:space="0" w:color="auto"/>
            </w:tcBorders>
            <w:vAlign w:val="center"/>
          </w:tcPr>
          <w:p w14:paraId="53309AE5"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1736" w:type="dxa"/>
            <w:gridSpan w:val="6"/>
            <w:tcBorders>
              <w:top w:val="single" w:sz="4" w:space="0" w:color="auto"/>
              <w:left w:val="single" w:sz="4" w:space="0" w:color="auto"/>
              <w:bottom w:val="single" w:sz="4" w:space="0" w:color="auto"/>
              <w:right w:val="double" w:sz="4" w:space="0" w:color="auto"/>
            </w:tcBorders>
            <w:vAlign w:val="center"/>
          </w:tcPr>
          <w:p w14:paraId="0AB314F1"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11C5D44B" w14:textId="77777777" w:rsidTr="00E619CF">
        <w:trPr>
          <w:gridAfter w:val="1"/>
          <w:wAfter w:w="150" w:type="dxa"/>
          <w:trHeight w:val="56"/>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442893F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63C136DB"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06625E6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54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06CB7B8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52"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474E4D5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589"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21FA135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3B12FEE1" w14:textId="77777777" w:rsidTr="00E619CF">
        <w:trPr>
          <w:gridAfter w:val="1"/>
          <w:wAfter w:w="150" w:type="dxa"/>
          <w:trHeight w:val="374"/>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6D6DFE3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2FBF3E75"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hideMark/>
          </w:tcPr>
          <w:p w14:paraId="56CBCF51"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63DD34D5"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објасни појам и функцију књижевности као уметности и однос књижевности и других </w:t>
            </w:r>
            <w:r w:rsidRPr="00E619CF">
              <w:rPr>
                <w:rFonts w:ascii="Times New Roman" w:hAnsi="Times New Roman" w:cs="Times New Roman"/>
                <w:sz w:val="24"/>
                <w:szCs w:val="24"/>
                <w:lang w:val="sr-Cyrl-CS"/>
              </w:rPr>
              <w:lastRenderedPageBreak/>
              <w:t xml:space="preserve">уметности </w:t>
            </w:r>
          </w:p>
          <w:p w14:paraId="3840CA7D"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наведе научне дисциплине које се баве проучавањем књижевности</w:t>
            </w:r>
          </w:p>
        </w:tc>
        <w:tc>
          <w:tcPr>
            <w:tcW w:w="2547" w:type="dxa"/>
            <w:gridSpan w:val="14"/>
            <w:tcBorders>
              <w:top w:val="single" w:sz="4" w:space="0" w:color="auto"/>
              <w:left w:val="single" w:sz="4" w:space="0" w:color="auto"/>
              <w:bottom w:val="single" w:sz="4" w:space="0" w:color="auto"/>
              <w:right w:val="single" w:sz="4" w:space="0" w:color="auto"/>
            </w:tcBorders>
            <w:hideMark/>
          </w:tcPr>
          <w:p w14:paraId="28A4E199"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фронтални</w:t>
            </w:r>
          </w:p>
          <w:p w14:paraId="586F694C"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452763B9"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652" w:type="dxa"/>
            <w:gridSpan w:val="13"/>
            <w:tcBorders>
              <w:top w:val="single" w:sz="4" w:space="0" w:color="auto"/>
              <w:left w:val="single" w:sz="4" w:space="0" w:color="auto"/>
              <w:bottom w:val="single" w:sz="4" w:space="0" w:color="auto"/>
              <w:right w:val="single" w:sz="4" w:space="0" w:color="auto"/>
            </w:tcBorders>
            <w:hideMark/>
          </w:tcPr>
          <w:p w14:paraId="13298541"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3AE9C84F"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35B6534B"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tc>
        <w:tc>
          <w:tcPr>
            <w:tcW w:w="2589" w:type="dxa"/>
            <w:gridSpan w:val="9"/>
            <w:tcBorders>
              <w:top w:val="single" w:sz="4" w:space="0" w:color="auto"/>
              <w:left w:val="single" w:sz="4" w:space="0" w:color="auto"/>
              <w:bottom w:val="single" w:sz="4" w:space="0" w:color="auto"/>
              <w:right w:val="double" w:sz="4" w:space="0" w:color="auto"/>
            </w:tcBorders>
            <w:hideMark/>
          </w:tcPr>
          <w:p w14:paraId="2EA640DC"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септембар</w:t>
            </w:r>
          </w:p>
        </w:tc>
      </w:tr>
      <w:tr w:rsidR="00E619CF" w:rsidRPr="00E619CF" w14:paraId="6502ED3C" w14:textId="77777777" w:rsidTr="00E619CF">
        <w:trPr>
          <w:gridAfter w:val="1"/>
          <w:wAfter w:w="150" w:type="dxa"/>
          <w:trHeight w:val="64"/>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62C8D81A"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4E173988"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C06F94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680"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14:paraId="629742E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241" w:type="dxa"/>
            <w:gridSpan w:val="22"/>
            <w:tcBorders>
              <w:top w:val="single" w:sz="4" w:space="0" w:color="auto"/>
              <w:left w:val="single" w:sz="4" w:space="0" w:color="auto"/>
              <w:bottom w:val="single" w:sz="4" w:space="0" w:color="auto"/>
              <w:right w:val="double" w:sz="4" w:space="0" w:color="auto"/>
            </w:tcBorders>
            <w:shd w:val="clear" w:color="auto" w:fill="E6E6E6"/>
            <w:vAlign w:val="center"/>
            <w:hideMark/>
          </w:tcPr>
          <w:p w14:paraId="5FEEBE2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17130548" w14:textId="77777777" w:rsidTr="00E619CF">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3C5400A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7DAA9335"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double" w:sz="4" w:space="0" w:color="auto"/>
              <w:right w:val="single" w:sz="4" w:space="0" w:color="auto"/>
            </w:tcBorders>
            <w:hideMark/>
          </w:tcPr>
          <w:p w14:paraId="13DE5876"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читанка</w:t>
            </w:r>
          </w:p>
          <w:p w14:paraId="53F45240"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5F04419B"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4155C7C7"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12DDE96C"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680" w:type="dxa"/>
            <w:gridSpan w:val="22"/>
            <w:tcBorders>
              <w:top w:val="single" w:sz="4" w:space="0" w:color="auto"/>
              <w:left w:val="single" w:sz="4" w:space="0" w:color="auto"/>
              <w:bottom w:val="double" w:sz="4" w:space="0" w:color="auto"/>
              <w:right w:val="single" w:sz="4" w:space="0" w:color="auto"/>
            </w:tcBorders>
            <w:hideMark/>
          </w:tcPr>
          <w:p w14:paraId="66509CB0"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3D97FE94"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0B0E4A29"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3E3FCAEE"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5241" w:type="dxa"/>
            <w:gridSpan w:val="22"/>
            <w:tcBorders>
              <w:top w:val="single" w:sz="4" w:space="0" w:color="auto"/>
              <w:left w:val="single" w:sz="4" w:space="0" w:color="auto"/>
              <w:bottom w:val="double" w:sz="4" w:space="0" w:color="auto"/>
              <w:right w:val="double" w:sz="4" w:space="0" w:color="auto"/>
            </w:tcBorders>
            <w:hideMark/>
          </w:tcPr>
          <w:p w14:paraId="3058E39B"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5D206E4C"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40345444"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32919BCE"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74A8E6B6" w14:textId="77777777" w:rsidTr="00E619CF">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D23DA8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383443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75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DDBA26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921" w:type="dxa"/>
            <w:gridSpan w:val="44"/>
            <w:tcBorders>
              <w:top w:val="double" w:sz="4" w:space="0" w:color="auto"/>
              <w:left w:val="single" w:sz="4" w:space="0" w:color="auto"/>
              <w:bottom w:val="single" w:sz="4" w:space="0" w:color="auto"/>
              <w:right w:val="double" w:sz="4" w:space="0" w:color="auto"/>
            </w:tcBorders>
            <w:shd w:val="clear" w:color="auto" w:fill="E6E6E6"/>
            <w:vAlign w:val="center"/>
            <w:hideMark/>
          </w:tcPr>
          <w:p w14:paraId="7DF32A4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2447F364" w14:textId="77777777" w:rsidTr="00E619CF">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14:paraId="0EA7D1ED"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14:paraId="572D23A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58" w:type="dxa"/>
            <w:gridSpan w:val="3"/>
            <w:vMerge/>
            <w:tcBorders>
              <w:top w:val="double" w:sz="4" w:space="0" w:color="auto"/>
              <w:left w:val="single" w:sz="4" w:space="0" w:color="auto"/>
              <w:bottom w:val="single" w:sz="4" w:space="0" w:color="auto"/>
              <w:right w:val="single" w:sz="4" w:space="0" w:color="auto"/>
            </w:tcBorders>
            <w:vAlign w:val="center"/>
            <w:hideMark/>
          </w:tcPr>
          <w:p w14:paraId="79BE6E9F"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13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19A6D49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3037081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4A3F172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416"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71680C1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23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FA558F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5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55246E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007709F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736"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71C576A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3F66F56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6BE0A5D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38CB1C7A" w14:textId="77777777" w:rsidTr="00E619CF">
        <w:trPr>
          <w:gridAfter w:val="1"/>
          <w:wAfter w:w="150" w:type="dxa"/>
          <w:trHeight w:val="683"/>
        </w:trPr>
        <w:tc>
          <w:tcPr>
            <w:tcW w:w="539" w:type="dxa"/>
            <w:vMerge w:val="restart"/>
            <w:tcBorders>
              <w:top w:val="single" w:sz="4" w:space="0" w:color="auto"/>
              <w:left w:val="double" w:sz="4" w:space="0" w:color="auto"/>
              <w:bottom w:val="double" w:sz="4" w:space="0" w:color="auto"/>
              <w:right w:val="single" w:sz="4" w:space="0" w:color="auto"/>
            </w:tcBorders>
            <w:hideMark/>
          </w:tcPr>
          <w:p w14:paraId="7751109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2.</w:t>
            </w:r>
          </w:p>
        </w:tc>
        <w:tc>
          <w:tcPr>
            <w:tcW w:w="2210" w:type="dxa"/>
            <w:gridSpan w:val="3"/>
            <w:vMerge w:val="restart"/>
            <w:tcBorders>
              <w:top w:val="single" w:sz="4" w:space="0" w:color="auto"/>
              <w:left w:val="single" w:sz="4" w:space="0" w:color="auto"/>
              <w:bottom w:val="double" w:sz="4" w:space="0" w:color="auto"/>
              <w:right w:val="single" w:sz="4" w:space="0" w:color="auto"/>
            </w:tcBorders>
          </w:tcPr>
          <w:p w14:paraId="7BF5E204"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Књижевни родови и врсте</w:t>
            </w:r>
          </w:p>
          <w:p w14:paraId="22ECB528" w14:textId="77777777" w:rsidR="00E619CF" w:rsidRPr="00E619CF" w:rsidRDefault="00E619CF" w:rsidP="00E619CF">
            <w:pPr>
              <w:spacing w:after="0" w:line="240" w:lineRule="auto"/>
              <w:rPr>
                <w:rFonts w:ascii="Times New Roman" w:hAnsi="Times New Roman" w:cs="Times New Roman"/>
                <w:sz w:val="24"/>
                <w:szCs w:val="24"/>
                <w:lang w:val="sr-Cyrl-CS"/>
              </w:rPr>
            </w:pPr>
          </w:p>
          <w:p w14:paraId="6DEE8330"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14:paraId="722BC976"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2.СЈК.1.2.1.</w:t>
            </w:r>
          </w:p>
          <w:p w14:paraId="14DCABFB"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2.СЈК.1.2.2.</w:t>
            </w:r>
          </w:p>
          <w:p w14:paraId="70BE7640"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2.СЈК.2.2.1.</w:t>
            </w:r>
          </w:p>
          <w:p w14:paraId="55CB6CAF" w14:textId="77777777" w:rsidR="00E619CF" w:rsidRPr="00E619CF" w:rsidRDefault="00E619CF" w:rsidP="00E619CF">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2.СЈК.2.2.2.</w:t>
            </w:r>
          </w:p>
          <w:p w14:paraId="7815641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vAlign w:val="center"/>
            <w:hideMark/>
          </w:tcPr>
          <w:p w14:paraId="67ADC37C" w14:textId="77777777" w:rsidR="00E619CF" w:rsidRPr="00E619CF" w:rsidRDefault="00E619CF" w:rsidP="00572608">
            <w:pPr>
              <w:pStyle w:val="ListParagraph"/>
              <w:numPr>
                <w:ilvl w:val="0"/>
                <w:numId w:val="37"/>
              </w:numPr>
              <w:rPr>
                <w:lang w:val="sr-Cyrl-CS"/>
              </w:rPr>
            </w:pPr>
            <w:r w:rsidRPr="00E619CF">
              <w:rPr>
                <w:lang w:val="sr-Cyrl-RS"/>
              </w:rPr>
              <w:t>Уочавање карактеристика књижевних родова и врста и њихове структуре</w:t>
            </w:r>
          </w:p>
          <w:p w14:paraId="10315314" w14:textId="77777777" w:rsidR="00E619CF" w:rsidRPr="00E619CF" w:rsidRDefault="00E619CF" w:rsidP="00572608">
            <w:pPr>
              <w:pStyle w:val="ListParagraph"/>
              <w:numPr>
                <w:ilvl w:val="0"/>
                <w:numId w:val="37"/>
              </w:numPr>
              <w:rPr>
                <w:lang w:val="sr-Cyrl-CS"/>
              </w:rPr>
            </w:pPr>
            <w:r w:rsidRPr="00E619CF">
              <w:rPr>
                <w:lang w:val="sr-Cyrl-CS"/>
              </w:rPr>
              <w:t>Упућивање на истраживачки и критички однос према књижевности</w:t>
            </w:r>
          </w:p>
        </w:tc>
        <w:tc>
          <w:tcPr>
            <w:tcW w:w="1133" w:type="dxa"/>
            <w:gridSpan w:val="8"/>
            <w:tcBorders>
              <w:top w:val="single" w:sz="4" w:space="0" w:color="auto"/>
              <w:left w:val="single" w:sz="4" w:space="0" w:color="auto"/>
              <w:bottom w:val="single" w:sz="4" w:space="0" w:color="auto"/>
              <w:right w:val="single" w:sz="4" w:space="0" w:color="auto"/>
            </w:tcBorders>
            <w:vAlign w:val="center"/>
            <w:hideMark/>
          </w:tcPr>
          <w:p w14:paraId="4F4CD060"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12</w:t>
            </w:r>
          </w:p>
        </w:tc>
        <w:tc>
          <w:tcPr>
            <w:tcW w:w="989" w:type="dxa"/>
            <w:gridSpan w:val="5"/>
            <w:tcBorders>
              <w:top w:val="single" w:sz="4" w:space="0" w:color="auto"/>
              <w:left w:val="single" w:sz="4" w:space="0" w:color="auto"/>
              <w:bottom w:val="single" w:sz="4" w:space="0" w:color="auto"/>
              <w:right w:val="single" w:sz="4" w:space="0" w:color="auto"/>
            </w:tcBorders>
            <w:vAlign w:val="center"/>
            <w:hideMark/>
          </w:tcPr>
          <w:p w14:paraId="50E2CFDC"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9"/>
            <w:tcBorders>
              <w:top w:val="single" w:sz="4" w:space="0" w:color="auto"/>
              <w:left w:val="single" w:sz="4" w:space="0" w:color="auto"/>
              <w:bottom w:val="single" w:sz="4" w:space="0" w:color="auto"/>
              <w:right w:val="single" w:sz="4" w:space="0" w:color="auto"/>
            </w:tcBorders>
            <w:vAlign w:val="center"/>
            <w:hideMark/>
          </w:tcPr>
          <w:p w14:paraId="284D14B9"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416" w:type="dxa"/>
            <w:gridSpan w:val="7"/>
            <w:tcBorders>
              <w:top w:val="single" w:sz="4" w:space="0" w:color="auto"/>
              <w:left w:val="single" w:sz="4" w:space="0" w:color="auto"/>
              <w:bottom w:val="single" w:sz="4" w:space="0" w:color="auto"/>
              <w:right w:val="single" w:sz="4" w:space="0" w:color="auto"/>
            </w:tcBorders>
            <w:vAlign w:val="center"/>
            <w:hideMark/>
          </w:tcPr>
          <w:p w14:paraId="3020C2F7"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10</w:t>
            </w:r>
          </w:p>
        </w:tc>
        <w:tc>
          <w:tcPr>
            <w:tcW w:w="1236" w:type="dxa"/>
            <w:gridSpan w:val="6"/>
            <w:tcBorders>
              <w:top w:val="single" w:sz="4" w:space="0" w:color="auto"/>
              <w:left w:val="single" w:sz="4" w:space="0" w:color="auto"/>
              <w:bottom w:val="single" w:sz="4" w:space="0" w:color="auto"/>
              <w:right w:val="single" w:sz="4" w:space="0" w:color="auto"/>
            </w:tcBorders>
            <w:vAlign w:val="center"/>
          </w:tcPr>
          <w:p w14:paraId="73E45BB0"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853" w:type="dxa"/>
            <w:gridSpan w:val="3"/>
            <w:tcBorders>
              <w:top w:val="single" w:sz="4" w:space="0" w:color="auto"/>
              <w:left w:val="single" w:sz="4" w:space="0" w:color="auto"/>
              <w:bottom w:val="single" w:sz="4" w:space="0" w:color="auto"/>
              <w:right w:val="single" w:sz="4" w:space="0" w:color="auto"/>
            </w:tcBorders>
            <w:vAlign w:val="center"/>
          </w:tcPr>
          <w:p w14:paraId="1A9E669A"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1736" w:type="dxa"/>
            <w:gridSpan w:val="6"/>
            <w:tcBorders>
              <w:top w:val="single" w:sz="4" w:space="0" w:color="auto"/>
              <w:left w:val="single" w:sz="4" w:space="0" w:color="auto"/>
              <w:bottom w:val="single" w:sz="4" w:space="0" w:color="auto"/>
              <w:right w:val="double" w:sz="4" w:space="0" w:color="auto"/>
            </w:tcBorders>
            <w:vAlign w:val="center"/>
          </w:tcPr>
          <w:p w14:paraId="49D2D891"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6D951A20" w14:textId="77777777" w:rsidTr="00E619CF">
        <w:trPr>
          <w:gridAfter w:val="1"/>
          <w:wAfter w:w="150" w:type="dxa"/>
          <w:trHeight w:val="56"/>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63103A14"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0090EF3B"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5336555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54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6675D40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52"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515531B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589"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4C622E4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4E3CF486" w14:textId="77777777" w:rsidTr="00E619CF">
        <w:trPr>
          <w:gridAfter w:val="1"/>
          <w:wAfter w:w="150" w:type="dxa"/>
          <w:trHeight w:val="374"/>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0C18256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155FA9ED"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hideMark/>
          </w:tcPr>
          <w:p w14:paraId="1206A3D8"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23C85888"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познаје књижевне родове и врсте и разликује њихове основне одлике</w:t>
            </w:r>
          </w:p>
          <w:p w14:paraId="57F922AF"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разликује књижевне родове и врсте</w:t>
            </w:r>
          </w:p>
          <w:p w14:paraId="0BB48625"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наведе главне мотиве, тематику, ликове и основне стилске одлике репрезентативних књижевних дела</w:t>
            </w:r>
          </w:p>
          <w:p w14:paraId="278AE281"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одреди тему, мотив, сиже, фабулу, лик и идеју у књижевном делу</w:t>
            </w:r>
          </w:p>
          <w:p w14:paraId="16203706"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износи своје утиске и запажања о књижевном делу, тумачи његове битне чиниоце и вреднује га</w:t>
            </w:r>
          </w:p>
          <w:p w14:paraId="6CEB9195"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именује ауторе и дела из обавезног школског програма</w:t>
            </w:r>
          </w:p>
        </w:tc>
        <w:tc>
          <w:tcPr>
            <w:tcW w:w="2547" w:type="dxa"/>
            <w:gridSpan w:val="14"/>
            <w:tcBorders>
              <w:top w:val="single" w:sz="4" w:space="0" w:color="auto"/>
              <w:left w:val="single" w:sz="4" w:space="0" w:color="auto"/>
              <w:bottom w:val="single" w:sz="4" w:space="0" w:color="auto"/>
              <w:right w:val="single" w:sz="4" w:space="0" w:color="auto"/>
            </w:tcBorders>
            <w:hideMark/>
          </w:tcPr>
          <w:p w14:paraId="243CE802"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фронтални</w:t>
            </w:r>
          </w:p>
          <w:p w14:paraId="4F9D5756"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622C6A70"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652" w:type="dxa"/>
            <w:gridSpan w:val="13"/>
            <w:tcBorders>
              <w:top w:val="single" w:sz="4" w:space="0" w:color="auto"/>
              <w:left w:val="single" w:sz="4" w:space="0" w:color="auto"/>
              <w:bottom w:val="single" w:sz="4" w:space="0" w:color="auto"/>
              <w:right w:val="single" w:sz="4" w:space="0" w:color="auto"/>
            </w:tcBorders>
            <w:hideMark/>
          </w:tcPr>
          <w:p w14:paraId="5CFC2F9D"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51BB8D93"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23331DB1"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tc>
        <w:tc>
          <w:tcPr>
            <w:tcW w:w="2589" w:type="dxa"/>
            <w:gridSpan w:val="9"/>
            <w:tcBorders>
              <w:top w:val="single" w:sz="4" w:space="0" w:color="auto"/>
              <w:left w:val="single" w:sz="4" w:space="0" w:color="auto"/>
              <w:bottom w:val="single" w:sz="4" w:space="0" w:color="auto"/>
              <w:right w:val="double" w:sz="4" w:space="0" w:color="auto"/>
            </w:tcBorders>
            <w:hideMark/>
          </w:tcPr>
          <w:p w14:paraId="7B06C83E"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септембар, октобар</w:t>
            </w:r>
          </w:p>
        </w:tc>
      </w:tr>
      <w:tr w:rsidR="00E619CF" w:rsidRPr="00E619CF" w14:paraId="79F82305" w14:textId="77777777" w:rsidTr="00E619CF">
        <w:trPr>
          <w:gridAfter w:val="1"/>
          <w:wAfter w:w="150" w:type="dxa"/>
          <w:trHeight w:val="64"/>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137D983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54454029"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FBB37F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680"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14:paraId="4C5FCF9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241" w:type="dxa"/>
            <w:gridSpan w:val="22"/>
            <w:tcBorders>
              <w:top w:val="single" w:sz="4" w:space="0" w:color="auto"/>
              <w:left w:val="single" w:sz="4" w:space="0" w:color="auto"/>
              <w:bottom w:val="single" w:sz="4" w:space="0" w:color="auto"/>
              <w:right w:val="double" w:sz="4" w:space="0" w:color="auto"/>
            </w:tcBorders>
            <w:shd w:val="clear" w:color="auto" w:fill="E6E6E6"/>
            <w:vAlign w:val="center"/>
            <w:hideMark/>
          </w:tcPr>
          <w:p w14:paraId="12AC605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2377FF0F" w14:textId="77777777" w:rsidTr="00E619CF">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3F6472F9"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0B9B938D"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double" w:sz="4" w:space="0" w:color="auto"/>
              <w:right w:val="single" w:sz="4" w:space="0" w:color="auto"/>
            </w:tcBorders>
            <w:hideMark/>
          </w:tcPr>
          <w:p w14:paraId="6A783A92"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читанка</w:t>
            </w:r>
          </w:p>
          <w:p w14:paraId="216BF5A4"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45BB5F0F"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403A8B0E"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20F5724D"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680" w:type="dxa"/>
            <w:gridSpan w:val="22"/>
            <w:tcBorders>
              <w:top w:val="single" w:sz="4" w:space="0" w:color="auto"/>
              <w:left w:val="single" w:sz="4" w:space="0" w:color="auto"/>
              <w:bottom w:val="double" w:sz="4" w:space="0" w:color="auto"/>
              <w:right w:val="single" w:sz="4" w:space="0" w:color="auto"/>
            </w:tcBorders>
            <w:hideMark/>
          </w:tcPr>
          <w:p w14:paraId="032EC220"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33DA0A69"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4ECE2E3F"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56D0F808"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5241" w:type="dxa"/>
            <w:gridSpan w:val="22"/>
            <w:tcBorders>
              <w:top w:val="single" w:sz="4" w:space="0" w:color="auto"/>
              <w:left w:val="single" w:sz="4" w:space="0" w:color="auto"/>
              <w:bottom w:val="double" w:sz="4" w:space="0" w:color="auto"/>
              <w:right w:val="double" w:sz="4" w:space="0" w:color="auto"/>
            </w:tcBorders>
            <w:hideMark/>
          </w:tcPr>
          <w:p w14:paraId="29C8403F"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0255759A"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238D37B7"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7B9F25BF"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5788B1DB" w14:textId="77777777" w:rsidTr="00E619CF">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31C779F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C9F6FC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183"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B8FAD6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496" w:type="dxa"/>
            <w:gridSpan w:val="40"/>
            <w:tcBorders>
              <w:top w:val="double" w:sz="4" w:space="0" w:color="auto"/>
              <w:left w:val="single" w:sz="4" w:space="0" w:color="auto"/>
              <w:bottom w:val="single" w:sz="4" w:space="0" w:color="auto"/>
              <w:right w:val="double" w:sz="4" w:space="0" w:color="auto"/>
            </w:tcBorders>
            <w:shd w:val="clear" w:color="auto" w:fill="E6E6E6"/>
            <w:vAlign w:val="center"/>
            <w:hideMark/>
          </w:tcPr>
          <w:p w14:paraId="71FB7A1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099EB7AB" w14:textId="77777777" w:rsidTr="00E619CF">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14:paraId="321BFA32"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14:paraId="765A2F9F"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183" w:type="dxa"/>
            <w:gridSpan w:val="7"/>
            <w:vMerge/>
            <w:tcBorders>
              <w:top w:val="double" w:sz="4" w:space="0" w:color="auto"/>
              <w:left w:val="single" w:sz="4" w:space="0" w:color="auto"/>
              <w:bottom w:val="single" w:sz="4" w:space="0" w:color="auto"/>
              <w:right w:val="single" w:sz="4" w:space="0" w:color="auto"/>
            </w:tcBorders>
            <w:vAlign w:val="center"/>
            <w:hideMark/>
          </w:tcPr>
          <w:p w14:paraId="7CE1D055"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13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7E024A8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131"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38F234C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EDF630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132"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AE6C7E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32"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228ECF6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93"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5BB7023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16DC345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417"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18D006C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7FA1DE9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7FE4DA7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3543B90F" w14:textId="77777777" w:rsidTr="00E619CF">
        <w:trPr>
          <w:gridAfter w:val="1"/>
          <w:wAfter w:w="150" w:type="dxa"/>
          <w:trHeight w:val="280"/>
        </w:trPr>
        <w:tc>
          <w:tcPr>
            <w:tcW w:w="539" w:type="dxa"/>
            <w:vMerge w:val="restart"/>
            <w:tcBorders>
              <w:top w:val="single" w:sz="4" w:space="0" w:color="auto"/>
              <w:left w:val="double" w:sz="4" w:space="0" w:color="auto"/>
              <w:bottom w:val="double" w:sz="4" w:space="0" w:color="auto"/>
              <w:right w:val="single" w:sz="4" w:space="0" w:color="auto"/>
            </w:tcBorders>
            <w:hideMark/>
          </w:tcPr>
          <w:p w14:paraId="28F8CEE6"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3.</w:t>
            </w:r>
          </w:p>
        </w:tc>
        <w:tc>
          <w:tcPr>
            <w:tcW w:w="2210" w:type="dxa"/>
            <w:gridSpan w:val="3"/>
            <w:vMerge w:val="restart"/>
            <w:tcBorders>
              <w:top w:val="single" w:sz="4" w:space="0" w:color="auto"/>
              <w:left w:val="single" w:sz="4" w:space="0" w:color="auto"/>
              <w:bottom w:val="double" w:sz="4" w:space="0" w:color="auto"/>
              <w:right w:val="single" w:sz="4" w:space="0" w:color="auto"/>
            </w:tcBorders>
            <w:hideMark/>
          </w:tcPr>
          <w:p w14:paraId="6C2614BC"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Књижевност старог века</w:t>
            </w:r>
          </w:p>
          <w:p w14:paraId="0BF65F92" w14:textId="77777777" w:rsidR="00E619CF" w:rsidRPr="00E619CF" w:rsidRDefault="00E619CF" w:rsidP="00E619CF">
            <w:pPr>
              <w:spacing w:after="0" w:line="240" w:lineRule="auto"/>
              <w:ind w:left="170"/>
              <w:rPr>
                <w:rFonts w:ascii="Times New Roman" w:hAnsi="Times New Roman" w:cs="Times New Roman"/>
                <w:sz w:val="24"/>
                <w:szCs w:val="24"/>
                <w:lang w:val="sr-Cyrl-CS"/>
              </w:rPr>
            </w:pPr>
          </w:p>
          <w:p w14:paraId="05BD0D7A"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14:paraId="40BAC5F4"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2.СЈК.1.2.1.</w:t>
            </w:r>
          </w:p>
          <w:p w14:paraId="58490A2A"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2.СЈК.1.2.2.</w:t>
            </w:r>
          </w:p>
          <w:p w14:paraId="0517D60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2.СЈК.1.2.3.</w:t>
            </w:r>
          </w:p>
          <w:p w14:paraId="7E79E204"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2.СЈК.1.2.4.</w:t>
            </w:r>
          </w:p>
          <w:p w14:paraId="24E0A4BF"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2.СЈК.1.2.5.</w:t>
            </w:r>
          </w:p>
          <w:p w14:paraId="591CFF70"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2.СЈК.1.2.6.</w:t>
            </w:r>
          </w:p>
          <w:p w14:paraId="4880538A"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2.СЈК.1.2.7.</w:t>
            </w:r>
          </w:p>
          <w:p w14:paraId="7E11A587"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2.СЈК.1.2.8.</w:t>
            </w:r>
          </w:p>
          <w:p w14:paraId="0608286E"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2.СЈК.1.2.9.</w:t>
            </w:r>
          </w:p>
          <w:p w14:paraId="0203A529"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2.СЈК.2.2.1.</w:t>
            </w:r>
          </w:p>
          <w:p w14:paraId="60E3B4EA"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2.СЈК.2.2.2.</w:t>
            </w:r>
          </w:p>
          <w:p w14:paraId="1AA0567F"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2.СЈК.2.2.9.</w:t>
            </w:r>
          </w:p>
        </w:tc>
        <w:tc>
          <w:tcPr>
            <w:tcW w:w="3183" w:type="dxa"/>
            <w:gridSpan w:val="7"/>
            <w:tcBorders>
              <w:top w:val="single" w:sz="4" w:space="0" w:color="auto"/>
              <w:left w:val="single" w:sz="4" w:space="0" w:color="auto"/>
              <w:bottom w:val="single" w:sz="4" w:space="0" w:color="auto"/>
              <w:right w:val="single" w:sz="4" w:space="0" w:color="auto"/>
            </w:tcBorders>
            <w:vAlign w:val="center"/>
          </w:tcPr>
          <w:p w14:paraId="3C36FCBE" w14:textId="77777777" w:rsidR="00E619CF" w:rsidRDefault="00E619CF" w:rsidP="00572608">
            <w:pPr>
              <w:numPr>
                <w:ilvl w:val="0"/>
                <w:numId w:val="3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Упознавање ученика са митологијом, репрезентативним делима старог века и њиховим значајем за развој европске културе</w:t>
            </w:r>
          </w:p>
          <w:p w14:paraId="1422F652" w14:textId="10919612" w:rsidR="00E619CF" w:rsidRPr="00E619CF" w:rsidRDefault="00E619CF" w:rsidP="00E619CF">
            <w:pPr>
              <w:spacing w:after="0" w:line="240" w:lineRule="auto"/>
              <w:rPr>
                <w:rFonts w:ascii="Times New Roman" w:hAnsi="Times New Roman" w:cs="Times New Roman"/>
                <w:sz w:val="24"/>
                <w:szCs w:val="24"/>
                <w:lang w:val="sr-Cyrl-CS"/>
              </w:rPr>
            </w:pPr>
          </w:p>
        </w:tc>
        <w:tc>
          <w:tcPr>
            <w:tcW w:w="1133" w:type="dxa"/>
            <w:gridSpan w:val="7"/>
            <w:tcBorders>
              <w:top w:val="single" w:sz="4" w:space="0" w:color="auto"/>
              <w:left w:val="single" w:sz="4" w:space="0" w:color="auto"/>
              <w:bottom w:val="single" w:sz="4" w:space="0" w:color="auto"/>
              <w:right w:val="single" w:sz="4" w:space="0" w:color="auto"/>
            </w:tcBorders>
            <w:vAlign w:val="center"/>
            <w:hideMark/>
          </w:tcPr>
          <w:p w14:paraId="1C505366"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12</w:t>
            </w:r>
          </w:p>
        </w:tc>
        <w:tc>
          <w:tcPr>
            <w:tcW w:w="1131" w:type="dxa"/>
            <w:gridSpan w:val="7"/>
            <w:tcBorders>
              <w:top w:val="single" w:sz="4" w:space="0" w:color="auto"/>
              <w:left w:val="single" w:sz="4" w:space="0" w:color="auto"/>
              <w:bottom w:val="single" w:sz="4" w:space="0" w:color="auto"/>
              <w:right w:val="single" w:sz="4" w:space="0" w:color="auto"/>
            </w:tcBorders>
            <w:vAlign w:val="center"/>
            <w:hideMark/>
          </w:tcPr>
          <w:p w14:paraId="509C3EF4"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6"/>
            <w:tcBorders>
              <w:top w:val="single" w:sz="4" w:space="0" w:color="auto"/>
              <w:left w:val="single" w:sz="4" w:space="0" w:color="auto"/>
              <w:bottom w:val="single" w:sz="4" w:space="0" w:color="auto"/>
              <w:right w:val="single" w:sz="4" w:space="0" w:color="auto"/>
            </w:tcBorders>
            <w:vAlign w:val="center"/>
            <w:hideMark/>
          </w:tcPr>
          <w:p w14:paraId="1527FABF"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32" w:type="dxa"/>
            <w:gridSpan w:val="7"/>
            <w:tcBorders>
              <w:top w:val="single" w:sz="4" w:space="0" w:color="auto"/>
              <w:left w:val="single" w:sz="4" w:space="0" w:color="auto"/>
              <w:bottom w:val="single" w:sz="4" w:space="0" w:color="auto"/>
              <w:right w:val="single" w:sz="4" w:space="0" w:color="auto"/>
            </w:tcBorders>
            <w:vAlign w:val="center"/>
            <w:hideMark/>
          </w:tcPr>
          <w:p w14:paraId="39CB3EA3"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9</w:t>
            </w:r>
          </w:p>
        </w:tc>
        <w:tc>
          <w:tcPr>
            <w:tcW w:w="1132" w:type="dxa"/>
            <w:gridSpan w:val="5"/>
            <w:tcBorders>
              <w:top w:val="single" w:sz="4" w:space="0" w:color="auto"/>
              <w:left w:val="single" w:sz="4" w:space="0" w:color="auto"/>
              <w:bottom w:val="single" w:sz="4" w:space="0" w:color="auto"/>
              <w:right w:val="single" w:sz="4" w:space="0" w:color="auto"/>
            </w:tcBorders>
            <w:vAlign w:val="center"/>
          </w:tcPr>
          <w:p w14:paraId="452ED778"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93" w:type="dxa"/>
            <w:gridSpan w:val="6"/>
            <w:tcBorders>
              <w:top w:val="single" w:sz="4" w:space="0" w:color="auto"/>
              <w:left w:val="single" w:sz="4" w:space="0" w:color="auto"/>
              <w:bottom w:val="single" w:sz="4" w:space="0" w:color="auto"/>
              <w:right w:val="single" w:sz="4" w:space="0" w:color="auto"/>
            </w:tcBorders>
            <w:vAlign w:val="center"/>
          </w:tcPr>
          <w:p w14:paraId="310CF1C8"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1417" w:type="dxa"/>
            <w:gridSpan w:val="2"/>
            <w:tcBorders>
              <w:top w:val="single" w:sz="4" w:space="0" w:color="auto"/>
              <w:left w:val="single" w:sz="4" w:space="0" w:color="auto"/>
              <w:bottom w:val="single" w:sz="4" w:space="0" w:color="auto"/>
              <w:right w:val="double" w:sz="4" w:space="0" w:color="auto"/>
            </w:tcBorders>
            <w:vAlign w:val="center"/>
          </w:tcPr>
          <w:p w14:paraId="58A461AB"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0BFAF39A" w14:textId="77777777" w:rsidTr="00E619CF">
        <w:trPr>
          <w:gridAfter w:val="1"/>
          <w:wAfter w:w="150" w:type="dxa"/>
          <w:trHeight w:val="116"/>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021F496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055066F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541"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788AC41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759"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14:paraId="7E914CD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969"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273E6C9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410"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20D7A5A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1BC4A477" w14:textId="77777777" w:rsidTr="00E619CF">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35601F0E"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43943A32"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541" w:type="dxa"/>
            <w:gridSpan w:val="8"/>
            <w:tcBorders>
              <w:top w:val="single" w:sz="4" w:space="0" w:color="auto"/>
              <w:left w:val="single" w:sz="4" w:space="0" w:color="auto"/>
              <w:bottom w:val="single" w:sz="4" w:space="0" w:color="auto"/>
              <w:right w:val="single" w:sz="4" w:space="0" w:color="auto"/>
            </w:tcBorders>
            <w:hideMark/>
          </w:tcPr>
          <w:p w14:paraId="28896F66"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3B8370B9"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објасни значај митологије за античку књижевност и развој европске културе</w:t>
            </w:r>
          </w:p>
          <w:p w14:paraId="3C884CCA"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наведе имена аутора, називе обрађених дела и класификује их по културама којима припадају, књижевним родовима и врстама</w:t>
            </w:r>
          </w:p>
          <w:p w14:paraId="53F6A438"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тумачи и вреднује уметничке чиниоце у обрађеним делима</w:t>
            </w:r>
          </w:p>
          <w:p w14:paraId="3806D315"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објасни универзалне поруке књижевности старог века</w:t>
            </w:r>
          </w:p>
        </w:tc>
        <w:tc>
          <w:tcPr>
            <w:tcW w:w="2759" w:type="dxa"/>
            <w:gridSpan w:val="16"/>
            <w:tcBorders>
              <w:top w:val="single" w:sz="4" w:space="0" w:color="auto"/>
              <w:left w:val="single" w:sz="4" w:space="0" w:color="auto"/>
              <w:bottom w:val="single" w:sz="4" w:space="0" w:color="auto"/>
              <w:right w:val="single" w:sz="4" w:space="0" w:color="auto"/>
            </w:tcBorders>
            <w:hideMark/>
          </w:tcPr>
          <w:p w14:paraId="78DCA531"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p w14:paraId="43BA3D77"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5AD4D106"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969" w:type="dxa"/>
            <w:gridSpan w:val="15"/>
            <w:tcBorders>
              <w:top w:val="single" w:sz="4" w:space="0" w:color="auto"/>
              <w:left w:val="single" w:sz="4" w:space="0" w:color="auto"/>
              <w:bottom w:val="single" w:sz="4" w:space="0" w:color="auto"/>
              <w:right w:val="single" w:sz="4" w:space="0" w:color="auto"/>
            </w:tcBorders>
            <w:hideMark/>
          </w:tcPr>
          <w:p w14:paraId="3163C85E"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5C0A9B48"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1DF410E5"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tc>
        <w:tc>
          <w:tcPr>
            <w:tcW w:w="2410" w:type="dxa"/>
            <w:gridSpan w:val="8"/>
            <w:tcBorders>
              <w:top w:val="single" w:sz="4" w:space="0" w:color="auto"/>
              <w:left w:val="single" w:sz="4" w:space="0" w:color="auto"/>
              <w:bottom w:val="single" w:sz="4" w:space="0" w:color="auto"/>
              <w:right w:val="double" w:sz="4" w:space="0" w:color="auto"/>
            </w:tcBorders>
            <w:hideMark/>
          </w:tcPr>
          <w:p w14:paraId="3738DEB5"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октобар, новембар, децембар</w:t>
            </w:r>
          </w:p>
        </w:tc>
      </w:tr>
      <w:tr w:rsidR="00E619CF" w:rsidRPr="00E619CF" w14:paraId="6DEEE820" w14:textId="77777777" w:rsidTr="00E619CF">
        <w:trPr>
          <w:gridAfter w:val="1"/>
          <w:wAfter w:w="150" w:type="dxa"/>
          <w:trHeight w:val="138"/>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61E6337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5751F61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908"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E5B76B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92" w:type="dxa"/>
            <w:gridSpan w:val="20"/>
            <w:tcBorders>
              <w:top w:val="single" w:sz="4" w:space="0" w:color="auto"/>
              <w:left w:val="single" w:sz="4" w:space="0" w:color="auto"/>
              <w:bottom w:val="single" w:sz="4" w:space="0" w:color="auto"/>
              <w:right w:val="single" w:sz="4" w:space="0" w:color="auto"/>
            </w:tcBorders>
            <w:shd w:val="clear" w:color="auto" w:fill="E6E6E6"/>
            <w:vAlign w:val="center"/>
            <w:hideMark/>
          </w:tcPr>
          <w:p w14:paraId="15E770C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379" w:type="dxa"/>
            <w:gridSpan w:val="23"/>
            <w:tcBorders>
              <w:top w:val="single" w:sz="4" w:space="0" w:color="auto"/>
              <w:left w:val="single" w:sz="4" w:space="0" w:color="auto"/>
              <w:bottom w:val="single" w:sz="4" w:space="0" w:color="auto"/>
              <w:right w:val="double" w:sz="4" w:space="0" w:color="auto"/>
            </w:tcBorders>
            <w:shd w:val="clear" w:color="auto" w:fill="E6E6E6"/>
            <w:vAlign w:val="center"/>
            <w:hideMark/>
          </w:tcPr>
          <w:p w14:paraId="6ADE51A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59D45845" w14:textId="77777777" w:rsidTr="00E619CF">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14:paraId="014C1508"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14:paraId="5ECF7BB1"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908" w:type="dxa"/>
            <w:gridSpan w:val="4"/>
            <w:tcBorders>
              <w:top w:val="single" w:sz="4" w:space="0" w:color="auto"/>
              <w:left w:val="single" w:sz="4" w:space="0" w:color="auto"/>
              <w:bottom w:val="double" w:sz="4" w:space="0" w:color="auto"/>
              <w:right w:val="single" w:sz="4" w:space="0" w:color="auto"/>
            </w:tcBorders>
            <w:hideMark/>
          </w:tcPr>
          <w:p w14:paraId="58C92073"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читанка</w:t>
            </w:r>
          </w:p>
          <w:p w14:paraId="36EEB757"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7EFC5D18"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328C4F6A"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4BCF6C59"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392" w:type="dxa"/>
            <w:gridSpan w:val="20"/>
            <w:tcBorders>
              <w:top w:val="single" w:sz="4" w:space="0" w:color="auto"/>
              <w:left w:val="single" w:sz="4" w:space="0" w:color="auto"/>
              <w:bottom w:val="double" w:sz="4" w:space="0" w:color="auto"/>
              <w:right w:val="single" w:sz="4" w:space="0" w:color="auto"/>
            </w:tcBorders>
            <w:hideMark/>
          </w:tcPr>
          <w:p w14:paraId="6F7C802D"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164E2321"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4EA6684D"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60FC3E78"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5379" w:type="dxa"/>
            <w:gridSpan w:val="23"/>
            <w:tcBorders>
              <w:top w:val="single" w:sz="4" w:space="0" w:color="auto"/>
              <w:left w:val="single" w:sz="4" w:space="0" w:color="auto"/>
              <w:bottom w:val="double" w:sz="4" w:space="0" w:color="auto"/>
              <w:right w:val="double" w:sz="4" w:space="0" w:color="auto"/>
            </w:tcBorders>
            <w:hideMark/>
          </w:tcPr>
          <w:p w14:paraId="47F55C08"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2AD881F7"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4EFE9927"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18463E65"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5BC42EF6" w14:textId="77777777" w:rsidTr="00E619CF">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75372FE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13515D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C94CFF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14:paraId="03FB53A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28C37A23" w14:textId="77777777" w:rsidTr="00E619CF">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14:paraId="104A8DA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14:paraId="172903EE"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14:paraId="1B888726"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5FB56D6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4E3410B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3E73258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274C54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4C1F97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108BD93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6018F96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3924F03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5921056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62D88DC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540C50E9" w14:textId="77777777" w:rsidTr="00E619CF">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14:paraId="6E3153B3"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4</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14:paraId="7564E2B3" w14:textId="77777777" w:rsidR="00E619CF" w:rsidRPr="00E619CF" w:rsidRDefault="00E619CF" w:rsidP="00E619CF">
            <w:pPr>
              <w:spacing w:after="0" w:line="240" w:lineRule="auto"/>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Народна књижевност</w:t>
            </w:r>
          </w:p>
          <w:p w14:paraId="3A59E3CA" w14:textId="77777777" w:rsidR="00E619CF" w:rsidRPr="00E619CF" w:rsidRDefault="00E619CF" w:rsidP="00E619CF">
            <w:pPr>
              <w:spacing w:after="0" w:line="240" w:lineRule="auto"/>
              <w:ind w:left="170"/>
              <w:rPr>
                <w:rFonts w:ascii="Times New Roman" w:hAnsi="Times New Roman" w:cs="Times New Roman"/>
                <w:sz w:val="24"/>
                <w:szCs w:val="24"/>
                <w:lang w:val="sr-Cyrl-BA"/>
              </w:rPr>
            </w:pPr>
          </w:p>
          <w:p w14:paraId="2584927A"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lastRenderedPageBreak/>
              <w:t>Стандарди:</w:t>
            </w:r>
          </w:p>
          <w:p w14:paraId="69F420D8"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2.СЈК.1.2.1.</w:t>
            </w:r>
          </w:p>
          <w:p w14:paraId="559CE618"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2.СЈК.1.2.2.</w:t>
            </w:r>
          </w:p>
          <w:p w14:paraId="7F340892"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2.СЈК.1.2.3.</w:t>
            </w:r>
          </w:p>
          <w:p w14:paraId="0A39D1C9"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2.СЈК.1.2.4.</w:t>
            </w:r>
          </w:p>
          <w:p w14:paraId="6731D286"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2.СЈК.1.2.5.</w:t>
            </w:r>
          </w:p>
          <w:p w14:paraId="7D665BF5"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2.СЈК.1.2.6.</w:t>
            </w:r>
          </w:p>
          <w:p w14:paraId="5AE2BAD1"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2.СЈК.1.2.7.</w:t>
            </w:r>
          </w:p>
          <w:p w14:paraId="4725C4A8"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2.СЈК.1.2.8.</w:t>
            </w:r>
          </w:p>
          <w:p w14:paraId="0EF64DFB"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2.СЈК.1.2.9.</w:t>
            </w:r>
          </w:p>
          <w:p w14:paraId="1A1A4DB5"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2.СЈК.2.2.1.</w:t>
            </w:r>
          </w:p>
          <w:p w14:paraId="7E23E314"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2.СЈК.2.2.2.</w:t>
            </w:r>
          </w:p>
          <w:p w14:paraId="41CB7DA9"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2.СЈК.2.2.9.</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36A09EED"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lastRenderedPageBreak/>
              <w:t>Указивање</w:t>
            </w:r>
            <w:r w:rsidRPr="00E619CF">
              <w:rPr>
                <w:rFonts w:ascii="Times New Roman" w:hAnsi="Times New Roman" w:cs="Times New Roman"/>
                <w:sz w:val="24"/>
                <w:szCs w:val="24"/>
                <w:lang w:val="sr-Cyrl-CS"/>
              </w:rPr>
              <w:t xml:space="preserve"> на народну књижевност као израз колективног мишљења и </w:t>
            </w:r>
            <w:r w:rsidRPr="00E619CF">
              <w:rPr>
                <w:rFonts w:ascii="Times New Roman" w:hAnsi="Times New Roman" w:cs="Times New Roman"/>
                <w:sz w:val="24"/>
                <w:szCs w:val="24"/>
                <w:lang w:val="sr-Cyrl-CS"/>
              </w:rPr>
              <w:lastRenderedPageBreak/>
              <w:t>осећања, ризницу народних обичаја, кодекс етичких норми</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4AFDBE77"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lastRenderedPageBreak/>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0380C94E"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14:paraId="7EB7624A"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14:paraId="5C42B07C"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5796BC7"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1E2865E5"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14:paraId="0ED9C94D"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50090AAE" w14:textId="77777777" w:rsidTr="00E619CF">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7788CE7C"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56667510"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33A5D72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7C3AF18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7C51323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51FF73C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72EE5E98" w14:textId="77777777" w:rsidTr="00E619CF">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05EBA54F"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3C3170FC"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tcPr>
          <w:p w14:paraId="4FC8509B"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52C93B13"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RS"/>
              </w:rPr>
              <w:t>уочи</w:t>
            </w:r>
            <w:r w:rsidRPr="00E619CF">
              <w:rPr>
                <w:rFonts w:ascii="Times New Roman" w:hAnsi="Times New Roman" w:cs="Times New Roman"/>
                <w:sz w:val="24"/>
                <w:szCs w:val="24"/>
              </w:rPr>
              <w:t xml:space="preserve"> одлике усмене уметности речи и </w:t>
            </w:r>
            <w:r w:rsidRPr="00E619CF">
              <w:rPr>
                <w:rFonts w:ascii="Times New Roman" w:hAnsi="Times New Roman" w:cs="Times New Roman"/>
                <w:sz w:val="24"/>
                <w:szCs w:val="24"/>
                <w:lang w:val="sr-Cyrl-RS"/>
              </w:rPr>
              <w:t>класификује</w:t>
            </w:r>
            <w:r w:rsidRPr="00E619CF">
              <w:rPr>
                <w:rFonts w:ascii="Times New Roman" w:hAnsi="Times New Roman" w:cs="Times New Roman"/>
                <w:sz w:val="24"/>
                <w:szCs w:val="24"/>
              </w:rPr>
              <w:t xml:space="preserve"> народну књижевност</w:t>
            </w:r>
          </w:p>
          <w:p w14:paraId="0CEC2FE8"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rPr>
              <w:t>процењује етичке вредности изнете у делима народне књижевности</w:t>
            </w:r>
          </w:p>
        </w:tc>
        <w:tc>
          <w:tcPr>
            <w:tcW w:w="2294" w:type="dxa"/>
            <w:gridSpan w:val="13"/>
            <w:tcBorders>
              <w:top w:val="single" w:sz="4" w:space="0" w:color="auto"/>
              <w:left w:val="single" w:sz="4" w:space="0" w:color="auto"/>
              <w:bottom w:val="single" w:sz="4" w:space="0" w:color="auto"/>
              <w:right w:val="single" w:sz="4" w:space="0" w:color="auto"/>
            </w:tcBorders>
            <w:hideMark/>
          </w:tcPr>
          <w:p w14:paraId="5BF68F40"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p w14:paraId="1CE27E64"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38178AA2"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14:paraId="7A2E4D8D"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5D621F38"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18549112"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tc>
        <w:tc>
          <w:tcPr>
            <w:tcW w:w="1865" w:type="dxa"/>
            <w:gridSpan w:val="6"/>
            <w:tcBorders>
              <w:top w:val="single" w:sz="4" w:space="0" w:color="auto"/>
              <w:left w:val="single" w:sz="4" w:space="0" w:color="auto"/>
              <w:bottom w:val="single" w:sz="4" w:space="0" w:color="auto"/>
              <w:right w:val="double" w:sz="4" w:space="0" w:color="auto"/>
            </w:tcBorders>
            <w:hideMark/>
          </w:tcPr>
          <w:p w14:paraId="7F4E1E53"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март, април</w:t>
            </w:r>
          </w:p>
        </w:tc>
      </w:tr>
      <w:tr w:rsidR="00E619CF" w:rsidRPr="00E619CF" w14:paraId="1E7C1266" w14:textId="77777777" w:rsidTr="00E619CF">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3DAFE494"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1FE0E93E"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260C37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14:paraId="2536B0A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14:paraId="3E24A28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5EB66D83" w14:textId="77777777" w:rsidTr="00E619CF">
        <w:trPr>
          <w:trHeight w:val="401"/>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18DAA87A"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177E067F"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14:paraId="58CBF620"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читанка</w:t>
            </w:r>
          </w:p>
          <w:p w14:paraId="23AE081D"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6679F5E2"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6FDAC587"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36D8B17F"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hideMark/>
          </w:tcPr>
          <w:p w14:paraId="321E2CE1"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4AAC821D"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57086C39"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792CB0CD"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14:paraId="4287B078"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6A89B924"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40909A35"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0678ADF6"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4ECCC277" w14:textId="77777777" w:rsidTr="001B40FE">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2C9AD9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E157EB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9AA9B1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14:paraId="610D1AD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670F56EF" w14:textId="77777777" w:rsidTr="001B40FE">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14:paraId="204D26D3"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14:paraId="4AD72D1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14:paraId="3BE9AD4A"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0EA9B2D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F3FD75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6F345B7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46A6265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F1AD64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39ABAA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11F8863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0642DB0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4DDA7C7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51E55C3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0D56C3E2" w14:textId="77777777" w:rsidTr="001B40FE">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14:paraId="52870E6D"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5</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14:paraId="22415240"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Средњовековна књижевност</w:t>
            </w:r>
          </w:p>
          <w:p w14:paraId="3EFD353F" w14:textId="77777777" w:rsidR="00E619CF" w:rsidRPr="00E619CF" w:rsidRDefault="00E619CF" w:rsidP="00E619CF">
            <w:pPr>
              <w:spacing w:after="0" w:line="240" w:lineRule="auto"/>
              <w:ind w:left="170"/>
              <w:rPr>
                <w:rFonts w:ascii="Times New Roman" w:hAnsi="Times New Roman" w:cs="Times New Roman"/>
                <w:sz w:val="24"/>
                <w:szCs w:val="24"/>
                <w:lang w:val="sr-Cyrl-CS"/>
              </w:rPr>
            </w:pPr>
          </w:p>
          <w:p w14:paraId="12F07D1E"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14:paraId="2EFCA976"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2.СЈК.1.2.1.</w:t>
            </w:r>
          </w:p>
          <w:p w14:paraId="2DFDEB3C"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2.СЈК.1.2.2.</w:t>
            </w:r>
          </w:p>
          <w:p w14:paraId="01362EB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2.СЈК.1.2.3.</w:t>
            </w:r>
          </w:p>
          <w:p w14:paraId="16AA2A99"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2.СЈК.1.2.4.</w:t>
            </w:r>
          </w:p>
          <w:p w14:paraId="1930F17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2.СЈК.1.2.5.</w:t>
            </w:r>
          </w:p>
          <w:p w14:paraId="05AB7ACC"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2.СЈК.1.2.6.</w:t>
            </w:r>
          </w:p>
          <w:p w14:paraId="1E928DCF"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2.СЈК.1.2.7.</w:t>
            </w:r>
          </w:p>
          <w:p w14:paraId="7757080A"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2.СЈК.1.2.8.</w:t>
            </w:r>
          </w:p>
          <w:p w14:paraId="60DC54EA"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2.СЈК.1.2.9.</w:t>
            </w:r>
          </w:p>
          <w:p w14:paraId="7FB27F2D"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2.СЈК.2.2.1.</w:t>
            </w:r>
          </w:p>
          <w:p w14:paraId="7DC5F04F"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2.СЈК.2.2.2.</w:t>
            </w:r>
          </w:p>
          <w:p w14:paraId="2DA0F66B" w14:textId="77777777" w:rsidR="00E619CF" w:rsidRPr="00E619CF" w:rsidRDefault="00E619CF" w:rsidP="00E619CF">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CS"/>
              </w:rPr>
              <w:t>2.СЈК.2.2.9.</w:t>
            </w: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14:paraId="4500D75E" w14:textId="77777777" w:rsidR="00E619CF" w:rsidRDefault="00E619CF" w:rsidP="00572608">
            <w:pPr>
              <w:numPr>
                <w:ilvl w:val="0"/>
                <w:numId w:val="33"/>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Упознавање са споменицима јужнословенске културе, развојем писма и језика, делима средњовековне књижевности</w:t>
            </w:r>
          </w:p>
          <w:p w14:paraId="6913FB04" w14:textId="77777777" w:rsidR="00E619CF" w:rsidRDefault="00E619CF" w:rsidP="00E619CF">
            <w:pPr>
              <w:spacing w:after="0" w:line="240" w:lineRule="auto"/>
              <w:rPr>
                <w:rFonts w:ascii="Times New Roman" w:hAnsi="Times New Roman" w:cs="Times New Roman"/>
                <w:sz w:val="24"/>
                <w:szCs w:val="24"/>
                <w:lang w:val="sr-Cyrl-CS"/>
              </w:rPr>
            </w:pPr>
          </w:p>
          <w:p w14:paraId="68EA0B0A" w14:textId="77777777" w:rsidR="00E619CF" w:rsidRDefault="00E619CF" w:rsidP="00E619CF">
            <w:pPr>
              <w:spacing w:after="0" w:line="240" w:lineRule="auto"/>
              <w:rPr>
                <w:rFonts w:ascii="Times New Roman" w:hAnsi="Times New Roman" w:cs="Times New Roman"/>
                <w:sz w:val="24"/>
                <w:szCs w:val="24"/>
                <w:lang w:val="sr-Cyrl-CS"/>
              </w:rPr>
            </w:pPr>
          </w:p>
          <w:p w14:paraId="0B061A56" w14:textId="77777777" w:rsidR="00E619CF" w:rsidRDefault="00E619CF" w:rsidP="00E619CF">
            <w:pPr>
              <w:spacing w:after="0" w:line="240" w:lineRule="auto"/>
              <w:rPr>
                <w:rFonts w:ascii="Times New Roman" w:hAnsi="Times New Roman" w:cs="Times New Roman"/>
                <w:sz w:val="24"/>
                <w:szCs w:val="24"/>
                <w:lang w:val="sr-Cyrl-CS"/>
              </w:rPr>
            </w:pPr>
          </w:p>
          <w:p w14:paraId="131A3A1F" w14:textId="73D69B06"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7034632B"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24CD5365"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14:paraId="74051D62"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14:paraId="034534B0"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102EFA0"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38AF7CA2"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14:paraId="3F4D237A"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1F2FCE9C" w14:textId="77777777" w:rsidTr="001B40FE">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54A5704B"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69D1DA1D"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5046"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14:paraId="32A987D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479"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2CCC2B6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338"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2FA8E28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687"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7D07616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0381876C"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081600A1"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4F22DEAE"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5046" w:type="dxa"/>
            <w:gridSpan w:val="18"/>
            <w:tcBorders>
              <w:top w:val="single" w:sz="4" w:space="0" w:color="auto"/>
              <w:left w:val="single" w:sz="4" w:space="0" w:color="auto"/>
              <w:bottom w:val="single" w:sz="4" w:space="0" w:color="auto"/>
              <w:right w:val="single" w:sz="4" w:space="0" w:color="auto"/>
            </w:tcBorders>
            <w:hideMark/>
          </w:tcPr>
          <w:p w14:paraId="07C589EA"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40487B2C" w14:textId="77777777" w:rsidR="00E619CF" w:rsidRPr="00E619CF" w:rsidRDefault="00E619CF" w:rsidP="00E619CF">
            <w:pPr>
              <w:pStyle w:val="ListParagraph"/>
              <w:numPr>
                <w:ilvl w:val="0"/>
                <w:numId w:val="17"/>
              </w:numPr>
              <w:rPr>
                <w:lang w:val="sr-Latn-RS"/>
              </w:rPr>
            </w:pPr>
            <w:r w:rsidRPr="00E619CF">
              <w:rPr>
                <w:lang w:val="sr-Latn-RS"/>
              </w:rPr>
              <w:t>наведе карактеристике средњовековних жанрова (житије, похвала, слово, јеванђеље...)</w:t>
            </w:r>
          </w:p>
          <w:p w14:paraId="37AA246C" w14:textId="77777777" w:rsidR="00E619CF" w:rsidRPr="00E619CF" w:rsidRDefault="00E619CF" w:rsidP="00E619CF">
            <w:pPr>
              <w:pStyle w:val="ListParagraph"/>
              <w:numPr>
                <w:ilvl w:val="0"/>
                <w:numId w:val="17"/>
              </w:numPr>
              <w:rPr>
                <w:lang w:val="sr-Latn-RS"/>
              </w:rPr>
            </w:pPr>
            <w:r w:rsidRPr="00E619CF">
              <w:rPr>
                <w:lang w:val="sr-Latn-RS"/>
              </w:rPr>
              <w:t>објасни значај средњовековне књижевности за српску културу</w:t>
            </w:r>
          </w:p>
        </w:tc>
        <w:tc>
          <w:tcPr>
            <w:tcW w:w="2479" w:type="dxa"/>
            <w:gridSpan w:val="11"/>
            <w:tcBorders>
              <w:top w:val="single" w:sz="4" w:space="0" w:color="auto"/>
              <w:left w:val="single" w:sz="4" w:space="0" w:color="auto"/>
              <w:bottom w:val="single" w:sz="4" w:space="0" w:color="auto"/>
              <w:right w:val="single" w:sz="4" w:space="0" w:color="auto"/>
            </w:tcBorders>
            <w:hideMark/>
          </w:tcPr>
          <w:p w14:paraId="15440A1F"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p w14:paraId="6E44F44B"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665CC174"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338" w:type="dxa"/>
            <w:gridSpan w:val="13"/>
            <w:tcBorders>
              <w:top w:val="single" w:sz="4" w:space="0" w:color="auto"/>
              <w:left w:val="single" w:sz="4" w:space="0" w:color="auto"/>
              <w:bottom w:val="single" w:sz="4" w:space="0" w:color="auto"/>
              <w:right w:val="single" w:sz="4" w:space="0" w:color="auto"/>
            </w:tcBorders>
            <w:hideMark/>
          </w:tcPr>
          <w:p w14:paraId="0F7661AD"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4B8DD7DA"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1B9EB444"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tc>
        <w:tc>
          <w:tcPr>
            <w:tcW w:w="1687" w:type="dxa"/>
            <w:gridSpan w:val="4"/>
            <w:tcBorders>
              <w:top w:val="single" w:sz="4" w:space="0" w:color="auto"/>
              <w:left w:val="single" w:sz="4" w:space="0" w:color="auto"/>
              <w:bottom w:val="single" w:sz="4" w:space="0" w:color="auto"/>
              <w:right w:val="double" w:sz="4" w:space="0" w:color="auto"/>
            </w:tcBorders>
            <w:hideMark/>
          </w:tcPr>
          <w:p w14:paraId="32766806"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децембар, јануар, фебруар</w:t>
            </w:r>
          </w:p>
        </w:tc>
      </w:tr>
      <w:tr w:rsidR="00E619CF" w:rsidRPr="00E619CF" w14:paraId="0FF05F80" w14:textId="77777777" w:rsidTr="001B40FE">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1B34FA87"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5A7BBAAC"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57B54A1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4018"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14:paraId="60E7A2D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025" w:type="dxa"/>
            <w:gridSpan w:val="17"/>
            <w:tcBorders>
              <w:top w:val="single" w:sz="4" w:space="0" w:color="auto"/>
              <w:left w:val="single" w:sz="4" w:space="0" w:color="auto"/>
              <w:bottom w:val="single" w:sz="4" w:space="0" w:color="auto"/>
              <w:right w:val="double" w:sz="4" w:space="0" w:color="auto"/>
            </w:tcBorders>
            <w:shd w:val="clear" w:color="auto" w:fill="E6E6E6"/>
            <w:vAlign w:val="center"/>
            <w:hideMark/>
          </w:tcPr>
          <w:p w14:paraId="315E766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4A45CBD8"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138C796F"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0F1B5931"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14:paraId="27395351"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читанка</w:t>
            </w:r>
          </w:p>
          <w:p w14:paraId="5D3E0BD6"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30590089"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617661E8"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1596EED4"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4018" w:type="dxa"/>
            <w:gridSpan w:val="22"/>
            <w:tcBorders>
              <w:top w:val="single" w:sz="4" w:space="0" w:color="auto"/>
              <w:left w:val="single" w:sz="4" w:space="0" w:color="auto"/>
              <w:bottom w:val="double" w:sz="4" w:space="0" w:color="auto"/>
              <w:right w:val="single" w:sz="4" w:space="0" w:color="auto"/>
            </w:tcBorders>
            <w:hideMark/>
          </w:tcPr>
          <w:p w14:paraId="5A5503EB"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0A844476"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0F432089"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1D43EE0E"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025" w:type="dxa"/>
            <w:gridSpan w:val="17"/>
            <w:tcBorders>
              <w:top w:val="single" w:sz="4" w:space="0" w:color="auto"/>
              <w:left w:val="single" w:sz="4" w:space="0" w:color="auto"/>
              <w:bottom w:val="double" w:sz="4" w:space="0" w:color="auto"/>
              <w:right w:val="double" w:sz="4" w:space="0" w:color="auto"/>
            </w:tcBorders>
            <w:hideMark/>
          </w:tcPr>
          <w:p w14:paraId="52105119"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570406E5"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50895EB9"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4103CFC0"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3EC07BA2" w14:textId="77777777" w:rsidTr="001B40FE">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7EF881F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E9FF0B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8E1CD9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14:paraId="09989CB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568D35F1" w14:textId="77777777" w:rsidTr="001B40FE">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14:paraId="7953D24F"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14:paraId="1FB82673"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14:paraId="76A7C61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D67690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334F10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410EADC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B2E3D4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7F2BD2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64EE5D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7BD377A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7AA28E7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493F959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275A842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6EEFE956" w14:textId="77777777" w:rsidTr="001B40FE">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14:paraId="025B53F8"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6</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14:paraId="04B0F669"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Књижевност хуманизма и ренесансе</w:t>
            </w:r>
          </w:p>
          <w:p w14:paraId="13E9DF29" w14:textId="77777777" w:rsidR="00E619CF" w:rsidRPr="00E619CF" w:rsidRDefault="00E619CF" w:rsidP="00E619CF">
            <w:pPr>
              <w:spacing w:after="0" w:line="240" w:lineRule="auto"/>
              <w:ind w:left="170"/>
              <w:rPr>
                <w:rFonts w:ascii="Times New Roman" w:hAnsi="Times New Roman" w:cs="Times New Roman"/>
                <w:sz w:val="24"/>
                <w:szCs w:val="24"/>
                <w:lang w:val="sr-Cyrl-CS"/>
              </w:rPr>
            </w:pPr>
          </w:p>
          <w:p w14:paraId="0E22D72B"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14:paraId="69A54873"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2.СЈК.1.2.1.</w:t>
            </w:r>
          </w:p>
          <w:p w14:paraId="04D95257"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2.СЈК.1.2.2.</w:t>
            </w:r>
          </w:p>
          <w:p w14:paraId="20387447"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2.СЈК.1.2.3.</w:t>
            </w:r>
          </w:p>
          <w:p w14:paraId="30D182C3"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2.СЈК.1.2.4.</w:t>
            </w:r>
          </w:p>
          <w:p w14:paraId="70924ACE"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2.СЈК.1.2.5.</w:t>
            </w:r>
          </w:p>
          <w:p w14:paraId="374CA41E"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2.СЈК.1.2.6.</w:t>
            </w:r>
          </w:p>
          <w:p w14:paraId="1240E04D"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2.СЈК.1.2.7.</w:t>
            </w:r>
          </w:p>
          <w:p w14:paraId="5DE9B5CC"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lastRenderedPageBreak/>
              <w:t>2.СЈК.1.2.8.</w:t>
            </w:r>
          </w:p>
          <w:p w14:paraId="69F04C6B"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2.СЈК.1.2.9.</w:t>
            </w:r>
          </w:p>
          <w:p w14:paraId="42B081A2"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2.СЈК.2.2.1.</w:t>
            </w:r>
          </w:p>
          <w:p w14:paraId="0869F8C0"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2.СЈК.2.2.2.</w:t>
            </w:r>
          </w:p>
          <w:p w14:paraId="64788982"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2.СЈК.2.2.9.</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7F401D0F"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lastRenderedPageBreak/>
              <w:t>Упознавање са поетиком хуманизма и ренесансе, њеним најзначајним представницима и књижевним делима</w:t>
            </w:r>
            <w:r w:rsidRPr="00E619CF">
              <w:rPr>
                <w:rFonts w:ascii="Times New Roman" w:hAnsi="Times New Roman" w:cs="Times New Roman"/>
                <w:sz w:val="24"/>
                <w:szCs w:val="24"/>
              </w:rPr>
              <w:t xml:space="preserve"> </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59A7CAAC"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15171D00"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14:paraId="32C04DC9"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14:paraId="1674E81F"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DF9A769"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0D9818D3"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14:paraId="1EFD1A8A"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47AB90E7" w14:textId="77777777" w:rsidTr="001B40FE">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04D773D8"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5883D2A6"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648"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14:paraId="5435187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519"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13F7CE1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518"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24A9374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0ABB1F4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0E1FB783" w14:textId="77777777" w:rsidTr="001B40FE">
        <w:trPr>
          <w:trHeight w:val="509"/>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1BE2CAE8"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668EE9B7"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648" w:type="dxa"/>
            <w:gridSpan w:val="15"/>
            <w:tcBorders>
              <w:top w:val="single" w:sz="4" w:space="0" w:color="auto"/>
              <w:left w:val="single" w:sz="4" w:space="0" w:color="auto"/>
              <w:bottom w:val="single" w:sz="4" w:space="0" w:color="auto"/>
              <w:right w:val="single" w:sz="4" w:space="0" w:color="auto"/>
            </w:tcBorders>
          </w:tcPr>
          <w:p w14:paraId="13A8FD9B"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5515DAE8"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rPr>
              <w:t>објасни значење појмова хуманизам и ренесанса</w:t>
            </w:r>
          </w:p>
          <w:p w14:paraId="427BC794"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rPr>
              <w:t xml:space="preserve">упореди вредности средњег века са </w:t>
            </w:r>
            <w:r w:rsidRPr="00E619CF">
              <w:rPr>
                <w:rFonts w:ascii="Times New Roman" w:hAnsi="Times New Roman" w:cs="Times New Roman"/>
                <w:sz w:val="24"/>
                <w:szCs w:val="24"/>
              </w:rPr>
              <w:lastRenderedPageBreak/>
              <w:t>вредностима хуманизма и ренесансе</w:t>
            </w:r>
          </w:p>
          <w:p w14:paraId="21A455AE"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RS"/>
              </w:rPr>
              <w:t>о</w:t>
            </w:r>
            <w:r w:rsidRPr="00E619CF">
              <w:rPr>
                <w:rFonts w:ascii="Times New Roman" w:hAnsi="Times New Roman" w:cs="Times New Roman"/>
                <w:sz w:val="24"/>
                <w:szCs w:val="24"/>
              </w:rPr>
              <w:t>бјасни значај уметности хуманизма и ренесансе за развој европске културе и цивилизације</w:t>
            </w:r>
          </w:p>
        </w:tc>
        <w:tc>
          <w:tcPr>
            <w:tcW w:w="2519" w:type="dxa"/>
            <w:gridSpan w:val="12"/>
            <w:tcBorders>
              <w:top w:val="single" w:sz="4" w:space="0" w:color="auto"/>
              <w:left w:val="single" w:sz="4" w:space="0" w:color="auto"/>
              <w:bottom w:val="single" w:sz="4" w:space="0" w:color="auto"/>
              <w:right w:val="single" w:sz="4" w:space="0" w:color="auto"/>
            </w:tcBorders>
            <w:hideMark/>
          </w:tcPr>
          <w:p w14:paraId="3877B0AE"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фронтални</w:t>
            </w:r>
          </w:p>
          <w:p w14:paraId="62C1CD17"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3FE5C8F1"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518" w:type="dxa"/>
            <w:gridSpan w:val="13"/>
            <w:tcBorders>
              <w:top w:val="single" w:sz="4" w:space="0" w:color="auto"/>
              <w:left w:val="single" w:sz="4" w:space="0" w:color="auto"/>
              <w:bottom w:val="single" w:sz="4" w:space="0" w:color="auto"/>
              <w:right w:val="single" w:sz="4" w:space="0" w:color="auto"/>
            </w:tcBorders>
            <w:hideMark/>
          </w:tcPr>
          <w:p w14:paraId="6D5A9A5E"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47E0F9AA"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1CD6CFCB"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tc>
        <w:tc>
          <w:tcPr>
            <w:tcW w:w="1865" w:type="dxa"/>
            <w:gridSpan w:val="6"/>
            <w:tcBorders>
              <w:top w:val="single" w:sz="4" w:space="0" w:color="auto"/>
              <w:left w:val="single" w:sz="4" w:space="0" w:color="auto"/>
              <w:bottom w:val="single" w:sz="4" w:space="0" w:color="auto"/>
              <w:right w:val="double" w:sz="4" w:space="0" w:color="auto"/>
            </w:tcBorders>
            <w:hideMark/>
          </w:tcPr>
          <w:p w14:paraId="77EE5AD6"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мај, јун</w:t>
            </w:r>
          </w:p>
        </w:tc>
      </w:tr>
      <w:tr w:rsidR="00E619CF" w:rsidRPr="00E619CF" w14:paraId="79CD7424" w14:textId="77777777" w:rsidTr="001B40FE">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71CFC220"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4A5745E7"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121879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660" w:type="dxa"/>
            <w:gridSpan w:val="20"/>
            <w:tcBorders>
              <w:top w:val="single" w:sz="4" w:space="0" w:color="auto"/>
              <w:left w:val="single" w:sz="4" w:space="0" w:color="auto"/>
              <w:bottom w:val="single" w:sz="4" w:space="0" w:color="auto"/>
              <w:right w:val="single" w:sz="4" w:space="0" w:color="auto"/>
            </w:tcBorders>
            <w:shd w:val="clear" w:color="auto" w:fill="E6E6E6"/>
            <w:vAlign w:val="center"/>
            <w:hideMark/>
          </w:tcPr>
          <w:p w14:paraId="4E5A4E3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383" w:type="dxa"/>
            <w:gridSpan w:val="19"/>
            <w:tcBorders>
              <w:top w:val="single" w:sz="4" w:space="0" w:color="auto"/>
              <w:left w:val="single" w:sz="4" w:space="0" w:color="auto"/>
              <w:bottom w:val="single" w:sz="4" w:space="0" w:color="auto"/>
              <w:right w:val="double" w:sz="4" w:space="0" w:color="auto"/>
            </w:tcBorders>
            <w:shd w:val="clear" w:color="auto" w:fill="E6E6E6"/>
            <w:vAlign w:val="center"/>
            <w:hideMark/>
          </w:tcPr>
          <w:p w14:paraId="797788F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396FEB20"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59ED8D2D"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094DDA2F"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14:paraId="0AB7E098"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читанка</w:t>
            </w:r>
          </w:p>
          <w:p w14:paraId="4B2FDE71"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067569E0"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616B5B2A"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6E953B36"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660" w:type="dxa"/>
            <w:gridSpan w:val="20"/>
            <w:tcBorders>
              <w:top w:val="single" w:sz="4" w:space="0" w:color="auto"/>
              <w:left w:val="single" w:sz="4" w:space="0" w:color="auto"/>
              <w:bottom w:val="double" w:sz="4" w:space="0" w:color="auto"/>
              <w:right w:val="single" w:sz="4" w:space="0" w:color="auto"/>
            </w:tcBorders>
            <w:hideMark/>
          </w:tcPr>
          <w:p w14:paraId="6E0D8877"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18393532"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65BA6B4B"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3BB31BED"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383" w:type="dxa"/>
            <w:gridSpan w:val="19"/>
            <w:tcBorders>
              <w:top w:val="single" w:sz="4" w:space="0" w:color="auto"/>
              <w:left w:val="single" w:sz="4" w:space="0" w:color="auto"/>
              <w:bottom w:val="double" w:sz="4" w:space="0" w:color="auto"/>
              <w:right w:val="double" w:sz="4" w:space="0" w:color="auto"/>
            </w:tcBorders>
            <w:hideMark/>
          </w:tcPr>
          <w:p w14:paraId="61431A5A"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6656E4EE"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2E99706E"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4F7AEA00"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5D9B5D71" w14:textId="77777777" w:rsidTr="001B40FE">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A10D15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23C584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013EC9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14:paraId="37694C2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409FFD56" w14:textId="77777777" w:rsidTr="001B40FE">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14:paraId="2C5C99C2"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14:paraId="77837BEB"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14:paraId="0A35DB6A"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4F2F1A7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5D183B5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05A8BA0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34F5F82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5B3D1CC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5285AB6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6D0D4F3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32A568D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0EB3FB3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29B9312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3A146156" w14:textId="77777777" w:rsidTr="001B40FE">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14:paraId="54C6A75B"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7</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14:paraId="640F231A"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Општи појмови о језику</w:t>
            </w:r>
          </w:p>
          <w:p w14:paraId="33C27C81" w14:textId="77777777" w:rsidR="00E619CF" w:rsidRPr="00E619CF" w:rsidRDefault="00E619CF" w:rsidP="00E619CF">
            <w:pPr>
              <w:spacing w:after="0" w:line="240" w:lineRule="auto"/>
              <w:ind w:left="170"/>
              <w:rPr>
                <w:rFonts w:ascii="Times New Roman" w:hAnsi="Times New Roman" w:cs="Times New Roman"/>
                <w:sz w:val="24"/>
                <w:szCs w:val="24"/>
                <w:lang w:val="sr-Cyrl-BA"/>
              </w:rPr>
            </w:pPr>
          </w:p>
          <w:p w14:paraId="472F3575"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14:paraId="7922A61D"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2.СЈК.1.1.1.</w:t>
            </w:r>
          </w:p>
          <w:p w14:paraId="414B93DB"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2.СЈК.1.1.2.</w:t>
            </w:r>
          </w:p>
          <w:p w14:paraId="0B741300"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14:paraId="7F09A3B0"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2.СЈК.2.1.1.</w:t>
            </w:r>
          </w:p>
          <w:p w14:paraId="2FD99C16"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2.СЈК.2.1.2.</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4A45C94A" w14:textId="77777777" w:rsidR="00E619CF" w:rsidRPr="00E619CF" w:rsidRDefault="00E619CF" w:rsidP="00572608">
            <w:pPr>
              <w:numPr>
                <w:ilvl w:val="0"/>
                <w:numId w:val="3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Указивање на проучавање језика као система, упознавање са његовом функцијом, друштвеном условљеношћу </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7247F8CB"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3</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4E20669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14:paraId="4C0C05B8"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14:paraId="04444867"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4A9A41C1"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1AD954A5"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14:paraId="1E90F504"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6785D6E2" w14:textId="77777777" w:rsidTr="001B40FE">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3AE6F3A3"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491D946C"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0ED3D5C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6FBC949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309C931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01C46C9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7670EBBA"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14917EA3"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2CB3F83A"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14:paraId="0F4687B7"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1FD12544"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објасни функцију језика и појам језичког знака</w:t>
            </w:r>
          </w:p>
          <w:p w14:paraId="5382FFCE" w14:textId="77777777" w:rsid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наведе дисциплине које се баве проучавањем језичког система</w:t>
            </w:r>
          </w:p>
          <w:p w14:paraId="41D61AC5" w14:textId="77777777" w:rsidR="00E619CF" w:rsidRDefault="00E619CF" w:rsidP="00E619CF">
            <w:pPr>
              <w:spacing w:after="0" w:line="240" w:lineRule="auto"/>
              <w:rPr>
                <w:rFonts w:ascii="Times New Roman" w:hAnsi="Times New Roman" w:cs="Times New Roman"/>
                <w:sz w:val="24"/>
                <w:szCs w:val="24"/>
                <w:lang w:val="sr-Cyrl-CS"/>
              </w:rPr>
            </w:pPr>
          </w:p>
          <w:p w14:paraId="571914C5" w14:textId="77777777" w:rsidR="00E619CF" w:rsidRDefault="00E619CF" w:rsidP="00E619CF">
            <w:pPr>
              <w:spacing w:after="0" w:line="240" w:lineRule="auto"/>
              <w:rPr>
                <w:rFonts w:ascii="Times New Roman" w:hAnsi="Times New Roman" w:cs="Times New Roman"/>
                <w:sz w:val="24"/>
                <w:szCs w:val="24"/>
                <w:lang w:val="sr-Cyrl-CS"/>
              </w:rPr>
            </w:pPr>
          </w:p>
          <w:p w14:paraId="6BAAF610" w14:textId="77777777" w:rsidR="00E619CF" w:rsidRDefault="00E619CF" w:rsidP="00E619CF">
            <w:pPr>
              <w:spacing w:after="0" w:line="240" w:lineRule="auto"/>
              <w:rPr>
                <w:rFonts w:ascii="Times New Roman" w:hAnsi="Times New Roman" w:cs="Times New Roman"/>
                <w:sz w:val="24"/>
                <w:szCs w:val="24"/>
                <w:lang w:val="sr-Cyrl-CS"/>
              </w:rPr>
            </w:pPr>
          </w:p>
          <w:p w14:paraId="358F5481" w14:textId="3A12509A" w:rsidR="00E619CF" w:rsidRPr="00E619CF" w:rsidRDefault="00E619CF" w:rsidP="00E619CF">
            <w:pPr>
              <w:spacing w:after="0" w:line="240" w:lineRule="auto"/>
              <w:rPr>
                <w:rFonts w:ascii="Times New Roman" w:hAnsi="Times New Roman" w:cs="Times New Roman"/>
                <w:sz w:val="24"/>
                <w:szCs w:val="24"/>
                <w:lang w:val="sr-Cyrl-CS"/>
              </w:rPr>
            </w:pPr>
          </w:p>
        </w:tc>
        <w:tc>
          <w:tcPr>
            <w:tcW w:w="2294" w:type="dxa"/>
            <w:gridSpan w:val="13"/>
            <w:tcBorders>
              <w:top w:val="single" w:sz="4" w:space="0" w:color="auto"/>
              <w:left w:val="single" w:sz="4" w:space="0" w:color="auto"/>
              <w:bottom w:val="single" w:sz="4" w:space="0" w:color="auto"/>
              <w:right w:val="single" w:sz="4" w:space="0" w:color="auto"/>
            </w:tcBorders>
            <w:hideMark/>
          </w:tcPr>
          <w:p w14:paraId="56A9B88C"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p w14:paraId="4819AAFA"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1BC103AD"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14:paraId="56B6C8EE"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3D473E6F"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7132F858"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p w14:paraId="4B6E47DF"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14:paraId="60C8123F"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септембар, октобар, новембар</w:t>
            </w:r>
          </w:p>
        </w:tc>
      </w:tr>
      <w:tr w:rsidR="00E619CF" w:rsidRPr="00E619CF" w14:paraId="46D43559" w14:textId="77777777" w:rsidTr="001B40FE">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65102D8A"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38AFE16C"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4E67C15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14:paraId="7D7180B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14:paraId="066409A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4AF462B3"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560F68B4"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2830A546"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14:paraId="6D4126C6"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граматика</w:t>
            </w:r>
          </w:p>
          <w:p w14:paraId="77796A8B"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07F95700"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038B6243"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15454DDA"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14:paraId="1EC86FCD"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0A75C984"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63C08FB6"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6D56333F"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14:paraId="1EF8FAF0"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50BF9730"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6117E9A6"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6D6B5DA5"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329B56BD" w14:textId="77777777" w:rsidTr="001B40FE">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039DBE2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594CAE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83855C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14:paraId="3440BCE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0539612A" w14:textId="77777777" w:rsidTr="001B40FE">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14:paraId="0C5B5752"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14:paraId="2731A348"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14:paraId="3651C75D"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7A5A1C3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DF862B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6CF0A58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70B272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1E9C76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0948CA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0DE46CF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0F33E25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547E20E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05C22CB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71C2B8D1" w14:textId="77777777" w:rsidTr="001B40FE">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14:paraId="05513A17"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8</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14:paraId="182E2FD1"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Историја књижевних језика код Срба</w:t>
            </w:r>
          </w:p>
          <w:p w14:paraId="3EED25E4" w14:textId="77777777" w:rsidR="00E619CF" w:rsidRPr="00E619CF" w:rsidRDefault="00E619CF" w:rsidP="00E619CF">
            <w:pPr>
              <w:spacing w:after="0" w:line="240" w:lineRule="auto"/>
              <w:ind w:left="170"/>
              <w:rPr>
                <w:rFonts w:ascii="Times New Roman" w:hAnsi="Times New Roman" w:cs="Times New Roman"/>
                <w:sz w:val="24"/>
                <w:szCs w:val="24"/>
                <w:lang w:val="sr-Cyrl-BA"/>
              </w:rPr>
            </w:pPr>
          </w:p>
          <w:p w14:paraId="2AD361D0"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14:paraId="0A5C3511"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2.СЈК.1.1.1.</w:t>
            </w:r>
          </w:p>
          <w:p w14:paraId="0E6C921D"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2.СЈК.1.1.2.</w:t>
            </w:r>
          </w:p>
          <w:p w14:paraId="762E1A34"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14:paraId="61B03B85"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2.СЈК.2.1.1.</w:t>
            </w:r>
          </w:p>
          <w:p w14:paraId="40E83642"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2.СЈК.2.1.2.</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27764CC2" w14:textId="77777777" w:rsidR="00E619CF" w:rsidRPr="00E619CF" w:rsidRDefault="00E619CF" w:rsidP="00572608">
            <w:pPr>
              <w:numPr>
                <w:ilvl w:val="0"/>
                <w:numId w:val="3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Указивање на историјски развој књижевног језика код Срба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006B6C99"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4</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3431CCF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14:paraId="759055ED"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14:paraId="3D3D4DA9"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73D9257B"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C7FDEC2"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14:paraId="0091BB15"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68315FE6" w14:textId="77777777" w:rsidTr="001B40FE">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56391FDD"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688842EA"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4E7BFED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05EC9DA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6167F85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6CADF23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34467EFF"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4938DE95"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25BFE6C7"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14:paraId="4E05224E"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3601E526" w14:textId="77777777" w:rsidR="00E619CF" w:rsidRPr="00E619CF" w:rsidRDefault="00E619CF" w:rsidP="00E619CF">
            <w:pPr>
              <w:pStyle w:val="ListParagraph"/>
              <w:numPr>
                <w:ilvl w:val="0"/>
                <w:numId w:val="17"/>
              </w:numPr>
              <w:suppressAutoHyphens/>
              <w:rPr>
                <w:lang w:val="sr-Latn-RS"/>
              </w:rPr>
            </w:pPr>
            <w:r w:rsidRPr="00E619CF">
              <w:rPr>
                <w:lang w:val="sr-Latn-RS"/>
              </w:rPr>
              <w:t>препозна особине књижевних језика пре реформе Вука Караџића;</w:t>
            </w:r>
          </w:p>
        </w:tc>
        <w:tc>
          <w:tcPr>
            <w:tcW w:w="2294" w:type="dxa"/>
            <w:gridSpan w:val="13"/>
            <w:tcBorders>
              <w:top w:val="single" w:sz="4" w:space="0" w:color="auto"/>
              <w:left w:val="single" w:sz="4" w:space="0" w:color="auto"/>
              <w:bottom w:val="single" w:sz="4" w:space="0" w:color="auto"/>
              <w:right w:val="single" w:sz="4" w:space="0" w:color="auto"/>
            </w:tcBorders>
            <w:hideMark/>
          </w:tcPr>
          <w:p w14:paraId="01C0C258"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p w14:paraId="5AEC4DC8"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3670EB1E"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14:paraId="24F8B93D"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74E71CBE"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61469F14"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p w14:paraId="6D51BE6B"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14:paraId="74030E3F"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септембар, октобар, новембар</w:t>
            </w:r>
          </w:p>
        </w:tc>
      </w:tr>
      <w:tr w:rsidR="00E619CF" w:rsidRPr="00E619CF" w14:paraId="73111BCA" w14:textId="77777777" w:rsidTr="001B40FE">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0F82DD13"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2A67CC9D"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6B216B0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14:paraId="7C144DD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14:paraId="31FA86C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0D23C611"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7264079F"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028546B1"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14:paraId="4DF5A561"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граматика</w:t>
            </w:r>
          </w:p>
          <w:p w14:paraId="63D6531B"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303F0D9F"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7DFA6C4B"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15C78FE7"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p w14:paraId="2CA0EEF7" w14:textId="77777777" w:rsidR="00E619CF" w:rsidRDefault="00E619CF" w:rsidP="00E619CF">
            <w:pPr>
              <w:spacing w:after="0" w:line="240" w:lineRule="auto"/>
              <w:rPr>
                <w:rFonts w:ascii="Times New Roman" w:hAnsi="Times New Roman" w:cs="Times New Roman"/>
                <w:sz w:val="24"/>
                <w:szCs w:val="24"/>
                <w:lang w:val="sr-Cyrl-BA"/>
              </w:rPr>
            </w:pPr>
          </w:p>
          <w:p w14:paraId="7D862113" w14:textId="77777777" w:rsidR="00E619CF" w:rsidRDefault="00E619CF" w:rsidP="00E619CF">
            <w:pPr>
              <w:spacing w:after="0" w:line="240" w:lineRule="auto"/>
              <w:rPr>
                <w:rFonts w:ascii="Times New Roman" w:hAnsi="Times New Roman" w:cs="Times New Roman"/>
                <w:sz w:val="24"/>
                <w:szCs w:val="24"/>
                <w:lang w:val="sr-Cyrl-BA"/>
              </w:rPr>
            </w:pPr>
          </w:p>
          <w:p w14:paraId="0B1969CB" w14:textId="028D3064" w:rsidR="00E619CF" w:rsidRPr="00E619CF" w:rsidRDefault="00E619CF" w:rsidP="00E619CF">
            <w:pPr>
              <w:spacing w:after="0" w:line="240" w:lineRule="auto"/>
              <w:rPr>
                <w:rFonts w:ascii="Times New Roman" w:hAnsi="Times New Roman" w:cs="Times New Roman"/>
                <w:sz w:val="24"/>
                <w:szCs w:val="24"/>
                <w:lang w:val="sr-Cyrl-CS"/>
              </w:rPr>
            </w:pPr>
          </w:p>
        </w:tc>
        <w:tc>
          <w:tcPr>
            <w:tcW w:w="3371" w:type="dxa"/>
            <w:gridSpan w:val="19"/>
            <w:tcBorders>
              <w:top w:val="single" w:sz="4" w:space="0" w:color="auto"/>
              <w:left w:val="single" w:sz="4" w:space="0" w:color="auto"/>
              <w:bottom w:val="double" w:sz="4" w:space="0" w:color="auto"/>
              <w:right w:val="single" w:sz="4" w:space="0" w:color="auto"/>
            </w:tcBorders>
          </w:tcPr>
          <w:p w14:paraId="68FC3DA0"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2FD51BC3"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1D96CC40"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3D2686DF"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14:paraId="0A10E7C4"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4597FA02"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725EF438"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3FCBEBD9"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638F5DEE" w14:textId="77777777" w:rsidTr="001B40FE">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3EF34D5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6E9EB8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6FE52D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14:paraId="05BDF5E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624CBBE1" w14:textId="77777777" w:rsidTr="001B40FE">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14:paraId="0E136A73"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14:paraId="19E7825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14:paraId="617FFEC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065EC4F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CB7A81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2CB8BBE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460D20E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00B4EAA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379BF31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74C9D06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7D4D38A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1682C60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31F36A9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203CA84E" w14:textId="77777777" w:rsidTr="001B40FE">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14:paraId="34D09A34"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9</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14:paraId="41B89335"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Раслојавање језика</w:t>
            </w:r>
          </w:p>
          <w:p w14:paraId="60F43BAF" w14:textId="77777777" w:rsidR="00E619CF" w:rsidRPr="00E619CF" w:rsidRDefault="00E619CF" w:rsidP="00E619CF">
            <w:pPr>
              <w:spacing w:after="0" w:line="240" w:lineRule="auto"/>
              <w:ind w:left="170"/>
              <w:rPr>
                <w:rFonts w:ascii="Times New Roman" w:hAnsi="Times New Roman" w:cs="Times New Roman"/>
                <w:sz w:val="24"/>
                <w:szCs w:val="24"/>
                <w:lang w:val="sr-Cyrl-BA"/>
              </w:rPr>
            </w:pPr>
          </w:p>
          <w:p w14:paraId="14A283D7"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14:paraId="39A88BB9"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2.СЈК.1.1.1.</w:t>
            </w:r>
          </w:p>
          <w:p w14:paraId="12051007"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2.СЈК.1.1.2.</w:t>
            </w:r>
          </w:p>
          <w:p w14:paraId="67448B85"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14:paraId="4BA9693F"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2.СЈК.2.1.1.</w:t>
            </w:r>
          </w:p>
          <w:p w14:paraId="3D37805C"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2.СЈК.2.1.2.</w:t>
            </w:r>
          </w:p>
        </w:tc>
        <w:tc>
          <w:tcPr>
            <w:tcW w:w="3751" w:type="dxa"/>
            <w:gridSpan w:val="10"/>
            <w:tcBorders>
              <w:top w:val="single" w:sz="4" w:space="0" w:color="auto"/>
              <w:left w:val="single" w:sz="4" w:space="0" w:color="auto"/>
              <w:bottom w:val="single" w:sz="4" w:space="0" w:color="auto"/>
              <w:right w:val="single" w:sz="4" w:space="0" w:color="auto"/>
            </w:tcBorders>
            <w:vAlign w:val="center"/>
          </w:tcPr>
          <w:p w14:paraId="15442789" w14:textId="77777777" w:rsidR="00E619CF" w:rsidRPr="00E619CF" w:rsidRDefault="00E619CF" w:rsidP="00572608">
            <w:pPr>
              <w:numPr>
                <w:ilvl w:val="0"/>
                <w:numId w:val="3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Указивање на раслојеност језика, његове врсте и резултате раслојавања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72AD6BA3"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7</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02074740"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1</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14:paraId="6C451F9D"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14:paraId="32DAC12D"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4</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D319E90"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439CAB2A"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14:paraId="6C5F5494"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1119ABFB" w14:textId="77777777" w:rsidTr="001B40FE">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52117999"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0372C471"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64E6DF1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08087BF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4888CF6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43899B5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0FBE0F42"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20E77F52"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6C0C3D09"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14:paraId="2C8E70B7"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6F86EC6D"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наведе функционалне стилове и дијалекте</w:t>
            </w:r>
          </w:p>
          <w:p w14:paraId="26290A89"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препознаје функционалне стилове и дијалекте и њихове основне карактеристике</w:t>
            </w:r>
          </w:p>
        </w:tc>
        <w:tc>
          <w:tcPr>
            <w:tcW w:w="2294" w:type="dxa"/>
            <w:gridSpan w:val="13"/>
            <w:tcBorders>
              <w:top w:val="single" w:sz="4" w:space="0" w:color="auto"/>
              <w:left w:val="single" w:sz="4" w:space="0" w:color="auto"/>
              <w:bottom w:val="single" w:sz="4" w:space="0" w:color="auto"/>
              <w:right w:val="single" w:sz="4" w:space="0" w:color="auto"/>
            </w:tcBorders>
            <w:hideMark/>
          </w:tcPr>
          <w:p w14:paraId="0F85E3D8"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p w14:paraId="1E82802E"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0F7C2CB8"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14:paraId="29CC57AD"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1F4C509B"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4DBD0C18"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p w14:paraId="6885E0FD"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14:paraId="731535CE"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септембар, октобар, новембар</w:t>
            </w:r>
          </w:p>
        </w:tc>
      </w:tr>
      <w:tr w:rsidR="00E619CF" w:rsidRPr="00E619CF" w14:paraId="62DC6987" w14:textId="77777777" w:rsidTr="001B40FE">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095C0E5A"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2B9F4F17"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9A9E84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14:paraId="26405A6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14:paraId="0DD9429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68BE04FA"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3CC9559B"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12E5F4ED"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14:paraId="1AF1E4DE"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граматика</w:t>
            </w:r>
          </w:p>
          <w:p w14:paraId="4CE5D80A"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289DC4BC"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4791369D"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28E90877"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14:paraId="0EF6987F"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2544FCC1"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62A14FED"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618432CD"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14:paraId="279DDE68"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6E69FFE3"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738AABEF"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29F2F56C"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08ECA75A" w14:textId="77777777" w:rsidTr="001B40FE">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1786B59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5F10CD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B875E2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14:paraId="03344FF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04BAAF52" w14:textId="77777777" w:rsidTr="001B40FE">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14:paraId="79DCDB65"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14:paraId="28D9AF43"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14:paraId="42257887"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328DAF0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0081880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044C232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7ED41E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6405D26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E659CB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2B394C5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503303E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502A257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7BEB161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440BA4E2" w14:textId="77777777" w:rsidTr="001B40FE">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14:paraId="08E49D28"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10</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14:paraId="456DBC22"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Фонетика са морфофонологијом</w:t>
            </w:r>
          </w:p>
          <w:p w14:paraId="1DD72B76" w14:textId="77777777" w:rsidR="00E619CF" w:rsidRPr="00E619CF" w:rsidRDefault="00E619CF" w:rsidP="00E619CF">
            <w:pPr>
              <w:spacing w:after="0" w:line="240" w:lineRule="auto"/>
              <w:ind w:left="170"/>
              <w:rPr>
                <w:rFonts w:ascii="Times New Roman" w:hAnsi="Times New Roman" w:cs="Times New Roman"/>
                <w:sz w:val="24"/>
                <w:szCs w:val="24"/>
                <w:lang w:val="sr-Cyrl-BA"/>
              </w:rPr>
            </w:pPr>
          </w:p>
          <w:p w14:paraId="62AB0FCD"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14:paraId="578A25AE"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14:paraId="69D467DD"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2.СЈК.1.1.4.</w:t>
            </w:r>
          </w:p>
          <w:p w14:paraId="14A17975"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2.СЈК.1.1.5.</w:t>
            </w:r>
          </w:p>
          <w:p w14:paraId="11BD2DC3"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2.СЈК.1.1.6.</w:t>
            </w:r>
          </w:p>
          <w:p w14:paraId="2191446B"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2.СЈК.2.1.3.</w:t>
            </w:r>
          </w:p>
          <w:p w14:paraId="5CFA87A6"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2.СЈК.2.1.4.</w:t>
            </w:r>
          </w:p>
          <w:p w14:paraId="1232CFC9"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2.СЈК.2.1.5.</w:t>
            </w:r>
          </w:p>
          <w:p w14:paraId="425A1BC0"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2.СЈК.2.1.6.</w:t>
            </w: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14:paraId="15E76467" w14:textId="77777777" w:rsidR="00E619CF" w:rsidRPr="00E619CF" w:rsidRDefault="00E619CF" w:rsidP="00572608">
            <w:pPr>
              <w:numPr>
                <w:ilvl w:val="0"/>
                <w:numId w:val="3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 xml:space="preserve">Стицања знања из области фонетике (фонологије) и </w:t>
            </w:r>
            <w:r w:rsidRPr="00E619CF">
              <w:rPr>
                <w:rFonts w:ascii="Times New Roman" w:hAnsi="Times New Roman" w:cs="Times New Roman"/>
                <w:sz w:val="24"/>
                <w:szCs w:val="24"/>
                <w:lang w:val="sr-Cyrl-CS"/>
              </w:rPr>
              <w:lastRenderedPageBreak/>
              <w:t>морфофонологије књижевног језика и способности да се та знања примене у говору и писању</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69037A1D"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lastRenderedPageBreak/>
              <w:t>13</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45709B4D"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14:paraId="0C02C0FA"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4</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14:paraId="60B1EECA"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9</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2522AF86"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3EB46FFC"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14:paraId="2B38FB41"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03B6A360" w14:textId="77777777" w:rsidTr="001B40FE">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0DC15BC1"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4DE9B2EF"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1982610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39D11A1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25E2C85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082B646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206273E0"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10A64DF4"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57094655"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14:paraId="19DC09AA"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296B8FFB"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разликује глас, фонему и графему</w:t>
            </w:r>
          </w:p>
          <w:p w14:paraId="1E7F6621"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класификује гласове према основним критеријумима</w:t>
            </w:r>
          </w:p>
          <w:p w14:paraId="187DC094"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одреди границу слога у типичним случајевима</w:t>
            </w:r>
          </w:p>
          <w:p w14:paraId="2B51B746"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препозна гласовне алтернације и примени нормативна решења у вези с њима</w:t>
            </w:r>
          </w:p>
        </w:tc>
        <w:tc>
          <w:tcPr>
            <w:tcW w:w="2294" w:type="dxa"/>
            <w:gridSpan w:val="13"/>
            <w:tcBorders>
              <w:top w:val="single" w:sz="4" w:space="0" w:color="auto"/>
              <w:left w:val="single" w:sz="4" w:space="0" w:color="auto"/>
              <w:bottom w:val="single" w:sz="4" w:space="0" w:color="auto"/>
              <w:right w:val="single" w:sz="4" w:space="0" w:color="auto"/>
            </w:tcBorders>
            <w:hideMark/>
          </w:tcPr>
          <w:p w14:paraId="78F0B32C"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p w14:paraId="45168869"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0C7BED81"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14:paraId="09531AAD"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543303C9"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442524EA"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p w14:paraId="6005F840"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14:paraId="6011A7E2"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децембар, јануар, фебруар, март</w:t>
            </w:r>
          </w:p>
        </w:tc>
      </w:tr>
      <w:tr w:rsidR="00E619CF" w:rsidRPr="00E619CF" w14:paraId="64A574F7" w14:textId="77777777" w:rsidTr="001B40FE">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7C042BFE"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4718A463"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767403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14:paraId="6F170DB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14:paraId="627604D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783107AA"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3A850A09"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1CDEE119"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14:paraId="2D6E5027"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граматика</w:t>
            </w:r>
          </w:p>
          <w:p w14:paraId="7C05BA5C"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02CB6598"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50052999"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7119A0F5"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14:paraId="7F40C7B1"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7339D8B2"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0D3B0733"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2C8FDD9C"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14:paraId="26357859"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6C56BD87"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56B1E405"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018576F3"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649B9534" w14:textId="77777777" w:rsidTr="001B40FE">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18BE827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F9F480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C9BDF2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14:paraId="02CBEEF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52A991E0" w14:textId="77777777" w:rsidTr="001B40FE">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14:paraId="3FB7E86D"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14:paraId="0D5C63B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14:paraId="2C6AD760"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9D53A9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434AB7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13A29F1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0BE0B4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75C4498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646E2D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68784D1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14:paraId="6A32F53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3FF5910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4ACA6C4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24932D96" w14:textId="77777777" w:rsidTr="001B40FE">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14:paraId="4E4E184A"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11</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14:paraId="2506A786"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Прозодија</w:t>
            </w:r>
          </w:p>
          <w:p w14:paraId="0B5594F4" w14:textId="77777777" w:rsidR="00E619CF" w:rsidRPr="00E619CF" w:rsidRDefault="00E619CF" w:rsidP="00E619CF">
            <w:pPr>
              <w:spacing w:after="0" w:line="240" w:lineRule="auto"/>
              <w:ind w:left="170"/>
              <w:rPr>
                <w:rFonts w:ascii="Times New Roman" w:hAnsi="Times New Roman" w:cs="Times New Roman"/>
                <w:sz w:val="24"/>
                <w:szCs w:val="24"/>
                <w:lang w:val="sr-Cyrl-BA"/>
              </w:rPr>
            </w:pPr>
          </w:p>
          <w:p w14:paraId="6D3FFCE0"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14:paraId="4AD50BF8"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lastRenderedPageBreak/>
              <w:t>2.СЈК.1.1.3.</w:t>
            </w:r>
          </w:p>
          <w:p w14:paraId="6A3906D4"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2.СЈК.1.1.4.</w:t>
            </w:r>
          </w:p>
          <w:p w14:paraId="28C7D5C6"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2.СЈК.1.1.5.</w:t>
            </w:r>
          </w:p>
          <w:p w14:paraId="1560CFD8"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2.СЈК.1.1.6.</w:t>
            </w:r>
          </w:p>
          <w:p w14:paraId="3E124CD0"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2.СЈК.2.1.3.</w:t>
            </w:r>
          </w:p>
          <w:p w14:paraId="5F199C01"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2.СЈК.2.1.4.</w:t>
            </w:r>
          </w:p>
          <w:p w14:paraId="7482C766"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2.СЈК.2.1.5.</w:t>
            </w:r>
          </w:p>
          <w:p w14:paraId="5828899E"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2.СЈК.2.1.6.</w:t>
            </w: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14:paraId="26344C17" w14:textId="77777777" w:rsidR="00E619CF" w:rsidRPr="00E619CF" w:rsidRDefault="00E619CF" w:rsidP="00572608">
            <w:pPr>
              <w:numPr>
                <w:ilvl w:val="0"/>
                <w:numId w:val="3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Уочавање карактеристика српског књижевног акцента</w:t>
            </w:r>
          </w:p>
          <w:p w14:paraId="3F57D217" w14:textId="77777777" w:rsidR="00E619CF" w:rsidRPr="00E619CF" w:rsidRDefault="00E619CF" w:rsidP="00572608">
            <w:pPr>
              <w:numPr>
                <w:ilvl w:val="0"/>
                <w:numId w:val="3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Стицање знања о правилима </w:t>
            </w:r>
            <w:r w:rsidRPr="00E619CF">
              <w:rPr>
                <w:rFonts w:ascii="Times New Roman" w:hAnsi="Times New Roman" w:cs="Times New Roman"/>
                <w:sz w:val="24"/>
                <w:szCs w:val="24"/>
                <w:lang w:val="sr-Cyrl-CS"/>
              </w:rPr>
              <w:lastRenderedPageBreak/>
              <w:t>акцентовања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14:paraId="27239DFD"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lastRenderedPageBreak/>
              <w:t>6</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14:paraId="1C70C06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2</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14:paraId="2C9168C3"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14:paraId="616CCFAA"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266789E5"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D21E790"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14:paraId="48BD6331"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3397B3C9" w14:textId="77777777" w:rsidTr="001B40FE">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3D48A4B7"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26E3D66D"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0DA5D43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2DC9FEF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394644A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14:paraId="57C4CA7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48B0EA7C"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5DD8F238"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66D14421"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14:paraId="052F948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По завршетку теме ученик ће бити у стању да:</w:t>
            </w:r>
          </w:p>
          <w:p w14:paraId="0D6115FF"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примени основна правила акценатске норме</w:t>
            </w:r>
          </w:p>
        </w:tc>
        <w:tc>
          <w:tcPr>
            <w:tcW w:w="2294" w:type="dxa"/>
            <w:gridSpan w:val="13"/>
            <w:tcBorders>
              <w:top w:val="single" w:sz="4" w:space="0" w:color="auto"/>
              <w:left w:val="single" w:sz="4" w:space="0" w:color="auto"/>
              <w:bottom w:val="single" w:sz="4" w:space="0" w:color="auto"/>
              <w:right w:val="single" w:sz="4" w:space="0" w:color="auto"/>
            </w:tcBorders>
            <w:hideMark/>
          </w:tcPr>
          <w:p w14:paraId="60959826"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p w14:paraId="65FAD2B4"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6272289E"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14:paraId="508D1E72"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50D5EE94"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3A2E8493"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p w14:paraId="25A0C8F4"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14:paraId="244A1268"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фебруар, март</w:t>
            </w:r>
          </w:p>
        </w:tc>
      </w:tr>
      <w:tr w:rsidR="00E619CF" w:rsidRPr="00E619CF" w14:paraId="5527F992" w14:textId="77777777" w:rsidTr="001B40FE">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4620748F"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66245FCC"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C7C0AC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14:paraId="5DB521F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14:paraId="08E5061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518B0791" w14:textId="77777777" w:rsidTr="001B40FE">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14:paraId="799E45FB"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14:paraId="47EF9642"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14:paraId="4D64475B"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граматика</w:t>
            </w:r>
          </w:p>
          <w:p w14:paraId="1B123EAF"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25FB8423"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3D08EDE9"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1A9BCA28"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14:paraId="65A71115"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55474771"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2A8C9AB6"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6F17F7BB"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14:paraId="0587A2F2"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3F82C181"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1646566B"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236E1792"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42137915" w14:textId="77777777" w:rsidTr="001B40FE">
        <w:tc>
          <w:tcPr>
            <w:tcW w:w="59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203B646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9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1882F4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90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08B229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787"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14:paraId="74BAEC9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137C4E77" w14:textId="77777777" w:rsidTr="001B40FE">
        <w:tc>
          <w:tcPr>
            <w:tcW w:w="599" w:type="dxa"/>
            <w:gridSpan w:val="2"/>
            <w:vMerge/>
            <w:tcBorders>
              <w:top w:val="double" w:sz="4" w:space="0" w:color="auto"/>
              <w:left w:val="double" w:sz="4" w:space="0" w:color="auto"/>
              <w:bottom w:val="single" w:sz="4" w:space="0" w:color="auto"/>
              <w:right w:val="single" w:sz="4" w:space="0" w:color="auto"/>
            </w:tcBorders>
            <w:vAlign w:val="center"/>
            <w:hideMark/>
          </w:tcPr>
          <w:p w14:paraId="0018F55F"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92" w:type="dxa"/>
            <w:gridSpan w:val="3"/>
            <w:vMerge/>
            <w:tcBorders>
              <w:top w:val="double" w:sz="4" w:space="0" w:color="auto"/>
              <w:left w:val="single" w:sz="4" w:space="0" w:color="auto"/>
              <w:bottom w:val="single" w:sz="4" w:space="0" w:color="auto"/>
              <w:right w:val="single" w:sz="4" w:space="0" w:color="auto"/>
            </w:tcBorders>
            <w:vAlign w:val="center"/>
            <w:hideMark/>
          </w:tcPr>
          <w:p w14:paraId="5889EFB6"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900" w:type="dxa"/>
            <w:gridSpan w:val="5"/>
            <w:vMerge/>
            <w:tcBorders>
              <w:top w:val="double" w:sz="4" w:space="0" w:color="auto"/>
              <w:left w:val="single" w:sz="4" w:space="0" w:color="auto"/>
              <w:bottom w:val="single" w:sz="4" w:space="0" w:color="auto"/>
              <w:right w:val="single" w:sz="4" w:space="0" w:color="auto"/>
            </w:tcBorders>
            <w:vAlign w:val="center"/>
            <w:hideMark/>
          </w:tcPr>
          <w:p w14:paraId="3EBE0DC8"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061"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C23920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1BA56D8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9"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3468D31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34766EB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E827B7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87"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2EC81A7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4DAB251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2242"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39BA9422"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45D1BFB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1AB4570D"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7129FED6" w14:textId="77777777" w:rsidTr="001B40FE">
        <w:trPr>
          <w:trHeight w:val="784"/>
        </w:trPr>
        <w:tc>
          <w:tcPr>
            <w:tcW w:w="599" w:type="dxa"/>
            <w:gridSpan w:val="2"/>
            <w:vMerge w:val="restart"/>
            <w:tcBorders>
              <w:top w:val="single" w:sz="4" w:space="0" w:color="auto"/>
              <w:left w:val="double" w:sz="4" w:space="0" w:color="auto"/>
              <w:bottom w:val="double" w:sz="4" w:space="0" w:color="auto"/>
              <w:right w:val="single" w:sz="4" w:space="0" w:color="auto"/>
            </w:tcBorders>
            <w:hideMark/>
          </w:tcPr>
          <w:p w14:paraId="22DADC50"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12</w:t>
            </w:r>
            <w:r w:rsidRPr="00E619CF">
              <w:rPr>
                <w:rFonts w:ascii="Times New Roman" w:hAnsi="Times New Roman" w:cs="Times New Roman"/>
                <w:sz w:val="24"/>
                <w:szCs w:val="24"/>
                <w:lang w:val="sr-Latn-RS"/>
              </w:rPr>
              <w:t>.</w:t>
            </w:r>
          </w:p>
        </w:tc>
        <w:tc>
          <w:tcPr>
            <w:tcW w:w="2292" w:type="dxa"/>
            <w:gridSpan w:val="3"/>
            <w:vMerge w:val="restart"/>
            <w:tcBorders>
              <w:top w:val="single" w:sz="4" w:space="0" w:color="auto"/>
              <w:left w:val="single" w:sz="4" w:space="0" w:color="auto"/>
              <w:bottom w:val="double" w:sz="4" w:space="0" w:color="auto"/>
              <w:right w:val="single" w:sz="4" w:space="0" w:color="auto"/>
            </w:tcBorders>
          </w:tcPr>
          <w:p w14:paraId="41429B90"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Правопис</w:t>
            </w:r>
          </w:p>
          <w:p w14:paraId="3356CD7D" w14:textId="77777777" w:rsidR="00E619CF" w:rsidRPr="00E619CF" w:rsidRDefault="00E619CF" w:rsidP="00E619CF">
            <w:pPr>
              <w:spacing w:after="0" w:line="240" w:lineRule="auto"/>
              <w:rPr>
                <w:rFonts w:ascii="Times New Roman" w:hAnsi="Times New Roman" w:cs="Times New Roman"/>
                <w:sz w:val="24"/>
                <w:szCs w:val="24"/>
                <w:lang w:val="sr-Cyrl-CS"/>
              </w:rPr>
            </w:pPr>
          </w:p>
          <w:p w14:paraId="2415F6A6"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14:paraId="79A407A8"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2.СЈК.1.1.1.</w:t>
            </w:r>
          </w:p>
          <w:p w14:paraId="24C6B191"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2.СЈК.1.1.4.</w:t>
            </w:r>
          </w:p>
          <w:p w14:paraId="7596D320"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14:paraId="362E6F75"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2.СЈК.1.1.4.</w:t>
            </w:r>
          </w:p>
          <w:p w14:paraId="2E76A6A9"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2.СЈК.1.1.5.</w:t>
            </w:r>
          </w:p>
          <w:p w14:paraId="18E45BFE"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2.СЈК.1.1.6.</w:t>
            </w:r>
          </w:p>
          <w:p w14:paraId="0BA9D467"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2.СЈК.2.1.3.</w:t>
            </w:r>
          </w:p>
          <w:p w14:paraId="0D461E95"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lastRenderedPageBreak/>
              <w:t>2.СЈК.2.1.4.</w:t>
            </w:r>
          </w:p>
          <w:p w14:paraId="560FDF38" w14:textId="77777777" w:rsidR="00E619CF" w:rsidRPr="00E619CF" w:rsidRDefault="00E619CF" w:rsidP="00E619CF">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2.СЈК.2.1.5.</w:t>
            </w:r>
          </w:p>
          <w:p w14:paraId="39F33DD0"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BA"/>
              </w:rPr>
              <w:t>2.СЈК.2.1.6.</w:t>
            </w:r>
          </w:p>
          <w:p w14:paraId="43971F91" w14:textId="77777777" w:rsidR="00E619CF" w:rsidRPr="00E619CF" w:rsidRDefault="00E619CF" w:rsidP="00E619CF">
            <w:pPr>
              <w:spacing w:after="0" w:line="240" w:lineRule="auto"/>
              <w:ind w:left="170"/>
              <w:rPr>
                <w:rFonts w:ascii="Times New Roman" w:hAnsi="Times New Roman" w:cs="Times New Roman"/>
                <w:sz w:val="24"/>
                <w:szCs w:val="24"/>
                <w:lang w:val="sr-Cyrl-CS"/>
              </w:rPr>
            </w:pPr>
          </w:p>
        </w:tc>
        <w:tc>
          <w:tcPr>
            <w:tcW w:w="2900" w:type="dxa"/>
            <w:gridSpan w:val="5"/>
            <w:tcBorders>
              <w:top w:val="single" w:sz="4" w:space="0" w:color="auto"/>
              <w:left w:val="single" w:sz="4" w:space="0" w:color="auto"/>
              <w:bottom w:val="single" w:sz="4" w:space="0" w:color="auto"/>
              <w:right w:val="single" w:sz="4" w:space="0" w:color="auto"/>
            </w:tcBorders>
            <w:vAlign w:val="center"/>
            <w:hideMark/>
          </w:tcPr>
          <w:p w14:paraId="17A2D0B3"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lastRenderedPageBreak/>
              <w:t>Оспособљавање ученика да пишу у складу са нормом</w:t>
            </w:r>
          </w:p>
        </w:tc>
        <w:tc>
          <w:tcPr>
            <w:tcW w:w="1061" w:type="dxa"/>
            <w:gridSpan w:val="7"/>
            <w:tcBorders>
              <w:top w:val="single" w:sz="4" w:space="0" w:color="auto"/>
              <w:left w:val="single" w:sz="4" w:space="0" w:color="auto"/>
              <w:bottom w:val="single" w:sz="4" w:space="0" w:color="auto"/>
              <w:right w:val="single" w:sz="4" w:space="0" w:color="auto"/>
            </w:tcBorders>
            <w:vAlign w:val="center"/>
            <w:hideMark/>
          </w:tcPr>
          <w:p w14:paraId="5C2D2064"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2</w:t>
            </w:r>
          </w:p>
        </w:tc>
        <w:tc>
          <w:tcPr>
            <w:tcW w:w="985" w:type="dxa"/>
            <w:gridSpan w:val="5"/>
            <w:tcBorders>
              <w:top w:val="single" w:sz="4" w:space="0" w:color="auto"/>
              <w:left w:val="single" w:sz="4" w:space="0" w:color="auto"/>
              <w:bottom w:val="single" w:sz="4" w:space="0" w:color="auto"/>
              <w:right w:val="single" w:sz="4" w:space="0" w:color="auto"/>
            </w:tcBorders>
            <w:vAlign w:val="center"/>
            <w:hideMark/>
          </w:tcPr>
          <w:p w14:paraId="4A409377"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9" w:type="dxa"/>
            <w:gridSpan w:val="8"/>
            <w:tcBorders>
              <w:top w:val="single" w:sz="4" w:space="0" w:color="auto"/>
              <w:left w:val="single" w:sz="4" w:space="0" w:color="auto"/>
              <w:bottom w:val="single" w:sz="4" w:space="0" w:color="auto"/>
              <w:right w:val="single" w:sz="4" w:space="0" w:color="auto"/>
            </w:tcBorders>
            <w:vAlign w:val="center"/>
            <w:hideMark/>
          </w:tcPr>
          <w:p w14:paraId="2A660EBA" w14:textId="77777777" w:rsidR="00E619CF" w:rsidRPr="00E619CF" w:rsidRDefault="00E619CF" w:rsidP="00E619CF">
            <w:pPr>
              <w:spacing w:after="0" w:line="240" w:lineRule="auto"/>
              <w:jc w:val="center"/>
              <w:rPr>
                <w:rFonts w:ascii="Times New Roman" w:hAnsi="Times New Roman" w:cs="Times New Roman"/>
                <w:sz w:val="24"/>
                <w:szCs w:val="24"/>
                <w:lang w:val="sr-Cyrl-BA"/>
              </w:rPr>
            </w:pPr>
          </w:p>
        </w:tc>
        <w:tc>
          <w:tcPr>
            <w:tcW w:w="933" w:type="dxa"/>
            <w:gridSpan w:val="4"/>
            <w:tcBorders>
              <w:top w:val="single" w:sz="4" w:space="0" w:color="auto"/>
              <w:left w:val="single" w:sz="4" w:space="0" w:color="auto"/>
              <w:bottom w:val="single" w:sz="4" w:space="0" w:color="auto"/>
              <w:right w:val="single" w:sz="4" w:space="0" w:color="auto"/>
            </w:tcBorders>
            <w:vAlign w:val="center"/>
            <w:hideMark/>
          </w:tcPr>
          <w:p w14:paraId="284FCEE3"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20" w:type="dxa"/>
            <w:gridSpan w:val="6"/>
            <w:tcBorders>
              <w:top w:val="single" w:sz="4" w:space="0" w:color="auto"/>
              <w:left w:val="single" w:sz="4" w:space="0" w:color="auto"/>
              <w:bottom w:val="single" w:sz="4" w:space="0" w:color="auto"/>
              <w:right w:val="single" w:sz="4" w:space="0" w:color="auto"/>
            </w:tcBorders>
            <w:vAlign w:val="center"/>
          </w:tcPr>
          <w:p w14:paraId="18C0A1B9"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887" w:type="dxa"/>
            <w:gridSpan w:val="4"/>
            <w:tcBorders>
              <w:top w:val="single" w:sz="4" w:space="0" w:color="auto"/>
              <w:left w:val="single" w:sz="4" w:space="0" w:color="auto"/>
              <w:bottom w:val="single" w:sz="4" w:space="0" w:color="auto"/>
              <w:right w:val="single" w:sz="4" w:space="0" w:color="auto"/>
            </w:tcBorders>
            <w:vAlign w:val="center"/>
          </w:tcPr>
          <w:p w14:paraId="31090615"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2242" w:type="dxa"/>
            <w:gridSpan w:val="8"/>
            <w:tcBorders>
              <w:top w:val="single" w:sz="4" w:space="0" w:color="auto"/>
              <w:left w:val="single" w:sz="4" w:space="0" w:color="auto"/>
              <w:bottom w:val="single" w:sz="4" w:space="0" w:color="auto"/>
              <w:right w:val="double" w:sz="4" w:space="0" w:color="auto"/>
            </w:tcBorders>
            <w:vAlign w:val="center"/>
          </w:tcPr>
          <w:p w14:paraId="423B1F3B"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146C2996" w14:textId="77777777" w:rsidTr="001B40FE">
        <w:trPr>
          <w:trHeight w:val="32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14:paraId="732240DD"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14:paraId="041F587F"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4192BD8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173"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357CCEA3"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33"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101015B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3146"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14:paraId="541DC06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278D3AC9" w14:textId="77777777" w:rsidTr="001B40FE">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14:paraId="14840901"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14:paraId="285A36F8"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hideMark/>
          </w:tcPr>
          <w:p w14:paraId="27FB8623" w14:textId="77777777" w:rsidR="00E619CF" w:rsidRPr="00E619CF" w:rsidRDefault="00E619CF" w:rsidP="00572608">
            <w:pPr>
              <w:numPr>
                <w:ilvl w:val="0"/>
                <w:numId w:val="34"/>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препозна гласовне алтернације и примени нормативна решења у вези са њима</w:t>
            </w:r>
          </w:p>
          <w:p w14:paraId="7755AF79" w14:textId="77777777" w:rsidR="00E619CF" w:rsidRPr="00E619CF" w:rsidRDefault="00E619CF" w:rsidP="00572608">
            <w:pPr>
              <w:numPr>
                <w:ilvl w:val="0"/>
                <w:numId w:val="34"/>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примени одговарајућа правописна правила </w:t>
            </w:r>
          </w:p>
          <w:p w14:paraId="2D39AF17" w14:textId="77777777" w:rsidR="00E619CF" w:rsidRPr="00E619CF" w:rsidRDefault="00E619CF" w:rsidP="00572608">
            <w:pPr>
              <w:numPr>
                <w:ilvl w:val="0"/>
                <w:numId w:val="34"/>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примени употребу великог и малог слова у складу са језичком нормом</w:t>
            </w:r>
          </w:p>
        </w:tc>
        <w:tc>
          <w:tcPr>
            <w:tcW w:w="2173" w:type="dxa"/>
            <w:gridSpan w:val="12"/>
            <w:tcBorders>
              <w:top w:val="single" w:sz="4" w:space="0" w:color="auto"/>
              <w:left w:val="single" w:sz="4" w:space="0" w:color="auto"/>
              <w:bottom w:val="single" w:sz="4" w:space="0" w:color="auto"/>
              <w:right w:val="single" w:sz="4" w:space="0" w:color="auto"/>
            </w:tcBorders>
            <w:hideMark/>
          </w:tcPr>
          <w:p w14:paraId="18FEE232"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фронтални</w:t>
            </w:r>
          </w:p>
          <w:p w14:paraId="05384DAB"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групни и у пару</w:t>
            </w:r>
          </w:p>
          <w:p w14:paraId="5C0840C2"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индивидуални</w:t>
            </w:r>
          </w:p>
        </w:tc>
        <w:tc>
          <w:tcPr>
            <w:tcW w:w="2633" w:type="dxa"/>
            <w:gridSpan w:val="13"/>
            <w:tcBorders>
              <w:top w:val="single" w:sz="4" w:space="0" w:color="auto"/>
              <w:left w:val="single" w:sz="4" w:space="0" w:color="auto"/>
              <w:bottom w:val="single" w:sz="4" w:space="0" w:color="auto"/>
              <w:right w:val="single" w:sz="4" w:space="0" w:color="auto"/>
            </w:tcBorders>
            <w:hideMark/>
          </w:tcPr>
          <w:p w14:paraId="43A92FB0"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текст-метода </w:t>
            </w:r>
          </w:p>
          <w:p w14:paraId="4C974B47"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632FC28D"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монолошка</w:t>
            </w:r>
          </w:p>
          <w:p w14:paraId="3A477A4F"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демонстрација</w:t>
            </w:r>
          </w:p>
        </w:tc>
        <w:tc>
          <w:tcPr>
            <w:tcW w:w="3146" w:type="dxa"/>
            <w:gridSpan w:val="13"/>
            <w:tcBorders>
              <w:top w:val="single" w:sz="4" w:space="0" w:color="auto"/>
              <w:left w:val="single" w:sz="4" w:space="0" w:color="auto"/>
              <w:bottom w:val="single" w:sz="4" w:space="0" w:color="auto"/>
              <w:right w:val="double" w:sz="4" w:space="0" w:color="auto"/>
            </w:tcBorders>
            <w:hideMark/>
          </w:tcPr>
          <w:p w14:paraId="632BEF6E"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децембар, јануар, фебруар, март</w:t>
            </w:r>
          </w:p>
        </w:tc>
      </w:tr>
      <w:tr w:rsidR="00E619CF" w:rsidRPr="00E619CF" w14:paraId="1D4A736E" w14:textId="77777777" w:rsidTr="001B40FE">
        <w:trPr>
          <w:trHeight w:val="38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14:paraId="7014F31B"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14:paraId="6EBF3496"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3851605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142"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14:paraId="24E9E19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779" w:type="dxa"/>
            <w:gridSpan w:val="26"/>
            <w:tcBorders>
              <w:top w:val="single" w:sz="4" w:space="0" w:color="auto"/>
              <w:left w:val="single" w:sz="4" w:space="0" w:color="auto"/>
              <w:bottom w:val="single" w:sz="4" w:space="0" w:color="auto"/>
              <w:right w:val="double" w:sz="4" w:space="0" w:color="auto"/>
            </w:tcBorders>
            <w:shd w:val="clear" w:color="auto" w:fill="E6E6E6"/>
            <w:vAlign w:val="center"/>
            <w:hideMark/>
          </w:tcPr>
          <w:p w14:paraId="3B7F4A19"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2337803C" w14:textId="77777777" w:rsidTr="001B40FE">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14:paraId="4C3B0E57"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14:paraId="10A1EF1C"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double" w:sz="4" w:space="0" w:color="auto"/>
              <w:right w:val="single" w:sz="4" w:space="0" w:color="auto"/>
            </w:tcBorders>
            <w:hideMark/>
          </w:tcPr>
          <w:p w14:paraId="2F5EADEF"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граматика</w:t>
            </w:r>
          </w:p>
          <w:p w14:paraId="5E437C78"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5E0AEED8"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6479B9D8"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2CDB8A75"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142" w:type="dxa"/>
            <w:gridSpan w:val="18"/>
            <w:tcBorders>
              <w:top w:val="single" w:sz="4" w:space="0" w:color="auto"/>
              <w:left w:val="single" w:sz="4" w:space="0" w:color="auto"/>
              <w:bottom w:val="double" w:sz="4" w:space="0" w:color="auto"/>
              <w:right w:val="single" w:sz="4" w:space="0" w:color="auto"/>
            </w:tcBorders>
            <w:hideMark/>
          </w:tcPr>
          <w:p w14:paraId="7D5B6F0F"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37C09A5F"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72EEF52B"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54405779"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5779" w:type="dxa"/>
            <w:gridSpan w:val="26"/>
            <w:tcBorders>
              <w:top w:val="single" w:sz="4" w:space="0" w:color="auto"/>
              <w:left w:val="single" w:sz="4" w:space="0" w:color="auto"/>
              <w:bottom w:val="double" w:sz="4" w:space="0" w:color="auto"/>
              <w:right w:val="double" w:sz="4" w:space="0" w:color="auto"/>
            </w:tcBorders>
            <w:hideMark/>
          </w:tcPr>
          <w:p w14:paraId="4368A9AE"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21424131"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05CBCB7F"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764A80AE"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E619CF" w:rsidRPr="00E619CF" w14:paraId="71EE912B" w14:textId="77777777" w:rsidTr="001B40FE">
        <w:tc>
          <w:tcPr>
            <w:tcW w:w="59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263202B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9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79FB904"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801"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589BCA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886" w:type="dxa"/>
            <w:gridSpan w:val="43"/>
            <w:tcBorders>
              <w:top w:val="double" w:sz="4" w:space="0" w:color="auto"/>
              <w:left w:val="single" w:sz="4" w:space="0" w:color="auto"/>
              <w:bottom w:val="single" w:sz="4" w:space="0" w:color="auto"/>
              <w:right w:val="double" w:sz="4" w:space="0" w:color="auto"/>
            </w:tcBorders>
            <w:shd w:val="clear" w:color="auto" w:fill="E6E6E6"/>
            <w:vAlign w:val="center"/>
            <w:hideMark/>
          </w:tcPr>
          <w:p w14:paraId="4017F3B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E619CF" w:rsidRPr="00E619CF" w14:paraId="4271D791" w14:textId="77777777" w:rsidTr="001B40FE">
        <w:tc>
          <w:tcPr>
            <w:tcW w:w="599" w:type="dxa"/>
            <w:gridSpan w:val="2"/>
            <w:vMerge/>
            <w:tcBorders>
              <w:top w:val="double" w:sz="4" w:space="0" w:color="auto"/>
              <w:left w:val="double" w:sz="4" w:space="0" w:color="auto"/>
              <w:bottom w:val="single" w:sz="4" w:space="0" w:color="auto"/>
              <w:right w:val="single" w:sz="4" w:space="0" w:color="auto"/>
            </w:tcBorders>
            <w:vAlign w:val="center"/>
            <w:hideMark/>
          </w:tcPr>
          <w:p w14:paraId="684413F5"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292" w:type="dxa"/>
            <w:gridSpan w:val="3"/>
            <w:vMerge/>
            <w:tcBorders>
              <w:top w:val="double" w:sz="4" w:space="0" w:color="auto"/>
              <w:left w:val="single" w:sz="4" w:space="0" w:color="auto"/>
              <w:bottom w:val="single" w:sz="4" w:space="0" w:color="auto"/>
              <w:right w:val="single" w:sz="4" w:space="0" w:color="auto"/>
            </w:tcBorders>
            <w:vAlign w:val="center"/>
            <w:hideMark/>
          </w:tcPr>
          <w:p w14:paraId="16BE893B"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801" w:type="dxa"/>
            <w:gridSpan w:val="4"/>
            <w:vMerge/>
            <w:tcBorders>
              <w:top w:val="double" w:sz="4" w:space="0" w:color="auto"/>
              <w:left w:val="single" w:sz="4" w:space="0" w:color="auto"/>
              <w:bottom w:val="single" w:sz="4" w:space="0" w:color="auto"/>
              <w:right w:val="single" w:sz="4" w:space="0" w:color="auto"/>
            </w:tcBorders>
            <w:vAlign w:val="center"/>
            <w:hideMark/>
          </w:tcPr>
          <w:p w14:paraId="26A34D24"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1160"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61D3141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79B701DC"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9"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7CCF3BA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35302A58"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13D5401F"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87"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7709AA0B"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48CD5E7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2242"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09AD8F1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14:paraId="62571E0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14:paraId="4326CC2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E619CF" w:rsidRPr="00E619CF" w14:paraId="226AFC17" w14:textId="77777777" w:rsidTr="001B40FE">
        <w:trPr>
          <w:trHeight w:val="784"/>
        </w:trPr>
        <w:tc>
          <w:tcPr>
            <w:tcW w:w="599" w:type="dxa"/>
            <w:gridSpan w:val="2"/>
            <w:vMerge w:val="restart"/>
            <w:tcBorders>
              <w:top w:val="single" w:sz="4" w:space="0" w:color="auto"/>
              <w:left w:val="double" w:sz="4" w:space="0" w:color="auto"/>
              <w:bottom w:val="double" w:sz="4" w:space="0" w:color="auto"/>
              <w:right w:val="single" w:sz="4" w:space="0" w:color="auto"/>
            </w:tcBorders>
            <w:hideMark/>
          </w:tcPr>
          <w:p w14:paraId="2467BDC1" w14:textId="77777777" w:rsidR="00E619CF" w:rsidRPr="00E619CF" w:rsidRDefault="00E619CF" w:rsidP="00E619CF">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13</w:t>
            </w:r>
            <w:r w:rsidRPr="00E619CF">
              <w:rPr>
                <w:rFonts w:ascii="Times New Roman" w:hAnsi="Times New Roman" w:cs="Times New Roman"/>
                <w:sz w:val="24"/>
                <w:szCs w:val="24"/>
                <w:lang w:val="sr-Latn-RS"/>
              </w:rPr>
              <w:t>.</w:t>
            </w:r>
          </w:p>
        </w:tc>
        <w:tc>
          <w:tcPr>
            <w:tcW w:w="2292" w:type="dxa"/>
            <w:gridSpan w:val="3"/>
            <w:vMerge w:val="restart"/>
            <w:tcBorders>
              <w:top w:val="single" w:sz="4" w:space="0" w:color="auto"/>
              <w:left w:val="single" w:sz="4" w:space="0" w:color="auto"/>
              <w:bottom w:val="double" w:sz="4" w:space="0" w:color="auto"/>
              <w:right w:val="single" w:sz="4" w:space="0" w:color="auto"/>
            </w:tcBorders>
            <w:hideMark/>
          </w:tcPr>
          <w:p w14:paraId="3AE7540E" w14:textId="77777777" w:rsidR="00E619CF" w:rsidRPr="00E619CF" w:rsidRDefault="00E619CF" w:rsidP="00E619CF">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Усмено и писано изражавање</w:t>
            </w:r>
          </w:p>
          <w:p w14:paraId="579066BD" w14:textId="77777777" w:rsidR="00E619CF" w:rsidRPr="00E619CF" w:rsidRDefault="00E619CF" w:rsidP="00E619CF">
            <w:pPr>
              <w:spacing w:after="0" w:line="240" w:lineRule="auto"/>
              <w:rPr>
                <w:rFonts w:ascii="Times New Roman" w:hAnsi="Times New Roman" w:cs="Times New Roman"/>
                <w:sz w:val="24"/>
                <w:szCs w:val="24"/>
                <w:lang w:val="sr-Cyrl-CS"/>
              </w:rPr>
            </w:pPr>
          </w:p>
          <w:p w14:paraId="59C24FB4"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14:paraId="0E788D93"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2.СЈК.1.1.1.</w:t>
            </w:r>
          </w:p>
          <w:p w14:paraId="41DC0A6F"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2.СЈК.2.1.1.</w:t>
            </w:r>
          </w:p>
          <w:p w14:paraId="3189097C" w14:textId="77777777" w:rsidR="00E619CF" w:rsidRPr="00E619CF" w:rsidRDefault="00E619CF" w:rsidP="00E619CF">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14:paraId="713DA69F" w14:textId="77777777" w:rsidR="00E619CF" w:rsidRPr="00E619CF" w:rsidRDefault="00E619CF" w:rsidP="00E619CF">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2.СЈК.1.1.4.</w:t>
            </w:r>
          </w:p>
          <w:p w14:paraId="652E1407" w14:textId="77777777" w:rsidR="00E619CF" w:rsidRPr="00E619CF" w:rsidRDefault="00E619CF" w:rsidP="00E619CF">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2.СЈК.1.1.5.</w:t>
            </w:r>
          </w:p>
          <w:p w14:paraId="33C32A88" w14:textId="77777777" w:rsidR="00E619CF" w:rsidRPr="00E619CF" w:rsidRDefault="00E619CF" w:rsidP="00E619CF">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2.СЈК.1.1.6.</w:t>
            </w:r>
          </w:p>
          <w:p w14:paraId="61438303" w14:textId="77777777" w:rsidR="00E619CF" w:rsidRPr="00E619CF" w:rsidRDefault="00E619CF" w:rsidP="00E619CF">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2.СЈК.2.1.3.</w:t>
            </w:r>
          </w:p>
          <w:p w14:paraId="76060199" w14:textId="77777777" w:rsidR="00E619CF" w:rsidRPr="00E619CF" w:rsidRDefault="00E619CF" w:rsidP="00E619CF">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2.СЈК.2.1.4.</w:t>
            </w:r>
          </w:p>
          <w:p w14:paraId="5F783FEB" w14:textId="77777777" w:rsidR="00E619CF" w:rsidRPr="00E619CF" w:rsidRDefault="00E619CF" w:rsidP="00E619CF">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2.СЈК.2.1.5.</w:t>
            </w:r>
          </w:p>
          <w:p w14:paraId="23390598"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BA"/>
              </w:rPr>
              <w:t>2.СЈК.2.1.6.</w:t>
            </w:r>
          </w:p>
        </w:tc>
        <w:tc>
          <w:tcPr>
            <w:tcW w:w="2801" w:type="dxa"/>
            <w:gridSpan w:val="4"/>
            <w:tcBorders>
              <w:top w:val="single" w:sz="4" w:space="0" w:color="auto"/>
              <w:left w:val="single" w:sz="4" w:space="0" w:color="auto"/>
              <w:bottom w:val="single" w:sz="4" w:space="0" w:color="auto"/>
              <w:right w:val="single" w:sz="4" w:space="0" w:color="auto"/>
            </w:tcBorders>
            <w:vAlign w:val="center"/>
            <w:hideMark/>
          </w:tcPr>
          <w:p w14:paraId="5D986F49" w14:textId="77777777" w:rsidR="00E619CF" w:rsidRPr="00E619CF" w:rsidRDefault="00E619CF" w:rsidP="00572608">
            <w:pPr>
              <w:numPr>
                <w:ilvl w:val="0"/>
                <w:numId w:val="39"/>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Оспособљавање ученика да користе различите облике казивања и функционалне стилове</w:t>
            </w:r>
          </w:p>
          <w:p w14:paraId="3BF21FE8" w14:textId="77777777" w:rsidR="00E619CF" w:rsidRPr="00E619CF" w:rsidRDefault="00E619CF" w:rsidP="00572608">
            <w:pPr>
              <w:numPr>
                <w:ilvl w:val="0"/>
                <w:numId w:val="39"/>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Описивање стања, расположења, изражавање ставова</w:t>
            </w:r>
          </w:p>
          <w:p w14:paraId="52BEDFB2" w14:textId="77777777" w:rsidR="00E619CF" w:rsidRPr="00E619CF" w:rsidRDefault="00E619CF" w:rsidP="00572608">
            <w:pPr>
              <w:numPr>
                <w:ilvl w:val="0"/>
                <w:numId w:val="39"/>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Разликовање функционалних стилова</w:t>
            </w:r>
          </w:p>
          <w:p w14:paraId="7F989663" w14:textId="77777777" w:rsidR="00E619CF" w:rsidRPr="00E619CF" w:rsidRDefault="00E619CF" w:rsidP="00572608">
            <w:pPr>
              <w:numPr>
                <w:ilvl w:val="0"/>
                <w:numId w:val="39"/>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Разликовање говорног и разговорног стила</w:t>
            </w:r>
          </w:p>
        </w:tc>
        <w:tc>
          <w:tcPr>
            <w:tcW w:w="1160" w:type="dxa"/>
            <w:gridSpan w:val="8"/>
            <w:tcBorders>
              <w:top w:val="single" w:sz="4" w:space="0" w:color="auto"/>
              <w:left w:val="single" w:sz="4" w:space="0" w:color="auto"/>
              <w:bottom w:val="single" w:sz="4" w:space="0" w:color="auto"/>
              <w:right w:val="single" w:sz="4" w:space="0" w:color="auto"/>
            </w:tcBorders>
            <w:vAlign w:val="center"/>
            <w:hideMark/>
          </w:tcPr>
          <w:p w14:paraId="1BCE554B" w14:textId="77777777" w:rsidR="00E619CF" w:rsidRPr="00E619CF" w:rsidRDefault="00E619CF" w:rsidP="00E619CF">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21</w:t>
            </w:r>
          </w:p>
        </w:tc>
        <w:tc>
          <w:tcPr>
            <w:tcW w:w="985" w:type="dxa"/>
            <w:gridSpan w:val="5"/>
            <w:tcBorders>
              <w:top w:val="single" w:sz="4" w:space="0" w:color="auto"/>
              <w:left w:val="single" w:sz="4" w:space="0" w:color="auto"/>
              <w:bottom w:val="single" w:sz="4" w:space="0" w:color="auto"/>
              <w:right w:val="single" w:sz="4" w:space="0" w:color="auto"/>
            </w:tcBorders>
            <w:vAlign w:val="center"/>
            <w:hideMark/>
          </w:tcPr>
          <w:p w14:paraId="55AAE580" w14:textId="77777777" w:rsidR="00E619CF" w:rsidRPr="00E619CF" w:rsidRDefault="00E619CF" w:rsidP="00E619CF">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3</w:t>
            </w:r>
          </w:p>
        </w:tc>
        <w:tc>
          <w:tcPr>
            <w:tcW w:w="1559" w:type="dxa"/>
            <w:gridSpan w:val="8"/>
            <w:tcBorders>
              <w:top w:val="single" w:sz="4" w:space="0" w:color="auto"/>
              <w:left w:val="single" w:sz="4" w:space="0" w:color="auto"/>
              <w:bottom w:val="single" w:sz="4" w:space="0" w:color="auto"/>
              <w:right w:val="single" w:sz="4" w:space="0" w:color="auto"/>
            </w:tcBorders>
            <w:vAlign w:val="center"/>
          </w:tcPr>
          <w:p w14:paraId="183355BD" w14:textId="77777777" w:rsidR="00E619CF" w:rsidRPr="00E619CF" w:rsidRDefault="00E619CF" w:rsidP="00E619CF">
            <w:pPr>
              <w:spacing w:after="0" w:line="240" w:lineRule="auto"/>
              <w:jc w:val="center"/>
              <w:rPr>
                <w:rFonts w:ascii="Times New Roman" w:hAnsi="Times New Roman" w:cs="Times New Roman"/>
                <w:sz w:val="24"/>
                <w:szCs w:val="24"/>
                <w:lang w:val="sr-Cyrl-BA"/>
              </w:rPr>
            </w:pPr>
          </w:p>
        </w:tc>
        <w:tc>
          <w:tcPr>
            <w:tcW w:w="933" w:type="dxa"/>
            <w:gridSpan w:val="4"/>
            <w:tcBorders>
              <w:top w:val="single" w:sz="4" w:space="0" w:color="auto"/>
              <w:left w:val="single" w:sz="4" w:space="0" w:color="auto"/>
              <w:bottom w:val="single" w:sz="4" w:space="0" w:color="auto"/>
              <w:right w:val="single" w:sz="4" w:space="0" w:color="auto"/>
            </w:tcBorders>
            <w:vAlign w:val="center"/>
          </w:tcPr>
          <w:p w14:paraId="046CFF44" w14:textId="77777777" w:rsidR="00E619CF" w:rsidRPr="00E619CF" w:rsidRDefault="00E619CF" w:rsidP="00E619CF">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20" w:type="dxa"/>
            <w:gridSpan w:val="6"/>
            <w:tcBorders>
              <w:top w:val="single" w:sz="4" w:space="0" w:color="auto"/>
              <w:left w:val="single" w:sz="4" w:space="0" w:color="auto"/>
              <w:bottom w:val="single" w:sz="4" w:space="0" w:color="auto"/>
              <w:right w:val="single" w:sz="4" w:space="0" w:color="auto"/>
            </w:tcBorders>
            <w:vAlign w:val="center"/>
          </w:tcPr>
          <w:p w14:paraId="648991B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16</w:t>
            </w:r>
          </w:p>
        </w:tc>
        <w:tc>
          <w:tcPr>
            <w:tcW w:w="887" w:type="dxa"/>
            <w:gridSpan w:val="4"/>
            <w:tcBorders>
              <w:top w:val="single" w:sz="4" w:space="0" w:color="auto"/>
              <w:left w:val="single" w:sz="4" w:space="0" w:color="auto"/>
              <w:bottom w:val="single" w:sz="4" w:space="0" w:color="auto"/>
              <w:right w:val="single" w:sz="4" w:space="0" w:color="auto"/>
            </w:tcBorders>
            <w:vAlign w:val="center"/>
          </w:tcPr>
          <w:p w14:paraId="0CA90F27"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c>
          <w:tcPr>
            <w:tcW w:w="2242" w:type="dxa"/>
            <w:gridSpan w:val="8"/>
            <w:tcBorders>
              <w:top w:val="single" w:sz="4" w:space="0" w:color="auto"/>
              <w:left w:val="single" w:sz="4" w:space="0" w:color="auto"/>
              <w:bottom w:val="single" w:sz="4" w:space="0" w:color="auto"/>
              <w:right w:val="double" w:sz="4" w:space="0" w:color="auto"/>
            </w:tcBorders>
            <w:vAlign w:val="center"/>
          </w:tcPr>
          <w:p w14:paraId="4CB6F893" w14:textId="77777777" w:rsidR="00E619CF" w:rsidRPr="00E619CF" w:rsidRDefault="00E619CF" w:rsidP="00E619CF">
            <w:pPr>
              <w:spacing w:after="0" w:line="240" w:lineRule="auto"/>
              <w:jc w:val="center"/>
              <w:rPr>
                <w:rFonts w:ascii="Times New Roman" w:hAnsi="Times New Roman" w:cs="Times New Roman"/>
                <w:sz w:val="24"/>
                <w:szCs w:val="24"/>
                <w:lang w:val="sr-Cyrl-CS"/>
              </w:rPr>
            </w:pPr>
          </w:p>
        </w:tc>
      </w:tr>
      <w:tr w:rsidR="00E619CF" w:rsidRPr="00E619CF" w14:paraId="679543F0" w14:textId="77777777" w:rsidTr="001B40FE">
        <w:trPr>
          <w:trHeight w:val="32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14:paraId="7D55CC47"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14:paraId="5F8ABC66"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686A7197"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173"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56949435"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33"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14:paraId="1D0693BE"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3146"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14:paraId="205E9560"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E619CF" w:rsidRPr="00E619CF" w14:paraId="48A4255E" w14:textId="77777777" w:rsidTr="001B40FE">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14:paraId="645C33A3"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14:paraId="4035F22B"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hideMark/>
          </w:tcPr>
          <w:p w14:paraId="7098426C" w14:textId="77777777" w:rsidR="00E619CF" w:rsidRPr="00E619CF" w:rsidRDefault="00E619CF" w:rsidP="00572608">
            <w:pPr>
              <w:numPr>
                <w:ilvl w:val="0"/>
                <w:numId w:val="34"/>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правилно попуни различите формуларе и обрасце</w:t>
            </w:r>
          </w:p>
          <w:p w14:paraId="1C390B2B" w14:textId="77777777" w:rsidR="00E619CF" w:rsidRPr="00E619CF" w:rsidRDefault="00E619CF" w:rsidP="00572608">
            <w:pPr>
              <w:numPr>
                <w:ilvl w:val="0"/>
                <w:numId w:val="34"/>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састави текст примењујући различите облике књижевноуметничког стила</w:t>
            </w:r>
          </w:p>
          <w:p w14:paraId="536E33AE" w14:textId="77777777" w:rsidR="00E619CF" w:rsidRPr="00E619CF" w:rsidRDefault="00E619CF" w:rsidP="00572608">
            <w:pPr>
              <w:numPr>
                <w:ilvl w:val="0"/>
                <w:numId w:val="34"/>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правилно распореди грађу при писању састава</w:t>
            </w:r>
          </w:p>
          <w:p w14:paraId="45C189DB" w14:textId="77777777" w:rsidR="00E619CF" w:rsidRPr="00E619CF" w:rsidRDefault="00E619CF" w:rsidP="00572608">
            <w:pPr>
              <w:numPr>
                <w:ilvl w:val="0"/>
                <w:numId w:val="34"/>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опише стања, осећања, расположења, изрази ставове, донесе закључке у усменом и писаном изражавању</w:t>
            </w:r>
          </w:p>
        </w:tc>
        <w:tc>
          <w:tcPr>
            <w:tcW w:w="2173" w:type="dxa"/>
            <w:gridSpan w:val="12"/>
            <w:tcBorders>
              <w:top w:val="single" w:sz="4" w:space="0" w:color="auto"/>
              <w:left w:val="single" w:sz="4" w:space="0" w:color="auto"/>
              <w:bottom w:val="single" w:sz="4" w:space="0" w:color="auto"/>
              <w:right w:val="single" w:sz="4" w:space="0" w:color="auto"/>
            </w:tcBorders>
          </w:tcPr>
          <w:p w14:paraId="2CD262C3"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 xml:space="preserve">индивидуални </w:t>
            </w:r>
          </w:p>
          <w:p w14:paraId="1E23A244" w14:textId="77777777" w:rsidR="00E619CF" w:rsidRPr="00E619CF" w:rsidRDefault="00E619CF" w:rsidP="00E619CF">
            <w:pPr>
              <w:numPr>
                <w:ilvl w:val="0"/>
                <w:numId w:val="17"/>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 xml:space="preserve">групни и у </w:t>
            </w:r>
            <w:r w:rsidRPr="00E619CF">
              <w:rPr>
                <w:rFonts w:ascii="Times New Roman" w:hAnsi="Times New Roman" w:cs="Times New Roman"/>
                <w:sz w:val="24"/>
                <w:szCs w:val="24"/>
                <w:lang w:val="sr-Cyrl-CS"/>
              </w:rPr>
              <w:lastRenderedPageBreak/>
              <w:t>пару</w:t>
            </w:r>
          </w:p>
          <w:p w14:paraId="5814D2DC" w14:textId="77777777" w:rsidR="00E619CF" w:rsidRPr="00E619CF" w:rsidRDefault="00E619CF" w:rsidP="00E619CF">
            <w:pPr>
              <w:numPr>
                <w:ilvl w:val="0"/>
                <w:numId w:val="17"/>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фронтални</w:t>
            </w:r>
          </w:p>
        </w:tc>
        <w:tc>
          <w:tcPr>
            <w:tcW w:w="2633" w:type="dxa"/>
            <w:gridSpan w:val="13"/>
            <w:tcBorders>
              <w:top w:val="single" w:sz="4" w:space="0" w:color="auto"/>
              <w:left w:val="single" w:sz="4" w:space="0" w:color="auto"/>
              <w:bottom w:val="single" w:sz="4" w:space="0" w:color="auto"/>
              <w:right w:val="single" w:sz="4" w:space="0" w:color="auto"/>
            </w:tcBorders>
          </w:tcPr>
          <w:p w14:paraId="31EA18B1"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 xml:space="preserve">текст-метода </w:t>
            </w:r>
          </w:p>
          <w:p w14:paraId="7CC1FED0"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дијалошка</w:t>
            </w:r>
          </w:p>
          <w:p w14:paraId="39595A76"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монолошка</w:t>
            </w:r>
          </w:p>
          <w:p w14:paraId="33F04619" w14:textId="77777777" w:rsidR="00E619CF" w:rsidRPr="00E619CF" w:rsidRDefault="00E619CF" w:rsidP="00572608">
            <w:pPr>
              <w:numPr>
                <w:ilvl w:val="0"/>
                <w:numId w:val="33"/>
              </w:numPr>
              <w:tabs>
                <w:tab w:val="clear" w:pos="360"/>
              </w:tabs>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демонстрација</w:t>
            </w:r>
          </w:p>
        </w:tc>
        <w:tc>
          <w:tcPr>
            <w:tcW w:w="3146" w:type="dxa"/>
            <w:gridSpan w:val="13"/>
            <w:tcBorders>
              <w:top w:val="single" w:sz="4" w:space="0" w:color="auto"/>
              <w:left w:val="single" w:sz="4" w:space="0" w:color="auto"/>
              <w:bottom w:val="single" w:sz="4" w:space="0" w:color="auto"/>
              <w:right w:val="double" w:sz="4" w:space="0" w:color="auto"/>
            </w:tcBorders>
            <w:hideMark/>
          </w:tcPr>
          <w:p w14:paraId="23BDEFC5" w14:textId="77777777" w:rsidR="00E619CF" w:rsidRPr="00E619CF" w:rsidRDefault="00E619CF" w:rsidP="00572608">
            <w:pPr>
              <w:numPr>
                <w:ilvl w:val="0"/>
                <w:numId w:val="36"/>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октобар, децембар, март, мај</w:t>
            </w:r>
          </w:p>
        </w:tc>
      </w:tr>
      <w:tr w:rsidR="00E619CF" w:rsidRPr="00E619CF" w14:paraId="14BDD987" w14:textId="77777777" w:rsidTr="001B40FE">
        <w:trPr>
          <w:trHeight w:val="38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14:paraId="5C3A67F4"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14:paraId="47B2EF8E"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369CF45A"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142"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14:paraId="3E56EB66"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779" w:type="dxa"/>
            <w:gridSpan w:val="26"/>
            <w:tcBorders>
              <w:top w:val="single" w:sz="4" w:space="0" w:color="auto"/>
              <w:left w:val="single" w:sz="4" w:space="0" w:color="auto"/>
              <w:bottom w:val="single" w:sz="4" w:space="0" w:color="auto"/>
              <w:right w:val="double" w:sz="4" w:space="0" w:color="auto"/>
            </w:tcBorders>
            <w:shd w:val="clear" w:color="auto" w:fill="E6E6E6"/>
            <w:vAlign w:val="center"/>
            <w:hideMark/>
          </w:tcPr>
          <w:p w14:paraId="27918591" w14:textId="77777777" w:rsidR="00E619CF" w:rsidRPr="00E619CF" w:rsidRDefault="00E619CF" w:rsidP="00E619CF">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E619CF" w:rsidRPr="00E619CF" w14:paraId="55EB5B91" w14:textId="77777777" w:rsidTr="001B40FE">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14:paraId="524EDF51" w14:textId="77777777" w:rsidR="00E619CF" w:rsidRPr="00E619CF" w:rsidRDefault="00E619CF" w:rsidP="00E619CF">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14:paraId="36DA0702" w14:textId="77777777" w:rsidR="00E619CF" w:rsidRPr="00E619CF" w:rsidRDefault="00E619CF" w:rsidP="00E619CF">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double" w:sz="4" w:space="0" w:color="auto"/>
              <w:right w:val="single" w:sz="4" w:space="0" w:color="auto"/>
            </w:tcBorders>
            <w:hideMark/>
          </w:tcPr>
          <w:p w14:paraId="654BB6BC"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вежбанке</w:t>
            </w:r>
          </w:p>
          <w:p w14:paraId="24AE306D"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14:paraId="49848F2D" w14:textId="77777777" w:rsidR="00E619CF" w:rsidRPr="00E619CF" w:rsidRDefault="00E619CF" w:rsidP="00572608">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14:paraId="7D75996B" w14:textId="77777777" w:rsidR="00E619CF" w:rsidRPr="00E619CF" w:rsidRDefault="00E619CF" w:rsidP="00572608">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14:paraId="238BA98A" w14:textId="77777777" w:rsidR="00E619CF" w:rsidRPr="00E619CF" w:rsidRDefault="00E619CF" w:rsidP="00572608">
            <w:pPr>
              <w:numPr>
                <w:ilvl w:val="0"/>
                <w:numId w:val="28"/>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tc>
        <w:tc>
          <w:tcPr>
            <w:tcW w:w="3142" w:type="dxa"/>
            <w:gridSpan w:val="18"/>
            <w:tcBorders>
              <w:top w:val="single" w:sz="4" w:space="0" w:color="auto"/>
              <w:left w:val="single" w:sz="4" w:space="0" w:color="auto"/>
              <w:bottom w:val="double" w:sz="4" w:space="0" w:color="auto"/>
              <w:right w:val="single" w:sz="4" w:space="0" w:color="auto"/>
            </w:tcBorders>
            <w:hideMark/>
          </w:tcPr>
          <w:p w14:paraId="3FF3DCCA"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14:paraId="0969FA11"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14:paraId="41AB18FF" w14:textId="77777777" w:rsidR="00E619CF" w:rsidRPr="00E619CF" w:rsidRDefault="00E619CF" w:rsidP="00572608">
            <w:pPr>
              <w:numPr>
                <w:ilvl w:val="0"/>
                <w:numId w:val="28"/>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14:paraId="5BEAB8AA" w14:textId="77777777" w:rsidR="00E619CF" w:rsidRPr="00E619CF" w:rsidRDefault="00E619CF" w:rsidP="00572608">
            <w:pPr>
              <w:numPr>
                <w:ilvl w:val="0"/>
                <w:numId w:val="28"/>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5779" w:type="dxa"/>
            <w:gridSpan w:val="26"/>
            <w:tcBorders>
              <w:top w:val="single" w:sz="4" w:space="0" w:color="auto"/>
              <w:left w:val="single" w:sz="4" w:space="0" w:color="auto"/>
              <w:bottom w:val="double" w:sz="4" w:space="0" w:color="auto"/>
              <w:right w:val="double" w:sz="4" w:space="0" w:color="auto"/>
            </w:tcBorders>
          </w:tcPr>
          <w:p w14:paraId="56BB3D47"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школски писмени задатак</w:t>
            </w:r>
          </w:p>
          <w:p w14:paraId="682ABFBB"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14:paraId="4B0A5B33"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14:paraId="67598D70"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14:paraId="719400B0" w14:textId="77777777" w:rsidR="00E619CF" w:rsidRPr="00E619CF" w:rsidRDefault="00E619CF" w:rsidP="00572608">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bl>
    <w:p w14:paraId="5B8DA2A7" w14:textId="77777777" w:rsidR="00E619CF" w:rsidRDefault="00E619CF" w:rsidP="00524408">
      <w:pPr>
        <w:keepNext/>
        <w:spacing w:after="0" w:line="240" w:lineRule="auto"/>
        <w:outlineLvl w:val="1"/>
        <w:rPr>
          <w:rFonts w:ascii="Times New Roman" w:eastAsia="Times New Roman" w:hAnsi="Times New Roman" w:cs="Times New Roman"/>
          <w:b/>
          <w:bCs/>
          <w:iCs/>
          <w:sz w:val="28"/>
          <w:szCs w:val="28"/>
          <w:lang w:val="sr-Cyrl-CS"/>
        </w:rPr>
      </w:pPr>
    </w:p>
    <w:p w14:paraId="003B13D5" w14:textId="5F12F91D" w:rsidR="00E619CF" w:rsidRDefault="00E619CF" w:rsidP="00524408">
      <w:pPr>
        <w:keepNext/>
        <w:spacing w:after="0" w:line="240" w:lineRule="auto"/>
        <w:outlineLvl w:val="1"/>
        <w:rPr>
          <w:rFonts w:ascii="Times New Roman" w:eastAsia="Times New Roman" w:hAnsi="Times New Roman" w:cs="Times New Roman"/>
          <w:b/>
          <w:bCs/>
          <w:iCs/>
          <w:sz w:val="28"/>
          <w:szCs w:val="28"/>
          <w:lang w:val="sr-Cyrl-CS"/>
        </w:rPr>
      </w:pPr>
    </w:p>
    <w:p w14:paraId="75EBB1DC" w14:textId="69E47376" w:rsidR="00E619CF" w:rsidRDefault="00E619CF" w:rsidP="00524408">
      <w:pPr>
        <w:keepNext/>
        <w:spacing w:after="0" w:line="240" w:lineRule="auto"/>
        <w:outlineLvl w:val="1"/>
        <w:rPr>
          <w:rFonts w:ascii="Times New Roman" w:eastAsia="Times New Roman" w:hAnsi="Times New Roman" w:cs="Times New Roman"/>
          <w:b/>
          <w:bCs/>
          <w:iCs/>
          <w:sz w:val="28"/>
          <w:szCs w:val="28"/>
          <w:lang w:val="sr-Cyrl-CS"/>
        </w:rPr>
      </w:pPr>
    </w:p>
    <w:p w14:paraId="7C2E75C4" w14:textId="6498F38A" w:rsidR="00E619CF" w:rsidRDefault="00E619CF" w:rsidP="00524408">
      <w:pPr>
        <w:keepNext/>
        <w:spacing w:after="0" w:line="240" w:lineRule="auto"/>
        <w:outlineLvl w:val="1"/>
        <w:rPr>
          <w:rFonts w:ascii="Times New Roman" w:eastAsia="Times New Roman" w:hAnsi="Times New Roman" w:cs="Times New Roman"/>
          <w:b/>
          <w:bCs/>
          <w:iCs/>
          <w:sz w:val="28"/>
          <w:szCs w:val="28"/>
          <w:lang w:val="sr-Cyrl-CS"/>
        </w:rPr>
      </w:pPr>
    </w:p>
    <w:p w14:paraId="5AC3F0B0" w14:textId="77777777" w:rsidR="00D66CBC" w:rsidRDefault="00D66CBC" w:rsidP="00524408">
      <w:pPr>
        <w:keepNext/>
        <w:spacing w:after="0" w:line="240" w:lineRule="auto"/>
        <w:outlineLvl w:val="1"/>
        <w:rPr>
          <w:rFonts w:ascii="Times New Roman" w:eastAsia="Times New Roman" w:hAnsi="Times New Roman" w:cs="Times New Roman"/>
          <w:b/>
          <w:bCs/>
          <w:iCs/>
          <w:sz w:val="28"/>
          <w:szCs w:val="28"/>
          <w:lang w:val="sr-Cyrl-CS"/>
        </w:rPr>
      </w:pPr>
    </w:p>
    <w:p w14:paraId="2522B058" w14:textId="484A35D6" w:rsidR="00DE17BD" w:rsidRDefault="00DE17BD" w:rsidP="00524408">
      <w:pPr>
        <w:keepNext/>
        <w:spacing w:after="0" w:line="240" w:lineRule="auto"/>
        <w:outlineLvl w:val="1"/>
        <w:rPr>
          <w:rFonts w:ascii="Times New Roman" w:eastAsia="Times New Roman" w:hAnsi="Times New Roman" w:cs="Times New Roman"/>
          <w:b/>
          <w:bCs/>
          <w:iCs/>
          <w:sz w:val="28"/>
          <w:szCs w:val="28"/>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005"/>
        <w:gridCol w:w="876"/>
        <w:gridCol w:w="1896"/>
        <w:gridCol w:w="64"/>
        <w:gridCol w:w="1016"/>
        <w:gridCol w:w="68"/>
        <w:gridCol w:w="1054"/>
        <w:gridCol w:w="930"/>
        <w:gridCol w:w="728"/>
        <w:gridCol w:w="951"/>
        <w:gridCol w:w="1126"/>
        <w:gridCol w:w="20"/>
        <w:gridCol w:w="212"/>
        <w:gridCol w:w="712"/>
        <w:gridCol w:w="924"/>
      </w:tblGrid>
      <w:tr w:rsidR="00D66CBC" w:rsidRPr="00D66CBC" w14:paraId="67AFBB7C" w14:textId="77777777" w:rsidTr="001B40FE">
        <w:trPr>
          <w:gridAfter w:val="2"/>
          <w:wAfter w:w="1636" w:type="dxa"/>
        </w:trPr>
        <w:tc>
          <w:tcPr>
            <w:tcW w:w="4517" w:type="dxa"/>
            <w:gridSpan w:val="3"/>
            <w:tcBorders>
              <w:top w:val="double" w:sz="4" w:space="0" w:color="auto"/>
              <w:left w:val="double" w:sz="4" w:space="0" w:color="auto"/>
              <w:bottom w:val="single" w:sz="4" w:space="0" w:color="auto"/>
              <w:right w:val="single" w:sz="4" w:space="0" w:color="auto"/>
            </w:tcBorders>
            <w:shd w:val="clear" w:color="auto" w:fill="E6E6E6"/>
          </w:tcPr>
          <w:p w14:paraId="53CA787B" w14:textId="5BBFF83E"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Образовни профил</w:t>
            </w:r>
          </w:p>
        </w:tc>
        <w:tc>
          <w:tcPr>
            <w:tcW w:w="8065" w:type="dxa"/>
            <w:gridSpan w:val="11"/>
            <w:tcBorders>
              <w:top w:val="double" w:sz="4" w:space="0" w:color="auto"/>
              <w:left w:val="single" w:sz="4" w:space="0" w:color="auto"/>
              <w:bottom w:val="single" w:sz="4" w:space="0" w:color="auto"/>
              <w:right w:val="double" w:sz="4" w:space="0" w:color="auto"/>
            </w:tcBorders>
            <w:vAlign w:val="center"/>
          </w:tcPr>
          <w:p w14:paraId="197CE6D2" w14:textId="77777777" w:rsidR="00D66CBC" w:rsidRPr="00D66CBC" w:rsidRDefault="00D66CBC" w:rsidP="00D66CBC">
            <w:p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RS"/>
              </w:rPr>
              <w:t>ТРГОВИНСКИ ТЕХНИЧАР</w:t>
            </w:r>
          </w:p>
        </w:tc>
      </w:tr>
      <w:tr w:rsidR="00D66CBC" w:rsidRPr="00D66CBC" w14:paraId="3E243118" w14:textId="77777777" w:rsidTr="001B40FE">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14:paraId="5BB882E6"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Предмет</w:t>
            </w:r>
          </w:p>
        </w:tc>
        <w:tc>
          <w:tcPr>
            <w:tcW w:w="8065" w:type="dxa"/>
            <w:gridSpan w:val="11"/>
            <w:tcBorders>
              <w:top w:val="single" w:sz="4" w:space="0" w:color="auto"/>
              <w:left w:val="single" w:sz="4" w:space="0" w:color="auto"/>
              <w:bottom w:val="single" w:sz="4" w:space="0" w:color="auto"/>
              <w:right w:val="double" w:sz="4" w:space="0" w:color="auto"/>
            </w:tcBorders>
            <w:vAlign w:val="center"/>
          </w:tcPr>
          <w:p w14:paraId="50829F40"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Енглески језик </w:t>
            </w:r>
          </w:p>
        </w:tc>
      </w:tr>
      <w:tr w:rsidR="00D66CBC" w:rsidRPr="00D66CBC" w14:paraId="549CAFF0" w14:textId="77777777" w:rsidTr="001B40FE">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14:paraId="0D7C2D34"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Разред</w:t>
            </w:r>
          </w:p>
        </w:tc>
        <w:tc>
          <w:tcPr>
            <w:tcW w:w="8065" w:type="dxa"/>
            <w:gridSpan w:val="11"/>
            <w:tcBorders>
              <w:top w:val="single" w:sz="4" w:space="0" w:color="auto"/>
              <w:left w:val="single" w:sz="4" w:space="0" w:color="auto"/>
              <w:bottom w:val="single" w:sz="4" w:space="0" w:color="auto"/>
              <w:right w:val="double" w:sz="4" w:space="0" w:color="auto"/>
            </w:tcBorders>
            <w:vAlign w:val="center"/>
          </w:tcPr>
          <w:p w14:paraId="6FDEE24E" w14:textId="77777777" w:rsidR="00D66CBC" w:rsidRPr="00D66CBC" w:rsidRDefault="00D66CBC" w:rsidP="00D66CBC">
            <w:pPr>
              <w:spacing w:after="0" w:line="240" w:lineRule="auto"/>
              <w:rPr>
                <w:rFonts w:ascii="Times New Roman" w:hAnsi="Times New Roman" w:cs="Times New Roman"/>
                <w:b/>
                <w:sz w:val="24"/>
                <w:szCs w:val="24"/>
                <w:lang w:val="sr-Cyrl-BA"/>
              </w:rPr>
            </w:pPr>
            <w:r w:rsidRPr="00D66CBC">
              <w:rPr>
                <w:rFonts w:ascii="Times New Roman" w:hAnsi="Times New Roman" w:cs="Times New Roman"/>
                <w:b/>
                <w:sz w:val="24"/>
                <w:szCs w:val="24"/>
                <w:lang w:val="sr-Cyrl-BA"/>
              </w:rPr>
              <w:t>први</w:t>
            </w:r>
          </w:p>
        </w:tc>
      </w:tr>
      <w:tr w:rsidR="00D66CBC" w:rsidRPr="00D66CBC" w14:paraId="5063C850" w14:textId="77777777" w:rsidTr="001B40FE">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14:paraId="1A166FB8"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Годишњи фонд часова</w:t>
            </w:r>
          </w:p>
        </w:tc>
        <w:tc>
          <w:tcPr>
            <w:tcW w:w="8065" w:type="dxa"/>
            <w:gridSpan w:val="11"/>
            <w:tcBorders>
              <w:top w:val="single" w:sz="4" w:space="0" w:color="auto"/>
              <w:left w:val="single" w:sz="4" w:space="0" w:color="auto"/>
              <w:bottom w:val="single" w:sz="4" w:space="0" w:color="auto"/>
              <w:right w:val="double" w:sz="4" w:space="0" w:color="auto"/>
            </w:tcBorders>
            <w:vAlign w:val="center"/>
          </w:tcPr>
          <w:p w14:paraId="69C89E0A" w14:textId="77777777" w:rsidR="00D66CBC" w:rsidRPr="00D66CBC" w:rsidRDefault="00D66CBC" w:rsidP="00D66CBC">
            <w:pPr>
              <w:spacing w:after="0" w:line="240" w:lineRule="auto"/>
              <w:rPr>
                <w:rFonts w:ascii="Times New Roman" w:hAnsi="Times New Roman" w:cs="Times New Roman"/>
                <w:sz w:val="24"/>
                <w:szCs w:val="24"/>
                <w:lang w:val="sr-Cyrl-RS"/>
              </w:rPr>
            </w:pPr>
            <w:r w:rsidRPr="00D66CBC">
              <w:rPr>
                <w:rFonts w:ascii="Times New Roman" w:hAnsi="Times New Roman" w:cs="Times New Roman"/>
                <w:sz w:val="24"/>
                <w:szCs w:val="24"/>
                <w:lang w:val="sr-Cyrl-CS"/>
              </w:rPr>
              <w:t>7</w:t>
            </w:r>
            <w:r w:rsidRPr="00D66CBC">
              <w:rPr>
                <w:rFonts w:ascii="Times New Roman" w:hAnsi="Times New Roman" w:cs="Times New Roman"/>
                <w:sz w:val="24"/>
                <w:szCs w:val="24"/>
                <w:lang w:val="sr-Cyrl-RS"/>
              </w:rPr>
              <w:t>2</w:t>
            </w:r>
          </w:p>
        </w:tc>
      </w:tr>
      <w:tr w:rsidR="00D66CBC" w:rsidRPr="00D66CBC" w14:paraId="579E78E4" w14:textId="77777777" w:rsidTr="001B40FE">
        <w:trPr>
          <w:gridAfter w:val="2"/>
          <w:wAfter w:w="1636" w:type="dxa"/>
        </w:trPr>
        <w:tc>
          <w:tcPr>
            <w:tcW w:w="4517" w:type="dxa"/>
            <w:gridSpan w:val="3"/>
            <w:tcBorders>
              <w:top w:val="single" w:sz="4" w:space="0" w:color="auto"/>
              <w:left w:val="double" w:sz="4" w:space="0" w:color="auto"/>
              <w:bottom w:val="single" w:sz="4" w:space="0" w:color="auto"/>
              <w:right w:val="single" w:sz="4" w:space="0" w:color="auto"/>
            </w:tcBorders>
            <w:shd w:val="clear" w:color="auto" w:fill="E6E6E6"/>
          </w:tcPr>
          <w:p w14:paraId="1F08875F"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Недељни фонд часова</w:t>
            </w:r>
          </w:p>
        </w:tc>
        <w:tc>
          <w:tcPr>
            <w:tcW w:w="8065" w:type="dxa"/>
            <w:gridSpan w:val="11"/>
            <w:tcBorders>
              <w:top w:val="single" w:sz="4" w:space="0" w:color="auto"/>
              <w:left w:val="single" w:sz="4" w:space="0" w:color="auto"/>
              <w:bottom w:val="single" w:sz="4" w:space="0" w:color="auto"/>
              <w:right w:val="double" w:sz="4" w:space="0" w:color="auto"/>
            </w:tcBorders>
            <w:vAlign w:val="center"/>
          </w:tcPr>
          <w:p w14:paraId="253E06FA"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2</w:t>
            </w:r>
          </w:p>
        </w:tc>
      </w:tr>
      <w:tr w:rsidR="00D66CBC" w:rsidRPr="00D66CBC" w14:paraId="70EEEE41" w14:textId="77777777" w:rsidTr="001B40FE">
        <w:trPr>
          <w:gridAfter w:val="2"/>
          <w:wAfter w:w="1636" w:type="dxa"/>
        </w:trPr>
        <w:tc>
          <w:tcPr>
            <w:tcW w:w="4517" w:type="dxa"/>
            <w:gridSpan w:val="3"/>
            <w:tcBorders>
              <w:top w:val="single" w:sz="4" w:space="0" w:color="auto"/>
              <w:left w:val="double" w:sz="4" w:space="0" w:color="auto"/>
              <w:bottom w:val="double" w:sz="4" w:space="0" w:color="auto"/>
              <w:right w:val="single" w:sz="4" w:space="0" w:color="auto"/>
            </w:tcBorders>
            <w:shd w:val="clear" w:color="auto" w:fill="E6E6E6"/>
          </w:tcPr>
          <w:p w14:paraId="75909506"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Литература</w:t>
            </w:r>
          </w:p>
        </w:tc>
        <w:tc>
          <w:tcPr>
            <w:tcW w:w="8065" w:type="dxa"/>
            <w:gridSpan w:val="11"/>
            <w:tcBorders>
              <w:top w:val="single" w:sz="4" w:space="0" w:color="auto"/>
              <w:left w:val="single" w:sz="4" w:space="0" w:color="auto"/>
              <w:bottom w:val="double" w:sz="4" w:space="0" w:color="auto"/>
              <w:right w:val="double" w:sz="4" w:space="0" w:color="auto"/>
            </w:tcBorders>
          </w:tcPr>
          <w:p w14:paraId="46B1EAFC"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Focus 1, Pearson Education Limited, 2016,</w:t>
            </w:r>
          </w:p>
          <w:p w14:paraId="32909D4A"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речници,енциклопедије,интернет</w:t>
            </w:r>
          </w:p>
        </w:tc>
      </w:tr>
      <w:tr w:rsidR="00D66CBC" w:rsidRPr="00D66CBC" w14:paraId="5CE954CA" w14:textId="77777777" w:rsidTr="001B40FE">
        <w:tc>
          <w:tcPr>
            <w:tcW w:w="636" w:type="dxa"/>
            <w:tcBorders>
              <w:top w:val="nil"/>
              <w:left w:val="nil"/>
              <w:bottom w:val="double" w:sz="4" w:space="0" w:color="auto"/>
              <w:right w:val="nil"/>
            </w:tcBorders>
            <w:shd w:val="clear" w:color="auto" w:fill="auto"/>
            <w:vAlign w:val="center"/>
          </w:tcPr>
          <w:p w14:paraId="193733AB"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c>
          <w:tcPr>
            <w:tcW w:w="3005" w:type="dxa"/>
            <w:tcBorders>
              <w:top w:val="nil"/>
              <w:left w:val="nil"/>
              <w:bottom w:val="double" w:sz="4" w:space="0" w:color="auto"/>
              <w:right w:val="nil"/>
            </w:tcBorders>
            <w:shd w:val="clear" w:color="auto" w:fill="auto"/>
            <w:vAlign w:val="center"/>
          </w:tcPr>
          <w:p w14:paraId="75C5EAEE"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c>
          <w:tcPr>
            <w:tcW w:w="2836" w:type="dxa"/>
            <w:gridSpan w:val="3"/>
            <w:tcBorders>
              <w:top w:val="nil"/>
              <w:left w:val="nil"/>
              <w:bottom w:val="double" w:sz="4" w:space="0" w:color="auto"/>
              <w:right w:val="nil"/>
            </w:tcBorders>
            <w:shd w:val="clear" w:color="auto" w:fill="auto"/>
            <w:vAlign w:val="center"/>
          </w:tcPr>
          <w:p w14:paraId="44D29510"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c>
          <w:tcPr>
            <w:tcW w:w="7741" w:type="dxa"/>
            <w:gridSpan w:val="11"/>
            <w:tcBorders>
              <w:top w:val="nil"/>
              <w:left w:val="nil"/>
              <w:bottom w:val="double" w:sz="4" w:space="0" w:color="auto"/>
              <w:right w:val="nil"/>
            </w:tcBorders>
            <w:shd w:val="clear" w:color="auto" w:fill="auto"/>
            <w:vAlign w:val="center"/>
          </w:tcPr>
          <w:p w14:paraId="5DAD502A"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r>
      <w:tr w:rsidR="00D66CBC" w:rsidRPr="00D66CBC" w14:paraId="35370693" w14:textId="77777777" w:rsidTr="001B40FE">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E66BB0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lastRenderedPageBreak/>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622AA41"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AEA52D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4A799431"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D66CBC" w:rsidRPr="00D66CBC" w14:paraId="36E46997" w14:textId="77777777" w:rsidTr="001B40FE">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1B040906"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04DAF9EF"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5FB2F5A0"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F85F6FB"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0160DEB1"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C4BE82A"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0716987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8E48A6B"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29ED54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6268FDA7"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70D7C8FB"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214632CE"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14:paraId="1D17D8C9"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D66CBC" w:rsidRPr="00D66CBC" w14:paraId="1B3DF47C" w14:textId="77777777" w:rsidTr="001B40FE">
        <w:trPr>
          <w:trHeight w:val="784"/>
        </w:trPr>
        <w:tc>
          <w:tcPr>
            <w:tcW w:w="636" w:type="dxa"/>
            <w:vMerge w:val="restart"/>
            <w:tcBorders>
              <w:top w:val="single" w:sz="4" w:space="0" w:color="auto"/>
              <w:left w:val="double" w:sz="4" w:space="0" w:color="auto"/>
              <w:bottom w:val="double" w:sz="4" w:space="0" w:color="auto"/>
              <w:right w:val="single" w:sz="4" w:space="0" w:color="auto"/>
            </w:tcBorders>
          </w:tcPr>
          <w:p w14:paraId="73B3A623"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1</w:t>
            </w:r>
          </w:p>
        </w:tc>
        <w:tc>
          <w:tcPr>
            <w:tcW w:w="3005" w:type="dxa"/>
            <w:vMerge w:val="restart"/>
            <w:tcBorders>
              <w:top w:val="single" w:sz="4" w:space="0" w:color="auto"/>
              <w:left w:val="single" w:sz="4" w:space="0" w:color="auto"/>
              <w:bottom w:val="double" w:sz="4" w:space="0" w:color="auto"/>
              <w:right w:val="single" w:sz="4" w:space="0" w:color="auto"/>
            </w:tcBorders>
          </w:tcPr>
          <w:p w14:paraId="20863841" w14:textId="77777777" w:rsidR="00D66CBC" w:rsidRPr="00D66CBC" w:rsidRDefault="00D66CBC" w:rsidP="00D66CBC">
            <w:pPr>
              <w:spacing w:after="0" w:line="240" w:lineRule="auto"/>
              <w:rPr>
                <w:rFonts w:ascii="Times New Roman" w:hAnsi="Times New Roman" w:cs="Times New Roman"/>
                <w:sz w:val="24"/>
                <w:szCs w:val="24"/>
                <w:lang w:val="sr-Cyrl-RS"/>
              </w:rPr>
            </w:pPr>
            <w:r w:rsidRPr="00D66CBC">
              <w:rPr>
                <w:rFonts w:ascii="Times New Roman" w:hAnsi="Times New Roman" w:cs="Times New Roman"/>
                <w:sz w:val="24"/>
                <w:szCs w:val="24"/>
                <w:lang w:val="sr-Cyrl-RS"/>
              </w:rPr>
              <w:t>Човек и друштво</w:t>
            </w:r>
          </w:p>
          <w:p w14:paraId="68D36FB7" w14:textId="77777777" w:rsidR="00D66CBC" w:rsidRPr="00D66CBC" w:rsidRDefault="00D66CBC" w:rsidP="00D66CBC">
            <w:pPr>
              <w:spacing w:after="0" w:line="240" w:lineRule="auto"/>
              <w:rPr>
                <w:rFonts w:ascii="Times New Roman" w:hAnsi="Times New Roman" w:cs="Times New Roman"/>
                <w:sz w:val="24"/>
                <w:szCs w:val="24"/>
                <w:lang w:val="sr-Cyrl-RS"/>
              </w:rPr>
            </w:pPr>
          </w:p>
          <w:p w14:paraId="02EE03D1"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Стандарди:</w:t>
            </w:r>
          </w:p>
          <w:p w14:paraId="0015149D"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14:paraId="43C47A8B"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14:paraId="639DF71D"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14:paraId="3E1DED8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14:paraId="1D2E0D4A"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14:paraId="0AC0A109"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14:paraId="1AEE7EE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14:paraId="4A8668CF"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14:paraId="216FBCB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14:paraId="56A6B6EE"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14:paraId="54C4A020"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14:paraId="163FD96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14:paraId="2A83D581"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14:paraId="1EA2793A"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14:paraId="5A1164DC"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14:paraId="68572E00"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14:paraId="738CAD48"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14:paraId="4DF97637" w14:textId="76E0A9F3" w:rsidR="00D66CBC" w:rsidRPr="00D66CBC" w:rsidRDefault="00D66CBC" w:rsidP="00D66CBC">
            <w:pPr>
              <w:spacing w:after="0" w:line="240" w:lineRule="auto"/>
              <w:rPr>
                <w:rFonts w:ascii="Times New Roman" w:hAnsi="Times New Roman" w:cs="Times New Roman"/>
                <w:sz w:val="24"/>
                <w:szCs w:val="24"/>
                <w:lang w:val="sr-Cyrl-RS"/>
              </w:rPr>
            </w:pPr>
            <w:r w:rsidRPr="00D66CBC">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14:paraId="7638EC3A"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Ученици се упознају са</w:t>
            </w:r>
          </w:p>
          <w:p w14:paraId="00CB5B85"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-вокабуларом у вези са темом ;</w:t>
            </w:r>
          </w:p>
          <w:p w14:paraId="1482A6E8"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 текстом;</w:t>
            </w:r>
          </w:p>
          <w:p w14:paraId="7349BE7D"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−временом  Present Simple;</w:t>
            </w:r>
          </w:p>
          <w:p w14:paraId="608A290F" w14:textId="002B3150"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 xml:space="preserve">- yes/no и wh-  питањима </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F5612D2" w14:textId="77777777" w:rsidR="00D66CBC" w:rsidRPr="00D66CBC" w:rsidRDefault="00D66CBC" w:rsidP="00D66CBC">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20</w:t>
            </w:r>
          </w:p>
        </w:tc>
        <w:tc>
          <w:tcPr>
            <w:tcW w:w="1054" w:type="dxa"/>
            <w:tcBorders>
              <w:top w:val="single" w:sz="4" w:space="0" w:color="auto"/>
              <w:left w:val="single" w:sz="4" w:space="0" w:color="auto"/>
              <w:bottom w:val="single" w:sz="4" w:space="0" w:color="auto"/>
              <w:right w:val="single" w:sz="4" w:space="0" w:color="auto"/>
            </w:tcBorders>
            <w:vAlign w:val="center"/>
          </w:tcPr>
          <w:p w14:paraId="141CCB1F"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2FA92D05" w14:textId="77777777" w:rsidR="00D66CBC" w:rsidRPr="00D66CBC" w:rsidRDefault="00D66CBC" w:rsidP="00D66CBC">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9</w:t>
            </w:r>
          </w:p>
        </w:tc>
        <w:tc>
          <w:tcPr>
            <w:tcW w:w="951" w:type="dxa"/>
            <w:tcBorders>
              <w:top w:val="single" w:sz="4" w:space="0" w:color="auto"/>
              <w:left w:val="single" w:sz="4" w:space="0" w:color="auto"/>
              <w:bottom w:val="single" w:sz="4" w:space="0" w:color="auto"/>
              <w:right w:val="single" w:sz="4" w:space="0" w:color="auto"/>
            </w:tcBorders>
            <w:vAlign w:val="center"/>
          </w:tcPr>
          <w:p w14:paraId="0830DA9B" w14:textId="77777777" w:rsidR="00D66CBC" w:rsidRPr="00D66CBC" w:rsidRDefault="00D66CBC" w:rsidP="00D66CBC">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BA"/>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553F3237" w14:textId="77777777" w:rsidR="00D66CBC" w:rsidRPr="00D66CBC" w:rsidRDefault="00D66CBC" w:rsidP="00D66CBC">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47653E0"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7A7CA7CA"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r>
      <w:tr w:rsidR="00D66CBC" w:rsidRPr="00D66CBC" w14:paraId="3E8713DE" w14:textId="77777777" w:rsidTr="001B40FE">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32D8F584"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484F92D5"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FC0D2F7"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36A228D"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9BC4660"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76E4B1D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D66CBC" w:rsidRPr="00D66CBC" w14:paraId="2EA47C80"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5F11FD3E"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02D2C4F"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14:paraId="7009A50B"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Ученици умеју да користе  вокабулар у вези са темом ;</w:t>
            </w:r>
          </w:p>
          <w:p w14:paraId="3D0D88BD"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−анализирају текст;</w:t>
            </w:r>
          </w:p>
          <w:p w14:paraId="4B438A4F"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−користе Present Simple;</w:t>
            </w:r>
          </w:p>
          <w:p w14:paraId="089E643F" w14:textId="44195FE1"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 xml:space="preserve">−користе yes/no и wh-  питања </w:t>
            </w:r>
          </w:p>
        </w:tc>
        <w:tc>
          <w:tcPr>
            <w:tcW w:w="2052" w:type="dxa"/>
            <w:gridSpan w:val="3"/>
            <w:tcBorders>
              <w:top w:val="single" w:sz="4" w:space="0" w:color="auto"/>
              <w:left w:val="single" w:sz="4" w:space="0" w:color="auto"/>
              <w:bottom w:val="single" w:sz="4" w:space="0" w:color="auto"/>
              <w:right w:val="single" w:sz="4" w:space="0" w:color="auto"/>
            </w:tcBorders>
          </w:tcPr>
          <w:p w14:paraId="3F788699"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фронтални</w:t>
            </w:r>
          </w:p>
          <w:p w14:paraId="0DD080E3"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групни</w:t>
            </w:r>
          </w:p>
          <w:p w14:paraId="12ED4E1F"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индивидуални</w:t>
            </w:r>
          </w:p>
          <w:p w14:paraId="34DAC3F1"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479BD5BC"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монолошко – дијалошка</w:t>
            </w:r>
          </w:p>
          <w:p w14:paraId="40635754"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текст – метода</w:t>
            </w:r>
          </w:p>
          <w:p w14:paraId="3E19F6AD" w14:textId="77777777" w:rsidR="00D66CBC" w:rsidRPr="00D66CBC" w:rsidRDefault="00D66CBC" w:rsidP="00D66CBC">
            <w:pPr>
              <w:numPr>
                <w:ilvl w:val="0"/>
                <w:numId w:val="9"/>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0519176E" w14:textId="77777777" w:rsidR="00D66CBC" w:rsidRPr="00D66CBC" w:rsidRDefault="00D66CBC" w:rsidP="00D66CBC">
            <w:pPr>
              <w:numPr>
                <w:ilvl w:val="0"/>
                <w:numId w:val="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септембар</w:t>
            </w:r>
          </w:p>
        </w:tc>
      </w:tr>
      <w:tr w:rsidR="00D66CBC" w:rsidRPr="00D66CBC" w14:paraId="2CC840A9" w14:textId="77777777" w:rsidTr="001B40FE">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77491469"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49A0FF26"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0692A26"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D82C960"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3D742BF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D66CBC" w:rsidRPr="00D66CBC" w14:paraId="6087AFD7"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19654C45"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E2BA15F"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14:paraId="4ADA9D17" w14:textId="77777777" w:rsidR="00D66CBC" w:rsidRPr="00D66CBC" w:rsidRDefault="00D66CBC" w:rsidP="00D66CBC">
            <w:pPr>
              <w:numPr>
                <w:ilvl w:val="0"/>
                <w:numId w:val="5"/>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уџбеник</w:t>
            </w:r>
          </w:p>
          <w:p w14:paraId="3FC9648E" w14:textId="77777777" w:rsidR="00D66CBC" w:rsidRPr="00D66CBC" w:rsidRDefault="00D66CBC" w:rsidP="00D66CBC">
            <w:pPr>
              <w:numPr>
                <w:ilvl w:val="0"/>
                <w:numId w:val="5"/>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презентације</w:t>
            </w:r>
          </w:p>
          <w:p w14:paraId="2C237653"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 xml:space="preserve">радна свеска </w:t>
            </w:r>
          </w:p>
          <w:p w14:paraId="677F26B7" w14:textId="77777777" w:rsidR="00D66CBC" w:rsidRPr="00D66CBC" w:rsidRDefault="00D66CBC" w:rsidP="00D66CBC">
            <w:pPr>
              <w:spacing w:after="0" w:line="240" w:lineRule="auto"/>
              <w:ind w:left="360"/>
              <w:rPr>
                <w:rFonts w:ascii="Times New Roman" w:hAnsi="Times New Roman" w:cs="Times New Roman"/>
                <w:sz w:val="24"/>
                <w:szCs w:val="24"/>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14:paraId="13FD2F26" w14:textId="77777777" w:rsidR="00D66CBC" w:rsidRPr="00D66CBC" w:rsidRDefault="00D66CBC" w:rsidP="00D66CBC">
            <w:pPr>
              <w:numPr>
                <w:ilvl w:val="0"/>
                <w:numId w:val="1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српски језик</w:t>
            </w:r>
          </w:p>
          <w:p w14:paraId="73067129" w14:textId="77777777" w:rsidR="00D66CBC" w:rsidRPr="00D66CBC" w:rsidRDefault="00D66CBC" w:rsidP="00D66CBC">
            <w:pPr>
              <w:numPr>
                <w:ilvl w:val="0"/>
                <w:numId w:val="1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грађанско васпитање</w:t>
            </w:r>
          </w:p>
        </w:tc>
        <w:tc>
          <w:tcPr>
            <w:tcW w:w="4673" w:type="dxa"/>
            <w:gridSpan w:val="7"/>
            <w:tcBorders>
              <w:top w:val="single" w:sz="4" w:space="0" w:color="auto"/>
              <w:left w:val="single" w:sz="4" w:space="0" w:color="auto"/>
              <w:bottom w:val="double" w:sz="4" w:space="0" w:color="auto"/>
              <w:right w:val="double" w:sz="4" w:space="0" w:color="auto"/>
            </w:tcBorders>
          </w:tcPr>
          <w:p w14:paraId="5930201D"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усмено излагање</w:t>
            </w:r>
          </w:p>
          <w:p w14:paraId="264CD9DE"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активност на часу</w:t>
            </w:r>
          </w:p>
          <w:p w14:paraId="6D4EF19D"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домаћи задаци</w:t>
            </w:r>
          </w:p>
          <w:p w14:paraId="00CFCB30" w14:textId="77777777" w:rsid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тест</w:t>
            </w:r>
          </w:p>
          <w:p w14:paraId="0B40C304" w14:textId="77777777" w:rsidR="00D66CBC" w:rsidRDefault="00D66CBC" w:rsidP="00D66CBC">
            <w:pPr>
              <w:spacing w:after="0" w:line="240" w:lineRule="auto"/>
              <w:rPr>
                <w:rFonts w:ascii="Times New Roman" w:hAnsi="Times New Roman" w:cs="Times New Roman"/>
                <w:sz w:val="24"/>
                <w:szCs w:val="24"/>
                <w:lang w:val="sr-Cyrl-CS"/>
              </w:rPr>
            </w:pPr>
          </w:p>
          <w:p w14:paraId="3B0DB530" w14:textId="77777777" w:rsidR="00D66CBC" w:rsidRDefault="00D66CBC" w:rsidP="00D66CBC">
            <w:pPr>
              <w:spacing w:after="0" w:line="240" w:lineRule="auto"/>
              <w:rPr>
                <w:rFonts w:ascii="Times New Roman" w:hAnsi="Times New Roman" w:cs="Times New Roman"/>
                <w:sz w:val="24"/>
                <w:szCs w:val="24"/>
                <w:lang w:val="sr-Cyrl-CS"/>
              </w:rPr>
            </w:pPr>
          </w:p>
          <w:p w14:paraId="32C48070" w14:textId="77777777" w:rsidR="00D66CBC" w:rsidRDefault="00D66CBC" w:rsidP="00D66CBC">
            <w:pPr>
              <w:spacing w:after="0" w:line="240" w:lineRule="auto"/>
              <w:rPr>
                <w:rFonts w:ascii="Times New Roman" w:hAnsi="Times New Roman" w:cs="Times New Roman"/>
                <w:sz w:val="24"/>
                <w:szCs w:val="24"/>
                <w:lang w:val="sr-Cyrl-CS"/>
              </w:rPr>
            </w:pPr>
          </w:p>
          <w:p w14:paraId="52F6B160" w14:textId="77777777" w:rsidR="00D66CBC" w:rsidRDefault="00D66CBC" w:rsidP="00D66CBC">
            <w:pPr>
              <w:spacing w:after="0" w:line="240" w:lineRule="auto"/>
              <w:rPr>
                <w:rFonts w:ascii="Times New Roman" w:hAnsi="Times New Roman" w:cs="Times New Roman"/>
                <w:sz w:val="24"/>
                <w:szCs w:val="24"/>
                <w:lang w:val="sr-Cyrl-CS"/>
              </w:rPr>
            </w:pPr>
          </w:p>
          <w:p w14:paraId="79399F01" w14:textId="77777777" w:rsidR="00D66CBC" w:rsidRDefault="00D66CBC" w:rsidP="00D66CBC">
            <w:pPr>
              <w:spacing w:after="0" w:line="240" w:lineRule="auto"/>
              <w:rPr>
                <w:rFonts w:ascii="Times New Roman" w:hAnsi="Times New Roman" w:cs="Times New Roman"/>
                <w:sz w:val="24"/>
                <w:szCs w:val="24"/>
                <w:lang w:val="sr-Cyrl-CS"/>
              </w:rPr>
            </w:pPr>
          </w:p>
          <w:p w14:paraId="449A61B7" w14:textId="77777777" w:rsidR="00D66CBC" w:rsidRDefault="00D66CBC" w:rsidP="00D66CBC">
            <w:pPr>
              <w:spacing w:after="0" w:line="240" w:lineRule="auto"/>
              <w:rPr>
                <w:rFonts w:ascii="Times New Roman" w:hAnsi="Times New Roman" w:cs="Times New Roman"/>
                <w:sz w:val="24"/>
                <w:szCs w:val="24"/>
                <w:lang w:val="sr-Cyrl-CS"/>
              </w:rPr>
            </w:pPr>
          </w:p>
          <w:p w14:paraId="48F7ABD4" w14:textId="6253D189" w:rsidR="00D66CBC" w:rsidRPr="00D66CBC" w:rsidRDefault="00D66CBC" w:rsidP="00D66CBC">
            <w:pPr>
              <w:spacing w:after="0" w:line="240" w:lineRule="auto"/>
              <w:rPr>
                <w:rFonts w:ascii="Times New Roman" w:hAnsi="Times New Roman" w:cs="Times New Roman"/>
                <w:sz w:val="24"/>
                <w:szCs w:val="24"/>
                <w:lang w:val="sr-Cyrl-CS"/>
              </w:rPr>
            </w:pPr>
          </w:p>
        </w:tc>
      </w:tr>
      <w:tr w:rsidR="00D66CBC" w:rsidRPr="00D66CBC" w14:paraId="2D9AAD3F" w14:textId="77777777" w:rsidTr="001B40FE">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071C46A"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lastRenderedPageBreak/>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788F34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BE972F6"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65EC197D"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D66CBC" w:rsidRPr="00D66CBC" w14:paraId="06B8A871" w14:textId="77777777" w:rsidTr="001B40FE">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21F525C0"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54B604C0"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65E116F5"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73AB3B6"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720D0682"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8BFAEA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6C9CE9A7"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ABC9E8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11AB2C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4849614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422674C1"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5859E947"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14:paraId="0C57287B"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D66CBC" w:rsidRPr="00D66CBC" w14:paraId="25775961" w14:textId="77777777" w:rsidTr="001B40FE">
        <w:trPr>
          <w:trHeight w:val="784"/>
        </w:trPr>
        <w:tc>
          <w:tcPr>
            <w:tcW w:w="636" w:type="dxa"/>
            <w:vMerge w:val="restart"/>
            <w:tcBorders>
              <w:top w:val="single" w:sz="4" w:space="0" w:color="auto"/>
              <w:left w:val="double" w:sz="4" w:space="0" w:color="auto"/>
              <w:bottom w:val="double" w:sz="4" w:space="0" w:color="auto"/>
              <w:right w:val="single" w:sz="4" w:space="0" w:color="auto"/>
            </w:tcBorders>
          </w:tcPr>
          <w:p w14:paraId="75229B8A"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2</w:t>
            </w:r>
          </w:p>
        </w:tc>
        <w:tc>
          <w:tcPr>
            <w:tcW w:w="3005" w:type="dxa"/>
            <w:vMerge w:val="restart"/>
            <w:tcBorders>
              <w:top w:val="single" w:sz="4" w:space="0" w:color="auto"/>
              <w:left w:val="single" w:sz="4" w:space="0" w:color="auto"/>
              <w:bottom w:val="double" w:sz="4" w:space="0" w:color="auto"/>
              <w:right w:val="single" w:sz="4" w:space="0" w:color="auto"/>
            </w:tcBorders>
          </w:tcPr>
          <w:p w14:paraId="4E6A71ED"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Животни стил и здравље</w:t>
            </w:r>
          </w:p>
          <w:p w14:paraId="779DA051" w14:textId="77777777" w:rsidR="00D66CBC" w:rsidRPr="00D66CBC" w:rsidRDefault="00D66CBC" w:rsidP="00D66CBC">
            <w:pPr>
              <w:spacing w:after="0" w:line="240" w:lineRule="auto"/>
              <w:rPr>
                <w:rFonts w:ascii="Times New Roman" w:hAnsi="Times New Roman" w:cs="Times New Roman"/>
                <w:sz w:val="24"/>
                <w:szCs w:val="24"/>
                <w:lang w:val="sr-Cyrl-BA"/>
              </w:rPr>
            </w:pPr>
          </w:p>
          <w:p w14:paraId="20E939F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Стандарди:</w:t>
            </w:r>
          </w:p>
          <w:p w14:paraId="2E614EC3"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14:paraId="661751C0"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14:paraId="27A81475"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14:paraId="7625A0F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14:paraId="1C9C58F4"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14:paraId="350D57FE"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14:paraId="5BF56C7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14:paraId="714EC5C1"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14:paraId="7605639D"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14:paraId="47CB6A75"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14:paraId="61BFDE0C"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14:paraId="18B6608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14:paraId="27A10F27"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14:paraId="68CF2049"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14:paraId="6D16778B"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14:paraId="11F5065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14:paraId="0000C805"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14:paraId="4BB5E894" w14:textId="390612D3"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14:paraId="1CA861E4"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Ученици се упознају са</w:t>
            </w:r>
          </w:p>
          <w:p w14:paraId="02C01F6E"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 вокабуларом у вези са темом ;</w:t>
            </w:r>
          </w:p>
          <w:p w14:paraId="1F8269E6"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−текстом;</w:t>
            </w:r>
          </w:p>
          <w:p w14:paraId="6925531A"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 члановима;</w:t>
            </w:r>
          </w:p>
          <w:p w14:paraId="57F20647"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 xml:space="preserve">- бројивим и небројивим именицама; </w:t>
            </w:r>
          </w:p>
          <w:p w14:paraId="26AFE081" w14:textId="40F0FCF0"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−Наручивањем  хране</w:t>
            </w:r>
            <w:r>
              <w:rPr>
                <w:rFonts w:ascii="Times New Roman" w:hAnsi="Times New Roman" w:cs="Times New Roman"/>
                <w:sz w:val="24"/>
                <w:szCs w:val="24"/>
                <w:lang w:val="sr-Cyrl-BA"/>
              </w:rPr>
              <w:t xml:space="preserve"> </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444899B" w14:textId="77777777" w:rsidR="00D66CBC" w:rsidRPr="00D66CBC" w:rsidRDefault="00D66CBC" w:rsidP="00D66CBC">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12</w:t>
            </w:r>
          </w:p>
        </w:tc>
        <w:tc>
          <w:tcPr>
            <w:tcW w:w="1054" w:type="dxa"/>
            <w:tcBorders>
              <w:top w:val="single" w:sz="4" w:space="0" w:color="auto"/>
              <w:left w:val="single" w:sz="4" w:space="0" w:color="auto"/>
              <w:bottom w:val="single" w:sz="4" w:space="0" w:color="auto"/>
              <w:right w:val="single" w:sz="4" w:space="0" w:color="auto"/>
            </w:tcBorders>
            <w:vAlign w:val="center"/>
          </w:tcPr>
          <w:p w14:paraId="145FE9DC"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3E9B5BA3" w14:textId="77777777" w:rsidR="00D66CBC" w:rsidRPr="00D66CBC" w:rsidRDefault="00D66CBC" w:rsidP="00D66CBC">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14:paraId="69175753" w14:textId="77777777" w:rsidR="00D66CBC" w:rsidRPr="00D66CBC" w:rsidRDefault="00D66CBC" w:rsidP="00D66CBC">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5</w:t>
            </w:r>
          </w:p>
          <w:p w14:paraId="3F7E068F" w14:textId="77777777" w:rsidR="00D66CBC" w:rsidRPr="00D66CBC" w:rsidRDefault="00D66CBC" w:rsidP="00D66CBC">
            <w:pPr>
              <w:spacing w:after="0" w:line="240" w:lineRule="auto"/>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60CE7C01" w14:textId="77777777" w:rsidR="00D66CBC" w:rsidRPr="00D66CBC" w:rsidRDefault="00D66CBC" w:rsidP="00D66CBC">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782D51"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596F7F66"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r>
      <w:tr w:rsidR="00D66CBC" w:rsidRPr="00D66CBC" w14:paraId="0EE9C5AA" w14:textId="77777777" w:rsidTr="001B40FE">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6EAC923C"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D730A3F"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15CF5DD"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6511D8B"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0E7138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7BE4ADBA"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D66CBC" w:rsidRPr="00D66CBC" w14:paraId="3AE257EF"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3950BF6F"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9CCD366"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14:paraId="71D6D43B"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 xml:space="preserve">Ученици умеју да користе  </w:t>
            </w:r>
          </w:p>
          <w:p w14:paraId="5998D604"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-вокабулар у вези са темом ;</w:t>
            </w:r>
          </w:p>
          <w:p w14:paraId="57573796"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−Анализирају текст;</w:t>
            </w:r>
          </w:p>
          <w:p w14:paraId="47FC510E"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 xml:space="preserve">−Разликују бројиве и небројиве именице; </w:t>
            </w:r>
          </w:p>
          <w:p w14:paraId="35BE5E94"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-користе чланове;</w:t>
            </w:r>
          </w:p>
          <w:p w14:paraId="633F1B18"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−Наручује храну .</w:t>
            </w:r>
          </w:p>
        </w:tc>
        <w:tc>
          <w:tcPr>
            <w:tcW w:w="2052" w:type="dxa"/>
            <w:gridSpan w:val="3"/>
            <w:tcBorders>
              <w:top w:val="single" w:sz="4" w:space="0" w:color="auto"/>
              <w:left w:val="single" w:sz="4" w:space="0" w:color="auto"/>
              <w:bottom w:val="single" w:sz="4" w:space="0" w:color="auto"/>
              <w:right w:val="single" w:sz="4" w:space="0" w:color="auto"/>
            </w:tcBorders>
          </w:tcPr>
          <w:p w14:paraId="06FF64ED"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фронтални</w:t>
            </w:r>
          </w:p>
          <w:p w14:paraId="0ECF9F95"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групни</w:t>
            </w:r>
          </w:p>
          <w:p w14:paraId="4E29D58B"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индивидуални</w:t>
            </w:r>
          </w:p>
          <w:p w14:paraId="35F21B1A"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2406739D"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монолошко – дијалошка</w:t>
            </w:r>
          </w:p>
          <w:p w14:paraId="268E063C"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текст – метода</w:t>
            </w:r>
          </w:p>
          <w:p w14:paraId="3191E81E" w14:textId="77777777" w:rsidR="00D66CBC" w:rsidRPr="00D66CBC" w:rsidRDefault="00D66CBC" w:rsidP="00D66CBC">
            <w:pPr>
              <w:numPr>
                <w:ilvl w:val="0"/>
                <w:numId w:val="9"/>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458282D7" w14:textId="77777777" w:rsidR="00D66CBC" w:rsidRPr="00D66CBC" w:rsidRDefault="00D66CBC" w:rsidP="00D66CBC">
            <w:pPr>
              <w:numPr>
                <w:ilvl w:val="0"/>
                <w:numId w:val="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октобар</w:t>
            </w:r>
          </w:p>
        </w:tc>
      </w:tr>
      <w:tr w:rsidR="00D66CBC" w:rsidRPr="00D66CBC" w14:paraId="03532B98" w14:textId="77777777" w:rsidTr="001B40FE">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18543FE6"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73240663"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815E7C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B694850"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6107CD1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D66CBC" w:rsidRPr="00D66CBC" w14:paraId="216AD3CE"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28BC29F5"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5A25746"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14:paraId="4FFAFCE8"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уџбеник</w:t>
            </w:r>
          </w:p>
          <w:p w14:paraId="6AC5405F"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презентације</w:t>
            </w:r>
          </w:p>
          <w:p w14:paraId="2C437286"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 xml:space="preserve">радна свеска </w:t>
            </w:r>
          </w:p>
          <w:p w14:paraId="328D5BD1" w14:textId="77777777" w:rsidR="00D66CBC" w:rsidRPr="00D66CBC" w:rsidRDefault="00D66CBC" w:rsidP="00D66CBC">
            <w:pPr>
              <w:spacing w:after="0" w:line="240" w:lineRule="auto"/>
              <w:ind w:left="360"/>
              <w:rPr>
                <w:rFonts w:ascii="Times New Roman" w:hAnsi="Times New Roman" w:cs="Times New Roman"/>
                <w:sz w:val="24"/>
                <w:szCs w:val="24"/>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14:paraId="7408324C" w14:textId="77777777" w:rsidR="00D66CBC" w:rsidRPr="00D66CBC" w:rsidRDefault="00D66CBC" w:rsidP="00D66CBC">
            <w:pPr>
              <w:pStyle w:val="ListParagraph"/>
              <w:numPr>
                <w:ilvl w:val="0"/>
                <w:numId w:val="11"/>
              </w:numPr>
              <w:rPr>
                <w:lang w:val="sr-Cyrl-CS"/>
              </w:rPr>
            </w:pPr>
            <w:r w:rsidRPr="00D66CBC">
              <w:rPr>
                <w:lang w:val="sr-Cyrl-CS"/>
              </w:rPr>
              <w:t>Српски језик и књижевност, географија</w:t>
            </w:r>
          </w:p>
          <w:p w14:paraId="797E717C" w14:textId="77777777" w:rsidR="00D66CBC" w:rsidRPr="00D66CBC" w:rsidRDefault="00D66CBC" w:rsidP="00D66CBC">
            <w:pPr>
              <w:spacing w:after="0" w:line="240" w:lineRule="auto"/>
              <w:ind w:left="360"/>
              <w:rPr>
                <w:rFonts w:ascii="Times New Roman" w:hAnsi="Times New Roman" w:cs="Times New Roman"/>
                <w:sz w:val="24"/>
                <w:szCs w:val="24"/>
                <w:lang w:val="sr-Cyrl-CS"/>
              </w:rPr>
            </w:pPr>
          </w:p>
        </w:tc>
        <w:tc>
          <w:tcPr>
            <w:tcW w:w="4673" w:type="dxa"/>
            <w:gridSpan w:val="7"/>
            <w:tcBorders>
              <w:top w:val="single" w:sz="4" w:space="0" w:color="auto"/>
              <w:left w:val="single" w:sz="4" w:space="0" w:color="auto"/>
              <w:bottom w:val="double" w:sz="4" w:space="0" w:color="auto"/>
              <w:right w:val="double" w:sz="4" w:space="0" w:color="auto"/>
            </w:tcBorders>
          </w:tcPr>
          <w:p w14:paraId="02D4A733"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усмено излагање</w:t>
            </w:r>
          </w:p>
          <w:p w14:paraId="331EFA76"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активност на часу</w:t>
            </w:r>
          </w:p>
          <w:p w14:paraId="467B5DC8" w14:textId="3974FBA7" w:rsid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домаћи задаци</w:t>
            </w:r>
          </w:p>
          <w:p w14:paraId="57E6FAD3" w14:textId="50A48CD8" w:rsidR="00D66CBC" w:rsidRDefault="00D66CBC" w:rsidP="00D66CBC">
            <w:pPr>
              <w:spacing w:after="0" w:line="240" w:lineRule="auto"/>
              <w:rPr>
                <w:rFonts w:ascii="Times New Roman" w:hAnsi="Times New Roman" w:cs="Times New Roman"/>
                <w:sz w:val="24"/>
                <w:szCs w:val="24"/>
                <w:lang w:val="sr-Cyrl-CS"/>
              </w:rPr>
            </w:pPr>
          </w:p>
          <w:p w14:paraId="53BC18CD" w14:textId="066179B5" w:rsidR="00D66CBC" w:rsidRDefault="00D66CBC" w:rsidP="00D66CBC">
            <w:pPr>
              <w:spacing w:after="0" w:line="240" w:lineRule="auto"/>
              <w:rPr>
                <w:rFonts w:ascii="Times New Roman" w:hAnsi="Times New Roman" w:cs="Times New Roman"/>
                <w:sz w:val="24"/>
                <w:szCs w:val="24"/>
                <w:lang w:val="sr-Cyrl-CS"/>
              </w:rPr>
            </w:pPr>
          </w:p>
          <w:p w14:paraId="6486D052" w14:textId="73B5442B" w:rsidR="00D66CBC" w:rsidRDefault="00D66CBC" w:rsidP="00D66CBC">
            <w:pPr>
              <w:spacing w:after="0" w:line="240" w:lineRule="auto"/>
              <w:rPr>
                <w:rFonts w:ascii="Times New Roman" w:hAnsi="Times New Roman" w:cs="Times New Roman"/>
                <w:sz w:val="24"/>
                <w:szCs w:val="24"/>
                <w:lang w:val="sr-Cyrl-CS"/>
              </w:rPr>
            </w:pPr>
          </w:p>
          <w:p w14:paraId="0C0518F0" w14:textId="77777777" w:rsidR="00D66CBC" w:rsidRPr="00D66CBC" w:rsidRDefault="00D66CBC" w:rsidP="00D66CBC">
            <w:pPr>
              <w:spacing w:after="0" w:line="240" w:lineRule="auto"/>
              <w:rPr>
                <w:rFonts w:ascii="Times New Roman" w:hAnsi="Times New Roman" w:cs="Times New Roman"/>
                <w:sz w:val="24"/>
                <w:szCs w:val="24"/>
                <w:lang w:val="sr-Cyrl-CS"/>
              </w:rPr>
            </w:pPr>
          </w:p>
          <w:p w14:paraId="05C99521" w14:textId="77777777" w:rsidR="00D66CBC" w:rsidRPr="00D66CBC" w:rsidRDefault="00D66CBC" w:rsidP="00D66CBC">
            <w:pPr>
              <w:spacing w:after="0" w:line="240" w:lineRule="auto"/>
              <w:ind w:left="360"/>
              <w:rPr>
                <w:rFonts w:ascii="Times New Roman" w:hAnsi="Times New Roman" w:cs="Times New Roman"/>
                <w:sz w:val="24"/>
                <w:szCs w:val="24"/>
                <w:lang w:val="sr-Cyrl-CS"/>
              </w:rPr>
            </w:pPr>
          </w:p>
        </w:tc>
      </w:tr>
      <w:tr w:rsidR="00D66CBC" w:rsidRPr="00D66CBC" w14:paraId="29F75A43" w14:textId="77777777" w:rsidTr="001B40FE">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A4C3DE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lastRenderedPageBreak/>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9EEDBD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B74D80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2C8FF6AF"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D66CBC" w:rsidRPr="00D66CBC" w14:paraId="60CA80C8" w14:textId="77777777" w:rsidTr="001B40FE">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114E8925"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0CF00AE4"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6FDE7403"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415973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0B570A3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52F0B9D"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18DD4BA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CABC8F6"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549854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508A844D"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6D026ED0"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11621089"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14:paraId="7A210BB1"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D66CBC" w:rsidRPr="00D66CBC" w14:paraId="30360496" w14:textId="77777777" w:rsidTr="001B40FE">
        <w:trPr>
          <w:trHeight w:val="784"/>
        </w:trPr>
        <w:tc>
          <w:tcPr>
            <w:tcW w:w="636" w:type="dxa"/>
            <w:vMerge w:val="restart"/>
            <w:tcBorders>
              <w:top w:val="single" w:sz="4" w:space="0" w:color="auto"/>
              <w:left w:val="double" w:sz="4" w:space="0" w:color="auto"/>
              <w:bottom w:val="double" w:sz="4" w:space="0" w:color="auto"/>
              <w:right w:val="single" w:sz="4" w:space="0" w:color="auto"/>
            </w:tcBorders>
          </w:tcPr>
          <w:p w14:paraId="53BB5FAF"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3</w:t>
            </w:r>
          </w:p>
        </w:tc>
        <w:tc>
          <w:tcPr>
            <w:tcW w:w="3005" w:type="dxa"/>
            <w:vMerge w:val="restart"/>
            <w:tcBorders>
              <w:top w:val="single" w:sz="4" w:space="0" w:color="auto"/>
              <w:left w:val="single" w:sz="4" w:space="0" w:color="auto"/>
              <w:bottom w:val="double" w:sz="4" w:space="0" w:color="auto"/>
              <w:right w:val="single" w:sz="4" w:space="0" w:color="auto"/>
            </w:tcBorders>
          </w:tcPr>
          <w:p w14:paraId="2B263D0D"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Образовање и посао</w:t>
            </w:r>
          </w:p>
          <w:p w14:paraId="4074CEF0" w14:textId="77777777" w:rsidR="00D66CBC" w:rsidRPr="00D66CBC" w:rsidRDefault="00D66CBC" w:rsidP="00D66CBC">
            <w:pPr>
              <w:spacing w:after="0" w:line="240" w:lineRule="auto"/>
              <w:rPr>
                <w:rFonts w:ascii="Times New Roman" w:hAnsi="Times New Roman" w:cs="Times New Roman"/>
                <w:sz w:val="24"/>
                <w:szCs w:val="24"/>
                <w:lang w:val="sr-Cyrl-BA"/>
              </w:rPr>
            </w:pPr>
          </w:p>
          <w:p w14:paraId="6FE45C0D"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Стандарди:</w:t>
            </w:r>
          </w:p>
          <w:p w14:paraId="26AC43E1"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14:paraId="39B4CA9B"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14:paraId="67CD7B2A"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14:paraId="50FAF8D0"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14:paraId="4728156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14:paraId="67C937ED"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14:paraId="2D736B7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14:paraId="3FEDC0EB"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14:paraId="1F0EBC4F"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14:paraId="135ADA60"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14:paraId="1F7846C8"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14:paraId="64401915"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14:paraId="0A0F1DD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14:paraId="00F8611B"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14:paraId="53B1EB6D"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14:paraId="6BA18B4A"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14:paraId="2F69814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14:paraId="56528D0C" w14:textId="7D907FB0"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14:paraId="37F9E259"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Ученици се упознају са</w:t>
            </w:r>
          </w:p>
          <w:p w14:paraId="086D33C5"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-вокабуларом у вези са темом ;</w:t>
            </w:r>
          </w:p>
          <w:p w14:paraId="6067D253"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−текстом;</w:t>
            </w:r>
          </w:p>
          <w:p w14:paraId="09FC981E"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−временом Present Continuous;</w:t>
            </w:r>
          </w:p>
          <w:p w14:paraId="3A6461D5"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−Разликама између времена Present Simple и Present Continuous.</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380A054A" w14:textId="77777777" w:rsidR="00D66CBC" w:rsidRPr="00D66CBC" w:rsidRDefault="00D66CBC" w:rsidP="00D66CBC">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BA"/>
              </w:rPr>
              <w:t>16</w:t>
            </w:r>
          </w:p>
        </w:tc>
        <w:tc>
          <w:tcPr>
            <w:tcW w:w="1054" w:type="dxa"/>
            <w:tcBorders>
              <w:top w:val="single" w:sz="4" w:space="0" w:color="auto"/>
              <w:left w:val="single" w:sz="4" w:space="0" w:color="auto"/>
              <w:bottom w:val="single" w:sz="4" w:space="0" w:color="auto"/>
              <w:right w:val="single" w:sz="4" w:space="0" w:color="auto"/>
            </w:tcBorders>
            <w:vAlign w:val="center"/>
          </w:tcPr>
          <w:p w14:paraId="7379CAB6"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2262985D" w14:textId="77777777" w:rsidR="00D66CBC" w:rsidRPr="00D66CBC" w:rsidRDefault="00D66CBC" w:rsidP="00D66CBC">
            <w:pPr>
              <w:spacing w:after="0" w:line="240" w:lineRule="auto"/>
              <w:jc w:val="center"/>
              <w:rPr>
                <w:rFonts w:ascii="Times New Roman" w:hAnsi="Times New Roman" w:cs="Times New Roman"/>
                <w:sz w:val="24"/>
                <w:szCs w:val="24"/>
                <w:lang w:val="sr-Cyrl-BA"/>
              </w:rPr>
            </w:pPr>
            <w:r w:rsidRPr="00D66CBC">
              <w:rPr>
                <w:rFonts w:ascii="Times New Roman" w:hAnsi="Times New Roman" w:cs="Times New Roman"/>
                <w:sz w:val="24"/>
                <w:szCs w:val="24"/>
                <w:lang w:val="sr-Cyrl-BA"/>
              </w:rPr>
              <w:t>7</w:t>
            </w:r>
          </w:p>
        </w:tc>
        <w:tc>
          <w:tcPr>
            <w:tcW w:w="951" w:type="dxa"/>
            <w:tcBorders>
              <w:top w:val="single" w:sz="4" w:space="0" w:color="auto"/>
              <w:left w:val="single" w:sz="4" w:space="0" w:color="auto"/>
              <w:bottom w:val="single" w:sz="4" w:space="0" w:color="auto"/>
              <w:right w:val="single" w:sz="4" w:space="0" w:color="auto"/>
            </w:tcBorders>
            <w:vAlign w:val="center"/>
          </w:tcPr>
          <w:p w14:paraId="3B7BDF28" w14:textId="77777777" w:rsidR="00D66CBC" w:rsidRPr="00D66CBC" w:rsidRDefault="00D66CBC" w:rsidP="00D66CBC">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6</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A2CE44A" w14:textId="77777777" w:rsidR="00D66CBC" w:rsidRPr="00D66CBC" w:rsidRDefault="00D66CBC" w:rsidP="00D66CBC">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3EADCB"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4A9E267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r>
      <w:tr w:rsidR="00D66CBC" w:rsidRPr="00D66CBC" w14:paraId="0F8AD189" w14:textId="77777777" w:rsidTr="001B40FE">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235ABD2B"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B17E9D1"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F71F6E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219DF0D"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58EB51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5EC6E6A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D66CBC" w:rsidRPr="00D66CBC" w14:paraId="3CC62F34"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5B9531D6"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05A5BA02"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14:paraId="41DD9B58"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w:t>
            </w:r>
            <w:r w:rsidRPr="00D66CBC">
              <w:rPr>
                <w:rFonts w:ascii="Times New Roman" w:hAnsi="Times New Roman" w:cs="Times New Roman"/>
                <w:sz w:val="24"/>
                <w:szCs w:val="24"/>
                <w:lang w:val="sr-Cyrl-CS"/>
              </w:rPr>
              <w:tab/>
              <w:t>Користи вокабулар у вези са темом ;</w:t>
            </w:r>
          </w:p>
          <w:p w14:paraId="6D9D56C8"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w:t>
            </w:r>
            <w:r w:rsidRPr="00D66CBC">
              <w:rPr>
                <w:rFonts w:ascii="Times New Roman" w:hAnsi="Times New Roman" w:cs="Times New Roman"/>
                <w:sz w:val="24"/>
                <w:szCs w:val="24"/>
                <w:lang w:val="sr-Cyrl-CS"/>
              </w:rPr>
              <w:tab/>
              <w:t>Анализира текст;</w:t>
            </w:r>
          </w:p>
          <w:p w14:paraId="4817325D"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w:t>
            </w:r>
            <w:r w:rsidRPr="00D66CBC">
              <w:rPr>
                <w:rFonts w:ascii="Times New Roman" w:hAnsi="Times New Roman" w:cs="Times New Roman"/>
                <w:sz w:val="24"/>
                <w:szCs w:val="24"/>
                <w:lang w:val="sr-Cyrl-CS"/>
              </w:rPr>
              <w:tab/>
              <w:t>Користи Present Continuous;</w:t>
            </w:r>
          </w:p>
          <w:p w14:paraId="3CF3EF6E"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w:t>
            </w:r>
            <w:r w:rsidRPr="00D66CBC">
              <w:rPr>
                <w:rFonts w:ascii="Times New Roman" w:hAnsi="Times New Roman" w:cs="Times New Roman"/>
                <w:sz w:val="24"/>
                <w:szCs w:val="24"/>
                <w:lang w:val="sr-Cyrl-CS"/>
              </w:rPr>
              <w:tab/>
              <w:t>Разликује Present Simple I Present Continuous.</w:t>
            </w:r>
          </w:p>
        </w:tc>
        <w:tc>
          <w:tcPr>
            <w:tcW w:w="2052" w:type="dxa"/>
            <w:gridSpan w:val="3"/>
            <w:tcBorders>
              <w:top w:val="single" w:sz="4" w:space="0" w:color="auto"/>
              <w:left w:val="single" w:sz="4" w:space="0" w:color="auto"/>
              <w:bottom w:val="single" w:sz="4" w:space="0" w:color="auto"/>
              <w:right w:val="single" w:sz="4" w:space="0" w:color="auto"/>
            </w:tcBorders>
          </w:tcPr>
          <w:p w14:paraId="75351A09"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фронтални</w:t>
            </w:r>
          </w:p>
          <w:p w14:paraId="1134CBA0"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групни</w:t>
            </w:r>
          </w:p>
          <w:p w14:paraId="31747272"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индивидуални</w:t>
            </w:r>
          </w:p>
          <w:p w14:paraId="5B575787"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40C5C743"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монолошко – дијалошка</w:t>
            </w:r>
          </w:p>
          <w:p w14:paraId="7E7A1A6C"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текст – метода</w:t>
            </w:r>
          </w:p>
          <w:p w14:paraId="2D548D35" w14:textId="77777777" w:rsidR="00D66CBC" w:rsidRPr="00D66CBC" w:rsidRDefault="00D66CBC" w:rsidP="00D66CBC">
            <w:pPr>
              <w:numPr>
                <w:ilvl w:val="0"/>
                <w:numId w:val="9"/>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1FB9FA5B" w14:textId="77777777" w:rsidR="00D66CBC" w:rsidRPr="00D66CBC" w:rsidRDefault="00D66CBC" w:rsidP="00D66CBC">
            <w:pPr>
              <w:numPr>
                <w:ilvl w:val="0"/>
                <w:numId w:val="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новембар</w:t>
            </w:r>
          </w:p>
        </w:tc>
      </w:tr>
      <w:tr w:rsidR="00D66CBC" w:rsidRPr="00D66CBC" w14:paraId="21801B73" w14:textId="77777777" w:rsidTr="001B40FE">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1A0DB5EF"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1B0955B6"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029F052"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3F56562"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283F5A8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D66CBC" w:rsidRPr="00D66CBC" w14:paraId="1FDC5CAE"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4AA9C5AC"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E11287B"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14:paraId="234ADE16" w14:textId="77777777" w:rsidR="00D66CBC" w:rsidRPr="00D66CBC" w:rsidRDefault="00D66CBC" w:rsidP="00D66CBC">
            <w:pPr>
              <w:spacing w:after="0" w:line="240" w:lineRule="auto"/>
              <w:rPr>
                <w:rFonts w:ascii="Times New Roman" w:hAnsi="Times New Roman" w:cs="Times New Roman"/>
                <w:sz w:val="24"/>
                <w:szCs w:val="24"/>
                <w:lang w:val="sr-Cyrl-BA"/>
              </w:rPr>
            </w:pPr>
          </w:p>
          <w:p w14:paraId="0A36BEF2"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w:t>
            </w:r>
            <w:r w:rsidRPr="00D66CBC">
              <w:rPr>
                <w:rFonts w:ascii="Times New Roman" w:hAnsi="Times New Roman" w:cs="Times New Roman"/>
                <w:sz w:val="24"/>
                <w:szCs w:val="24"/>
                <w:lang w:val="sr-Cyrl-BA"/>
              </w:rPr>
              <w:tab/>
              <w:t>уџбеник</w:t>
            </w:r>
          </w:p>
          <w:p w14:paraId="7148124B"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w:t>
            </w:r>
            <w:r w:rsidRPr="00D66CBC">
              <w:rPr>
                <w:rFonts w:ascii="Times New Roman" w:hAnsi="Times New Roman" w:cs="Times New Roman"/>
                <w:sz w:val="24"/>
                <w:szCs w:val="24"/>
                <w:lang w:val="sr-Cyrl-BA"/>
              </w:rPr>
              <w:tab/>
              <w:t>презентације</w:t>
            </w:r>
          </w:p>
          <w:p w14:paraId="74F2B2EA"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w:t>
            </w:r>
            <w:r w:rsidRPr="00D66CBC">
              <w:rPr>
                <w:rFonts w:ascii="Times New Roman" w:hAnsi="Times New Roman" w:cs="Times New Roman"/>
                <w:sz w:val="24"/>
                <w:szCs w:val="24"/>
                <w:lang w:val="sr-Cyrl-BA"/>
              </w:rPr>
              <w:tab/>
              <w:t>радна свеска</w:t>
            </w:r>
          </w:p>
          <w:p w14:paraId="1DC6BBF6" w14:textId="77777777" w:rsidR="00D66CBC" w:rsidRPr="00D66CBC" w:rsidRDefault="00D66CBC" w:rsidP="00D66CBC">
            <w:pPr>
              <w:spacing w:after="0" w:line="240" w:lineRule="auto"/>
              <w:rPr>
                <w:rFonts w:ascii="Times New Roman" w:hAnsi="Times New Roman" w:cs="Times New Roman"/>
                <w:sz w:val="24"/>
                <w:szCs w:val="24"/>
                <w:lang w:val="sr-Cyrl-BA"/>
              </w:rPr>
            </w:pPr>
          </w:p>
          <w:p w14:paraId="6C259711" w14:textId="77777777" w:rsidR="00D66CBC" w:rsidRPr="00D66CBC" w:rsidRDefault="00D66CBC" w:rsidP="00D66CBC">
            <w:pPr>
              <w:spacing w:after="0" w:line="240" w:lineRule="auto"/>
              <w:rPr>
                <w:rFonts w:ascii="Times New Roman" w:hAnsi="Times New Roman" w:cs="Times New Roman"/>
                <w:sz w:val="24"/>
                <w:szCs w:val="24"/>
                <w:lang w:val="sr-Cyrl-BA"/>
              </w:rPr>
            </w:pPr>
          </w:p>
          <w:p w14:paraId="79216B0C" w14:textId="77777777" w:rsidR="00D66CBC" w:rsidRPr="00D66CBC" w:rsidRDefault="00D66CBC" w:rsidP="00D66CBC">
            <w:pPr>
              <w:spacing w:after="0" w:line="240" w:lineRule="auto"/>
              <w:rPr>
                <w:rFonts w:ascii="Times New Roman" w:hAnsi="Times New Roman" w:cs="Times New Roman"/>
                <w:sz w:val="24"/>
                <w:szCs w:val="24"/>
                <w:lang w:val="sr-Cyrl-BA"/>
              </w:rPr>
            </w:pPr>
          </w:p>
          <w:p w14:paraId="12149F94"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14:paraId="3C3A99C1" w14:textId="77777777" w:rsidR="00D66CBC" w:rsidRPr="00D66CBC" w:rsidRDefault="00D66CBC" w:rsidP="00D66CBC">
            <w:pPr>
              <w:numPr>
                <w:ilvl w:val="0"/>
                <w:numId w:val="1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Српски језик и књижевност</w:t>
            </w:r>
          </w:p>
        </w:tc>
        <w:tc>
          <w:tcPr>
            <w:tcW w:w="4673" w:type="dxa"/>
            <w:gridSpan w:val="7"/>
            <w:tcBorders>
              <w:top w:val="single" w:sz="4" w:space="0" w:color="auto"/>
              <w:left w:val="single" w:sz="4" w:space="0" w:color="auto"/>
              <w:bottom w:val="double" w:sz="4" w:space="0" w:color="auto"/>
              <w:right w:val="double" w:sz="4" w:space="0" w:color="auto"/>
            </w:tcBorders>
          </w:tcPr>
          <w:p w14:paraId="2F29424D"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усмено излагање</w:t>
            </w:r>
          </w:p>
          <w:p w14:paraId="5CE15EDC"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активност на часу</w:t>
            </w:r>
          </w:p>
          <w:p w14:paraId="4D01046C"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домаћи задаци</w:t>
            </w:r>
          </w:p>
          <w:p w14:paraId="3B138FA8"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писмени задатак</w:t>
            </w:r>
          </w:p>
          <w:p w14:paraId="787AF380" w14:textId="77777777" w:rsidR="00D66CBC" w:rsidRPr="00D66CBC" w:rsidRDefault="00D66CBC" w:rsidP="00D66CBC">
            <w:pPr>
              <w:spacing w:after="0" w:line="240" w:lineRule="auto"/>
              <w:ind w:left="360"/>
              <w:rPr>
                <w:rFonts w:ascii="Times New Roman" w:hAnsi="Times New Roman" w:cs="Times New Roman"/>
                <w:sz w:val="24"/>
                <w:szCs w:val="24"/>
                <w:lang w:val="sr-Cyrl-CS"/>
              </w:rPr>
            </w:pPr>
          </w:p>
        </w:tc>
      </w:tr>
      <w:tr w:rsidR="00D66CBC" w:rsidRPr="00D66CBC" w14:paraId="0872A944" w14:textId="77777777" w:rsidTr="001B40FE">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3DC375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lastRenderedPageBreak/>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243939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581EE4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249F259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D66CBC" w:rsidRPr="00D66CBC" w14:paraId="651D4EFB" w14:textId="77777777" w:rsidTr="001B40FE">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31D45625"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39F98503"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34708714"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BFACC9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3F871A17"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D00B36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5EEF687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1873BE1"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C10E560"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0F3C8E6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212F1EC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27BC24E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14:paraId="77DFF09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D66CBC" w:rsidRPr="00D66CBC" w14:paraId="362B6CF3" w14:textId="77777777" w:rsidTr="001B40FE">
        <w:trPr>
          <w:trHeight w:val="784"/>
        </w:trPr>
        <w:tc>
          <w:tcPr>
            <w:tcW w:w="636" w:type="dxa"/>
            <w:vMerge w:val="restart"/>
            <w:tcBorders>
              <w:top w:val="single" w:sz="4" w:space="0" w:color="auto"/>
              <w:left w:val="double" w:sz="4" w:space="0" w:color="auto"/>
              <w:bottom w:val="double" w:sz="4" w:space="0" w:color="auto"/>
              <w:right w:val="single" w:sz="4" w:space="0" w:color="auto"/>
            </w:tcBorders>
          </w:tcPr>
          <w:p w14:paraId="306BDEB5"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4</w:t>
            </w:r>
          </w:p>
        </w:tc>
        <w:tc>
          <w:tcPr>
            <w:tcW w:w="3005" w:type="dxa"/>
            <w:vMerge w:val="restart"/>
            <w:tcBorders>
              <w:top w:val="single" w:sz="4" w:space="0" w:color="auto"/>
              <w:left w:val="single" w:sz="4" w:space="0" w:color="auto"/>
              <w:bottom w:val="double" w:sz="4" w:space="0" w:color="auto"/>
              <w:right w:val="single" w:sz="4" w:space="0" w:color="auto"/>
            </w:tcBorders>
          </w:tcPr>
          <w:p w14:paraId="2F41EC16"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Култура и уметност</w:t>
            </w:r>
          </w:p>
          <w:p w14:paraId="032FB4B2" w14:textId="77777777" w:rsidR="00D66CBC" w:rsidRPr="00D66CBC" w:rsidRDefault="00D66CBC" w:rsidP="00D66CBC">
            <w:pPr>
              <w:spacing w:after="0" w:line="240" w:lineRule="auto"/>
              <w:rPr>
                <w:rFonts w:ascii="Times New Roman" w:hAnsi="Times New Roman" w:cs="Times New Roman"/>
                <w:sz w:val="24"/>
                <w:szCs w:val="24"/>
                <w:lang w:val="sr-Cyrl-BA"/>
              </w:rPr>
            </w:pPr>
          </w:p>
          <w:p w14:paraId="70DF855F"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Стандарди:</w:t>
            </w:r>
          </w:p>
          <w:p w14:paraId="4A0C7789"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14:paraId="5B529D8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14:paraId="0B715CCC"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14:paraId="1701A60D"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14:paraId="354BED15"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14:paraId="3CD3067C"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14:paraId="06ACA44F"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14:paraId="2828155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14:paraId="24C74548"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14:paraId="0BB9A81C"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14:paraId="6C73028D"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14:paraId="1335C6E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14:paraId="111C19C8"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14:paraId="7E15D848"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14:paraId="27173F10"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14:paraId="41DB1ADC"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14:paraId="0DA23FCB"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14:paraId="354B9255" w14:textId="2476085E"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14:paraId="2F3992C8"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Ученици се упознају са</w:t>
            </w:r>
          </w:p>
          <w:p w14:paraId="4EC0DC92"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-вокабуларом у вези са темом ;</w:t>
            </w:r>
          </w:p>
          <w:p w14:paraId="57DAA5AE"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 текстом;</w:t>
            </w:r>
          </w:p>
          <w:p w14:paraId="7A12D97A" w14:textId="77777777" w:rsidR="00D66CBC" w:rsidRPr="00D66CBC" w:rsidRDefault="00D66CBC" w:rsidP="00D66CBC">
            <w:pPr>
              <w:spacing w:after="0" w:line="240" w:lineRule="auto"/>
              <w:rPr>
                <w:rFonts w:ascii="Times New Roman" w:hAnsi="Times New Roman" w:cs="Times New Roman"/>
                <w:sz w:val="24"/>
                <w:szCs w:val="24"/>
                <w:lang w:val="sr-Cyrl-RS"/>
              </w:rPr>
            </w:pPr>
            <w:r w:rsidRPr="00D66CBC">
              <w:rPr>
                <w:rFonts w:ascii="Times New Roman" w:hAnsi="Times New Roman" w:cs="Times New Roman"/>
                <w:sz w:val="24"/>
                <w:szCs w:val="24"/>
                <w:lang w:val="sr-Cyrl-BA"/>
              </w:rPr>
              <w:t>-</w:t>
            </w:r>
            <w:r w:rsidRPr="00D66CBC">
              <w:rPr>
                <w:rFonts w:ascii="Times New Roman" w:hAnsi="Times New Roman" w:cs="Times New Roman"/>
                <w:sz w:val="24"/>
                <w:szCs w:val="24"/>
              </w:rPr>
              <w:t>have to / don’t have to</w:t>
            </w:r>
            <w:r w:rsidRPr="00D66CBC">
              <w:rPr>
                <w:rFonts w:ascii="Times New Roman" w:hAnsi="Times New Roman" w:cs="Times New Roman"/>
                <w:sz w:val="24"/>
                <w:szCs w:val="24"/>
                <w:lang w:val="sr-Cyrl-RS"/>
              </w:rPr>
              <w:t>;</w:t>
            </w:r>
          </w:p>
          <w:p w14:paraId="402E1249"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−поређењем  придева.</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28042D3" w14:textId="77777777" w:rsidR="00D66CBC" w:rsidRPr="00D66CBC" w:rsidRDefault="00D66CBC" w:rsidP="00D66CBC">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12</w:t>
            </w:r>
          </w:p>
        </w:tc>
        <w:tc>
          <w:tcPr>
            <w:tcW w:w="1054" w:type="dxa"/>
            <w:tcBorders>
              <w:top w:val="single" w:sz="4" w:space="0" w:color="auto"/>
              <w:left w:val="single" w:sz="4" w:space="0" w:color="auto"/>
              <w:bottom w:val="single" w:sz="4" w:space="0" w:color="auto"/>
              <w:right w:val="single" w:sz="4" w:space="0" w:color="auto"/>
            </w:tcBorders>
            <w:vAlign w:val="center"/>
          </w:tcPr>
          <w:p w14:paraId="4D907D5B"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3B25EAB2" w14:textId="77777777" w:rsidR="00D66CBC" w:rsidRPr="00D66CBC" w:rsidRDefault="00D66CBC" w:rsidP="00D66CBC">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14:paraId="38A971F3" w14:textId="77777777" w:rsidR="00D66CBC" w:rsidRPr="00D66CBC" w:rsidRDefault="00D66CBC" w:rsidP="00D66CBC">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5</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57855576" w14:textId="77777777" w:rsidR="00D66CBC" w:rsidRPr="00D66CBC" w:rsidRDefault="00D66CBC" w:rsidP="00D66CBC">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2C7612"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11BA6117"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r>
      <w:tr w:rsidR="00D66CBC" w:rsidRPr="00D66CBC" w14:paraId="3D55EE97" w14:textId="77777777" w:rsidTr="001B40FE">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3AFF6598"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72E93E59"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909DD21"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A75447C"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FD1088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21405DA9"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D66CBC" w:rsidRPr="00D66CBC" w14:paraId="77AAEA70"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24AEFAA9"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7D2FD22"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14:paraId="2445F618"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 xml:space="preserve">Ученици користе  </w:t>
            </w:r>
          </w:p>
          <w:p w14:paraId="2AFEAA0C"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-вокабулар у вези са темом ;</w:t>
            </w:r>
          </w:p>
          <w:p w14:paraId="06CE5219"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−анализирају текст;</w:t>
            </w:r>
          </w:p>
          <w:p w14:paraId="3430445A"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-користе have to / don’t have to;</w:t>
            </w:r>
          </w:p>
          <w:p w14:paraId="3ABAFE2C"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−умеју да пореде придеве.</w:t>
            </w:r>
          </w:p>
        </w:tc>
        <w:tc>
          <w:tcPr>
            <w:tcW w:w="2052" w:type="dxa"/>
            <w:gridSpan w:val="3"/>
            <w:tcBorders>
              <w:top w:val="single" w:sz="4" w:space="0" w:color="auto"/>
              <w:left w:val="single" w:sz="4" w:space="0" w:color="auto"/>
              <w:bottom w:val="single" w:sz="4" w:space="0" w:color="auto"/>
              <w:right w:val="single" w:sz="4" w:space="0" w:color="auto"/>
            </w:tcBorders>
          </w:tcPr>
          <w:p w14:paraId="32B5B0C8"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фронтални</w:t>
            </w:r>
          </w:p>
          <w:p w14:paraId="7F4BB77A"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групни</w:t>
            </w:r>
          </w:p>
          <w:p w14:paraId="16CAC6D3"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индивидуални</w:t>
            </w:r>
          </w:p>
          <w:p w14:paraId="7C3A37BC"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60791225"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монолошко – дијалошка</w:t>
            </w:r>
          </w:p>
          <w:p w14:paraId="1FB9F02F"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текст – метода</w:t>
            </w:r>
          </w:p>
          <w:p w14:paraId="3B3FED47" w14:textId="77777777" w:rsidR="00D66CBC" w:rsidRPr="00D66CBC" w:rsidRDefault="00D66CBC" w:rsidP="00D66CBC">
            <w:pPr>
              <w:numPr>
                <w:ilvl w:val="0"/>
                <w:numId w:val="9"/>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1E7E8B18" w14:textId="77777777" w:rsidR="00D66CBC" w:rsidRPr="00D66CBC" w:rsidRDefault="00D66CBC" w:rsidP="00D66CBC">
            <w:pPr>
              <w:numPr>
                <w:ilvl w:val="0"/>
                <w:numId w:val="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децембар</w:t>
            </w:r>
          </w:p>
        </w:tc>
      </w:tr>
      <w:tr w:rsidR="00D66CBC" w:rsidRPr="00D66CBC" w14:paraId="104DA830" w14:textId="77777777" w:rsidTr="001B40FE">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72F0B8E7"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17F27D9E"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CC9C81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40D6B26"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41D48060"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D66CBC" w:rsidRPr="00D66CBC" w14:paraId="57AA29AC"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0E39ED97"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5F5C7D84"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14:paraId="7A480B9D"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уџбеник</w:t>
            </w:r>
          </w:p>
          <w:p w14:paraId="38F27DFF"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ab/>
              <w:t>презентације</w:t>
            </w:r>
          </w:p>
          <w:p w14:paraId="49D87222"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ab/>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14:paraId="0F9F5BAB" w14:textId="77777777" w:rsidR="00D66CBC" w:rsidRPr="00D66CBC" w:rsidRDefault="00D66CBC" w:rsidP="00D66CBC">
            <w:pPr>
              <w:numPr>
                <w:ilvl w:val="0"/>
                <w:numId w:val="1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Српски језик и књижевност, историја</w:t>
            </w:r>
          </w:p>
        </w:tc>
        <w:tc>
          <w:tcPr>
            <w:tcW w:w="4673" w:type="dxa"/>
            <w:gridSpan w:val="7"/>
            <w:tcBorders>
              <w:top w:val="single" w:sz="4" w:space="0" w:color="auto"/>
              <w:left w:val="single" w:sz="4" w:space="0" w:color="auto"/>
              <w:bottom w:val="double" w:sz="4" w:space="0" w:color="auto"/>
              <w:right w:val="double" w:sz="4" w:space="0" w:color="auto"/>
            </w:tcBorders>
          </w:tcPr>
          <w:p w14:paraId="6F8C7660"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усмено излагање</w:t>
            </w:r>
          </w:p>
          <w:p w14:paraId="7AA6371C"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активност на часу</w:t>
            </w:r>
          </w:p>
          <w:p w14:paraId="559D1F49"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домаћи задаци</w:t>
            </w:r>
          </w:p>
          <w:p w14:paraId="07C625F0" w14:textId="77777777" w:rsidR="00D66CBC" w:rsidRPr="00D66CBC" w:rsidRDefault="00D66CBC" w:rsidP="00D66CBC">
            <w:pPr>
              <w:spacing w:after="0" w:line="240" w:lineRule="auto"/>
              <w:ind w:left="360"/>
              <w:rPr>
                <w:rFonts w:ascii="Times New Roman" w:hAnsi="Times New Roman" w:cs="Times New Roman"/>
                <w:sz w:val="24"/>
                <w:szCs w:val="24"/>
                <w:lang w:val="sr-Cyrl-CS"/>
              </w:rPr>
            </w:pPr>
          </w:p>
        </w:tc>
      </w:tr>
      <w:tr w:rsidR="00D66CBC" w:rsidRPr="00D66CBC" w14:paraId="4C6748E4" w14:textId="77777777" w:rsidTr="001B40FE">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60DA23F"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41620E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FF92BD7"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1"/>
            <w:tcBorders>
              <w:top w:val="double" w:sz="4" w:space="0" w:color="auto"/>
              <w:left w:val="single" w:sz="4" w:space="0" w:color="auto"/>
              <w:bottom w:val="single" w:sz="4" w:space="0" w:color="auto"/>
              <w:right w:val="double" w:sz="4" w:space="0" w:color="auto"/>
            </w:tcBorders>
            <w:shd w:val="clear" w:color="auto" w:fill="E6E6E6"/>
            <w:vAlign w:val="center"/>
          </w:tcPr>
          <w:p w14:paraId="35139C7D"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D66CBC" w:rsidRPr="00D66CBC" w14:paraId="4529EB22" w14:textId="77777777" w:rsidTr="001B40FE">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14:paraId="316438BB"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14:paraId="6CE138F8"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0" w:type="auto"/>
            <w:gridSpan w:val="3"/>
            <w:vMerge/>
            <w:tcBorders>
              <w:top w:val="double" w:sz="4" w:space="0" w:color="auto"/>
              <w:left w:val="single" w:sz="4" w:space="0" w:color="auto"/>
              <w:bottom w:val="single" w:sz="4" w:space="0" w:color="auto"/>
              <w:right w:val="single" w:sz="4" w:space="0" w:color="auto"/>
            </w:tcBorders>
            <w:vAlign w:val="center"/>
          </w:tcPr>
          <w:p w14:paraId="17537689" w14:textId="77777777" w:rsidR="00D66CBC" w:rsidRPr="00D66CBC" w:rsidRDefault="00D66CBC" w:rsidP="00D66CBC">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7F723BB"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14:paraId="5F22C57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3FDCB2E"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4A688DF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81ADF9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9FFCFA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55CD73C2"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14:paraId="45DEC79F"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14:paraId="0E9CF90E"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14:paraId="370B3CD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D66CBC" w:rsidRPr="00D66CBC" w14:paraId="347E0C29" w14:textId="77777777" w:rsidTr="001B40FE">
        <w:trPr>
          <w:trHeight w:val="784"/>
        </w:trPr>
        <w:tc>
          <w:tcPr>
            <w:tcW w:w="636" w:type="dxa"/>
            <w:vMerge w:val="restart"/>
            <w:tcBorders>
              <w:top w:val="single" w:sz="4" w:space="0" w:color="auto"/>
              <w:left w:val="double" w:sz="4" w:space="0" w:color="auto"/>
              <w:bottom w:val="double" w:sz="4" w:space="0" w:color="auto"/>
              <w:right w:val="single" w:sz="4" w:space="0" w:color="auto"/>
            </w:tcBorders>
          </w:tcPr>
          <w:p w14:paraId="742E47D2"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5</w:t>
            </w:r>
          </w:p>
        </w:tc>
        <w:tc>
          <w:tcPr>
            <w:tcW w:w="3005" w:type="dxa"/>
            <w:vMerge w:val="restart"/>
            <w:tcBorders>
              <w:top w:val="single" w:sz="4" w:space="0" w:color="auto"/>
              <w:left w:val="single" w:sz="4" w:space="0" w:color="auto"/>
              <w:bottom w:val="double" w:sz="4" w:space="0" w:color="auto"/>
              <w:right w:val="single" w:sz="4" w:space="0" w:color="auto"/>
            </w:tcBorders>
          </w:tcPr>
          <w:p w14:paraId="6278738D"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Наука и техника</w:t>
            </w:r>
          </w:p>
          <w:p w14:paraId="593316A1" w14:textId="77777777" w:rsidR="00D66CBC" w:rsidRPr="00D66CBC" w:rsidRDefault="00D66CBC" w:rsidP="00D66CBC">
            <w:pPr>
              <w:spacing w:after="0" w:line="240" w:lineRule="auto"/>
              <w:rPr>
                <w:rFonts w:ascii="Times New Roman" w:hAnsi="Times New Roman" w:cs="Times New Roman"/>
                <w:sz w:val="24"/>
                <w:szCs w:val="24"/>
                <w:lang w:val="sr-Cyrl-BA"/>
              </w:rPr>
            </w:pPr>
          </w:p>
          <w:p w14:paraId="07CD889D" w14:textId="77777777"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Стандарди:</w:t>
            </w:r>
          </w:p>
          <w:p w14:paraId="72FEA0B6"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lastRenderedPageBreak/>
              <w:t xml:space="preserve">1.СТ.1.1.; 1.СТ.1.2.; 1.СТ.1.3.; </w:t>
            </w:r>
          </w:p>
          <w:p w14:paraId="2D68505E"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14:paraId="15DFEF8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14:paraId="4AF3FB09"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14:paraId="0CF25393"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14:paraId="477CF6EF"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14:paraId="201A021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14:paraId="20CE3ED0"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14:paraId="234C75F9"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14:paraId="4756A514"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14:paraId="6207BF03"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14:paraId="5E37D29F"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14:paraId="1E97F342"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14:paraId="465BE81E"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14:paraId="4EE4A921"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14:paraId="353935D9"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14:paraId="6ED39E05" w14:textId="77777777" w:rsidR="00D66CBC" w:rsidRPr="00D66CBC" w:rsidRDefault="00D66CBC" w:rsidP="00D66CBC">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14:paraId="2E8646A4" w14:textId="47621E00" w:rsidR="00D66CBC" w:rsidRPr="00D66CBC" w:rsidRDefault="00D66CBC" w:rsidP="00D66CBC">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0"/>
                <w:szCs w:val="20"/>
                <w:lang w:val="sr-Cyrl-BA"/>
              </w:rPr>
              <w:t>2.СТ.5.3.; 2.СТ.5.4.; 2.СТ.5.5.</w:t>
            </w:r>
          </w:p>
        </w:tc>
        <w:tc>
          <w:tcPr>
            <w:tcW w:w="2836" w:type="dxa"/>
            <w:gridSpan w:val="3"/>
            <w:tcBorders>
              <w:top w:val="single" w:sz="4" w:space="0" w:color="auto"/>
              <w:left w:val="single" w:sz="4" w:space="0" w:color="auto"/>
              <w:bottom w:val="single" w:sz="4" w:space="0" w:color="auto"/>
              <w:right w:val="single" w:sz="4" w:space="0" w:color="auto"/>
            </w:tcBorders>
            <w:vAlign w:val="center"/>
          </w:tcPr>
          <w:p w14:paraId="7050C516"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lastRenderedPageBreak/>
              <w:t>Ученици се упознају са   -вокабуларом у вези са темом ;</w:t>
            </w:r>
          </w:p>
          <w:p w14:paraId="65A5D014" w14:textId="77777777" w:rsidR="00D66CBC" w:rsidRPr="00D66CBC" w:rsidRDefault="00D66CBC" w:rsidP="00D66CBC">
            <w:pPr>
              <w:spacing w:after="0" w:line="240" w:lineRule="auto"/>
              <w:ind w:left="170"/>
              <w:rPr>
                <w:rFonts w:ascii="Times New Roman" w:hAnsi="Times New Roman" w:cs="Times New Roman"/>
                <w:sz w:val="24"/>
                <w:szCs w:val="24"/>
                <w:lang w:val="sr-Cyrl-CS"/>
              </w:rPr>
            </w:pPr>
            <w:r w:rsidRPr="00D66CBC">
              <w:rPr>
                <w:rFonts w:ascii="Times New Roman" w:hAnsi="Times New Roman" w:cs="Times New Roman"/>
                <w:sz w:val="24"/>
                <w:szCs w:val="24"/>
                <w:lang w:val="sr-Cyrl-CS"/>
              </w:rPr>
              <w:lastRenderedPageBreak/>
              <w:t>− текстом;</w:t>
            </w:r>
          </w:p>
          <w:p w14:paraId="252C8F78" w14:textId="77777777" w:rsidR="00D66CBC" w:rsidRPr="00D66CBC" w:rsidRDefault="00D66CBC" w:rsidP="00572608">
            <w:pPr>
              <w:pStyle w:val="ListParagraph"/>
              <w:numPr>
                <w:ilvl w:val="0"/>
                <w:numId w:val="30"/>
              </w:numPr>
              <w:rPr>
                <w:lang w:val="sr-Cyrl-CS"/>
              </w:rPr>
            </w:pPr>
            <w:r w:rsidRPr="00D66CBC">
              <w:rPr>
                <w:lang w:val="sr-Cyrl-CS"/>
              </w:rPr>
              <w:t>временом Past Simple;</w:t>
            </w:r>
          </w:p>
          <w:p w14:paraId="3988C044" w14:textId="77777777" w:rsidR="00D66CBC" w:rsidRPr="00D66CBC" w:rsidRDefault="00D66CBC" w:rsidP="00D66CBC">
            <w:pPr>
              <w:spacing w:after="0" w:line="240" w:lineRule="auto"/>
              <w:ind w:left="170"/>
              <w:rPr>
                <w:rFonts w:ascii="Times New Roman" w:hAnsi="Times New Roman" w:cs="Times New Roman"/>
                <w:sz w:val="24"/>
                <w:szCs w:val="24"/>
                <w:lang w:val="sr-Cyrl-CS"/>
              </w:rPr>
            </w:pPr>
            <w:r w:rsidRPr="00D66CBC">
              <w:rPr>
                <w:rFonts w:ascii="Times New Roman" w:hAnsi="Times New Roman" w:cs="Times New Roman"/>
                <w:sz w:val="24"/>
                <w:szCs w:val="24"/>
                <w:lang w:val="sr-Cyrl-CS"/>
              </w:rPr>
              <w:t>−модалним глаголима.</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4E44CA18" w14:textId="77777777" w:rsidR="00D66CBC" w:rsidRPr="00D66CBC" w:rsidRDefault="00D66CBC" w:rsidP="00D66CBC">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lastRenderedPageBreak/>
              <w:t>12</w:t>
            </w:r>
          </w:p>
        </w:tc>
        <w:tc>
          <w:tcPr>
            <w:tcW w:w="1054" w:type="dxa"/>
            <w:tcBorders>
              <w:top w:val="single" w:sz="4" w:space="0" w:color="auto"/>
              <w:left w:val="single" w:sz="4" w:space="0" w:color="auto"/>
              <w:bottom w:val="single" w:sz="4" w:space="0" w:color="auto"/>
              <w:right w:val="single" w:sz="4" w:space="0" w:color="auto"/>
            </w:tcBorders>
            <w:vAlign w:val="center"/>
          </w:tcPr>
          <w:p w14:paraId="4009C8F2" w14:textId="77777777" w:rsidR="00D66CBC" w:rsidRPr="00D66CBC" w:rsidRDefault="00D66CBC" w:rsidP="00D66CBC">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26EB7AA" w14:textId="77777777" w:rsidR="00D66CBC" w:rsidRPr="00D66CBC" w:rsidRDefault="00D66CBC" w:rsidP="00D66CBC">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8</w:t>
            </w:r>
          </w:p>
        </w:tc>
        <w:tc>
          <w:tcPr>
            <w:tcW w:w="951" w:type="dxa"/>
            <w:tcBorders>
              <w:top w:val="single" w:sz="4" w:space="0" w:color="auto"/>
              <w:left w:val="single" w:sz="4" w:space="0" w:color="auto"/>
              <w:bottom w:val="single" w:sz="4" w:space="0" w:color="auto"/>
              <w:right w:val="single" w:sz="4" w:space="0" w:color="auto"/>
            </w:tcBorders>
            <w:vAlign w:val="center"/>
          </w:tcPr>
          <w:p w14:paraId="7C88E718" w14:textId="77777777" w:rsidR="00D66CBC" w:rsidRPr="00D66CBC" w:rsidRDefault="00D66CBC" w:rsidP="00D66CBC">
            <w:pPr>
              <w:spacing w:after="0" w:line="240" w:lineRule="auto"/>
              <w:jc w:val="center"/>
              <w:rPr>
                <w:rFonts w:ascii="Times New Roman" w:hAnsi="Times New Roman" w:cs="Times New Roman"/>
                <w:sz w:val="24"/>
                <w:szCs w:val="24"/>
                <w:lang w:val="sr-Cyrl-BA"/>
              </w:rPr>
            </w:pPr>
            <w:r w:rsidRPr="00D66CBC">
              <w:rPr>
                <w:rFonts w:ascii="Times New Roman" w:hAnsi="Times New Roman" w:cs="Times New Roman"/>
                <w:sz w:val="24"/>
                <w:szCs w:val="24"/>
                <w:lang w:val="sr-Cyrl-BA"/>
              </w:rPr>
              <w:t>4</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2B168AF7" w14:textId="77777777" w:rsidR="00D66CBC" w:rsidRPr="00D66CBC" w:rsidRDefault="00D66CBC" w:rsidP="00D66CBC">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DDFA5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14:paraId="50D91EC3"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p>
        </w:tc>
      </w:tr>
      <w:tr w:rsidR="00D66CBC" w:rsidRPr="00D66CBC" w14:paraId="78EEE5AF" w14:textId="77777777" w:rsidTr="001B40FE">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14:paraId="62A55B42"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7CAACF0F"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FD67BB8"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25512B2"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4BAE9C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01A6D967"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D66CBC" w:rsidRPr="00D66CBC" w14:paraId="1257ADEF"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7FEE5D49"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767DC8DB"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3852" w:type="dxa"/>
            <w:gridSpan w:val="4"/>
            <w:tcBorders>
              <w:top w:val="single" w:sz="4" w:space="0" w:color="auto"/>
              <w:left w:val="single" w:sz="4" w:space="0" w:color="auto"/>
              <w:bottom w:val="single" w:sz="4" w:space="0" w:color="auto"/>
              <w:right w:val="single" w:sz="4" w:space="0" w:color="auto"/>
            </w:tcBorders>
          </w:tcPr>
          <w:p w14:paraId="528F65D4"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w:t>
            </w:r>
            <w:r w:rsidRPr="00D66CBC">
              <w:rPr>
                <w:rFonts w:ascii="Times New Roman" w:hAnsi="Times New Roman" w:cs="Times New Roman"/>
                <w:sz w:val="24"/>
                <w:szCs w:val="24"/>
                <w:lang w:val="sr-Cyrl-CS"/>
              </w:rPr>
              <w:tab/>
              <w:t>Користи вокабулар у вези са темом ;</w:t>
            </w:r>
          </w:p>
          <w:p w14:paraId="624261FC"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w:t>
            </w:r>
            <w:r w:rsidRPr="00D66CBC">
              <w:rPr>
                <w:rFonts w:ascii="Times New Roman" w:hAnsi="Times New Roman" w:cs="Times New Roman"/>
                <w:sz w:val="24"/>
                <w:szCs w:val="24"/>
                <w:lang w:val="sr-Cyrl-CS"/>
              </w:rPr>
              <w:tab/>
              <w:t>Анализира текст;</w:t>
            </w:r>
          </w:p>
          <w:p w14:paraId="27B5F6EF"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w:t>
            </w:r>
            <w:r w:rsidRPr="00D66CBC">
              <w:rPr>
                <w:rFonts w:ascii="Times New Roman" w:hAnsi="Times New Roman" w:cs="Times New Roman"/>
                <w:sz w:val="24"/>
                <w:szCs w:val="24"/>
                <w:lang w:val="sr-Cyrl-CS"/>
              </w:rPr>
              <w:tab/>
              <w:t>Користи Past Simple;</w:t>
            </w:r>
          </w:p>
          <w:p w14:paraId="0ACF085E" w14:textId="77777777" w:rsidR="00D66CBC" w:rsidRPr="00D66CBC" w:rsidRDefault="00D66CBC" w:rsidP="00D66CBC">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w:t>
            </w:r>
            <w:r w:rsidRPr="00D66CBC">
              <w:rPr>
                <w:rFonts w:ascii="Times New Roman" w:hAnsi="Times New Roman" w:cs="Times New Roman"/>
                <w:sz w:val="24"/>
                <w:szCs w:val="24"/>
                <w:lang w:val="sr-Cyrl-CS"/>
              </w:rPr>
              <w:tab/>
              <w:t>Користи модалне глаголе.</w:t>
            </w:r>
          </w:p>
        </w:tc>
        <w:tc>
          <w:tcPr>
            <w:tcW w:w="2052" w:type="dxa"/>
            <w:gridSpan w:val="3"/>
            <w:tcBorders>
              <w:top w:val="single" w:sz="4" w:space="0" w:color="auto"/>
              <w:left w:val="single" w:sz="4" w:space="0" w:color="auto"/>
              <w:bottom w:val="single" w:sz="4" w:space="0" w:color="auto"/>
              <w:right w:val="single" w:sz="4" w:space="0" w:color="auto"/>
            </w:tcBorders>
          </w:tcPr>
          <w:p w14:paraId="4380B3F2"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фронтални</w:t>
            </w:r>
          </w:p>
          <w:p w14:paraId="3B8434CA"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групни</w:t>
            </w:r>
          </w:p>
          <w:p w14:paraId="59E9F61C" w14:textId="77777777" w:rsidR="00D66CBC" w:rsidRPr="00D66CBC" w:rsidRDefault="00D66CBC" w:rsidP="00D66CBC">
            <w:pPr>
              <w:numPr>
                <w:ilvl w:val="0"/>
                <w:numId w:val="8"/>
              </w:num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CS"/>
              </w:rPr>
              <w:t>индивидуални</w:t>
            </w:r>
          </w:p>
          <w:p w14:paraId="7F936A02" w14:textId="77777777" w:rsidR="00D66CBC" w:rsidRPr="00D66CBC" w:rsidRDefault="00D66CBC" w:rsidP="00D66CBC">
            <w:pPr>
              <w:numPr>
                <w:ilvl w:val="0"/>
                <w:numId w:val="8"/>
              </w:num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14:paraId="5556C6C3"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монолошко – дијалошка</w:t>
            </w:r>
          </w:p>
          <w:p w14:paraId="7D140060" w14:textId="77777777" w:rsidR="00D66CBC" w:rsidRPr="00D66CBC" w:rsidRDefault="00D66CBC" w:rsidP="00D66CBC">
            <w:pPr>
              <w:numPr>
                <w:ilvl w:val="0"/>
                <w:numId w:val="4"/>
              </w:numPr>
              <w:tabs>
                <w:tab w:val="clear" w:pos="360"/>
              </w:tabs>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текст – метода</w:t>
            </w:r>
          </w:p>
          <w:p w14:paraId="035F6567" w14:textId="77777777" w:rsidR="00D66CBC" w:rsidRPr="00D66CBC" w:rsidRDefault="00D66CBC" w:rsidP="00D66CBC">
            <w:pPr>
              <w:numPr>
                <w:ilvl w:val="0"/>
                <w:numId w:val="9"/>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демонстративне</w:t>
            </w:r>
          </w:p>
        </w:tc>
        <w:tc>
          <w:tcPr>
            <w:tcW w:w="1868" w:type="dxa"/>
            <w:gridSpan w:val="4"/>
            <w:tcBorders>
              <w:top w:val="single" w:sz="4" w:space="0" w:color="auto"/>
              <w:left w:val="single" w:sz="4" w:space="0" w:color="auto"/>
              <w:bottom w:val="single" w:sz="4" w:space="0" w:color="auto"/>
              <w:right w:val="double" w:sz="4" w:space="0" w:color="auto"/>
            </w:tcBorders>
          </w:tcPr>
          <w:p w14:paraId="7DC1E413" w14:textId="77777777" w:rsidR="00D66CBC" w:rsidRPr="00D66CBC" w:rsidRDefault="00D66CBC" w:rsidP="00D66CBC">
            <w:pPr>
              <w:numPr>
                <w:ilvl w:val="0"/>
                <w:numId w:val="1"/>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BA"/>
              </w:rPr>
              <w:t>фебруар, март</w:t>
            </w:r>
          </w:p>
        </w:tc>
      </w:tr>
      <w:tr w:rsidR="00D66CBC" w:rsidRPr="00D66CBC" w14:paraId="00C0A766" w14:textId="77777777" w:rsidTr="001B40FE">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14:paraId="48B85535"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62A9B29C"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335FB2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8F06034"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68A799B5" w14:textId="77777777" w:rsidR="00D66CBC" w:rsidRPr="00D66CBC" w:rsidRDefault="00D66CBC" w:rsidP="00D66CBC">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D66CBC" w:rsidRPr="00D66CBC" w14:paraId="5A4A06F0" w14:textId="77777777" w:rsidTr="001B40FE">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14:paraId="79E2A415"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14:paraId="06BDA408" w14:textId="77777777" w:rsidR="00D66CBC" w:rsidRPr="00D66CBC" w:rsidRDefault="00D66CBC" w:rsidP="00D66CBC">
            <w:pPr>
              <w:spacing w:after="0" w:line="240" w:lineRule="auto"/>
              <w:rPr>
                <w:rFonts w:ascii="Times New Roman" w:hAnsi="Times New Roman" w:cs="Times New Roman"/>
                <w:sz w:val="24"/>
                <w:szCs w:val="24"/>
                <w:lang w:val="sr-Cyrl-CS"/>
              </w:rPr>
            </w:pPr>
          </w:p>
        </w:tc>
        <w:tc>
          <w:tcPr>
            <w:tcW w:w="2772" w:type="dxa"/>
            <w:gridSpan w:val="2"/>
            <w:tcBorders>
              <w:top w:val="single" w:sz="4" w:space="0" w:color="auto"/>
              <w:left w:val="single" w:sz="4" w:space="0" w:color="auto"/>
              <w:bottom w:val="double" w:sz="4" w:space="0" w:color="auto"/>
              <w:right w:val="single" w:sz="4" w:space="0" w:color="auto"/>
            </w:tcBorders>
          </w:tcPr>
          <w:p w14:paraId="344A8339"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уџбеник</w:t>
            </w:r>
          </w:p>
          <w:p w14:paraId="29990404"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ab/>
              <w:t>презентације</w:t>
            </w:r>
          </w:p>
          <w:p w14:paraId="6E3BCCEA" w14:textId="77777777" w:rsidR="00D66CBC" w:rsidRPr="00D66CBC" w:rsidRDefault="00D66CBC" w:rsidP="00D66CBC">
            <w:pPr>
              <w:numPr>
                <w:ilvl w:val="0"/>
                <w:numId w:val="10"/>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ab/>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14:paraId="07312772" w14:textId="77777777" w:rsidR="00D66CBC" w:rsidRPr="00D66CBC" w:rsidRDefault="00D66CBC" w:rsidP="00D66CBC">
            <w:pPr>
              <w:spacing w:after="0" w:line="240" w:lineRule="auto"/>
              <w:ind w:left="360"/>
              <w:rPr>
                <w:rFonts w:ascii="Times New Roman" w:hAnsi="Times New Roman" w:cs="Times New Roman"/>
                <w:sz w:val="24"/>
                <w:szCs w:val="24"/>
                <w:lang w:val="sr-Cyrl-CS"/>
              </w:rPr>
            </w:pPr>
            <w:r w:rsidRPr="00D66CBC">
              <w:rPr>
                <w:rFonts w:ascii="Times New Roman" w:hAnsi="Times New Roman" w:cs="Times New Roman"/>
                <w:sz w:val="24"/>
                <w:szCs w:val="24"/>
                <w:lang w:val="sr-Cyrl-BA"/>
              </w:rPr>
              <w:t>Српски језик и књижевност, информатика</w:t>
            </w:r>
          </w:p>
        </w:tc>
        <w:tc>
          <w:tcPr>
            <w:tcW w:w="4673" w:type="dxa"/>
            <w:gridSpan w:val="7"/>
            <w:tcBorders>
              <w:top w:val="single" w:sz="4" w:space="0" w:color="auto"/>
              <w:left w:val="single" w:sz="4" w:space="0" w:color="auto"/>
              <w:bottom w:val="double" w:sz="4" w:space="0" w:color="auto"/>
              <w:right w:val="double" w:sz="4" w:space="0" w:color="auto"/>
            </w:tcBorders>
          </w:tcPr>
          <w:p w14:paraId="03C2EC67"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усмено излагање</w:t>
            </w:r>
          </w:p>
          <w:p w14:paraId="67F3D06E"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активност на часу</w:t>
            </w:r>
          </w:p>
          <w:p w14:paraId="0F9001D4" w14:textId="77777777" w:rsidR="00D66CBC" w:rsidRPr="00D66CBC" w:rsidRDefault="00D66CBC" w:rsidP="00D66CBC">
            <w:pPr>
              <w:numPr>
                <w:ilvl w:val="0"/>
                <w:numId w:val="7"/>
              </w:num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домаћи задаци</w:t>
            </w:r>
          </w:p>
          <w:p w14:paraId="22A2CAC7" w14:textId="77777777" w:rsidR="00D66CBC" w:rsidRPr="00D66CBC" w:rsidRDefault="00D66CBC" w:rsidP="00D66CBC">
            <w:pPr>
              <w:spacing w:after="0" w:line="240" w:lineRule="auto"/>
              <w:ind w:left="360"/>
              <w:rPr>
                <w:rFonts w:ascii="Times New Roman" w:hAnsi="Times New Roman" w:cs="Times New Roman"/>
                <w:sz w:val="24"/>
                <w:szCs w:val="24"/>
                <w:lang w:val="sr-Cyrl-CS"/>
              </w:rPr>
            </w:pPr>
          </w:p>
        </w:tc>
      </w:tr>
    </w:tbl>
    <w:p w14:paraId="62002C0E" w14:textId="796C317F" w:rsidR="00DE17BD" w:rsidRDefault="00DE17BD" w:rsidP="00524408">
      <w:pPr>
        <w:keepNext/>
        <w:spacing w:after="0" w:line="240" w:lineRule="auto"/>
        <w:outlineLvl w:val="1"/>
        <w:rPr>
          <w:rFonts w:ascii="Times New Roman" w:eastAsia="Times New Roman" w:hAnsi="Times New Roman" w:cs="Times New Roman"/>
          <w:bCs/>
          <w:iCs/>
          <w:sz w:val="24"/>
          <w:szCs w:val="24"/>
          <w:lang w:val="sr-Cyrl-RS"/>
        </w:rPr>
      </w:pPr>
    </w:p>
    <w:p w14:paraId="46B3D963" w14:textId="4DC2B08C" w:rsidR="00FC4A84" w:rsidRDefault="00FC4A84" w:rsidP="00524408">
      <w:pPr>
        <w:keepNext/>
        <w:spacing w:after="0" w:line="240" w:lineRule="auto"/>
        <w:outlineLvl w:val="1"/>
        <w:rPr>
          <w:rFonts w:ascii="Times New Roman" w:eastAsia="Times New Roman" w:hAnsi="Times New Roman" w:cs="Times New Roman"/>
          <w:bCs/>
          <w:iCs/>
          <w:sz w:val="24"/>
          <w:szCs w:val="24"/>
          <w:lang w:val="sr-Cyrl-RS"/>
        </w:rPr>
      </w:pPr>
    </w:p>
    <w:p w14:paraId="40FBD6D5" w14:textId="3FA0F2DC" w:rsidR="002943E1" w:rsidRDefault="002943E1" w:rsidP="00524408">
      <w:pPr>
        <w:keepNext/>
        <w:spacing w:after="0" w:line="240" w:lineRule="auto"/>
        <w:outlineLvl w:val="1"/>
        <w:rPr>
          <w:rFonts w:ascii="Times New Roman" w:eastAsia="Times New Roman" w:hAnsi="Times New Roman" w:cs="Times New Roman"/>
          <w:bCs/>
          <w:iCs/>
          <w:sz w:val="24"/>
          <w:szCs w:val="24"/>
          <w:lang w:val="sr-Cyrl-RS"/>
        </w:rPr>
      </w:pPr>
    </w:p>
    <w:p w14:paraId="1C91B685" w14:textId="1EF45DA4" w:rsidR="002943E1" w:rsidRDefault="002943E1" w:rsidP="00524408">
      <w:pPr>
        <w:keepNext/>
        <w:spacing w:after="0" w:line="240" w:lineRule="auto"/>
        <w:outlineLvl w:val="1"/>
        <w:rPr>
          <w:rFonts w:ascii="Times New Roman" w:eastAsia="Times New Roman" w:hAnsi="Times New Roman" w:cs="Times New Roman"/>
          <w:bCs/>
          <w:iCs/>
          <w:sz w:val="24"/>
          <w:szCs w:val="24"/>
          <w:lang w:val="sr-Cyrl-RS"/>
        </w:rPr>
      </w:pPr>
    </w:p>
    <w:p w14:paraId="1FB92975" w14:textId="77777777" w:rsidR="002943E1" w:rsidRDefault="002943E1" w:rsidP="00524408">
      <w:pPr>
        <w:keepNext/>
        <w:spacing w:after="0" w:line="240" w:lineRule="auto"/>
        <w:outlineLvl w:val="1"/>
        <w:rPr>
          <w:rFonts w:ascii="Times New Roman" w:eastAsia="Times New Roman" w:hAnsi="Times New Roman" w:cs="Times New Roman"/>
          <w:bCs/>
          <w:iCs/>
          <w:sz w:val="24"/>
          <w:szCs w:val="24"/>
          <w:lang w:val="sr-Cyrl-RS"/>
        </w:rPr>
      </w:pPr>
    </w:p>
    <w:p w14:paraId="7B6D0CC6" w14:textId="442209C2" w:rsidR="00FC4A84" w:rsidRDefault="00FC4A84" w:rsidP="00524408">
      <w:pPr>
        <w:keepNext/>
        <w:spacing w:after="0" w:line="240" w:lineRule="auto"/>
        <w:outlineLvl w:val="1"/>
        <w:rPr>
          <w:rFonts w:ascii="Times New Roman" w:eastAsia="Times New Roman" w:hAnsi="Times New Roman" w:cs="Times New Roman"/>
          <w:bCs/>
          <w:iCs/>
          <w:sz w:val="24"/>
          <w:szCs w:val="24"/>
          <w:lang w:val="sr-Cyrl-RS"/>
        </w:rPr>
      </w:pPr>
    </w:p>
    <w:p w14:paraId="68DD3AAE" w14:textId="36C5D764" w:rsidR="00FC4A84" w:rsidRDefault="00FC4A84" w:rsidP="00524408">
      <w:pPr>
        <w:keepNext/>
        <w:spacing w:after="0" w:line="240" w:lineRule="auto"/>
        <w:outlineLvl w:val="1"/>
        <w:rPr>
          <w:rFonts w:ascii="Times New Roman" w:eastAsia="Times New Roman" w:hAnsi="Times New Roman" w:cs="Times New Roman"/>
          <w:bCs/>
          <w:iCs/>
          <w:sz w:val="24"/>
          <w:szCs w:val="24"/>
          <w:lang w:val="sr-Cyrl-RS"/>
        </w:rPr>
      </w:pPr>
    </w:p>
    <w:tbl>
      <w:tblPr>
        <w:tblW w:w="0" w:type="auto"/>
        <w:tblLayout w:type="fixed"/>
        <w:tblLook w:val="0000" w:firstRow="0" w:lastRow="0" w:firstColumn="0" w:lastColumn="0" w:noHBand="0" w:noVBand="0"/>
      </w:tblPr>
      <w:tblGrid>
        <w:gridCol w:w="5169"/>
        <w:gridCol w:w="5170"/>
      </w:tblGrid>
      <w:tr w:rsidR="008B37F6" w:rsidRPr="008B37F6" w14:paraId="7F24F6B1" w14:textId="77777777" w:rsidTr="008B37F6">
        <w:trPr>
          <w:trHeight w:val="265"/>
        </w:trPr>
        <w:tc>
          <w:tcPr>
            <w:tcW w:w="5169" w:type="dxa"/>
            <w:tcBorders>
              <w:top w:val="double" w:sz="4" w:space="0" w:color="000000"/>
              <w:left w:val="double" w:sz="4" w:space="0" w:color="000000"/>
              <w:bottom w:val="single" w:sz="4" w:space="0" w:color="000000"/>
              <w:right w:val="single" w:sz="4" w:space="0" w:color="000000"/>
            </w:tcBorders>
            <w:shd w:val="clear" w:color="auto" w:fill="E6E6E6"/>
          </w:tcPr>
          <w:p w14:paraId="46D476E5"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Образовни профил</w:t>
            </w:r>
          </w:p>
        </w:tc>
        <w:tc>
          <w:tcPr>
            <w:tcW w:w="5170" w:type="dxa"/>
            <w:tcBorders>
              <w:top w:val="double" w:sz="4" w:space="0" w:color="000000"/>
              <w:left w:val="single" w:sz="4" w:space="0" w:color="000000"/>
              <w:bottom w:val="single" w:sz="4" w:space="0" w:color="000000"/>
              <w:right w:val="double" w:sz="4" w:space="0" w:color="000000"/>
            </w:tcBorders>
            <w:shd w:val="clear" w:color="auto" w:fill="auto"/>
            <w:vAlign w:val="center"/>
          </w:tcPr>
          <w:p w14:paraId="5FE213F8"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eastAsia="Times New Roman" w:hAnsi="Times New Roman" w:cs="Times New Roman"/>
                <w:sz w:val="24"/>
                <w:szCs w:val="24"/>
                <w:lang w:val="sr-Cyrl-RS"/>
              </w:rPr>
              <w:t>Трговински техничар</w:t>
            </w:r>
          </w:p>
        </w:tc>
      </w:tr>
      <w:tr w:rsidR="008B37F6" w:rsidRPr="008B37F6" w14:paraId="063D99FA" w14:textId="77777777" w:rsidTr="008B37F6">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14:paraId="4818F031"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Предмет</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FC3666F" w14:textId="77777777" w:rsidR="008B37F6" w:rsidRPr="008B37F6" w:rsidRDefault="008B37F6" w:rsidP="008B37F6">
            <w:pPr>
              <w:spacing w:after="0" w:line="240" w:lineRule="auto"/>
              <w:rPr>
                <w:rFonts w:ascii="Times New Roman" w:hAnsi="Times New Roman" w:cs="Times New Roman"/>
                <w:b/>
                <w:sz w:val="24"/>
                <w:szCs w:val="24"/>
              </w:rPr>
            </w:pPr>
            <w:r w:rsidRPr="008B37F6">
              <w:rPr>
                <w:rFonts w:ascii="Times New Roman" w:hAnsi="Times New Roman" w:cs="Times New Roman"/>
                <w:b/>
                <w:sz w:val="24"/>
                <w:szCs w:val="24"/>
                <w:lang w:val="sr-Cyrl-CS"/>
              </w:rPr>
              <w:t>Физичко васпитање</w:t>
            </w:r>
          </w:p>
        </w:tc>
      </w:tr>
      <w:tr w:rsidR="008B37F6" w:rsidRPr="008B37F6" w14:paraId="7662ACFC" w14:textId="77777777" w:rsidTr="008B37F6">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14:paraId="0448C3CC"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Разред</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68C1085" w14:textId="77777777" w:rsidR="008B37F6" w:rsidRPr="008B37F6" w:rsidRDefault="008B37F6" w:rsidP="008B37F6">
            <w:pPr>
              <w:spacing w:after="0" w:line="240" w:lineRule="auto"/>
              <w:rPr>
                <w:rFonts w:ascii="Times New Roman" w:hAnsi="Times New Roman" w:cs="Times New Roman"/>
                <w:b/>
                <w:sz w:val="24"/>
                <w:szCs w:val="24"/>
              </w:rPr>
            </w:pPr>
            <w:r w:rsidRPr="008B37F6">
              <w:rPr>
                <w:rFonts w:ascii="Times New Roman" w:hAnsi="Times New Roman" w:cs="Times New Roman"/>
                <w:b/>
                <w:sz w:val="24"/>
                <w:szCs w:val="24"/>
                <w:lang w:val="sr-Cyrl-CS"/>
              </w:rPr>
              <w:t>Први</w:t>
            </w:r>
          </w:p>
        </w:tc>
      </w:tr>
      <w:tr w:rsidR="008B37F6" w:rsidRPr="008B37F6" w14:paraId="7919D682" w14:textId="77777777" w:rsidTr="008B37F6">
        <w:trPr>
          <w:trHeight w:val="274"/>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14:paraId="42932453"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Годишњи фонд часова</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14:paraId="21E569D5"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RS"/>
              </w:rPr>
              <w:t>72</w:t>
            </w:r>
          </w:p>
        </w:tc>
      </w:tr>
      <w:tr w:rsidR="008B37F6" w:rsidRPr="008B37F6" w14:paraId="3B6F0950" w14:textId="77777777" w:rsidTr="008B37F6">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14:paraId="6F473A07"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Недељни фонд часова</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14:paraId="1A8A01AD"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CS"/>
              </w:rPr>
              <w:t>2</w:t>
            </w:r>
          </w:p>
        </w:tc>
      </w:tr>
      <w:tr w:rsidR="008B37F6" w:rsidRPr="008B37F6" w14:paraId="745C26A9" w14:textId="77777777" w:rsidTr="008B37F6">
        <w:trPr>
          <w:trHeight w:val="532"/>
        </w:trPr>
        <w:tc>
          <w:tcPr>
            <w:tcW w:w="5169" w:type="dxa"/>
            <w:tcBorders>
              <w:top w:val="single" w:sz="4" w:space="0" w:color="000000"/>
              <w:left w:val="double" w:sz="4" w:space="0" w:color="000000"/>
              <w:bottom w:val="double" w:sz="4" w:space="0" w:color="000000"/>
              <w:right w:val="single" w:sz="4" w:space="0" w:color="000000"/>
            </w:tcBorders>
            <w:shd w:val="clear" w:color="auto" w:fill="E6E6E6"/>
          </w:tcPr>
          <w:p w14:paraId="2DC51622"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Литература</w:t>
            </w:r>
          </w:p>
        </w:tc>
        <w:tc>
          <w:tcPr>
            <w:tcW w:w="5170" w:type="dxa"/>
            <w:tcBorders>
              <w:top w:val="single" w:sz="4" w:space="0" w:color="000000"/>
              <w:left w:val="single" w:sz="4" w:space="0" w:color="000000"/>
              <w:bottom w:val="double" w:sz="4" w:space="0" w:color="000000"/>
              <w:right w:val="double" w:sz="4" w:space="0" w:color="000000"/>
            </w:tcBorders>
            <w:shd w:val="clear" w:color="auto" w:fill="auto"/>
            <w:vAlign w:val="center"/>
          </w:tcPr>
          <w:p w14:paraId="7CEEE88B" w14:textId="77777777" w:rsidR="008B37F6" w:rsidRPr="008B37F6" w:rsidRDefault="008B37F6" w:rsidP="008B37F6">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CS"/>
              </w:rPr>
              <w:t>Група аутора :Методика  физичке културе, Београд</w:t>
            </w:r>
          </w:p>
        </w:tc>
      </w:tr>
    </w:tbl>
    <w:p w14:paraId="5EE4FA3B" w14:textId="5D4B953B" w:rsidR="00FC4A84" w:rsidRDefault="00FC4A84" w:rsidP="00524408">
      <w:pPr>
        <w:keepNext/>
        <w:spacing w:after="0" w:line="240" w:lineRule="auto"/>
        <w:outlineLvl w:val="1"/>
        <w:rPr>
          <w:rFonts w:ascii="Times New Roman" w:eastAsia="Times New Roman" w:hAnsi="Times New Roman" w:cs="Times New Roman"/>
          <w:bCs/>
          <w:iCs/>
          <w:sz w:val="24"/>
          <w:szCs w:val="24"/>
          <w:lang w:val="sr-Cyrl-RS"/>
        </w:rPr>
      </w:pPr>
    </w:p>
    <w:tbl>
      <w:tblPr>
        <w:tblW w:w="14898" w:type="dxa"/>
        <w:tblLayout w:type="fixed"/>
        <w:tblLook w:val="01E0" w:firstRow="1" w:lastRow="1" w:firstColumn="1" w:lastColumn="1" w:noHBand="0" w:noVBand="0"/>
      </w:tblPr>
      <w:tblGrid>
        <w:gridCol w:w="639"/>
        <w:gridCol w:w="81"/>
        <w:gridCol w:w="211"/>
        <w:gridCol w:w="2186"/>
        <w:gridCol w:w="63"/>
        <w:gridCol w:w="1340"/>
        <w:gridCol w:w="371"/>
        <w:gridCol w:w="200"/>
        <w:gridCol w:w="862"/>
        <w:gridCol w:w="12"/>
        <w:gridCol w:w="80"/>
        <w:gridCol w:w="85"/>
        <w:gridCol w:w="237"/>
        <w:gridCol w:w="652"/>
        <w:gridCol w:w="702"/>
        <w:gridCol w:w="187"/>
        <w:gridCol w:w="132"/>
        <w:gridCol w:w="400"/>
        <w:gridCol w:w="434"/>
        <w:gridCol w:w="630"/>
        <w:gridCol w:w="1597"/>
        <w:gridCol w:w="102"/>
        <w:gridCol w:w="44"/>
        <w:gridCol w:w="32"/>
        <w:gridCol w:w="448"/>
        <w:gridCol w:w="624"/>
        <w:gridCol w:w="29"/>
        <w:gridCol w:w="1037"/>
        <w:gridCol w:w="1245"/>
        <w:gridCol w:w="236"/>
      </w:tblGrid>
      <w:tr w:rsidR="002943E1" w:rsidRPr="002943E1" w14:paraId="3C20CDF6" w14:textId="77777777" w:rsidTr="002943E1">
        <w:tc>
          <w:tcPr>
            <w:tcW w:w="639"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1A3CB351"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w:t>
            </w:r>
          </w:p>
        </w:tc>
        <w:tc>
          <w:tcPr>
            <w:tcW w:w="2478"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25B7D9C8"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6"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192A9FB5"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945" w:type="dxa"/>
            <w:gridSpan w:val="21"/>
            <w:tcBorders>
              <w:top w:val="double" w:sz="4" w:space="0" w:color="000000"/>
              <w:left w:val="single" w:sz="4" w:space="0" w:color="000000"/>
              <w:bottom w:val="single" w:sz="4" w:space="0" w:color="000000"/>
              <w:right w:val="double" w:sz="4" w:space="0" w:color="000000"/>
            </w:tcBorders>
            <w:shd w:val="clear" w:color="auto" w:fill="E6E6E6"/>
            <w:vAlign w:val="center"/>
          </w:tcPr>
          <w:p w14:paraId="133D9243"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r>
      <w:tr w:rsidR="002943E1" w:rsidRPr="002943E1" w14:paraId="5F2EE2FC" w14:textId="77777777" w:rsidTr="002943E1">
        <w:tc>
          <w:tcPr>
            <w:tcW w:w="639" w:type="dxa"/>
            <w:vMerge/>
            <w:tcBorders>
              <w:top w:val="double" w:sz="4" w:space="0" w:color="000000"/>
              <w:left w:val="double" w:sz="4" w:space="0" w:color="000000"/>
              <w:bottom w:val="single" w:sz="4" w:space="0" w:color="000000"/>
              <w:right w:val="single" w:sz="4" w:space="0" w:color="000000"/>
            </w:tcBorders>
            <w:vAlign w:val="center"/>
          </w:tcPr>
          <w:p w14:paraId="518A23FE"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478" w:type="dxa"/>
            <w:gridSpan w:val="3"/>
            <w:vMerge/>
            <w:tcBorders>
              <w:top w:val="double" w:sz="4" w:space="0" w:color="000000"/>
              <w:left w:val="single" w:sz="4" w:space="0" w:color="000000"/>
              <w:bottom w:val="single" w:sz="4" w:space="0" w:color="000000"/>
              <w:right w:val="single" w:sz="4" w:space="0" w:color="000000"/>
            </w:tcBorders>
            <w:vAlign w:val="center"/>
          </w:tcPr>
          <w:p w14:paraId="3B93A802"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836" w:type="dxa"/>
            <w:gridSpan w:val="5"/>
            <w:vMerge/>
            <w:tcBorders>
              <w:top w:val="double" w:sz="4" w:space="0" w:color="000000"/>
              <w:left w:val="single" w:sz="4" w:space="0" w:color="000000"/>
              <w:bottom w:val="single" w:sz="4" w:space="0" w:color="000000"/>
              <w:right w:val="single" w:sz="4" w:space="0" w:color="000000"/>
            </w:tcBorders>
            <w:vAlign w:val="center"/>
          </w:tcPr>
          <w:p w14:paraId="2AA11B50"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01A18397"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2C41DBD3"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759AE852"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14:paraId="52CF7FBF"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7D649E78"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Обрада и</w:t>
            </w:r>
          </w:p>
          <w:p w14:paraId="18206ADD"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2EB07122"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41F0FED1"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14:paraId="556C6D1E"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481" w:type="dxa"/>
            <w:gridSpan w:val="2"/>
            <w:tcBorders>
              <w:top w:val="single" w:sz="4" w:space="0" w:color="000000"/>
              <w:left w:val="single" w:sz="4" w:space="0" w:color="000000"/>
              <w:bottom w:val="single" w:sz="4" w:space="0" w:color="000000"/>
              <w:right w:val="double" w:sz="4" w:space="0" w:color="000000"/>
            </w:tcBorders>
            <w:shd w:val="clear" w:color="auto" w:fill="E6E6E6"/>
            <w:vAlign w:val="center"/>
          </w:tcPr>
          <w:p w14:paraId="3BA305E5"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14:paraId="7825EE8A"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p w14:paraId="623D27DB"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 блоку</w:t>
            </w:r>
          </w:p>
        </w:tc>
      </w:tr>
      <w:tr w:rsidR="002943E1" w:rsidRPr="002943E1" w14:paraId="3DA42C36" w14:textId="77777777" w:rsidTr="002943E1">
        <w:trPr>
          <w:trHeight w:val="532"/>
        </w:trPr>
        <w:tc>
          <w:tcPr>
            <w:tcW w:w="639" w:type="dxa"/>
            <w:vMerge w:val="restart"/>
            <w:tcBorders>
              <w:top w:val="single" w:sz="4" w:space="0" w:color="000000"/>
              <w:left w:val="double" w:sz="4" w:space="0" w:color="000000"/>
              <w:bottom w:val="double" w:sz="4" w:space="0" w:color="000000"/>
              <w:right w:val="single" w:sz="4" w:space="0" w:color="000000"/>
            </w:tcBorders>
          </w:tcPr>
          <w:p w14:paraId="24C6C300"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w:t>
            </w:r>
          </w:p>
        </w:tc>
        <w:tc>
          <w:tcPr>
            <w:tcW w:w="2478" w:type="dxa"/>
            <w:gridSpan w:val="3"/>
            <w:vMerge w:val="restart"/>
            <w:tcBorders>
              <w:top w:val="single" w:sz="4" w:space="0" w:color="000000"/>
              <w:left w:val="single" w:sz="4" w:space="0" w:color="000000"/>
              <w:bottom w:val="double" w:sz="4" w:space="0" w:color="000000"/>
              <w:right w:val="single" w:sz="4" w:space="0" w:color="000000"/>
            </w:tcBorders>
          </w:tcPr>
          <w:p w14:paraId="7833AE97" w14:textId="77777777" w:rsidR="002943E1" w:rsidRPr="002943E1" w:rsidRDefault="002943E1" w:rsidP="00572608">
            <w:pPr>
              <w:widowControl w:val="0"/>
              <w:numPr>
                <w:ilvl w:val="0"/>
                <w:numId w:val="40"/>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Атлетика</w:t>
            </w:r>
          </w:p>
        </w:tc>
        <w:tc>
          <w:tcPr>
            <w:tcW w:w="2836" w:type="dxa"/>
            <w:gridSpan w:val="5"/>
            <w:tcBorders>
              <w:top w:val="single" w:sz="4" w:space="0" w:color="000000"/>
              <w:left w:val="single" w:sz="4" w:space="0" w:color="000000"/>
              <w:bottom w:val="single" w:sz="4" w:space="0" w:color="000000"/>
              <w:right w:val="single" w:sz="4" w:space="0" w:color="000000"/>
            </w:tcBorders>
            <w:vAlign w:val="center"/>
          </w:tcPr>
          <w:p w14:paraId="71BDBDA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Допринос задовољењу основних психофизичких, социјалних потрба ученика</w:t>
            </w:r>
          </w:p>
          <w:p w14:paraId="1721B7F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Развијање и усвршавање моторичкох способности умења и навика</w:t>
            </w:r>
          </w:p>
          <w:p w14:paraId="039B41C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Очување и унапређивање здравља</w:t>
            </w:r>
          </w:p>
          <w:p w14:paraId="7637D206"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Оспособљавање за самостално, групно вежбање у слободно време</w:t>
            </w:r>
          </w:p>
          <w:p w14:paraId="568122B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14:paraId="331EC8E3"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24</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14:paraId="3F0D7B97"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14:paraId="034B2281"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12</w:t>
            </w:r>
          </w:p>
        </w:tc>
        <w:tc>
          <w:tcPr>
            <w:tcW w:w="1597" w:type="dxa"/>
            <w:tcBorders>
              <w:top w:val="single" w:sz="4" w:space="0" w:color="000000"/>
              <w:left w:val="single" w:sz="4" w:space="0" w:color="000000"/>
              <w:bottom w:val="single" w:sz="4" w:space="0" w:color="000000"/>
              <w:right w:val="single" w:sz="4" w:space="0" w:color="000000"/>
            </w:tcBorders>
            <w:vAlign w:val="center"/>
          </w:tcPr>
          <w:p w14:paraId="74776FC0"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12</w:t>
            </w:r>
          </w:p>
        </w:tc>
        <w:tc>
          <w:tcPr>
            <w:tcW w:w="1250" w:type="dxa"/>
            <w:gridSpan w:val="5"/>
            <w:tcBorders>
              <w:top w:val="single" w:sz="4" w:space="0" w:color="000000"/>
              <w:left w:val="single" w:sz="4" w:space="0" w:color="000000"/>
              <w:bottom w:val="single" w:sz="4" w:space="0" w:color="000000"/>
              <w:right w:val="single" w:sz="4" w:space="0" w:color="000000"/>
            </w:tcBorders>
            <w:vAlign w:val="center"/>
          </w:tcPr>
          <w:p w14:paraId="2506FE22"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14:paraId="18501F9E"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481" w:type="dxa"/>
            <w:gridSpan w:val="2"/>
            <w:tcBorders>
              <w:top w:val="single" w:sz="4" w:space="0" w:color="000000"/>
              <w:left w:val="single" w:sz="4" w:space="0" w:color="000000"/>
              <w:bottom w:val="single" w:sz="4" w:space="0" w:color="000000"/>
              <w:right w:val="double" w:sz="4" w:space="0" w:color="000000"/>
            </w:tcBorders>
            <w:vAlign w:val="center"/>
          </w:tcPr>
          <w:p w14:paraId="54D9ABE4"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3B7C8113" w14:textId="77777777" w:rsidTr="002943E1">
        <w:trPr>
          <w:trHeight w:val="550"/>
        </w:trPr>
        <w:tc>
          <w:tcPr>
            <w:tcW w:w="639" w:type="dxa"/>
            <w:vMerge/>
            <w:tcBorders>
              <w:top w:val="single" w:sz="4" w:space="0" w:color="000000"/>
              <w:left w:val="double" w:sz="4" w:space="0" w:color="000000"/>
              <w:bottom w:val="double" w:sz="4" w:space="0" w:color="000000"/>
              <w:right w:val="single" w:sz="4" w:space="0" w:color="000000"/>
            </w:tcBorders>
            <w:vAlign w:val="center"/>
          </w:tcPr>
          <w:p w14:paraId="5E40DA0C"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78F9F4AB"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3902"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14:paraId="282C3D0F"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142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442F2285"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940"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14:paraId="5F4C1963"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518"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14:paraId="0576D957"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r>
      <w:tr w:rsidR="002943E1" w:rsidRPr="002943E1" w14:paraId="5B88BDAB" w14:textId="77777777" w:rsidTr="002943E1">
        <w:trPr>
          <w:trHeight w:val="784"/>
        </w:trPr>
        <w:tc>
          <w:tcPr>
            <w:tcW w:w="639" w:type="dxa"/>
            <w:vMerge/>
            <w:tcBorders>
              <w:top w:val="single" w:sz="4" w:space="0" w:color="000000"/>
              <w:left w:val="double" w:sz="4" w:space="0" w:color="000000"/>
              <w:bottom w:val="double" w:sz="4" w:space="0" w:color="000000"/>
              <w:right w:val="single" w:sz="4" w:space="0" w:color="000000"/>
            </w:tcBorders>
            <w:vAlign w:val="center"/>
          </w:tcPr>
          <w:p w14:paraId="32707EA9"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20B7DB2F"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3902" w:type="dxa"/>
            <w:gridSpan w:val="10"/>
            <w:tcBorders>
              <w:top w:val="single" w:sz="4" w:space="0" w:color="000000"/>
              <w:left w:val="single" w:sz="4" w:space="0" w:color="000000"/>
              <w:bottom w:val="single" w:sz="4" w:space="0" w:color="000000"/>
              <w:right w:val="single" w:sz="4" w:space="0" w:color="000000"/>
            </w:tcBorders>
          </w:tcPr>
          <w:p w14:paraId="48605FF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Науче да поштују одређена правила спорске културе</w:t>
            </w:r>
          </w:p>
          <w:p w14:paraId="344F0C1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 xml:space="preserve">Упознају терминологију техника </w:t>
            </w:r>
            <w:r w:rsidRPr="002943E1">
              <w:rPr>
                <w:rFonts w:ascii="Times New Roman" w:hAnsi="Times New Roman" w:cs="Times New Roman"/>
                <w:sz w:val="24"/>
                <w:szCs w:val="24"/>
              </w:rPr>
              <w:lastRenderedPageBreak/>
              <w:t>трчања, скокова и бацања кугле</w:t>
            </w:r>
          </w:p>
          <w:p w14:paraId="578F4AA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Бити способан да самостално обавња и прати рад свог организма на физички напор</w:t>
            </w:r>
          </w:p>
        </w:tc>
        <w:tc>
          <w:tcPr>
            <w:tcW w:w="1421" w:type="dxa"/>
            <w:gridSpan w:val="4"/>
            <w:tcBorders>
              <w:top w:val="single" w:sz="4" w:space="0" w:color="000000"/>
              <w:left w:val="single" w:sz="4" w:space="0" w:color="000000"/>
              <w:bottom w:val="single" w:sz="4" w:space="0" w:color="000000"/>
              <w:right w:val="single" w:sz="4" w:space="0" w:color="000000"/>
            </w:tcBorders>
          </w:tcPr>
          <w:p w14:paraId="2F30F93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lastRenderedPageBreak/>
              <w:t>индивидуални</w:t>
            </w:r>
          </w:p>
        </w:tc>
        <w:tc>
          <w:tcPr>
            <w:tcW w:w="3940" w:type="dxa"/>
            <w:gridSpan w:val="9"/>
            <w:tcBorders>
              <w:top w:val="single" w:sz="4" w:space="0" w:color="000000"/>
              <w:left w:val="single" w:sz="4" w:space="0" w:color="000000"/>
              <w:bottom w:val="single" w:sz="4" w:space="0" w:color="000000"/>
              <w:right w:val="single" w:sz="4" w:space="0" w:color="000000"/>
            </w:tcBorders>
          </w:tcPr>
          <w:p w14:paraId="04D64E9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дијалошка</w:t>
            </w:r>
          </w:p>
          <w:p w14:paraId="2C91978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демонстрација</w:t>
            </w:r>
          </w:p>
          <w:p w14:paraId="686ED10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практично вежбање</w:t>
            </w:r>
          </w:p>
        </w:tc>
        <w:tc>
          <w:tcPr>
            <w:tcW w:w="2518" w:type="dxa"/>
            <w:gridSpan w:val="3"/>
            <w:tcBorders>
              <w:top w:val="single" w:sz="4" w:space="0" w:color="000000"/>
              <w:left w:val="single" w:sz="4" w:space="0" w:color="000000"/>
              <w:bottom w:val="single" w:sz="4" w:space="0" w:color="000000"/>
              <w:right w:val="double" w:sz="4" w:space="0" w:color="000000"/>
            </w:tcBorders>
          </w:tcPr>
          <w:p w14:paraId="7E55380D"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Септембар</w:t>
            </w:r>
          </w:p>
          <w:p w14:paraId="2654545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Октобар</w:t>
            </w:r>
          </w:p>
          <w:p w14:paraId="0C35678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Мај</w:t>
            </w:r>
          </w:p>
          <w:p w14:paraId="77D2580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lastRenderedPageBreak/>
              <w:t>јун</w:t>
            </w:r>
          </w:p>
        </w:tc>
      </w:tr>
      <w:tr w:rsidR="002943E1" w:rsidRPr="002943E1" w14:paraId="27A46F02" w14:textId="77777777" w:rsidTr="002943E1">
        <w:trPr>
          <w:trHeight w:val="550"/>
        </w:trPr>
        <w:tc>
          <w:tcPr>
            <w:tcW w:w="639" w:type="dxa"/>
            <w:vMerge/>
            <w:tcBorders>
              <w:top w:val="single" w:sz="4" w:space="0" w:color="000000"/>
              <w:left w:val="double" w:sz="4" w:space="0" w:color="000000"/>
              <w:bottom w:val="double" w:sz="4" w:space="0" w:color="000000"/>
              <w:right w:val="single" w:sz="4" w:space="0" w:color="000000"/>
            </w:tcBorders>
            <w:vAlign w:val="center"/>
          </w:tcPr>
          <w:p w14:paraId="27E125F6"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037A03DF"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77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14:paraId="7AF329A5"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354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14:paraId="5D91A284"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458" w:type="dxa"/>
            <w:gridSpan w:val="12"/>
            <w:tcBorders>
              <w:top w:val="single" w:sz="4" w:space="0" w:color="000000"/>
              <w:left w:val="single" w:sz="4" w:space="0" w:color="000000"/>
              <w:bottom w:val="single" w:sz="4" w:space="0" w:color="000000"/>
              <w:right w:val="double" w:sz="4" w:space="0" w:color="000000"/>
            </w:tcBorders>
            <w:shd w:val="clear" w:color="auto" w:fill="E6E6E6"/>
            <w:vAlign w:val="center"/>
          </w:tcPr>
          <w:p w14:paraId="37147A4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r>
      <w:tr w:rsidR="002943E1" w:rsidRPr="002943E1" w14:paraId="05FCA988" w14:textId="77777777" w:rsidTr="002943E1">
        <w:trPr>
          <w:trHeight w:val="784"/>
        </w:trPr>
        <w:tc>
          <w:tcPr>
            <w:tcW w:w="639" w:type="dxa"/>
            <w:vMerge/>
            <w:tcBorders>
              <w:top w:val="single" w:sz="4" w:space="0" w:color="000000"/>
              <w:left w:val="double" w:sz="4" w:space="0" w:color="000000"/>
              <w:bottom w:val="double" w:sz="4" w:space="0" w:color="000000"/>
              <w:right w:val="single" w:sz="4" w:space="0" w:color="000000"/>
            </w:tcBorders>
            <w:vAlign w:val="center"/>
          </w:tcPr>
          <w:p w14:paraId="6A435872"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34A4FA83"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774" w:type="dxa"/>
            <w:gridSpan w:val="3"/>
            <w:tcBorders>
              <w:top w:val="single" w:sz="4" w:space="0" w:color="000000"/>
              <w:left w:val="single" w:sz="4" w:space="0" w:color="000000"/>
              <w:bottom w:val="double" w:sz="4" w:space="0" w:color="000000"/>
              <w:right w:val="single" w:sz="4" w:space="0" w:color="000000"/>
            </w:tcBorders>
          </w:tcPr>
          <w:p w14:paraId="382B390D"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кугле</w:t>
            </w:r>
          </w:p>
          <w:p w14:paraId="6D3869C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штоперица</w:t>
            </w:r>
          </w:p>
          <w:p w14:paraId="28400BF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метар</w:t>
            </w:r>
          </w:p>
          <w:p w14:paraId="3C1877A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струњаче</w:t>
            </w:r>
          </w:p>
          <w:p w14:paraId="11B3D30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сталак, ластих</w:t>
            </w:r>
          </w:p>
        </w:tc>
        <w:tc>
          <w:tcPr>
            <w:tcW w:w="3549" w:type="dxa"/>
            <w:gridSpan w:val="11"/>
            <w:tcBorders>
              <w:top w:val="single" w:sz="4" w:space="0" w:color="000000"/>
              <w:left w:val="single" w:sz="4" w:space="0" w:color="000000"/>
              <w:bottom w:val="double" w:sz="4" w:space="0" w:color="000000"/>
              <w:right w:val="single" w:sz="4" w:space="0" w:color="000000"/>
            </w:tcBorders>
          </w:tcPr>
          <w:p w14:paraId="3AB2BF2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физика</w:t>
            </w:r>
          </w:p>
          <w:p w14:paraId="765D1E2D"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биологија</w:t>
            </w:r>
          </w:p>
          <w:p w14:paraId="6D5B95B6"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хигијена</w:t>
            </w:r>
          </w:p>
          <w:p w14:paraId="6D8B6093"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психологија</w:t>
            </w:r>
          </w:p>
        </w:tc>
        <w:tc>
          <w:tcPr>
            <w:tcW w:w="6458" w:type="dxa"/>
            <w:gridSpan w:val="12"/>
            <w:tcBorders>
              <w:top w:val="single" w:sz="4" w:space="0" w:color="000000"/>
              <w:left w:val="single" w:sz="4" w:space="0" w:color="000000"/>
              <w:bottom w:val="double" w:sz="4" w:space="0" w:color="000000"/>
              <w:right w:val="double" w:sz="4" w:space="0" w:color="000000"/>
            </w:tcBorders>
          </w:tcPr>
          <w:p w14:paraId="1704D22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праћење остварености исхода</w:t>
            </w:r>
          </w:p>
          <w:p w14:paraId="2EFFDC0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извештаји о извршеним мерењима</w:t>
            </w:r>
          </w:p>
          <w:p w14:paraId="28A967B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тестови практичних вештина</w:t>
            </w:r>
          </w:p>
        </w:tc>
      </w:tr>
      <w:tr w:rsidR="002943E1" w:rsidRPr="002943E1" w14:paraId="08BEE932" w14:textId="77777777" w:rsidTr="002943E1">
        <w:tc>
          <w:tcPr>
            <w:tcW w:w="639"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490075E9"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w:t>
            </w:r>
          </w:p>
        </w:tc>
        <w:tc>
          <w:tcPr>
            <w:tcW w:w="2478"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31B84BA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6"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063A2D1E"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09"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14:paraId="00E19246"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14:paraId="68B527A6"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3C0F6A68" w14:textId="77777777" w:rsidTr="002943E1">
        <w:tc>
          <w:tcPr>
            <w:tcW w:w="639" w:type="dxa"/>
            <w:vMerge/>
            <w:tcBorders>
              <w:top w:val="double" w:sz="4" w:space="0" w:color="000000"/>
              <w:left w:val="double" w:sz="4" w:space="0" w:color="000000"/>
              <w:bottom w:val="single" w:sz="4" w:space="0" w:color="000000"/>
              <w:right w:val="single" w:sz="4" w:space="0" w:color="000000"/>
            </w:tcBorders>
            <w:vAlign w:val="center"/>
          </w:tcPr>
          <w:p w14:paraId="1F04D299"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478" w:type="dxa"/>
            <w:gridSpan w:val="3"/>
            <w:vMerge/>
            <w:tcBorders>
              <w:top w:val="double" w:sz="4" w:space="0" w:color="000000"/>
              <w:left w:val="single" w:sz="4" w:space="0" w:color="000000"/>
              <w:bottom w:val="single" w:sz="4" w:space="0" w:color="000000"/>
              <w:right w:val="single" w:sz="4" w:space="0" w:color="000000"/>
            </w:tcBorders>
            <w:vAlign w:val="center"/>
          </w:tcPr>
          <w:p w14:paraId="170FEA3D"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836" w:type="dxa"/>
            <w:gridSpan w:val="5"/>
            <w:vMerge/>
            <w:tcBorders>
              <w:top w:val="double" w:sz="4" w:space="0" w:color="000000"/>
              <w:left w:val="single" w:sz="4" w:space="0" w:color="000000"/>
              <w:bottom w:val="single" w:sz="4" w:space="0" w:color="000000"/>
              <w:right w:val="single" w:sz="4" w:space="0" w:color="000000"/>
            </w:tcBorders>
            <w:vAlign w:val="center"/>
          </w:tcPr>
          <w:p w14:paraId="5899D18B"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2008A1D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063618A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645CFDE2"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14:paraId="5E84B5E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443EB03"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14:paraId="5C9BA87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5A9B6115"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15E839C6"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14:paraId="08FD1DED"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14:paraId="7171BB07"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14:paraId="3320E2A5"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14:paraId="0FA3AB63"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14:paraId="14F2A778"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23EE9532" w14:textId="77777777" w:rsidTr="002943E1">
        <w:trPr>
          <w:trHeight w:val="784"/>
        </w:trPr>
        <w:tc>
          <w:tcPr>
            <w:tcW w:w="639" w:type="dxa"/>
            <w:vMerge w:val="restart"/>
            <w:tcBorders>
              <w:top w:val="single" w:sz="4" w:space="0" w:color="000000"/>
              <w:left w:val="double" w:sz="4" w:space="0" w:color="000000"/>
              <w:bottom w:val="double" w:sz="4" w:space="0" w:color="000000"/>
              <w:right w:val="single" w:sz="4" w:space="0" w:color="000000"/>
            </w:tcBorders>
          </w:tcPr>
          <w:p w14:paraId="3671DA05"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2.</w:t>
            </w:r>
          </w:p>
        </w:tc>
        <w:tc>
          <w:tcPr>
            <w:tcW w:w="2478" w:type="dxa"/>
            <w:gridSpan w:val="3"/>
            <w:vMerge w:val="restart"/>
            <w:tcBorders>
              <w:top w:val="single" w:sz="4" w:space="0" w:color="000000"/>
              <w:left w:val="single" w:sz="4" w:space="0" w:color="000000"/>
              <w:bottom w:val="double" w:sz="4" w:space="0" w:color="000000"/>
              <w:right w:val="single" w:sz="4" w:space="0" w:color="000000"/>
            </w:tcBorders>
          </w:tcPr>
          <w:p w14:paraId="48C5BB2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спортска гимнастика</w:t>
            </w:r>
          </w:p>
        </w:tc>
        <w:tc>
          <w:tcPr>
            <w:tcW w:w="2836" w:type="dxa"/>
            <w:gridSpan w:val="5"/>
            <w:tcBorders>
              <w:top w:val="single" w:sz="4" w:space="0" w:color="000000"/>
              <w:left w:val="single" w:sz="4" w:space="0" w:color="000000"/>
              <w:bottom w:val="single" w:sz="4" w:space="0" w:color="000000"/>
              <w:right w:val="single" w:sz="4" w:space="0" w:color="000000"/>
            </w:tcBorders>
            <w:vAlign w:val="center"/>
          </w:tcPr>
          <w:p w14:paraId="64AA5A2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Допринос задовољењу основних психофизичких, социјалних потрба ученика</w:t>
            </w:r>
          </w:p>
          <w:p w14:paraId="76517BD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Развијање и усвршавање моторичкох способности умења и навика</w:t>
            </w:r>
          </w:p>
          <w:p w14:paraId="2F088946"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Очување и унапређивање здравља</w:t>
            </w:r>
          </w:p>
          <w:p w14:paraId="758715A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 xml:space="preserve">Оспособљавање за самостално, групно </w:t>
            </w:r>
            <w:r w:rsidRPr="002943E1">
              <w:rPr>
                <w:rFonts w:ascii="Times New Roman" w:hAnsi="Times New Roman" w:cs="Times New Roman"/>
                <w:sz w:val="24"/>
                <w:szCs w:val="24"/>
              </w:rPr>
              <w:lastRenderedPageBreak/>
              <w:t>вежбање у слободно време</w:t>
            </w:r>
          </w:p>
          <w:p w14:paraId="5A57601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14:paraId="650F49D2"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lastRenderedPageBreak/>
              <w:t>24</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14:paraId="168FDED9"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14:paraId="2864F157"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12</w:t>
            </w:r>
          </w:p>
        </w:tc>
        <w:tc>
          <w:tcPr>
            <w:tcW w:w="1597" w:type="dxa"/>
            <w:tcBorders>
              <w:top w:val="single" w:sz="4" w:space="0" w:color="000000"/>
              <w:left w:val="single" w:sz="4" w:space="0" w:color="000000"/>
              <w:bottom w:val="single" w:sz="4" w:space="0" w:color="000000"/>
              <w:right w:val="single" w:sz="4" w:space="0" w:color="000000"/>
            </w:tcBorders>
            <w:vAlign w:val="center"/>
          </w:tcPr>
          <w:p w14:paraId="438B6D86"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12</w:t>
            </w:r>
          </w:p>
        </w:tc>
        <w:tc>
          <w:tcPr>
            <w:tcW w:w="1250" w:type="dxa"/>
            <w:gridSpan w:val="5"/>
            <w:tcBorders>
              <w:top w:val="single" w:sz="4" w:space="0" w:color="000000"/>
              <w:left w:val="single" w:sz="4" w:space="0" w:color="000000"/>
              <w:bottom w:val="single" w:sz="4" w:space="0" w:color="000000"/>
              <w:right w:val="single" w:sz="4" w:space="0" w:color="000000"/>
            </w:tcBorders>
            <w:vAlign w:val="center"/>
          </w:tcPr>
          <w:p w14:paraId="56F57C21"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14:paraId="22A7DEA6"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14:paraId="1D1545EC"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36" w:type="dxa"/>
          </w:tcPr>
          <w:p w14:paraId="54282A60"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056F28DE" w14:textId="77777777" w:rsidTr="002943E1">
        <w:trPr>
          <w:trHeight w:val="550"/>
        </w:trPr>
        <w:tc>
          <w:tcPr>
            <w:tcW w:w="639" w:type="dxa"/>
            <w:vMerge/>
            <w:tcBorders>
              <w:top w:val="single" w:sz="4" w:space="0" w:color="000000"/>
              <w:left w:val="double" w:sz="4" w:space="0" w:color="000000"/>
              <w:bottom w:val="double" w:sz="4" w:space="0" w:color="000000"/>
              <w:right w:val="single" w:sz="4" w:space="0" w:color="000000"/>
            </w:tcBorders>
            <w:vAlign w:val="center"/>
          </w:tcPr>
          <w:p w14:paraId="12DE5D5C"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77B03CC1"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3013"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14:paraId="3F17AA0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310"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14:paraId="09E1C5CD"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87"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14:paraId="356E105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935"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14:paraId="5A764674"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14:paraId="0679B05A"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5E30304D" w14:textId="77777777" w:rsidTr="002943E1">
        <w:trPr>
          <w:trHeight w:val="784"/>
        </w:trPr>
        <w:tc>
          <w:tcPr>
            <w:tcW w:w="639" w:type="dxa"/>
            <w:vMerge/>
            <w:tcBorders>
              <w:top w:val="single" w:sz="4" w:space="0" w:color="000000"/>
              <w:left w:val="double" w:sz="4" w:space="0" w:color="000000"/>
              <w:bottom w:val="double" w:sz="4" w:space="0" w:color="000000"/>
              <w:right w:val="single" w:sz="4" w:space="0" w:color="000000"/>
            </w:tcBorders>
            <w:vAlign w:val="center"/>
          </w:tcPr>
          <w:p w14:paraId="147F7AA8"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799146BC"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3013" w:type="dxa"/>
            <w:gridSpan w:val="8"/>
            <w:tcBorders>
              <w:top w:val="single" w:sz="4" w:space="0" w:color="000000"/>
              <w:left w:val="single" w:sz="4" w:space="0" w:color="000000"/>
              <w:bottom w:val="single" w:sz="4" w:space="0" w:color="000000"/>
              <w:right w:val="single" w:sz="4" w:space="0" w:color="000000"/>
            </w:tcBorders>
          </w:tcPr>
          <w:p w14:paraId="555393F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Савладавање техника прескока , основних техника колута, премета,упора</w:t>
            </w:r>
          </w:p>
          <w:p w14:paraId="0260DD6D"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Бити ,способан да кроз покрет изрази своје емоције, искуства, осећај за лепо и креативност</w:t>
            </w:r>
          </w:p>
          <w:p w14:paraId="0A13FE77" w14:textId="1224364B"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Савладавање вежбе на справама,упознати се са мерама безбедности приликом вежбања и развити способност помагања другим особама у току вежбања</w:t>
            </w:r>
          </w:p>
        </w:tc>
        <w:tc>
          <w:tcPr>
            <w:tcW w:w="2310" w:type="dxa"/>
            <w:gridSpan w:val="6"/>
            <w:tcBorders>
              <w:top w:val="single" w:sz="4" w:space="0" w:color="000000"/>
              <w:left w:val="single" w:sz="4" w:space="0" w:color="000000"/>
              <w:bottom w:val="single" w:sz="4" w:space="0" w:color="000000"/>
              <w:right w:val="single" w:sz="4" w:space="0" w:color="000000"/>
            </w:tcBorders>
          </w:tcPr>
          <w:p w14:paraId="3C15D71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индивидуални</w:t>
            </w:r>
          </w:p>
        </w:tc>
        <w:tc>
          <w:tcPr>
            <w:tcW w:w="3287" w:type="dxa"/>
            <w:gridSpan w:val="7"/>
            <w:tcBorders>
              <w:top w:val="single" w:sz="4" w:space="0" w:color="000000"/>
              <w:left w:val="single" w:sz="4" w:space="0" w:color="000000"/>
              <w:bottom w:val="single" w:sz="4" w:space="0" w:color="000000"/>
              <w:right w:val="single" w:sz="4" w:space="0" w:color="000000"/>
            </w:tcBorders>
          </w:tcPr>
          <w:p w14:paraId="2CE9B8F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дијалошка</w:t>
            </w:r>
          </w:p>
          <w:p w14:paraId="1D68CDB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демонстрација</w:t>
            </w:r>
          </w:p>
          <w:p w14:paraId="58A9C3D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практично вежбање</w:t>
            </w:r>
          </w:p>
        </w:tc>
        <w:tc>
          <w:tcPr>
            <w:tcW w:w="2935" w:type="dxa"/>
            <w:gridSpan w:val="4"/>
            <w:tcBorders>
              <w:top w:val="single" w:sz="4" w:space="0" w:color="000000"/>
              <w:left w:val="single" w:sz="4" w:space="0" w:color="000000"/>
              <w:bottom w:val="single" w:sz="4" w:space="0" w:color="000000"/>
              <w:right w:val="double" w:sz="4" w:space="0" w:color="000000"/>
            </w:tcBorders>
          </w:tcPr>
          <w:p w14:paraId="03CB1CCD" w14:textId="77777777" w:rsidR="002943E1" w:rsidRPr="002943E1" w:rsidRDefault="002943E1" w:rsidP="00572608">
            <w:pPr>
              <w:widowControl w:val="0"/>
              <w:numPr>
                <w:ilvl w:val="0"/>
                <w:numId w:val="42"/>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децембар</w:t>
            </w:r>
          </w:p>
          <w:p w14:paraId="221C8418" w14:textId="77777777" w:rsidR="002943E1" w:rsidRPr="002943E1" w:rsidRDefault="002943E1" w:rsidP="00572608">
            <w:pPr>
              <w:widowControl w:val="0"/>
              <w:numPr>
                <w:ilvl w:val="0"/>
                <w:numId w:val="43"/>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јануар</w:t>
            </w:r>
          </w:p>
          <w:p w14:paraId="3B045939" w14:textId="77777777" w:rsidR="002943E1" w:rsidRPr="002943E1" w:rsidRDefault="002943E1" w:rsidP="00572608">
            <w:pPr>
              <w:widowControl w:val="0"/>
              <w:numPr>
                <w:ilvl w:val="0"/>
                <w:numId w:val="43"/>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фебруар</w:t>
            </w:r>
          </w:p>
          <w:p w14:paraId="30DFA4A4" w14:textId="77777777" w:rsidR="002943E1" w:rsidRPr="002943E1" w:rsidRDefault="002943E1" w:rsidP="00572608">
            <w:pPr>
              <w:widowControl w:val="0"/>
              <w:numPr>
                <w:ilvl w:val="0"/>
                <w:numId w:val="43"/>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март</w:t>
            </w:r>
          </w:p>
        </w:tc>
        <w:tc>
          <w:tcPr>
            <w:tcW w:w="236" w:type="dxa"/>
          </w:tcPr>
          <w:p w14:paraId="0EBC059E"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1AFF3566" w14:textId="77777777" w:rsidTr="002943E1">
        <w:trPr>
          <w:trHeight w:val="550"/>
        </w:trPr>
        <w:tc>
          <w:tcPr>
            <w:tcW w:w="639" w:type="dxa"/>
            <w:vMerge/>
            <w:tcBorders>
              <w:top w:val="single" w:sz="4" w:space="0" w:color="000000"/>
              <w:left w:val="double" w:sz="4" w:space="0" w:color="000000"/>
              <w:bottom w:val="double" w:sz="4" w:space="0" w:color="000000"/>
              <w:right w:val="single" w:sz="4" w:space="0" w:color="000000"/>
            </w:tcBorders>
            <w:vAlign w:val="center"/>
          </w:tcPr>
          <w:p w14:paraId="79B9D2C2"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68D7660B"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83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2A72A0B8"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487"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14:paraId="0A8C7BD4"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222" w:type="dxa"/>
            <w:gridSpan w:val="11"/>
            <w:tcBorders>
              <w:top w:val="single" w:sz="4" w:space="0" w:color="000000"/>
              <w:left w:val="single" w:sz="4" w:space="0" w:color="000000"/>
              <w:bottom w:val="single" w:sz="4" w:space="0" w:color="000000"/>
              <w:right w:val="double" w:sz="4" w:space="0" w:color="000000"/>
            </w:tcBorders>
            <w:shd w:val="clear" w:color="auto" w:fill="E6E6E6"/>
            <w:vAlign w:val="center"/>
          </w:tcPr>
          <w:p w14:paraId="4A772458"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14:paraId="57BA23E0"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25A5B2DF" w14:textId="77777777" w:rsidTr="002943E1">
        <w:trPr>
          <w:trHeight w:val="784"/>
        </w:trPr>
        <w:tc>
          <w:tcPr>
            <w:tcW w:w="639" w:type="dxa"/>
            <w:vMerge/>
            <w:tcBorders>
              <w:top w:val="single" w:sz="4" w:space="0" w:color="000000"/>
              <w:left w:val="double" w:sz="4" w:space="0" w:color="000000"/>
              <w:bottom w:val="double" w:sz="4" w:space="0" w:color="000000"/>
              <w:right w:val="single" w:sz="4" w:space="0" w:color="000000"/>
            </w:tcBorders>
            <w:vAlign w:val="center"/>
          </w:tcPr>
          <w:p w14:paraId="4BB0488B"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44DBE911"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836" w:type="dxa"/>
            <w:gridSpan w:val="5"/>
            <w:tcBorders>
              <w:top w:val="single" w:sz="4" w:space="0" w:color="000000"/>
              <w:left w:val="single" w:sz="4" w:space="0" w:color="000000"/>
              <w:bottom w:val="double" w:sz="4" w:space="0" w:color="000000"/>
              <w:right w:val="single" w:sz="4" w:space="0" w:color="000000"/>
            </w:tcBorders>
          </w:tcPr>
          <w:p w14:paraId="4389129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струњаче</w:t>
            </w:r>
          </w:p>
          <w:p w14:paraId="7C9ABD0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двовисински разбој</w:t>
            </w:r>
          </w:p>
          <w:p w14:paraId="5753EDF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паралелни разбој</w:t>
            </w:r>
          </w:p>
          <w:p w14:paraId="49DD374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кругови</w:t>
            </w:r>
          </w:p>
          <w:p w14:paraId="469FA0F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греда</w:t>
            </w:r>
          </w:p>
          <w:p w14:paraId="779C4B6E" w14:textId="77777777" w:rsid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вратило</w:t>
            </w:r>
          </w:p>
          <w:p w14:paraId="74EF5109" w14:textId="0AE112D6" w:rsidR="002943E1" w:rsidRPr="002943E1" w:rsidRDefault="002943E1" w:rsidP="002943E1">
            <w:pPr>
              <w:widowControl w:val="0"/>
              <w:suppressAutoHyphens/>
              <w:spacing w:after="0" w:line="240" w:lineRule="auto"/>
              <w:rPr>
                <w:rFonts w:ascii="Times New Roman" w:hAnsi="Times New Roman" w:cs="Times New Roman"/>
                <w:sz w:val="24"/>
                <w:szCs w:val="24"/>
              </w:rPr>
            </w:pPr>
          </w:p>
        </w:tc>
        <w:tc>
          <w:tcPr>
            <w:tcW w:w="2487" w:type="dxa"/>
            <w:gridSpan w:val="9"/>
            <w:tcBorders>
              <w:top w:val="single" w:sz="4" w:space="0" w:color="000000"/>
              <w:left w:val="single" w:sz="4" w:space="0" w:color="000000"/>
              <w:bottom w:val="double" w:sz="4" w:space="0" w:color="000000"/>
              <w:right w:val="single" w:sz="4" w:space="0" w:color="000000"/>
            </w:tcBorders>
          </w:tcPr>
          <w:p w14:paraId="1C04CBA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физика</w:t>
            </w:r>
          </w:p>
          <w:p w14:paraId="7F0538B4"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биологија</w:t>
            </w:r>
          </w:p>
          <w:p w14:paraId="065D4156"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хигијена</w:t>
            </w:r>
          </w:p>
          <w:p w14:paraId="42A0421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музичка уметност</w:t>
            </w:r>
          </w:p>
          <w:p w14:paraId="1914D2B0"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психологија</w:t>
            </w:r>
          </w:p>
        </w:tc>
        <w:tc>
          <w:tcPr>
            <w:tcW w:w="6222" w:type="dxa"/>
            <w:gridSpan w:val="11"/>
            <w:tcBorders>
              <w:top w:val="single" w:sz="4" w:space="0" w:color="000000"/>
              <w:left w:val="single" w:sz="4" w:space="0" w:color="000000"/>
              <w:bottom w:val="double" w:sz="4" w:space="0" w:color="000000"/>
              <w:right w:val="double" w:sz="4" w:space="0" w:color="000000"/>
            </w:tcBorders>
          </w:tcPr>
          <w:p w14:paraId="4EE36B5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праћење остварености исхода</w:t>
            </w:r>
          </w:p>
          <w:p w14:paraId="059A252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извештаји о извршеним мерењима</w:t>
            </w:r>
          </w:p>
          <w:p w14:paraId="058F16C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тестови практичних вештина</w:t>
            </w:r>
          </w:p>
        </w:tc>
        <w:tc>
          <w:tcPr>
            <w:tcW w:w="236" w:type="dxa"/>
          </w:tcPr>
          <w:p w14:paraId="5D692462"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41CEE475" w14:textId="77777777" w:rsidTr="002943E1">
        <w:tc>
          <w:tcPr>
            <w:tcW w:w="720"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60CBE4BC"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lastRenderedPageBreak/>
              <w:t>Бр.</w:t>
            </w:r>
          </w:p>
        </w:tc>
        <w:tc>
          <w:tcPr>
            <w:tcW w:w="2397"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0912E454"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6"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34CE30CD"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09"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14:paraId="6532EA7C"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14:paraId="6D5A71DC"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43D02AB9" w14:textId="77777777" w:rsidTr="002943E1">
        <w:tc>
          <w:tcPr>
            <w:tcW w:w="720" w:type="dxa"/>
            <w:gridSpan w:val="2"/>
            <w:vMerge/>
            <w:tcBorders>
              <w:top w:val="double" w:sz="4" w:space="0" w:color="000000"/>
              <w:left w:val="double" w:sz="4" w:space="0" w:color="000000"/>
              <w:bottom w:val="single" w:sz="4" w:space="0" w:color="000000"/>
              <w:right w:val="single" w:sz="4" w:space="0" w:color="000000"/>
            </w:tcBorders>
            <w:vAlign w:val="center"/>
          </w:tcPr>
          <w:p w14:paraId="391F26C2"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397" w:type="dxa"/>
            <w:gridSpan w:val="2"/>
            <w:vMerge/>
            <w:tcBorders>
              <w:top w:val="double" w:sz="4" w:space="0" w:color="000000"/>
              <w:left w:val="single" w:sz="4" w:space="0" w:color="000000"/>
              <w:bottom w:val="single" w:sz="4" w:space="0" w:color="000000"/>
              <w:right w:val="single" w:sz="4" w:space="0" w:color="000000"/>
            </w:tcBorders>
            <w:vAlign w:val="center"/>
          </w:tcPr>
          <w:p w14:paraId="7B1EBA89"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836" w:type="dxa"/>
            <w:gridSpan w:val="5"/>
            <w:vMerge/>
            <w:tcBorders>
              <w:top w:val="double" w:sz="4" w:space="0" w:color="000000"/>
              <w:left w:val="single" w:sz="4" w:space="0" w:color="000000"/>
              <w:bottom w:val="single" w:sz="4" w:space="0" w:color="000000"/>
              <w:right w:val="single" w:sz="4" w:space="0" w:color="000000"/>
            </w:tcBorders>
            <w:vAlign w:val="center"/>
          </w:tcPr>
          <w:p w14:paraId="64E726B5"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12C4E139"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2600F7AA"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0E29F1D4"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14:paraId="7A2F06E9"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792921FC"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Обрада и</w:t>
            </w:r>
          </w:p>
          <w:p w14:paraId="3A09BECD"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22E99ADD"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76E6C256"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14:paraId="0DBA43F9"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14:paraId="3DCE5C22"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14:paraId="30B1526E"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p w14:paraId="1DB403C7" w14:textId="77777777" w:rsidR="002943E1" w:rsidRPr="002943E1" w:rsidRDefault="002943E1" w:rsidP="002943E1">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14:paraId="1E01BD84"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4C4C48FF" w14:textId="77777777" w:rsidTr="002943E1">
        <w:trPr>
          <w:trHeight w:val="784"/>
        </w:trPr>
        <w:tc>
          <w:tcPr>
            <w:tcW w:w="720" w:type="dxa"/>
            <w:gridSpan w:val="2"/>
            <w:vMerge w:val="restart"/>
            <w:tcBorders>
              <w:top w:val="single" w:sz="4" w:space="0" w:color="000000"/>
              <w:left w:val="double" w:sz="4" w:space="0" w:color="000000"/>
              <w:bottom w:val="double" w:sz="4" w:space="0" w:color="000000"/>
              <w:right w:val="single" w:sz="4" w:space="0" w:color="000000"/>
            </w:tcBorders>
          </w:tcPr>
          <w:p w14:paraId="2403D6C5"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3.</w:t>
            </w:r>
          </w:p>
        </w:tc>
        <w:tc>
          <w:tcPr>
            <w:tcW w:w="2397" w:type="dxa"/>
            <w:gridSpan w:val="2"/>
            <w:vMerge w:val="restart"/>
            <w:tcBorders>
              <w:top w:val="single" w:sz="4" w:space="0" w:color="000000"/>
              <w:left w:val="single" w:sz="4" w:space="0" w:color="000000"/>
              <w:bottom w:val="double" w:sz="4" w:space="0" w:color="000000"/>
              <w:right w:val="single" w:sz="4" w:space="0" w:color="000000"/>
            </w:tcBorders>
          </w:tcPr>
          <w:p w14:paraId="42531C0F" w14:textId="77777777" w:rsidR="002943E1" w:rsidRPr="002943E1" w:rsidRDefault="002943E1" w:rsidP="002943E1">
            <w:pPr>
              <w:widowControl w:val="0"/>
              <w:spacing w:after="0" w:line="240" w:lineRule="auto"/>
              <w:ind w:left="170"/>
              <w:rPr>
                <w:rFonts w:ascii="Times New Roman" w:hAnsi="Times New Roman" w:cs="Times New Roman"/>
                <w:sz w:val="24"/>
                <w:szCs w:val="24"/>
              </w:rPr>
            </w:pPr>
            <w:r w:rsidRPr="002943E1">
              <w:rPr>
                <w:rFonts w:ascii="Times New Roman" w:hAnsi="Times New Roman" w:cs="Times New Roman"/>
                <w:sz w:val="24"/>
                <w:szCs w:val="24"/>
              </w:rPr>
              <w:t>Физичко  образовање</w:t>
            </w:r>
          </w:p>
        </w:tc>
        <w:tc>
          <w:tcPr>
            <w:tcW w:w="2836" w:type="dxa"/>
            <w:gridSpan w:val="5"/>
            <w:tcBorders>
              <w:top w:val="single" w:sz="4" w:space="0" w:color="000000"/>
              <w:left w:val="single" w:sz="4" w:space="0" w:color="000000"/>
              <w:bottom w:val="single" w:sz="4" w:space="0" w:color="000000"/>
              <w:right w:val="single" w:sz="4" w:space="0" w:color="000000"/>
            </w:tcBorders>
            <w:vAlign w:val="center"/>
          </w:tcPr>
          <w:p w14:paraId="096832C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Допринос задовољењу основних психофизичких, социјалних потрба ученика</w:t>
            </w:r>
          </w:p>
          <w:p w14:paraId="7D70F97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Развијање и усвршавање моторичкох способности умења и навика</w:t>
            </w:r>
          </w:p>
          <w:p w14:paraId="72206AF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Очување и унапређивање здравља</w:t>
            </w:r>
          </w:p>
          <w:p w14:paraId="60B5041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Оспособљавање за самостално, групно вежбање у слободно време</w:t>
            </w:r>
          </w:p>
          <w:p w14:paraId="1B6B99CA"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14:paraId="09F79847"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w:t>
            </w:r>
            <w:r w:rsidRPr="002943E1">
              <w:rPr>
                <w:rFonts w:ascii="Times New Roman" w:hAnsi="Times New Roman" w:cs="Times New Roman"/>
                <w:sz w:val="24"/>
                <w:szCs w:val="24"/>
                <w:lang w:val="sr-Latn-RS"/>
              </w:rPr>
              <w:t>4</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14:paraId="7A99909D"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14:paraId="704DD968"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lang w:val="sr-Latn-RS"/>
              </w:rPr>
              <w:t>7</w:t>
            </w:r>
          </w:p>
        </w:tc>
        <w:tc>
          <w:tcPr>
            <w:tcW w:w="1597" w:type="dxa"/>
            <w:tcBorders>
              <w:top w:val="single" w:sz="4" w:space="0" w:color="000000"/>
              <w:left w:val="single" w:sz="4" w:space="0" w:color="000000"/>
              <w:bottom w:val="single" w:sz="4" w:space="0" w:color="000000"/>
              <w:right w:val="single" w:sz="4" w:space="0" w:color="000000"/>
            </w:tcBorders>
            <w:vAlign w:val="center"/>
          </w:tcPr>
          <w:p w14:paraId="759A6D14"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lang w:val="sr-Latn-RS"/>
              </w:rPr>
              <w:t>7</w:t>
            </w:r>
          </w:p>
        </w:tc>
        <w:tc>
          <w:tcPr>
            <w:tcW w:w="1250" w:type="dxa"/>
            <w:gridSpan w:val="5"/>
            <w:tcBorders>
              <w:top w:val="single" w:sz="4" w:space="0" w:color="000000"/>
              <w:left w:val="single" w:sz="4" w:space="0" w:color="000000"/>
              <w:bottom w:val="single" w:sz="4" w:space="0" w:color="000000"/>
              <w:right w:val="single" w:sz="4" w:space="0" w:color="000000"/>
            </w:tcBorders>
            <w:vAlign w:val="center"/>
          </w:tcPr>
          <w:p w14:paraId="405793AC"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14:paraId="7AC90D9D"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14:paraId="0E1C41F7"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36" w:type="dxa"/>
          </w:tcPr>
          <w:p w14:paraId="6D1B5301"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127B6BD2" w14:textId="77777777" w:rsidTr="002943E1">
        <w:trPr>
          <w:trHeight w:val="550"/>
        </w:trPr>
        <w:tc>
          <w:tcPr>
            <w:tcW w:w="720" w:type="dxa"/>
            <w:gridSpan w:val="2"/>
            <w:vMerge/>
            <w:tcBorders>
              <w:top w:val="single" w:sz="4" w:space="0" w:color="000000"/>
              <w:left w:val="double" w:sz="4" w:space="0" w:color="000000"/>
              <w:bottom w:val="double" w:sz="4" w:space="0" w:color="000000"/>
              <w:right w:val="single" w:sz="4" w:space="0" w:color="000000"/>
            </w:tcBorders>
            <w:vAlign w:val="center"/>
          </w:tcPr>
          <w:p w14:paraId="25992D63"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397" w:type="dxa"/>
            <w:gridSpan w:val="2"/>
            <w:vMerge/>
            <w:tcBorders>
              <w:top w:val="single" w:sz="4" w:space="0" w:color="000000"/>
              <w:left w:val="single" w:sz="4" w:space="0" w:color="000000"/>
              <w:bottom w:val="double" w:sz="4" w:space="0" w:color="000000"/>
              <w:right w:val="single" w:sz="4" w:space="0" w:color="000000"/>
            </w:tcBorders>
            <w:vAlign w:val="center"/>
          </w:tcPr>
          <w:p w14:paraId="006F0523"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83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3E24BED8"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92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14:paraId="22BA47FA"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240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5F680927"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3383" w:type="dxa"/>
            <w:gridSpan w:val="5"/>
            <w:tcBorders>
              <w:top w:val="single" w:sz="4" w:space="0" w:color="000000"/>
              <w:left w:val="single" w:sz="4" w:space="0" w:color="000000"/>
              <w:bottom w:val="single" w:sz="4" w:space="0" w:color="000000"/>
              <w:right w:val="double" w:sz="4" w:space="0" w:color="000000"/>
            </w:tcBorders>
            <w:shd w:val="clear" w:color="auto" w:fill="E6E6E6"/>
            <w:vAlign w:val="center"/>
          </w:tcPr>
          <w:p w14:paraId="3533F403"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14:paraId="2524DE93"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6D62B31E" w14:textId="77777777" w:rsidTr="002943E1">
        <w:trPr>
          <w:trHeight w:val="784"/>
        </w:trPr>
        <w:tc>
          <w:tcPr>
            <w:tcW w:w="720" w:type="dxa"/>
            <w:gridSpan w:val="2"/>
            <w:vMerge/>
            <w:tcBorders>
              <w:top w:val="single" w:sz="4" w:space="0" w:color="000000"/>
              <w:left w:val="double" w:sz="4" w:space="0" w:color="000000"/>
              <w:bottom w:val="double" w:sz="4" w:space="0" w:color="000000"/>
              <w:right w:val="single" w:sz="4" w:space="0" w:color="000000"/>
            </w:tcBorders>
            <w:vAlign w:val="center"/>
          </w:tcPr>
          <w:p w14:paraId="23E41688"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397" w:type="dxa"/>
            <w:gridSpan w:val="2"/>
            <w:vMerge/>
            <w:tcBorders>
              <w:top w:val="single" w:sz="4" w:space="0" w:color="000000"/>
              <w:left w:val="single" w:sz="4" w:space="0" w:color="000000"/>
              <w:bottom w:val="double" w:sz="4" w:space="0" w:color="000000"/>
              <w:right w:val="single" w:sz="4" w:space="0" w:color="000000"/>
            </w:tcBorders>
            <w:vAlign w:val="center"/>
          </w:tcPr>
          <w:p w14:paraId="00411E93"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836" w:type="dxa"/>
            <w:gridSpan w:val="5"/>
            <w:tcBorders>
              <w:top w:val="single" w:sz="4" w:space="0" w:color="000000"/>
              <w:left w:val="single" w:sz="4" w:space="0" w:color="000000"/>
              <w:bottom w:val="single" w:sz="4" w:space="0" w:color="000000"/>
              <w:right w:val="single" w:sz="4" w:space="0" w:color="000000"/>
            </w:tcBorders>
          </w:tcPr>
          <w:p w14:paraId="5D3EA59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Савладавање основних техника игре и правила</w:t>
            </w:r>
          </w:p>
          <w:p w14:paraId="4763C144"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Основна начела загревања</w:t>
            </w:r>
          </w:p>
          <w:p w14:paraId="58FA180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lastRenderedPageBreak/>
              <w:t>Научити правила игре</w:t>
            </w:r>
          </w:p>
          <w:p w14:paraId="0D78CBF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Створити осећај за спортску културу (fer</w:t>
            </w:r>
            <w:r w:rsidRPr="002943E1">
              <w:rPr>
                <w:rFonts w:ascii="Times New Roman" w:hAnsi="Times New Roman" w:cs="Times New Roman"/>
                <w:sz w:val="24"/>
                <w:szCs w:val="24"/>
                <w:lang w:val="ru-RU"/>
              </w:rPr>
              <w:t xml:space="preserve"> </w:t>
            </w:r>
            <w:r w:rsidRPr="002943E1">
              <w:rPr>
                <w:rFonts w:ascii="Times New Roman" w:hAnsi="Times New Roman" w:cs="Times New Roman"/>
                <w:sz w:val="24"/>
                <w:szCs w:val="24"/>
              </w:rPr>
              <w:t>play, културу навијања)</w:t>
            </w:r>
          </w:p>
        </w:tc>
        <w:tc>
          <w:tcPr>
            <w:tcW w:w="2921" w:type="dxa"/>
            <w:gridSpan w:val="10"/>
            <w:tcBorders>
              <w:top w:val="single" w:sz="4" w:space="0" w:color="000000"/>
              <w:left w:val="single" w:sz="4" w:space="0" w:color="000000"/>
              <w:bottom w:val="single" w:sz="4" w:space="0" w:color="000000"/>
              <w:right w:val="single" w:sz="4" w:space="0" w:color="000000"/>
            </w:tcBorders>
          </w:tcPr>
          <w:p w14:paraId="6E3498A4"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lastRenderedPageBreak/>
              <w:t>Тандем</w:t>
            </w:r>
          </w:p>
          <w:p w14:paraId="72D0BF5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Колективни</w:t>
            </w:r>
          </w:p>
          <w:p w14:paraId="4D495ED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Рад у групи</w:t>
            </w:r>
          </w:p>
          <w:p w14:paraId="12C96B0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Фронтални</w:t>
            </w:r>
          </w:p>
          <w:p w14:paraId="541ABE9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lastRenderedPageBreak/>
              <w:t>индивидуални</w:t>
            </w:r>
          </w:p>
        </w:tc>
        <w:tc>
          <w:tcPr>
            <w:tcW w:w="2405" w:type="dxa"/>
            <w:gridSpan w:val="5"/>
            <w:tcBorders>
              <w:top w:val="single" w:sz="4" w:space="0" w:color="000000"/>
              <w:left w:val="single" w:sz="4" w:space="0" w:color="000000"/>
              <w:bottom w:val="single" w:sz="4" w:space="0" w:color="000000"/>
              <w:right w:val="single" w:sz="4" w:space="0" w:color="000000"/>
            </w:tcBorders>
          </w:tcPr>
          <w:p w14:paraId="210F37D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lastRenderedPageBreak/>
              <w:t>дијалошка</w:t>
            </w:r>
          </w:p>
          <w:p w14:paraId="5FDD4243"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демонстрација</w:t>
            </w:r>
          </w:p>
          <w:p w14:paraId="4643EF6A"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практично вежбање</w:t>
            </w:r>
          </w:p>
        </w:tc>
        <w:tc>
          <w:tcPr>
            <w:tcW w:w="3383" w:type="dxa"/>
            <w:gridSpan w:val="5"/>
            <w:tcBorders>
              <w:top w:val="single" w:sz="4" w:space="0" w:color="000000"/>
              <w:left w:val="single" w:sz="4" w:space="0" w:color="000000"/>
              <w:bottom w:val="single" w:sz="4" w:space="0" w:color="000000"/>
              <w:right w:val="double" w:sz="4" w:space="0" w:color="000000"/>
            </w:tcBorders>
          </w:tcPr>
          <w:p w14:paraId="37447EA4"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новембар</w:t>
            </w:r>
          </w:p>
          <w:p w14:paraId="59BB17D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април</w:t>
            </w:r>
          </w:p>
        </w:tc>
        <w:tc>
          <w:tcPr>
            <w:tcW w:w="236" w:type="dxa"/>
          </w:tcPr>
          <w:p w14:paraId="798E9122"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7C0CE366" w14:textId="77777777" w:rsidTr="002943E1">
        <w:trPr>
          <w:trHeight w:val="550"/>
        </w:trPr>
        <w:tc>
          <w:tcPr>
            <w:tcW w:w="720" w:type="dxa"/>
            <w:gridSpan w:val="2"/>
            <w:vMerge/>
            <w:tcBorders>
              <w:top w:val="single" w:sz="4" w:space="0" w:color="000000"/>
              <w:left w:val="double" w:sz="4" w:space="0" w:color="000000"/>
              <w:bottom w:val="double" w:sz="4" w:space="0" w:color="000000"/>
              <w:right w:val="single" w:sz="4" w:space="0" w:color="000000"/>
            </w:tcBorders>
            <w:vAlign w:val="center"/>
          </w:tcPr>
          <w:p w14:paraId="7E7E8A25"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397" w:type="dxa"/>
            <w:gridSpan w:val="2"/>
            <w:vMerge/>
            <w:tcBorders>
              <w:top w:val="single" w:sz="4" w:space="0" w:color="000000"/>
              <w:left w:val="single" w:sz="4" w:space="0" w:color="000000"/>
              <w:bottom w:val="double" w:sz="4" w:space="0" w:color="000000"/>
              <w:right w:val="single" w:sz="4" w:space="0" w:color="000000"/>
            </w:tcBorders>
            <w:vAlign w:val="center"/>
          </w:tcPr>
          <w:p w14:paraId="57869E35"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83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62703F54"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92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14:paraId="073A5ED3"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5788" w:type="dxa"/>
            <w:gridSpan w:val="10"/>
            <w:tcBorders>
              <w:top w:val="single" w:sz="4" w:space="0" w:color="000000"/>
              <w:left w:val="single" w:sz="4" w:space="0" w:color="000000"/>
              <w:bottom w:val="single" w:sz="4" w:space="0" w:color="000000"/>
              <w:right w:val="double" w:sz="4" w:space="0" w:color="000000"/>
            </w:tcBorders>
            <w:shd w:val="clear" w:color="auto" w:fill="E6E6E6"/>
            <w:vAlign w:val="center"/>
          </w:tcPr>
          <w:p w14:paraId="655467F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14:paraId="72247797"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0B01FDA9" w14:textId="77777777" w:rsidTr="002943E1">
        <w:trPr>
          <w:trHeight w:val="784"/>
        </w:trPr>
        <w:tc>
          <w:tcPr>
            <w:tcW w:w="720" w:type="dxa"/>
            <w:gridSpan w:val="2"/>
            <w:vMerge/>
            <w:tcBorders>
              <w:top w:val="single" w:sz="4" w:space="0" w:color="000000"/>
              <w:left w:val="double" w:sz="4" w:space="0" w:color="000000"/>
              <w:bottom w:val="double" w:sz="4" w:space="0" w:color="000000"/>
              <w:right w:val="single" w:sz="4" w:space="0" w:color="000000"/>
            </w:tcBorders>
            <w:vAlign w:val="center"/>
          </w:tcPr>
          <w:p w14:paraId="157CB086"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397" w:type="dxa"/>
            <w:gridSpan w:val="2"/>
            <w:vMerge/>
            <w:tcBorders>
              <w:top w:val="single" w:sz="4" w:space="0" w:color="000000"/>
              <w:left w:val="single" w:sz="4" w:space="0" w:color="000000"/>
              <w:bottom w:val="double" w:sz="4" w:space="0" w:color="000000"/>
              <w:right w:val="single" w:sz="4" w:space="0" w:color="000000"/>
            </w:tcBorders>
            <w:vAlign w:val="center"/>
          </w:tcPr>
          <w:p w14:paraId="6B8CD0E1"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836" w:type="dxa"/>
            <w:gridSpan w:val="5"/>
            <w:tcBorders>
              <w:top w:val="single" w:sz="4" w:space="0" w:color="000000"/>
              <w:left w:val="single" w:sz="4" w:space="0" w:color="000000"/>
              <w:bottom w:val="double" w:sz="4" w:space="0" w:color="000000"/>
              <w:right w:val="single" w:sz="4" w:space="0" w:color="000000"/>
            </w:tcBorders>
          </w:tcPr>
          <w:p w14:paraId="14363D8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 xml:space="preserve">  лопте</w:t>
            </w:r>
          </w:p>
          <w:p w14:paraId="7FE32C3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мрежа.кошеви.голови</w:t>
            </w:r>
          </w:p>
          <w:p w14:paraId="4923774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сталак и држач</w:t>
            </w:r>
          </w:p>
          <w:p w14:paraId="70A45F4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пиштаљка</w:t>
            </w:r>
          </w:p>
        </w:tc>
        <w:tc>
          <w:tcPr>
            <w:tcW w:w="2921" w:type="dxa"/>
            <w:gridSpan w:val="10"/>
            <w:tcBorders>
              <w:top w:val="single" w:sz="4" w:space="0" w:color="000000"/>
              <w:left w:val="single" w:sz="4" w:space="0" w:color="000000"/>
              <w:bottom w:val="double" w:sz="4" w:space="0" w:color="000000"/>
              <w:right w:val="single" w:sz="4" w:space="0" w:color="000000"/>
            </w:tcBorders>
          </w:tcPr>
          <w:p w14:paraId="6CE7D0E6"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физика</w:t>
            </w:r>
          </w:p>
          <w:p w14:paraId="14460B0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биологија</w:t>
            </w:r>
          </w:p>
          <w:p w14:paraId="5E22E98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хигијена</w:t>
            </w:r>
          </w:p>
          <w:p w14:paraId="7C65F140"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психологија</w:t>
            </w:r>
          </w:p>
        </w:tc>
        <w:tc>
          <w:tcPr>
            <w:tcW w:w="5788" w:type="dxa"/>
            <w:gridSpan w:val="10"/>
            <w:tcBorders>
              <w:top w:val="single" w:sz="4" w:space="0" w:color="000000"/>
              <w:left w:val="single" w:sz="4" w:space="0" w:color="000000"/>
              <w:bottom w:val="double" w:sz="4" w:space="0" w:color="000000"/>
              <w:right w:val="double" w:sz="4" w:space="0" w:color="000000"/>
            </w:tcBorders>
          </w:tcPr>
          <w:p w14:paraId="6DE52533"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праћење остварених исхода</w:t>
            </w:r>
          </w:p>
          <w:p w14:paraId="0AD1069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извештаји о извршеним мерењима и оценама добијених тим мерењима</w:t>
            </w:r>
          </w:p>
        </w:tc>
        <w:tc>
          <w:tcPr>
            <w:tcW w:w="236" w:type="dxa"/>
          </w:tcPr>
          <w:p w14:paraId="0FF6D2CF"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58EAFAAE" w14:textId="77777777" w:rsidTr="002943E1">
        <w:tc>
          <w:tcPr>
            <w:tcW w:w="931" w:type="dxa"/>
            <w:gridSpan w:val="3"/>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666CE12F"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w:t>
            </w:r>
          </w:p>
        </w:tc>
        <w:tc>
          <w:tcPr>
            <w:tcW w:w="2186"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7A07A907"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6"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12EC7366"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09"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14:paraId="1413BB4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14:paraId="5404D84E"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70D92D7D" w14:textId="77777777" w:rsidTr="002943E1">
        <w:tc>
          <w:tcPr>
            <w:tcW w:w="931" w:type="dxa"/>
            <w:gridSpan w:val="3"/>
            <w:vMerge/>
            <w:tcBorders>
              <w:top w:val="double" w:sz="4" w:space="0" w:color="000000"/>
              <w:left w:val="double" w:sz="4" w:space="0" w:color="000000"/>
              <w:bottom w:val="single" w:sz="4" w:space="0" w:color="000000"/>
              <w:right w:val="single" w:sz="4" w:space="0" w:color="000000"/>
            </w:tcBorders>
            <w:vAlign w:val="center"/>
          </w:tcPr>
          <w:p w14:paraId="499FD6F4"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186" w:type="dxa"/>
            <w:vMerge/>
            <w:tcBorders>
              <w:top w:val="double" w:sz="4" w:space="0" w:color="000000"/>
              <w:left w:val="single" w:sz="4" w:space="0" w:color="000000"/>
              <w:bottom w:val="single" w:sz="4" w:space="0" w:color="000000"/>
              <w:right w:val="single" w:sz="4" w:space="0" w:color="000000"/>
            </w:tcBorders>
            <w:vAlign w:val="center"/>
          </w:tcPr>
          <w:p w14:paraId="14061E24"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836" w:type="dxa"/>
            <w:gridSpan w:val="5"/>
            <w:vMerge/>
            <w:tcBorders>
              <w:top w:val="double" w:sz="4" w:space="0" w:color="000000"/>
              <w:left w:val="single" w:sz="4" w:space="0" w:color="000000"/>
              <w:bottom w:val="single" w:sz="4" w:space="0" w:color="000000"/>
              <w:right w:val="single" w:sz="4" w:space="0" w:color="000000"/>
            </w:tcBorders>
            <w:vAlign w:val="center"/>
          </w:tcPr>
          <w:p w14:paraId="49BF1A34"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435D0F89"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6429E205"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35D0BF32"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14:paraId="2443B1CA"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40856F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14:paraId="5EFC3D1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0DC121AF"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4535E72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14:paraId="3FF0AB70"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14:paraId="0EEDC859"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14:paraId="532BBDF2"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14:paraId="5022CEE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14:paraId="6268FDB0"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3ECFF6F0" w14:textId="77777777" w:rsidTr="002943E1">
        <w:trPr>
          <w:trHeight w:val="784"/>
        </w:trPr>
        <w:tc>
          <w:tcPr>
            <w:tcW w:w="931" w:type="dxa"/>
            <w:gridSpan w:val="3"/>
            <w:vMerge w:val="restart"/>
            <w:tcBorders>
              <w:top w:val="single" w:sz="4" w:space="0" w:color="000000"/>
              <w:left w:val="double" w:sz="4" w:space="0" w:color="000000"/>
              <w:bottom w:val="double" w:sz="4" w:space="0" w:color="000000"/>
              <w:right w:val="single" w:sz="4" w:space="0" w:color="000000"/>
            </w:tcBorders>
          </w:tcPr>
          <w:p w14:paraId="56B30B78"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4.</w:t>
            </w:r>
          </w:p>
        </w:tc>
        <w:tc>
          <w:tcPr>
            <w:tcW w:w="2186" w:type="dxa"/>
            <w:vMerge w:val="restart"/>
            <w:tcBorders>
              <w:top w:val="single" w:sz="4" w:space="0" w:color="000000"/>
              <w:left w:val="single" w:sz="4" w:space="0" w:color="000000"/>
              <w:bottom w:val="double" w:sz="4" w:space="0" w:color="000000"/>
              <w:right w:val="single" w:sz="4" w:space="0" w:color="000000"/>
            </w:tcBorders>
          </w:tcPr>
          <w:p w14:paraId="2DCBEC90"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Физичке способности</w:t>
            </w:r>
          </w:p>
          <w:p w14:paraId="033F0E5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Кондициона припрема ученика и тестирање</w:t>
            </w:r>
          </w:p>
        </w:tc>
        <w:tc>
          <w:tcPr>
            <w:tcW w:w="2836" w:type="dxa"/>
            <w:gridSpan w:val="5"/>
            <w:tcBorders>
              <w:top w:val="single" w:sz="4" w:space="0" w:color="000000"/>
              <w:left w:val="single" w:sz="4" w:space="0" w:color="000000"/>
              <w:bottom w:val="single" w:sz="4" w:space="0" w:color="000000"/>
              <w:right w:val="single" w:sz="4" w:space="0" w:color="000000"/>
            </w:tcBorders>
            <w:vAlign w:val="center"/>
          </w:tcPr>
          <w:p w14:paraId="25167BD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Допринос задовољењу основних психофизичких, социјалних потрба ученика</w:t>
            </w:r>
          </w:p>
          <w:p w14:paraId="6A98FB0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Развијање и усвршавање моторичкох способности умења и навика(општа физичка припрема)</w:t>
            </w:r>
          </w:p>
          <w:p w14:paraId="1995C3F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Оспособљавање за самостално, групно вежбање у слободно време</w:t>
            </w:r>
          </w:p>
          <w:p w14:paraId="218AA54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 xml:space="preserve">Формирање позитивног </w:t>
            </w:r>
            <w:r w:rsidRPr="002943E1">
              <w:rPr>
                <w:rFonts w:ascii="Times New Roman" w:hAnsi="Times New Roman" w:cs="Times New Roman"/>
                <w:sz w:val="24"/>
                <w:szCs w:val="24"/>
              </w:rPr>
              <w:lastRenderedPageBreak/>
              <w:t>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14:paraId="5EF28B00"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lang w:val="sr-Latn-RS"/>
              </w:rPr>
              <w:lastRenderedPageBreak/>
              <w:t>6</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14:paraId="19CB576B"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14:paraId="28E5643C"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lang w:val="sr-Latn-RS"/>
              </w:rPr>
              <w:t>5</w:t>
            </w:r>
          </w:p>
        </w:tc>
        <w:tc>
          <w:tcPr>
            <w:tcW w:w="1597" w:type="dxa"/>
            <w:tcBorders>
              <w:top w:val="single" w:sz="4" w:space="0" w:color="000000"/>
              <w:left w:val="single" w:sz="4" w:space="0" w:color="000000"/>
              <w:bottom w:val="single" w:sz="4" w:space="0" w:color="000000"/>
              <w:right w:val="single" w:sz="4" w:space="0" w:color="000000"/>
            </w:tcBorders>
            <w:vAlign w:val="center"/>
          </w:tcPr>
          <w:p w14:paraId="03432CC4"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w:t>
            </w:r>
          </w:p>
        </w:tc>
        <w:tc>
          <w:tcPr>
            <w:tcW w:w="1250" w:type="dxa"/>
            <w:gridSpan w:val="5"/>
            <w:tcBorders>
              <w:top w:val="single" w:sz="4" w:space="0" w:color="000000"/>
              <w:left w:val="single" w:sz="4" w:space="0" w:color="000000"/>
              <w:bottom w:val="single" w:sz="4" w:space="0" w:color="000000"/>
              <w:right w:val="single" w:sz="4" w:space="0" w:color="000000"/>
            </w:tcBorders>
            <w:vAlign w:val="center"/>
          </w:tcPr>
          <w:p w14:paraId="4318FBF2"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14:paraId="30865B38"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14:paraId="2D6637D4"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36" w:type="dxa"/>
          </w:tcPr>
          <w:p w14:paraId="45789A9B"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5F9A795D" w14:textId="77777777" w:rsidTr="002943E1">
        <w:trPr>
          <w:trHeight w:val="550"/>
        </w:trPr>
        <w:tc>
          <w:tcPr>
            <w:tcW w:w="931" w:type="dxa"/>
            <w:gridSpan w:val="3"/>
            <w:vMerge/>
            <w:tcBorders>
              <w:top w:val="single" w:sz="4" w:space="0" w:color="000000"/>
              <w:left w:val="double" w:sz="4" w:space="0" w:color="000000"/>
              <w:bottom w:val="double" w:sz="4" w:space="0" w:color="000000"/>
              <w:right w:val="single" w:sz="4" w:space="0" w:color="000000"/>
            </w:tcBorders>
            <w:vAlign w:val="center"/>
          </w:tcPr>
          <w:p w14:paraId="4B412BBB"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186" w:type="dxa"/>
            <w:vMerge/>
            <w:tcBorders>
              <w:top w:val="single" w:sz="4" w:space="0" w:color="000000"/>
              <w:left w:val="single" w:sz="4" w:space="0" w:color="000000"/>
              <w:bottom w:val="double" w:sz="4" w:space="0" w:color="000000"/>
              <w:right w:val="single" w:sz="4" w:space="0" w:color="000000"/>
            </w:tcBorders>
            <w:vAlign w:val="center"/>
          </w:tcPr>
          <w:p w14:paraId="1E3776E8"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3250"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14:paraId="50D9712E"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40D7D5D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07"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14:paraId="3332802E"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3415" w:type="dxa"/>
            <w:gridSpan w:val="6"/>
            <w:tcBorders>
              <w:top w:val="single" w:sz="4" w:space="0" w:color="000000"/>
              <w:left w:val="single" w:sz="4" w:space="0" w:color="000000"/>
              <w:bottom w:val="single" w:sz="4" w:space="0" w:color="000000"/>
              <w:right w:val="double" w:sz="4" w:space="0" w:color="000000"/>
            </w:tcBorders>
            <w:shd w:val="clear" w:color="auto" w:fill="E6E6E6"/>
            <w:vAlign w:val="center"/>
          </w:tcPr>
          <w:p w14:paraId="336C229A"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14:paraId="56784922"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74469FBC" w14:textId="77777777" w:rsidTr="002943E1">
        <w:trPr>
          <w:trHeight w:val="784"/>
        </w:trPr>
        <w:tc>
          <w:tcPr>
            <w:tcW w:w="931" w:type="dxa"/>
            <w:gridSpan w:val="3"/>
            <w:vMerge/>
            <w:tcBorders>
              <w:top w:val="single" w:sz="4" w:space="0" w:color="000000"/>
              <w:left w:val="double" w:sz="4" w:space="0" w:color="000000"/>
              <w:bottom w:val="double" w:sz="4" w:space="0" w:color="000000"/>
              <w:right w:val="single" w:sz="4" w:space="0" w:color="000000"/>
            </w:tcBorders>
            <w:vAlign w:val="center"/>
          </w:tcPr>
          <w:p w14:paraId="442EC0B9"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186" w:type="dxa"/>
            <w:vMerge/>
            <w:tcBorders>
              <w:top w:val="single" w:sz="4" w:space="0" w:color="000000"/>
              <w:left w:val="single" w:sz="4" w:space="0" w:color="000000"/>
              <w:bottom w:val="double" w:sz="4" w:space="0" w:color="000000"/>
              <w:right w:val="single" w:sz="4" w:space="0" w:color="000000"/>
            </w:tcBorders>
            <w:vAlign w:val="center"/>
          </w:tcPr>
          <w:p w14:paraId="50A44E2D"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3250" w:type="dxa"/>
            <w:gridSpan w:val="9"/>
            <w:tcBorders>
              <w:top w:val="single" w:sz="4" w:space="0" w:color="000000"/>
              <w:left w:val="single" w:sz="4" w:space="0" w:color="000000"/>
              <w:bottom w:val="single" w:sz="4" w:space="0" w:color="000000"/>
              <w:right w:val="single" w:sz="4" w:space="0" w:color="000000"/>
            </w:tcBorders>
          </w:tcPr>
          <w:p w14:paraId="4A57ED70"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Познавати основну терминологију физичке културе</w:t>
            </w:r>
          </w:p>
          <w:p w14:paraId="2A3CBA6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Упознавање са сврхом и циљем физичке културе</w:t>
            </w:r>
          </w:p>
          <w:p w14:paraId="76C7DDA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Развијати и одржавати антропмоторијске способности</w:t>
            </w:r>
          </w:p>
          <w:p w14:paraId="6C8F408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Знати своје и туђе вредности тј мерења</w:t>
            </w:r>
          </w:p>
        </w:tc>
        <w:tc>
          <w:tcPr>
            <w:tcW w:w="1673" w:type="dxa"/>
            <w:gridSpan w:val="4"/>
            <w:tcBorders>
              <w:top w:val="single" w:sz="4" w:space="0" w:color="000000"/>
              <w:left w:val="single" w:sz="4" w:space="0" w:color="000000"/>
              <w:bottom w:val="single" w:sz="4" w:space="0" w:color="000000"/>
              <w:right w:val="single" w:sz="4" w:space="0" w:color="000000"/>
            </w:tcBorders>
          </w:tcPr>
          <w:p w14:paraId="4EAAAA5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 xml:space="preserve"> Индивидуални</w:t>
            </w:r>
          </w:p>
          <w:p w14:paraId="0455DA33"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колективни</w:t>
            </w:r>
          </w:p>
        </w:tc>
        <w:tc>
          <w:tcPr>
            <w:tcW w:w="3207" w:type="dxa"/>
            <w:gridSpan w:val="6"/>
            <w:tcBorders>
              <w:top w:val="single" w:sz="4" w:space="0" w:color="000000"/>
              <w:left w:val="single" w:sz="4" w:space="0" w:color="000000"/>
              <w:bottom w:val="single" w:sz="4" w:space="0" w:color="000000"/>
              <w:right w:val="single" w:sz="4" w:space="0" w:color="000000"/>
            </w:tcBorders>
          </w:tcPr>
          <w:p w14:paraId="6CA07D0A"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дијалошка</w:t>
            </w:r>
          </w:p>
          <w:p w14:paraId="63E9D06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демонстрација</w:t>
            </w:r>
          </w:p>
          <w:p w14:paraId="1BED15A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практично вежбање</w:t>
            </w:r>
          </w:p>
        </w:tc>
        <w:tc>
          <w:tcPr>
            <w:tcW w:w="3415" w:type="dxa"/>
            <w:gridSpan w:val="6"/>
            <w:tcBorders>
              <w:top w:val="single" w:sz="4" w:space="0" w:color="000000"/>
              <w:left w:val="single" w:sz="4" w:space="0" w:color="000000"/>
              <w:bottom w:val="single" w:sz="4" w:space="0" w:color="000000"/>
              <w:right w:val="double" w:sz="4" w:space="0" w:color="000000"/>
            </w:tcBorders>
          </w:tcPr>
          <w:p w14:paraId="7164626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Септембар</w:t>
            </w:r>
          </w:p>
          <w:p w14:paraId="33203F9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Октобар</w:t>
            </w:r>
          </w:p>
          <w:p w14:paraId="77338D64"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јун</w:t>
            </w:r>
          </w:p>
        </w:tc>
        <w:tc>
          <w:tcPr>
            <w:tcW w:w="236" w:type="dxa"/>
          </w:tcPr>
          <w:p w14:paraId="0FC42EDD"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28832A9C" w14:textId="77777777" w:rsidTr="002943E1">
        <w:trPr>
          <w:trHeight w:val="550"/>
        </w:trPr>
        <w:tc>
          <w:tcPr>
            <w:tcW w:w="931" w:type="dxa"/>
            <w:gridSpan w:val="3"/>
            <w:vMerge/>
            <w:tcBorders>
              <w:top w:val="single" w:sz="4" w:space="0" w:color="000000"/>
              <w:left w:val="double" w:sz="4" w:space="0" w:color="000000"/>
              <w:bottom w:val="double" w:sz="4" w:space="0" w:color="000000"/>
              <w:right w:val="single" w:sz="4" w:space="0" w:color="000000"/>
            </w:tcBorders>
            <w:vAlign w:val="center"/>
          </w:tcPr>
          <w:p w14:paraId="546AEC20"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186" w:type="dxa"/>
            <w:vMerge/>
            <w:tcBorders>
              <w:top w:val="single" w:sz="4" w:space="0" w:color="000000"/>
              <w:left w:val="single" w:sz="4" w:space="0" w:color="000000"/>
              <w:bottom w:val="double" w:sz="4" w:space="0" w:color="000000"/>
              <w:right w:val="single" w:sz="4" w:space="0" w:color="000000"/>
            </w:tcBorders>
            <w:vAlign w:val="center"/>
          </w:tcPr>
          <w:p w14:paraId="24F17925"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9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5EC13B09"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94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14:paraId="3602A3C2"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622" w:type="dxa"/>
            <w:gridSpan w:val="12"/>
            <w:tcBorders>
              <w:top w:val="single" w:sz="4" w:space="0" w:color="000000"/>
              <w:left w:val="single" w:sz="4" w:space="0" w:color="000000"/>
              <w:bottom w:val="single" w:sz="4" w:space="0" w:color="000000"/>
              <w:right w:val="double" w:sz="4" w:space="0" w:color="000000"/>
            </w:tcBorders>
            <w:shd w:val="clear" w:color="auto" w:fill="E6E6E6"/>
            <w:vAlign w:val="center"/>
          </w:tcPr>
          <w:p w14:paraId="1E511B00"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14:paraId="28859A74"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0C1D5A75" w14:textId="77777777" w:rsidTr="002943E1">
        <w:trPr>
          <w:trHeight w:val="784"/>
        </w:trPr>
        <w:tc>
          <w:tcPr>
            <w:tcW w:w="931" w:type="dxa"/>
            <w:gridSpan w:val="3"/>
            <w:vMerge/>
            <w:tcBorders>
              <w:top w:val="single" w:sz="4" w:space="0" w:color="000000"/>
              <w:left w:val="double" w:sz="4" w:space="0" w:color="000000"/>
              <w:bottom w:val="double" w:sz="4" w:space="0" w:color="000000"/>
              <w:right w:val="single" w:sz="4" w:space="0" w:color="000000"/>
            </w:tcBorders>
            <w:vAlign w:val="center"/>
          </w:tcPr>
          <w:p w14:paraId="4B066DAD"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186" w:type="dxa"/>
            <w:vMerge/>
            <w:tcBorders>
              <w:top w:val="single" w:sz="4" w:space="0" w:color="000000"/>
              <w:left w:val="single" w:sz="4" w:space="0" w:color="000000"/>
              <w:bottom w:val="double" w:sz="4" w:space="0" w:color="000000"/>
              <w:right w:val="single" w:sz="4" w:space="0" w:color="000000"/>
            </w:tcBorders>
            <w:vAlign w:val="center"/>
          </w:tcPr>
          <w:p w14:paraId="50AA58DE"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974" w:type="dxa"/>
            <w:gridSpan w:val="4"/>
            <w:tcBorders>
              <w:top w:val="single" w:sz="4" w:space="0" w:color="000000"/>
              <w:left w:val="single" w:sz="4" w:space="0" w:color="000000"/>
              <w:bottom w:val="double" w:sz="4" w:space="0" w:color="000000"/>
              <w:right w:val="single" w:sz="4" w:space="0" w:color="000000"/>
            </w:tcBorders>
          </w:tcPr>
          <w:p w14:paraId="3220206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вага</w:t>
            </w:r>
          </w:p>
          <w:p w14:paraId="1586FA04"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метар</w:t>
            </w:r>
          </w:p>
          <w:p w14:paraId="7632179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медицинске лопте-медицинке</w:t>
            </w:r>
          </w:p>
          <w:p w14:paraId="7ABFAECE" w14:textId="4052EB82" w:rsid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штоперица</w:t>
            </w:r>
          </w:p>
          <w:p w14:paraId="4821A8AD" w14:textId="67EA9EF2" w:rsidR="002943E1" w:rsidRDefault="002943E1" w:rsidP="002943E1">
            <w:pPr>
              <w:widowControl w:val="0"/>
              <w:suppressAutoHyphens/>
              <w:spacing w:after="0" w:line="240" w:lineRule="auto"/>
              <w:rPr>
                <w:rFonts w:ascii="Times New Roman" w:hAnsi="Times New Roman" w:cs="Times New Roman"/>
                <w:sz w:val="24"/>
                <w:szCs w:val="24"/>
              </w:rPr>
            </w:pPr>
          </w:p>
          <w:p w14:paraId="2EE09FA1" w14:textId="43034A3C" w:rsidR="002943E1" w:rsidRDefault="002943E1" w:rsidP="002943E1">
            <w:pPr>
              <w:widowControl w:val="0"/>
              <w:suppressAutoHyphens/>
              <w:spacing w:after="0" w:line="240" w:lineRule="auto"/>
              <w:rPr>
                <w:rFonts w:ascii="Times New Roman" w:hAnsi="Times New Roman" w:cs="Times New Roman"/>
                <w:sz w:val="24"/>
                <w:szCs w:val="24"/>
              </w:rPr>
            </w:pPr>
          </w:p>
          <w:p w14:paraId="7043CA58" w14:textId="379BC22D" w:rsidR="002943E1" w:rsidRDefault="002943E1" w:rsidP="002943E1">
            <w:pPr>
              <w:widowControl w:val="0"/>
              <w:suppressAutoHyphens/>
              <w:spacing w:after="0" w:line="240" w:lineRule="auto"/>
              <w:rPr>
                <w:rFonts w:ascii="Times New Roman" w:hAnsi="Times New Roman" w:cs="Times New Roman"/>
                <w:sz w:val="24"/>
                <w:szCs w:val="24"/>
              </w:rPr>
            </w:pPr>
          </w:p>
          <w:p w14:paraId="6D74FBA1" w14:textId="0AF9FE03" w:rsidR="002943E1" w:rsidRDefault="002943E1" w:rsidP="002943E1">
            <w:pPr>
              <w:widowControl w:val="0"/>
              <w:suppressAutoHyphens/>
              <w:spacing w:after="0" w:line="240" w:lineRule="auto"/>
              <w:rPr>
                <w:rFonts w:ascii="Times New Roman" w:hAnsi="Times New Roman" w:cs="Times New Roman"/>
                <w:sz w:val="24"/>
                <w:szCs w:val="24"/>
              </w:rPr>
            </w:pPr>
          </w:p>
          <w:p w14:paraId="339275EF" w14:textId="569AE5A1" w:rsidR="002943E1" w:rsidRDefault="002943E1" w:rsidP="002943E1">
            <w:pPr>
              <w:widowControl w:val="0"/>
              <w:suppressAutoHyphens/>
              <w:spacing w:after="0" w:line="240" w:lineRule="auto"/>
              <w:rPr>
                <w:rFonts w:ascii="Times New Roman" w:hAnsi="Times New Roman" w:cs="Times New Roman"/>
                <w:sz w:val="24"/>
                <w:szCs w:val="24"/>
              </w:rPr>
            </w:pPr>
          </w:p>
          <w:p w14:paraId="0F6837C5" w14:textId="0458C78B" w:rsidR="002943E1" w:rsidRDefault="002943E1" w:rsidP="002943E1">
            <w:pPr>
              <w:widowControl w:val="0"/>
              <w:suppressAutoHyphens/>
              <w:spacing w:after="0" w:line="240" w:lineRule="auto"/>
              <w:rPr>
                <w:rFonts w:ascii="Times New Roman" w:hAnsi="Times New Roman" w:cs="Times New Roman"/>
                <w:sz w:val="24"/>
                <w:szCs w:val="24"/>
              </w:rPr>
            </w:pPr>
          </w:p>
          <w:p w14:paraId="5CEBC7CE" w14:textId="1F2C8E39" w:rsidR="002943E1" w:rsidRDefault="002943E1" w:rsidP="002943E1">
            <w:pPr>
              <w:widowControl w:val="0"/>
              <w:suppressAutoHyphens/>
              <w:spacing w:after="0" w:line="240" w:lineRule="auto"/>
              <w:rPr>
                <w:rFonts w:ascii="Times New Roman" w:hAnsi="Times New Roman" w:cs="Times New Roman"/>
                <w:sz w:val="24"/>
                <w:szCs w:val="24"/>
              </w:rPr>
            </w:pPr>
          </w:p>
          <w:p w14:paraId="0B58F3BB" w14:textId="77777777" w:rsidR="002943E1" w:rsidRPr="002943E1" w:rsidRDefault="002943E1" w:rsidP="002943E1">
            <w:pPr>
              <w:widowControl w:val="0"/>
              <w:suppressAutoHyphens/>
              <w:spacing w:after="0" w:line="240" w:lineRule="auto"/>
              <w:rPr>
                <w:rFonts w:ascii="Times New Roman" w:hAnsi="Times New Roman" w:cs="Times New Roman"/>
                <w:sz w:val="24"/>
                <w:szCs w:val="24"/>
              </w:rPr>
            </w:pPr>
          </w:p>
          <w:p w14:paraId="26A20275"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949" w:type="dxa"/>
            <w:gridSpan w:val="9"/>
            <w:tcBorders>
              <w:top w:val="single" w:sz="4" w:space="0" w:color="000000"/>
              <w:left w:val="single" w:sz="4" w:space="0" w:color="000000"/>
              <w:bottom w:val="double" w:sz="4" w:space="0" w:color="000000"/>
              <w:right w:val="single" w:sz="4" w:space="0" w:color="000000"/>
            </w:tcBorders>
          </w:tcPr>
          <w:p w14:paraId="30451274"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физика</w:t>
            </w:r>
          </w:p>
          <w:p w14:paraId="64E1BEB6"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биологија</w:t>
            </w:r>
          </w:p>
          <w:p w14:paraId="435E2C66"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хигијена</w:t>
            </w:r>
          </w:p>
          <w:p w14:paraId="0EDA2E8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психологија</w:t>
            </w:r>
          </w:p>
        </w:tc>
        <w:tc>
          <w:tcPr>
            <w:tcW w:w="6622" w:type="dxa"/>
            <w:gridSpan w:val="12"/>
            <w:tcBorders>
              <w:top w:val="single" w:sz="4" w:space="0" w:color="000000"/>
              <w:left w:val="single" w:sz="4" w:space="0" w:color="000000"/>
              <w:bottom w:val="double" w:sz="4" w:space="0" w:color="000000"/>
              <w:right w:val="double" w:sz="4" w:space="0" w:color="000000"/>
            </w:tcBorders>
          </w:tcPr>
          <w:p w14:paraId="6338CDD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праћење остварености исхода</w:t>
            </w:r>
          </w:p>
          <w:p w14:paraId="153D52D3"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извештаји о извршеним мерењима</w:t>
            </w:r>
          </w:p>
          <w:p w14:paraId="6C9F3873"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тестови практичних вештина</w:t>
            </w:r>
          </w:p>
        </w:tc>
        <w:tc>
          <w:tcPr>
            <w:tcW w:w="236" w:type="dxa"/>
          </w:tcPr>
          <w:p w14:paraId="33457EC7"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63E8D90C" w14:textId="77777777" w:rsidTr="002943E1">
        <w:tc>
          <w:tcPr>
            <w:tcW w:w="639"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14:paraId="340051D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lastRenderedPageBreak/>
              <w:t>Бр.</w:t>
            </w:r>
          </w:p>
        </w:tc>
        <w:tc>
          <w:tcPr>
            <w:tcW w:w="2478"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0B51000D"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6"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14:paraId="3D7B9CC2"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09"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14:paraId="4A39947E"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Borders>
              <w:top w:val="double" w:sz="4" w:space="0" w:color="000000"/>
            </w:tcBorders>
          </w:tcPr>
          <w:p w14:paraId="1E0293B2"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29CBF809" w14:textId="77777777" w:rsidTr="002943E1">
        <w:tc>
          <w:tcPr>
            <w:tcW w:w="639" w:type="dxa"/>
            <w:vMerge/>
            <w:tcBorders>
              <w:top w:val="double" w:sz="4" w:space="0" w:color="000000"/>
              <w:left w:val="double" w:sz="4" w:space="0" w:color="000000"/>
              <w:bottom w:val="single" w:sz="4" w:space="0" w:color="000000"/>
              <w:right w:val="single" w:sz="4" w:space="0" w:color="000000"/>
            </w:tcBorders>
            <w:vAlign w:val="center"/>
          </w:tcPr>
          <w:p w14:paraId="76DB82D7"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478" w:type="dxa"/>
            <w:gridSpan w:val="3"/>
            <w:vMerge/>
            <w:tcBorders>
              <w:top w:val="double" w:sz="4" w:space="0" w:color="000000"/>
              <w:left w:val="single" w:sz="4" w:space="0" w:color="000000"/>
              <w:bottom w:val="single" w:sz="4" w:space="0" w:color="000000"/>
              <w:right w:val="single" w:sz="4" w:space="0" w:color="000000"/>
            </w:tcBorders>
            <w:vAlign w:val="center"/>
          </w:tcPr>
          <w:p w14:paraId="5E375802"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2836" w:type="dxa"/>
            <w:gridSpan w:val="5"/>
            <w:vMerge/>
            <w:tcBorders>
              <w:top w:val="double" w:sz="4" w:space="0" w:color="000000"/>
              <w:left w:val="single" w:sz="4" w:space="0" w:color="000000"/>
              <w:bottom w:val="single" w:sz="4" w:space="0" w:color="000000"/>
              <w:right w:val="single" w:sz="4" w:space="0" w:color="000000"/>
            </w:tcBorders>
            <w:vAlign w:val="center"/>
          </w:tcPr>
          <w:p w14:paraId="0C381FC5" w14:textId="77777777" w:rsidR="002943E1" w:rsidRPr="002943E1" w:rsidRDefault="002943E1" w:rsidP="002943E1">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60277047"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640B37F8"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14:paraId="1D6F1FAE"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14:paraId="4B1F0FF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01B4EBC0"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14:paraId="14C4D6E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14:paraId="5E743D12"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2C57C963"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14:paraId="3ED5996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45" w:type="dxa"/>
            <w:tcBorders>
              <w:top w:val="single" w:sz="4" w:space="0" w:color="000000"/>
              <w:left w:val="single" w:sz="4" w:space="0" w:color="000000"/>
              <w:bottom w:val="single" w:sz="4" w:space="0" w:color="000000"/>
              <w:right w:val="double" w:sz="4" w:space="0" w:color="000000"/>
            </w:tcBorders>
            <w:shd w:val="clear" w:color="auto" w:fill="E6E6E6"/>
            <w:vAlign w:val="center"/>
          </w:tcPr>
          <w:p w14:paraId="236A03D8"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14:paraId="352234A2"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14:paraId="7C4A0968"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14:paraId="3F57E3D3"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41182F37" w14:textId="77777777" w:rsidTr="002943E1">
        <w:trPr>
          <w:trHeight w:val="784"/>
        </w:trPr>
        <w:tc>
          <w:tcPr>
            <w:tcW w:w="639" w:type="dxa"/>
            <w:vMerge w:val="restart"/>
            <w:tcBorders>
              <w:top w:val="single" w:sz="4" w:space="0" w:color="000000"/>
              <w:left w:val="double" w:sz="4" w:space="0" w:color="000000"/>
              <w:bottom w:val="double" w:sz="4" w:space="0" w:color="000000"/>
              <w:right w:val="single" w:sz="4" w:space="0" w:color="000000"/>
            </w:tcBorders>
          </w:tcPr>
          <w:p w14:paraId="10F737B5"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5.</w:t>
            </w:r>
          </w:p>
        </w:tc>
        <w:tc>
          <w:tcPr>
            <w:tcW w:w="2478" w:type="dxa"/>
            <w:gridSpan w:val="3"/>
            <w:vMerge w:val="restart"/>
            <w:tcBorders>
              <w:top w:val="single" w:sz="4" w:space="0" w:color="000000"/>
              <w:left w:val="single" w:sz="4" w:space="0" w:color="000000"/>
              <w:bottom w:val="double" w:sz="4" w:space="0" w:color="000000"/>
              <w:right w:val="single" w:sz="4" w:space="0" w:color="000000"/>
            </w:tcBorders>
          </w:tcPr>
          <w:p w14:paraId="7720C456"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Здравствена култура</w:t>
            </w:r>
          </w:p>
        </w:tc>
        <w:tc>
          <w:tcPr>
            <w:tcW w:w="2836" w:type="dxa"/>
            <w:gridSpan w:val="5"/>
            <w:tcBorders>
              <w:top w:val="single" w:sz="4" w:space="0" w:color="000000"/>
              <w:left w:val="single" w:sz="4" w:space="0" w:color="000000"/>
              <w:bottom w:val="single" w:sz="4" w:space="0" w:color="000000"/>
              <w:right w:val="single" w:sz="4" w:space="0" w:color="000000"/>
            </w:tcBorders>
            <w:vAlign w:val="center"/>
          </w:tcPr>
          <w:p w14:paraId="3F19102D"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Физичко  вежбање у функцији унапређивања здравља и превенције болести.</w:t>
            </w:r>
          </w:p>
          <w:p w14:paraId="3F8E6EC8"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Превенција болести које настају услед неправилног вежбања и нередовне физичке активности.</w:t>
            </w:r>
          </w:p>
          <w:p w14:paraId="563CBFBA"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Значај уравнотежене и здраве исхране</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14:paraId="739430F0" w14:textId="77777777" w:rsidR="002943E1" w:rsidRPr="002943E1" w:rsidRDefault="002943E1" w:rsidP="002943E1">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4</w:t>
            </w:r>
          </w:p>
        </w:tc>
        <w:tc>
          <w:tcPr>
            <w:tcW w:w="889" w:type="dxa"/>
            <w:gridSpan w:val="2"/>
            <w:tcBorders>
              <w:top w:val="single" w:sz="4" w:space="0" w:color="000000"/>
              <w:left w:val="single" w:sz="4" w:space="0" w:color="000000"/>
              <w:bottom w:val="single" w:sz="4" w:space="0" w:color="000000"/>
              <w:right w:val="single" w:sz="4" w:space="0" w:color="000000"/>
            </w:tcBorders>
            <w:vAlign w:val="center"/>
          </w:tcPr>
          <w:p w14:paraId="17265662"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596" w:type="dxa"/>
            <w:gridSpan w:val="4"/>
            <w:tcBorders>
              <w:top w:val="single" w:sz="4" w:space="0" w:color="000000"/>
              <w:left w:val="single" w:sz="4" w:space="0" w:color="000000"/>
              <w:bottom w:val="single" w:sz="4" w:space="0" w:color="000000"/>
              <w:right w:val="single" w:sz="4" w:space="0" w:color="000000"/>
            </w:tcBorders>
            <w:vAlign w:val="center"/>
          </w:tcPr>
          <w:p w14:paraId="34CCB65C"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597" w:type="dxa"/>
            <w:tcBorders>
              <w:top w:val="single" w:sz="4" w:space="0" w:color="000000"/>
              <w:left w:val="single" w:sz="4" w:space="0" w:color="000000"/>
              <w:bottom w:val="single" w:sz="4" w:space="0" w:color="000000"/>
              <w:right w:val="single" w:sz="4" w:space="0" w:color="000000"/>
            </w:tcBorders>
            <w:vAlign w:val="center"/>
          </w:tcPr>
          <w:p w14:paraId="2C7CA936"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250" w:type="dxa"/>
            <w:gridSpan w:val="5"/>
            <w:tcBorders>
              <w:top w:val="single" w:sz="4" w:space="0" w:color="000000"/>
              <w:left w:val="single" w:sz="4" w:space="0" w:color="000000"/>
              <w:bottom w:val="single" w:sz="4" w:space="0" w:color="000000"/>
              <w:right w:val="single" w:sz="4" w:space="0" w:color="000000"/>
            </w:tcBorders>
            <w:vAlign w:val="center"/>
          </w:tcPr>
          <w:p w14:paraId="45744286"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14:paraId="1828FA94"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245" w:type="dxa"/>
            <w:tcBorders>
              <w:top w:val="single" w:sz="4" w:space="0" w:color="000000"/>
              <w:left w:val="single" w:sz="4" w:space="0" w:color="000000"/>
              <w:bottom w:val="single" w:sz="4" w:space="0" w:color="000000"/>
              <w:right w:val="double" w:sz="4" w:space="0" w:color="000000"/>
            </w:tcBorders>
            <w:vAlign w:val="center"/>
          </w:tcPr>
          <w:p w14:paraId="7721C8D1"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36" w:type="dxa"/>
          </w:tcPr>
          <w:p w14:paraId="6621FDF3"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4333E6E9" w14:textId="77777777" w:rsidTr="002943E1">
        <w:trPr>
          <w:trHeight w:val="550"/>
        </w:trPr>
        <w:tc>
          <w:tcPr>
            <w:tcW w:w="639" w:type="dxa"/>
            <w:vMerge/>
            <w:tcBorders>
              <w:top w:val="single" w:sz="4" w:space="0" w:color="000000"/>
              <w:left w:val="double" w:sz="4" w:space="0" w:color="000000"/>
              <w:bottom w:val="double" w:sz="4" w:space="0" w:color="000000"/>
              <w:right w:val="single" w:sz="4" w:space="0" w:color="000000"/>
            </w:tcBorders>
            <w:vAlign w:val="center"/>
          </w:tcPr>
          <w:p w14:paraId="57D825F3"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478" w:type="dxa"/>
            <w:gridSpan w:val="3"/>
            <w:vMerge/>
            <w:tcBorders>
              <w:top w:val="single" w:sz="4" w:space="0" w:color="000000"/>
              <w:left w:val="single" w:sz="4" w:space="0" w:color="000000"/>
              <w:bottom w:val="double" w:sz="4" w:space="0" w:color="000000"/>
              <w:right w:val="single" w:sz="4" w:space="0" w:color="000000"/>
            </w:tcBorders>
            <w:vAlign w:val="center"/>
          </w:tcPr>
          <w:p w14:paraId="1A34B45F"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848"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14:paraId="72F852DC"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475"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14:paraId="3B8FC486"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87"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14:paraId="1573133C"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935"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14:paraId="7AB5B45E"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14:paraId="27D5769B" w14:textId="77777777" w:rsidR="002943E1" w:rsidRPr="002943E1" w:rsidRDefault="002943E1" w:rsidP="002943E1">
            <w:pPr>
              <w:widowControl w:val="0"/>
              <w:spacing w:after="0" w:line="240" w:lineRule="auto"/>
              <w:rPr>
                <w:rFonts w:ascii="Times New Roman" w:hAnsi="Times New Roman" w:cs="Times New Roman"/>
                <w:sz w:val="24"/>
                <w:szCs w:val="24"/>
              </w:rPr>
            </w:pPr>
          </w:p>
        </w:tc>
      </w:tr>
      <w:tr w:rsidR="002943E1" w:rsidRPr="002943E1" w14:paraId="6A806489" w14:textId="77777777" w:rsidTr="001B40FE">
        <w:trPr>
          <w:trHeight w:val="784"/>
        </w:trPr>
        <w:tc>
          <w:tcPr>
            <w:tcW w:w="3180" w:type="dxa"/>
            <w:gridSpan w:val="5"/>
            <w:vMerge w:val="restart"/>
            <w:tcBorders>
              <w:top w:val="single" w:sz="4" w:space="0" w:color="000000"/>
              <w:left w:val="single" w:sz="4" w:space="0" w:color="000000"/>
              <w:bottom w:val="double" w:sz="4" w:space="0" w:color="000000"/>
              <w:right w:val="single" w:sz="4" w:space="0" w:color="000000"/>
            </w:tcBorders>
            <w:vAlign w:val="center"/>
          </w:tcPr>
          <w:p w14:paraId="3E7BAF1C"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2865" w:type="dxa"/>
            <w:gridSpan w:val="6"/>
            <w:tcBorders>
              <w:top w:val="single" w:sz="4" w:space="0" w:color="000000"/>
              <w:left w:val="single" w:sz="4" w:space="0" w:color="000000"/>
              <w:bottom w:val="single" w:sz="4" w:space="0" w:color="000000"/>
              <w:right w:val="single" w:sz="4" w:space="0" w:color="000000"/>
            </w:tcBorders>
          </w:tcPr>
          <w:p w14:paraId="29F9A7E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Упознавање са значајем здравственог васпитања кроз физичко васпитање</w:t>
            </w:r>
          </w:p>
          <w:p w14:paraId="69AC185F"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Упознавање са сврхом и циљем здравствене културе</w:t>
            </w:r>
          </w:p>
          <w:p w14:paraId="7772E05F" w14:textId="77777777" w:rsid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Знати  основе прве помоћи</w:t>
            </w:r>
          </w:p>
          <w:p w14:paraId="1154B294" w14:textId="77777777" w:rsidR="002943E1" w:rsidRDefault="002943E1" w:rsidP="002943E1">
            <w:pPr>
              <w:widowControl w:val="0"/>
              <w:suppressAutoHyphens/>
              <w:spacing w:after="0" w:line="240" w:lineRule="auto"/>
              <w:rPr>
                <w:rFonts w:ascii="Times New Roman" w:hAnsi="Times New Roman" w:cs="Times New Roman"/>
                <w:sz w:val="24"/>
                <w:szCs w:val="24"/>
              </w:rPr>
            </w:pPr>
          </w:p>
          <w:p w14:paraId="36ED817B" w14:textId="77777777" w:rsidR="002943E1" w:rsidRDefault="002943E1" w:rsidP="002943E1">
            <w:pPr>
              <w:widowControl w:val="0"/>
              <w:suppressAutoHyphens/>
              <w:spacing w:after="0" w:line="240" w:lineRule="auto"/>
              <w:rPr>
                <w:rFonts w:ascii="Times New Roman" w:hAnsi="Times New Roman" w:cs="Times New Roman"/>
                <w:sz w:val="24"/>
                <w:szCs w:val="24"/>
              </w:rPr>
            </w:pPr>
          </w:p>
          <w:p w14:paraId="0A2FD639" w14:textId="4AB90479" w:rsidR="002943E1" w:rsidRPr="002943E1" w:rsidRDefault="002943E1" w:rsidP="002943E1">
            <w:pPr>
              <w:widowControl w:val="0"/>
              <w:suppressAutoHyphens/>
              <w:spacing w:after="0" w:line="240" w:lineRule="auto"/>
              <w:rPr>
                <w:rFonts w:ascii="Times New Roman" w:hAnsi="Times New Roman" w:cs="Times New Roman"/>
                <w:sz w:val="24"/>
                <w:szCs w:val="24"/>
              </w:rPr>
            </w:pPr>
          </w:p>
        </w:tc>
        <w:tc>
          <w:tcPr>
            <w:tcW w:w="1676" w:type="dxa"/>
            <w:gridSpan w:val="4"/>
            <w:tcBorders>
              <w:top w:val="single" w:sz="4" w:space="0" w:color="000000"/>
              <w:left w:val="single" w:sz="4" w:space="0" w:color="000000"/>
              <w:bottom w:val="single" w:sz="4" w:space="0" w:color="000000"/>
              <w:right w:val="single" w:sz="4" w:space="0" w:color="000000"/>
            </w:tcBorders>
          </w:tcPr>
          <w:p w14:paraId="6839F6C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 xml:space="preserve"> Индивидуални</w:t>
            </w:r>
          </w:p>
          <w:p w14:paraId="12BD7210"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колективни</w:t>
            </w:r>
          </w:p>
        </w:tc>
        <w:tc>
          <w:tcPr>
            <w:tcW w:w="3482" w:type="dxa"/>
            <w:gridSpan w:val="7"/>
            <w:tcBorders>
              <w:top w:val="single" w:sz="4" w:space="0" w:color="000000"/>
              <w:left w:val="single" w:sz="4" w:space="0" w:color="000000"/>
              <w:bottom w:val="single" w:sz="4" w:space="0" w:color="000000"/>
              <w:right w:val="single" w:sz="4" w:space="0" w:color="000000"/>
            </w:tcBorders>
          </w:tcPr>
          <w:p w14:paraId="08CD78A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дијалошка</w:t>
            </w:r>
          </w:p>
          <w:p w14:paraId="4D9A51EB"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демонстрација</w:t>
            </w:r>
          </w:p>
          <w:p w14:paraId="3445878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практично вежбање</w:t>
            </w:r>
          </w:p>
        </w:tc>
        <w:tc>
          <w:tcPr>
            <w:tcW w:w="3695" w:type="dxa"/>
            <w:gridSpan w:val="8"/>
            <w:tcBorders>
              <w:top w:val="single" w:sz="4" w:space="0" w:color="000000"/>
              <w:left w:val="single" w:sz="4" w:space="0" w:color="000000"/>
              <w:bottom w:val="single" w:sz="4" w:space="0" w:color="000000"/>
              <w:right w:val="double" w:sz="4" w:space="0" w:color="000000"/>
            </w:tcBorders>
          </w:tcPr>
          <w:p w14:paraId="6A6C1F40"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Септембар</w:t>
            </w:r>
          </w:p>
          <w:p w14:paraId="50F7CDB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Октобар</w:t>
            </w:r>
          </w:p>
          <w:p w14:paraId="4D9BBBCC"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јун</w:t>
            </w:r>
          </w:p>
        </w:tc>
      </w:tr>
      <w:tr w:rsidR="002943E1" w:rsidRPr="002943E1" w14:paraId="70460FFE" w14:textId="77777777" w:rsidTr="001B40FE">
        <w:trPr>
          <w:trHeight w:val="550"/>
        </w:trPr>
        <w:tc>
          <w:tcPr>
            <w:tcW w:w="3180" w:type="dxa"/>
            <w:gridSpan w:val="5"/>
            <w:vMerge/>
            <w:tcBorders>
              <w:top w:val="single" w:sz="4" w:space="0" w:color="000000"/>
              <w:left w:val="single" w:sz="4" w:space="0" w:color="000000"/>
              <w:bottom w:val="double" w:sz="4" w:space="0" w:color="000000"/>
              <w:right w:val="single" w:sz="4" w:space="0" w:color="000000"/>
            </w:tcBorders>
            <w:vAlign w:val="center"/>
          </w:tcPr>
          <w:p w14:paraId="5A9DDD65"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340"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75434EAB"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3201"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14:paraId="322DF44D"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7177" w:type="dxa"/>
            <w:gridSpan w:val="15"/>
            <w:tcBorders>
              <w:top w:val="single" w:sz="4" w:space="0" w:color="000000"/>
              <w:left w:val="single" w:sz="4" w:space="0" w:color="000000"/>
              <w:bottom w:val="single" w:sz="4" w:space="0" w:color="000000"/>
              <w:right w:val="double" w:sz="4" w:space="0" w:color="000000"/>
            </w:tcBorders>
            <w:shd w:val="clear" w:color="auto" w:fill="E6E6E6"/>
            <w:vAlign w:val="center"/>
          </w:tcPr>
          <w:p w14:paraId="28020351" w14:textId="77777777" w:rsidR="002943E1" w:rsidRPr="002943E1" w:rsidRDefault="002943E1" w:rsidP="002943E1">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r>
      <w:tr w:rsidR="002943E1" w:rsidRPr="002943E1" w14:paraId="39916A5D" w14:textId="77777777" w:rsidTr="001B40FE">
        <w:trPr>
          <w:trHeight w:val="784"/>
        </w:trPr>
        <w:tc>
          <w:tcPr>
            <w:tcW w:w="3180" w:type="dxa"/>
            <w:gridSpan w:val="5"/>
            <w:vMerge/>
            <w:tcBorders>
              <w:top w:val="single" w:sz="4" w:space="0" w:color="000000"/>
              <w:left w:val="single" w:sz="4" w:space="0" w:color="000000"/>
              <w:bottom w:val="double" w:sz="4" w:space="0" w:color="000000"/>
              <w:right w:val="single" w:sz="4" w:space="0" w:color="000000"/>
            </w:tcBorders>
            <w:vAlign w:val="center"/>
          </w:tcPr>
          <w:p w14:paraId="4AE06DBF"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1340" w:type="dxa"/>
            <w:tcBorders>
              <w:top w:val="single" w:sz="4" w:space="0" w:color="000000"/>
              <w:left w:val="single" w:sz="4" w:space="0" w:color="000000"/>
              <w:bottom w:val="double" w:sz="4" w:space="0" w:color="000000"/>
              <w:right w:val="single" w:sz="4" w:space="0" w:color="000000"/>
            </w:tcBorders>
          </w:tcPr>
          <w:p w14:paraId="6F71C53D"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Струњаче</w:t>
            </w:r>
          </w:p>
          <w:p w14:paraId="7AA8AC1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Кутија прве помоћи</w:t>
            </w:r>
          </w:p>
          <w:p w14:paraId="33DE1292"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Штоперица.</w:t>
            </w:r>
          </w:p>
          <w:p w14:paraId="697B3165" w14:textId="77777777" w:rsidR="002943E1" w:rsidRPr="002943E1" w:rsidRDefault="002943E1" w:rsidP="002943E1">
            <w:pPr>
              <w:widowControl w:val="0"/>
              <w:spacing w:after="0" w:line="240" w:lineRule="auto"/>
              <w:rPr>
                <w:rFonts w:ascii="Times New Roman" w:hAnsi="Times New Roman" w:cs="Times New Roman"/>
                <w:sz w:val="24"/>
                <w:szCs w:val="24"/>
              </w:rPr>
            </w:pPr>
          </w:p>
        </w:tc>
        <w:tc>
          <w:tcPr>
            <w:tcW w:w="3201" w:type="dxa"/>
            <w:gridSpan w:val="9"/>
            <w:tcBorders>
              <w:top w:val="single" w:sz="4" w:space="0" w:color="000000"/>
              <w:left w:val="single" w:sz="4" w:space="0" w:color="000000"/>
              <w:bottom w:val="double" w:sz="4" w:space="0" w:color="000000"/>
              <w:right w:val="single" w:sz="4" w:space="0" w:color="000000"/>
            </w:tcBorders>
          </w:tcPr>
          <w:p w14:paraId="3622DF09"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физика</w:t>
            </w:r>
          </w:p>
          <w:p w14:paraId="72D332F5"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биологија</w:t>
            </w:r>
          </w:p>
          <w:p w14:paraId="2B56E747"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хигијена</w:t>
            </w:r>
          </w:p>
          <w:p w14:paraId="3FF35573"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психологија</w:t>
            </w:r>
          </w:p>
        </w:tc>
        <w:tc>
          <w:tcPr>
            <w:tcW w:w="7177" w:type="dxa"/>
            <w:gridSpan w:val="15"/>
            <w:tcBorders>
              <w:top w:val="single" w:sz="4" w:space="0" w:color="000000"/>
              <w:left w:val="single" w:sz="4" w:space="0" w:color="000000"/>
              <w:bottom w:val="double" w:sz="4" w:space="0" w:color="000000"/>
              <w:right w:val="double" w:sz="4" w:space="0" w:color="000000"/>
            </w:tcBorders>
          </w:tcPr>
          <w:p w14:paraId="752201A1"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праћење остварености исхода</w:t>
            </w:r>
          </w:p>
          <w:p w14:paraId="34A56A0F" w14:textId="77777777" w:rsidR="002943E1" w:rsidRPr="002943E1" w:rsidRDefault="002943E1" w:rsidP="002943E1">
            <w:pPr>
              <w:widowControl w:val="0"/>
              <w:spacing w:after="0" w:line="240" w:lineRule="auto"/>
              <w:ind w:left="170"/>
              <w:rPr>
                <w:rFonts w:ascii="Times New Roman" w:hAnsi="Times New Roman" w:cs="Times New Roman"/>
                <w:sz w:val="24"/>
                <w:szCs w:val="24"/>
              </w:rPr>
            </w:pPr>
          </w:p>
          <w:p w14:paraId="48E2A2EE" w14:textId="77777777" w:rsidR="002943E1" w:rsidRPr="002943E1" w:rsidRDefault="002943E1" w:rsidP="00572608">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тестови практичних вештина</w:t>
            </w:r>
          </w:p>
        </w:tc>
      </w:tr>
    </w:tbl>
    <w:p w14:paraId="37A8E1A2" w14:textId="77777777" w:rsidR="002943E1" w:rsidRDefault="002943E1" w:rsidP="00524408">
      <w:pPr>
        <w:keepNext/>
        <w:spacing w:after="0" w:line="240" w:lineRule="auto"/>
        <w:outlineLvl w:val="1"/>
        <w:rPr>
          <w:rFonts w:ascii="Times New Roman" w:eastAsia="Times New Roman" w:hAnsi="Times New Roman" w:cs="Times New Roman"/>
          <w:bCs/>
          <w:iCs/>
          <w:sz w:val="24"/>
          <w:szCs w:val="24"/>
          <w:lang w:val="sr-Cyrl-RS"/>
        </w:rPr>
      </w:pPr>
    </w:p>
    <w:p w14:paraId="2E6E2A73" w14:textId="3CBCA275" w:rsidR="002943E1" w:rsidRDefault="002943E1" w:rsidP="00524408">
      <w:pPr>
        <w:keepNext/>
        <w:spacing w:after="0" w:line="240" w:lineRule="auto"/>
        <w:outlineLvl w:val="1"/>
        <w:rPr>
          <w:rFonts w:ascii="Times New Roman" w:eastAsia="Times New Roman" w:hAnsi="Times New Roman" w:cs="Times New Roman"/>
          <w:bCs/>
          <w:iCs/>
          <w:sz w:val="24"/>
          <w:szCs w:val="24"/>
          <w:lang w:val="sr-Cyrl-RS"/>
        </w:rPr>
      </w:pPr>
    </w:p>
    <w:p w14:paraId="2BB126EA" w14:textId="73AD76E9" w:rsidR="002943E1" w:rsidRDefault="002943E1" w:rsidP="00524408">
      <w:pPr>
        <w:keepNext/>
        <w:spacing w:after="0" w:line="240" w:lineRule="auto"/>
        <w:outlineLvl w:val="1"/>
        <w:rPr>
          <w:rFonts w:ascii="Times New Roman" w:eastAsia="Times New Roman" w:hAnsi="Times New Roman" w:cs="Times New Roman"/>
          <w:bCs/>
          <w:iCs/>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A928CD" w:rsidRPr="00A928CD" w14:paraId="5930BC4F" w14:textId="77777777" w:rsidTr="001B40FE">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3F927B08"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14:paraId="7186BDEA" w14:textId="77777777" w:rsidR="00A928CD" w:rsidRPr="00A928CD" w:rsidRDefault="00A928CD" w:rsidP="00A928CD">
            <w:p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Трговински техничар</w:t>
            </w:r>
          </w:p>
        </w:tc>
      </w:tr>
      <w:tr w:rsidR="00A928CD" w:rsidRPr="00A928CD" w14:paraId="72BC3E38"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DB4F7BE"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62911414" w14:textId="77777777" w:rsidR="00A928CD" w:rsidRPr="00A928CD" w:rsidRDefault="00A928CD" w:rsidP="00A928CD">
            <w:pPr>
              <w:spacing w:after="0" w:line="240" w:lineRule="auto"/>
              <w:rPr>
                <w:rFonts w:ascii="Times New Roman" w:hAnsi="Times New Roman" w:cs="Times New Roman"/>
                <w:sz w:val="24"/>
                <w:szCs w:val="24"/>
                <w:lang w:val="sr-Cyrl-CS"/>
              </w:rPr>
            </w:pPr>
            <w:r w:rsidRPr="00A928CD">
              <w:rPr>
                <w:rFonts w:ascii="Times New Roman" w:hAnsi="Times New Roman" w:cs="Times New Roman"/>
                <w:b/>
                <w:sz w:val="24"/>
                <w:szCs w:val="24"/>
                <w:lang w:val="sr-Cyrl-CS"/>
              </w:rPr>
              <w:t>Математика</w:t>
            </w:r>
          </w:p>
        </w:tc>
      </w:tr>
      <w:tr w:rsidR="00A928CD" w:rsidRPr="00A928CD" w14:paraId="7D9A5EBF"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AABED52"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70BC29BE" w14:textId="77777777" w:rsidR="00A928CD" w:rsidRPr="00A928CD" w:rsidRDefault="00A928CD" w:rsidP="00A928CD">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Први</w:t>
            </w:r>
          </w:p>
        </w:tc>
      </w:tr>
      <w:tr w:rsidR="00A928CD" w:rsidRPr="00A928CD" w14:paraId="394247CE"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2631C7FD"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5ED1FF76" w14:textId="77777777" w:rsidR="00A928CD" w:rsidRPr="00A928CD" w:rsidRDefault="00A928CD" w:rsidP="00A928CD">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72</w:t>
            </w:r>
          </w:p>
        </w:tc>
      </w:tr>
      <w:tr w:rsidR="00A928CD" w:rsidRPr="00A928CD" w14:paraId="7D95FA2B"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EC97FEE"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533D9BFC" w14:textId="77777777" w:rsidR="00A928CD" w:rsidRPr="00A928CD" w:rsidRDefault="00A928CD" w:rsidP="00A928CD">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2</w:t>
            </w:r>
          </w:p>
        </w:tc>
      </w:tr>
      <w:tr w:rsidR="00A928CD" w:rsidRPr="00A928CD" w14:paraId="1FE0A012" w14:textId="77777777" w:rsidTr="001B40FE">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7DAB4BD6"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tcPr>
          <w:p w14:paraId="2F8959A3" w14:textId="77777777" w:rsidR="00A928CD" w:rsidRPr="00A928CD" w:rsidRDefault="00A928CD" w:rsidP="00A928CD">
            <w:pPr>
              <w:spacing w:after="0" w:line="240" w:lineRule="auto"/>
              <w:rPr>
                <w:rFonts w:ascii="Times New Roman" w:hAnsi="Times New Roman" w:cs="Times New Roman"/>
                <w:sz w:val="24"/>
                <w:szCs w:val="24"/>
              </w:rPr>
            </w:pPr>
            <w:r w:rsidRPr="00A928CD">
              <w:rPr>
                <w:rFonts w:ascii="Times New Roman" w:hAnsi="Times New Roman" w:cs="Times New Roman"/>
                <w:sz w:val="24"/>
                <w:szCs w:val="24"/>
              </w:rPr>
              <w:t>Радивоје Деспотовић, Ратко Тошић, Бранимир Шешеља, Математика за стручне школе са три часа наставе недељно, 2008.</w:t>
            </w:r>
          </w:p>
          <w:p w14:paraId="434096A9" w14:textId="77777777" w:rsidR="00A928CD" w:rsidRPr="00A928CD" w:rsidRDefault="00A928CD" w:rsidP="00A928CD">
            <w:pPr>
              <w:spacing w:after="0" w:line="240" w:lineRule="auto"/>
              <w:rPr>
                <w:rFonts w:ascii="Times New Roman" w:hAnsi="Times New Roman" w:cs="Times New Roman"/>
                <w:sz w:val="24"/>
                <w:szCs w:val="24"/>
              </w:rPr>
            </w:pPr>
            <w:r w:rsidRPr="00A928CD">
              <w:rPr>
                <w:rFonts w:ascii="Times New Roman" w:hAnsi="Times New Roman" w:cs="Times New Roman"/>
                <w:sz w:val="24"/>
                <w:szCs w:val="24"/>
              </w:rPr>
              <w:t>Вене Богославов, Збирка решених задатака из математике I, 2009.</w:t>
            </w:r>
          </w:p>
        </w:tc>
      </w:tr>
      <w:tr w:rsidR="00A928CD" w:rsidRPr="00A928CD" w14:paraId="7A6EA945" w14:textId="77777777" w:rsidTr="001B40FE">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14:paraId="0769A1BE"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r>
      <w:tr w:rsidR="00A928CD" w:rsidRPr="00A928CD" w14:paraId="5CD4E049"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260C59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587E4C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9607A5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14:paraId="65432AF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A928CD" w:rsidRPr="00A928CD" w14:paraId="5BBA3B3A"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6DAD2915"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270DFF4B"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5F07B30A"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56C7BD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DD7046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CD19AF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033002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F9891F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B25398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7E1CC6E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3106B9F3"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6A185DD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14:paraId="43D4F4A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A928CD" w:rsidRPr="00A928CD" w14:paraId="4E30F341"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127EFF62"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2D1807E1" w14:textId="77777777" w:rsidR="00A928CD" w:rsidRPr="00A928CD" w:rsidRDefault="00A928CD" w:rsidP="00572608">
            <w:pPr>
              <w:numPr>
                <w:ilvl w:val="0"/>
                <w:numId w:val="26"/>
              </w:numPr>
              <w:tabs>
                <w:tab w:val="clear" w:pos="890"/>
                <w:tab w:val="left" w:pos="252"/>
              </w:tabs>
              <w:spacing w:after="0" w:line="240" w:lineRule="auto"/>
              <w:ind w:left="170" w:hanging="252"/>
              <w:rPr>
                <w:rFonts w:ascii="Times New Roman" w:hAnsi="Times New Roman" w:cs="Times New Roman"/>
                <w:sz w:val="24"/>
                <w:szCs w:val="24"/>
                <w:lang w:val="sr-Cyrl-CS"/>
              </w:rPr>
            </w:pPr>
            <w:r w:rsidRPr="00A928CD">
              <w:rPr>
                <w:rFonts w:ascii="Times New Roman" w:hAnsi="Times New Roman" w:cs="Times New Roman"/>
                <w:b/>
                <w:sz w:val="24"/>
                <w:szCs w:val="24"/>
                <w:lang w:val="sr-Cyrl-CS"/>
              </w:rPr>
              <w:t>Логика</w:t>
            </w:r>
            <w:r w:rsidRPr="00A928CD">
              <w:rPr>
                <w:rFonts w:ascii="Times New Roman" w:hAnsi="Times New Roman" w:cs="Times New Roman"/>
                <w:b/>
                <w:sz w:val="24"/>
                <w:szCs w:val="24"/>
              </w:rPr>
              <w:t xml:space="preserve"> и с</w:t>
            </w:r>
            <w:r w:rsidRPr="00A928CD">
              <w:rPr>
                <w:rFonts w:ascii="Times New Roman" w:hAnsi="Times New Roman" w:cs="Times New Roman"/>
                <w:b/>
                <w:sz w:val="24"/>
                <w:szCs w:val="24"/>
                <w:lang w:val="sr-Cyrl-CS"/>
              </w:rPr>
              <w:t xml:space="preserve">купови </w:t>
            </w:r>
          </w:p>
          <w:p w14:paraId="0DF2FBD6" w14:textId="77777777" w:rsidR="00A928CD" w:rsidRPr="00A928CD" w:rsidRDefault="00A928CD" w:rsidP="00A928CD">
            <w:pPr>
              <w:tabs>
                <w:tab w:val="left" w:pos="252"/>
              </w:tabs>
              <w:spacing w:after="0" w:line="240" w:lineRule="auto"/>
              <w:ind w:left="170"/>
              <w:rPr>
                <w:rFonts w:ascii="Times New Roman" w:hAnsi="Times New Roman" w:cs="Times New Roman"/>
                <w:sz w:val="24"/>
                <w:szCs w:val="24"/>
                <w:lang w:val="sr-Cyrl-CS"/>
              </w:rPr>
            </w:pPr>
          </w:p>
          <w:p w14:paraId="3DB403F4" w14:textId="77777777" w:rsidR="00A928CD" w:rsidRPr="00A928CD" w:rsidRDefault="00A928CD" w:rsidP="00A928CD">
            <w:pPr>
              <w:tabs>
                <w:tab w:val="left" w:pos="252"/>
              </w:tabs>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14:paraId="3E087EDC"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w:t>
            </w:r>
            <w:r w:rsidRPr="00A928CD">
              <w:rPr>
                <w:rFonts w:ascii="Times New Roman" w:hAnsi="Times New Roman" w:cs="Times New Roman"/>
                <w:sz w:val="24"/>
                <w:szCs w:val="24"/>
              </w:rPr>
              <w:t>1</w:t>
            </w:r>
            <w:r w:rsidRPr="00A928CD">
              <w:rPr>
                <w:rFonts w:ascii="Times New Roman" w:hAnsi="Times New Roman" w:cs="Times New Roman"/>
                <w:sz w:val="24"/>
                <w:szCs w:val="24"/>
                <w:lang w:val="sr-Cyrl-CS"/>
              </w:rPr>
              <w:t>.</w:t>
            </w:r>
            <w:r w:rsidRPr="00A928CD">
              <w:rPr>
                <w:rFonts w:ascii="Times New Roman" w:hAnsi="Times New Roman" w:cs="Times New Roman"/>
                <w:sz w:val="24"/>
                <w:szCs w:val="24"/>
              </w:rPr>
              <w:t>8</w:t>
            </w:r>
            <w:r w:rsidRPr="00A928CD">
              <w:rPr>
                <w:rFonts w:ascii="Times New Roman" w:hAnsi="Times New Roman" w:cs="Times New Roman"/>
                <w:sz w:val="24"/>
                <w:szCs w:val="24"/>
                <w:lang w:val="sr-Cyrl-CS"/>
              </w:rPr>
              <w:t>.</w:t>
            </w:r>
          </w:p>
          <w:p w14:paraId="66F781E1" w14:textId="77777777" w:rsidR="00A928CD" w:rsidRPr="00A928CD" w:rsidRDefault="00A928CD" w:rsidP="00A928CD">
            <w:pPr>
              <w:spacing w:after="0" w:line="240" w:lineRule="auto"/>
              <w:ind w:left="170"/>
              <w:rPr>
                <w:rFonts w:ascii="Times New Roman" w:hAnsi="Times New Roman" w:cs="Times New Roman"/>
                <w:sz w:val="24"/>
                <w:szCs w:val="24"/>
              </w:rPr>
            </w:pPr>
            <w:r w:rsidRPr="00A928CD">
              <w:rPr>
                <w:rFonts w:ascii="Times New Roman" w:hAnsi="Times New Roman" w:cs="Times New Roman"/>
                <w:sz w:val="24"/>
                <w:szCs w:val="24"/>
                <w:lang w:val="sr-Cyrl-CS"/>
              </w:rPr>
              <w:t>2.МА</w:t>
            </w:r>
            <w:r w:rsidRPr="00A928CD">
              <w:rPr>
                <w:rFonts w:ascii="Times New Roman" w:hAnsi="Times New Roman" w:cs="Times New Roman"/>
                <w:sz w:val="24"/>
                <w:szCs w:val="24"/>
              </w:rPr>
              <w:t>.2</w:t>
            </w:r>
            <w:r w:rsidRPr="00A928CD">
              <w:rPr>
                <w:rFonts w:ascii="Times New Roman" w:hAnsi="Times New Roman" w:cs="Times New Roman"/>
                <w:sz w:val="24"/>
                <w:szCs w:val="24"/>
                <w:lang w:val="sr-Cyrl-CS"/>
              </w:rPr>
              <w:t>.</w:t>
            </w:r>
            <w:r w:rsidRPr="00A928CD">
              <w:rPr>
                <w:rFonts w:ascii="Times New Roman" w:hAnsi="Times New Roman" w:cs="Times New Roman"/>
                <w:sz w:val="24"/>
                <w:szCs w:val="24"/>
              </w:rPr>
              <w:t>1</w:t>
            </w:r>
            <w:r w:rsidRPr="00A928CD">
              <w:rPr>
                <w:rFonts w:ascii="Times New Roman" w:hAnsi="Times New Roman" w:cs="Times New Roman"/>
                <w:sz w:val="24"/>
                <w:szCs w:val="24"/>
                <w:lang w:val="sr-Cyrl-CS"/>
              </w:rPr>
              <w:t>.</w:t>
            </w:r>
            <w:r w:rsidRPr="00A928CD">
              <w:rPr>
                <w:rFonts w:ascii="Times New Roman" w:hAnsi="Times New Roman" w:cs="Times New Roman"/>
                <w:sz w:val="24"/>
                <w:szCs w:val="24"/>
              </w:rPr>
              <w:t>9.</w:t>
            </w:r>
          </w:p>
          <w:p w14:paraId="403E8B46" w14:textId="77777777" w:rsidR="00A928CD" w:rsidRPr="00A928CD" w:rsidRDefault="00A928CD" w:rsidP="00A928CD">
            <w:pPr>
              <w:spacing w:after="0" w:line="240" w:lineRule="auto"/>
              <w:jc w:val="center"/>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3A71E3E8" w14:textId="77777777" w:rsidR="00A928CD" w:rsidRPr="00A928CD" w:rsidRDefault="00A928CD" w:rsidP="00572608">
            <w:pPr>
              <w:numPr>
                <w:ilvl w:val="0"/>
                <w:numId w:val="26"/>
              </w:numPr>
              <w:tabs>
                <w:tab w:val="clear" w:pos="89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ru-RU"/>
              </w:rPr>
              <w:lastRenderedPageBreak/>
              <w:t xml:space="preserve">Упознавање са основним појмовима математичке логике </w:t>
            </w:r>
          </w:p>
          <w:p w14:paraId="3E410F34" w14:textId="77777777" w:rsidR="00A928CD" w:rsidRPr="00A928CD" w:rsidRDefault="00A928CD" w:rsidP="00572608">
            <w:pPr>
              <w:numPr>
                <w:ilvl w:val="0"/>
                <w:numId w:val="26"/>
              </w:numPr>
              <w:tabs>
                <w:tab w:val="clear" w:pos="89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sr-Cyrl-CS"/>
              </w:rPr>
              <w:t xml:space="preserve">Упознавање са појмовима домен, кодомен, инверзна функција и различитим </w:t>
            </w:r>
            <w:r w:rsidRPr="00A928CD">
              <w:rPr>
                <w:rFonts w:ascii="Times New Roman" w:hAnsi="Times New Roman" w:cs="Times New Roman"/>
                <w:sz w:val="24"/>
                <w:szCs w:val="24"/>
                <w:lang w:val="sr-Cyrl-CS"/>
              </w:rPr>
              <w:lastRenderedPageBreak/>
              <w:t>начинима представљања функција</w:t>
            </w:r>
          </w:p>
          <w:p w14:paraId="60F10226" w14:textId="77777777" w:rsidR="00A928CD" w:rsidRPr="00A928CD" w:rsidRDefault="00A928CD" w:rsidP="00A928CD">
            <w:pPr>
              <w:spacing w:after="0" w:line="240" w:lineRule="auto"/>
              <w:ind w:left="170"/>
              <w:rPr>
                <w:rFonts w:ascii="Times New Roman" w:eastAsia="Times New Roman" w:hAnsi="Times New Roman" w:cs="Times New Roman"/>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18EC57DB"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lastRenderedPageBreak/>
              <w:t>8</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DF31D30"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2</w:t>
            </w:r>
          </w:p>
        </w:tc>
        <w:tc>
          <w:tcPr>
            <w:tcW w:w="1629" w:type="dxa"/>
            <w:gridSpan w:val="5"/>
            <w:tcBorders>
              <w:top w:val="single" w:sz="4" w:space="0" w:color="auto"/>
              <w:left w:val="single" w:sz="4" w:space="0" w:color="auto"/>
              <w:bottom w:val="single" w:sz="4" w:space="0" w:color="auto"/>
              <w:right w:val="single" w:sz="4" w:space="0" w:color="auto"/>
            </w:tcBorders>
            <w:vAlign w:val="center"/>
          </w:tcPr>
          <w:p w14:paraId="32B38FDB"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DA2A119"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530AFC12"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7751D0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12E74AE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r>
      <w:tr w:rsidR="00A928CD" w:rsidRPr="00A928CD" w14:paraId="55EB5983" w14:textId="77777777" w:rsidTr="001B40FE">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46F0EA11"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35065C5"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5E5CF701"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2F7CC34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05CFD9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6A7998E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Време реализације</w:t>
            </w:r>
          </w:p>
        </w:tc>
      </w:tr>
      <w:tr w:rsidR="00A928CD" w:rsidRPr="00A928CD" w14:paraId="58831C23" w14:textId="77777777" w:rsidTr="001B40FE">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40D5EC01"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9CBAE0A"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14:paraId="45E0A101"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разликује појмове исказ и израз</w:t>
            </w:r>
          </w:p>
          <w:p w14:paraId="558D885E"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препозна исказ и утврди његову истнитост</w:t>
            </w:r>
          </w:p>
          <w:p w14:paraId="31B5524B"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испита тачност једноставније исказне формуле</w:t>
            </w:r>
          </w:p>
          <w:p w14:paraId="1422E06A" w14:textId="77777777" w:rsidR="00A928CD" w:rsidRPr="00A928CD" w:rsidRDefault="00A928CD" w:rsidP="00A928CD">
            <w:pPr>
              <w:numPr>
                <w:ilvl w:val="0"/>
                <w:numId w:val="15"/>
              </w:numPr>
              <w:tabs>
                <w:tab w:val="num" w:pos="360"/>
              </w:tabs>
              <w:spacing w:after="0" w:line="240" w:lineRule="auto"/>
              <w:rPr>
                <w:rFonts w:ascii="Times New Roman" w:eastAsia="Times New Roman" w:hAnsi="Times New Roman" w:cs="Times New Roman"/>
                <w:sz w:val="24"/>
                <w:szCs w:val="24"/>
                <w:lang w:val="sr-Cyrl-CS"/>
              </w:rPr>
            </w:pPr>
            <w:r w:rsidRPr="00A928CD">
              <w:rPr>
                <w:rFonts w:ascii="Times New Roman" w:hAnsi="Times New Roman" w:cs="Times New Roman"/>
                <w:sz w:val="24"/>
                <w:szCs w:val="24"/>
                <w:lang w:val="sr-Cyrl-CS"/>
              </w:rPr>
              <w:t>препознаје примере функција и уочава аналитички израз линеарне функције</w:t>
            </w:r>
          </w:p>
        </w:tc>
        <w:tc>
          <w:tcPr>
            <w:tcW w:w="2065" w:type="dxa"/>
            <w:gridSpan w:val="6"/>
            <w:tcBorders>
              <w:top w:val="single" w:sz="4" w:space="0" w:color="auto"/>
              <w:left w:val="single" w:sz="4" w:space="0" w:color="auto"/>
              <w:bottom w:val="single" w:sz="4" w:space="0" w:color="auto"/>
              <w:right w:val="single" w:sz="4" w:space="0" w:color="auto"/>
            </w:tcBorders>
          </w:tcPr>
          <w:p w14:paraId="1907FBD5" w14:textId="77777777" w:rsidR="00A928CD" w:rsidRPr="00A928CD" w:rsidRDefault="00A928CD" w:rsidP="00A928CD">
            <w:pPr>
              <w:numPr>
                <w:ilvl w:val="0"/>
                <w:numId w:val="17"/>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фронтални</w:t>
            </w:r>
          </w:p>
          <w:p w14:paraId="6254CC21"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групи</w:t>
            </w:r>
          </w:p>
          <w:p w14:paraId="6A27FF34"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паровима</w:t>
            </w:r>
          </w:p>
          <w:p w14:paraId="1B765957" w14:textId="77777777" w:rsidR="00A928CD" w:rsidRPr="00A928CD" w:rsidRDefault="00A928CD" w:rsidP="00A928CD">
            <w:pPr>
              <w:spacing w:after="0" w:line="240" w:lineRule="auto"/>
              <w:rPr>
                <w:rFonts w:ascii="Times New Roman" w:hAnsi="Times New Roman" w:cs="Times New Roman"/>
                <w:sz w:val="24"/>
                <w:szCs w:val="24"/>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14:paraId="264E2437"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решавање проблема – хеуристички приступ</w:t>
            </w:r>
          </w:p>
          <w:p w14:paraId="1ED02202"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дијалошка</w:t>
            </w:r>
          </w:p>
          <w:p w14:paraId="31B559E7"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14:paraId="1546CF15" w14:textId="77777777" w:rsidR="00A928CD" w:rsidRPr="00A928CD" w:rsidRDefault="00A928CD" w:rsidP="00A928CD">
            <w:pPr>
              <w:numPr>
                <w:ilvl w:val="0"/>
                <w:numId w:val="16"/>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 xml:space="preserve">септембар </w:t>
            </w:r>
          </w:p>
        </w:tc>
      </w:tr>
      <w:tr w:rsidR="00A928CD" w:rsidRPr="00A928CD" w14:paraId="7BD7A7CE" w14:textId="77777777" w:rsidTr="001B40FE">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38DB5DCE"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2AA81AD"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23D9B8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408416B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2667EC0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Праћење и оцењивање</w:t>
            </w:r>
          </w:p>
        </w:tc>
      </w:tr>
      <w:tr w:rsidR="00A928CD" w:rsidRPr="00A928CD" w14:paraId="2DB94229"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B4D780F"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603926C"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5214EAD6" w14:textId="77777777" w:rsidR="00A928CD" w:rsidRPr="00A928CD" w:rsidRDefault="00A928CD" w:rsidP="00A928CD">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 xml:space="preserve">текстуална </w:t>
            </w:r>
          </w:p>
          <w:p w14:paraId="0781F707" w14:textId="77777777" w:rsidR="00A928CD" w:rsidRPr="00A928CD" w:rsidRDefault="00A928CD" w:rsidP="00A928CD">
            <w:pPr>
              <w:numPr>
                <w:ilvl w:val="0"/>
                <w:numId w:val="19"/>
              </w:numPr>
              <w:spacing w:after="0" w:line="240" w:lineRule="auto"/>
              <w:rPr>
                <w:rFonts w:ascii="Times New Roman" w:hAnsi="Times New Roman" w:cs="Times New Roman"/>
                <w:sz w:val="24"/>
                <w:szCs w:val="24"/>
                <w:lang w:val="sr-Cyrl-CS"/>
              </w:rPr>
            </w:pPr>
            <w:r w:rsidRPr="00A928CD">
              <w:rPr>
                <w:rFonts w:ascii="Times New Roman" w:hAnsi="Times New Roman" w:cs="Times New Roman"/>
                <w:bCs/>
                <w:sz w:val="24"/>
                <w:szCs w:val="24"/>
                <w:lang w:val="sr-Cyrl-CS"/>
              </w:rPr>
              <w:t>помоћно-техничка</w:t>
            </w:r>
            <w:r w:rsidRPr="00A928CD">
              <w:rPr>
                <w:rFonts w:ascii="Times New Roman" w:hAnsi="Times New Roman" w:cs="Times New Roman"/>
                <w:b/>
                <w:sz w:val="24"/>
                <w:szCs w:val="24"/>
                <w:lang w:val="sr-Cyrl-CS"/>
              </w:rPr>
              <w:t xml:space="preserve"> </w:t>
            </w:r>
          </w:p>
        </w:tc>
        <w:tc>
          <w:tcPr>
            <w:tcW w:w="3482" w:type="dxa"/>
            <w:gridSpan w:val="13"/>
            <w:tcBorders>
              <w:top w:val="single" w:sz="4" w:space="0" w:color="auto"/>
              <w:left w:val="single" w:sz="4" w:space="0" w:color="auto"/>
              <w:bottom w:val="double" w:sz="4" w:space="0" w:color="auto"/>
              <w:right w:val="single" w:sz="4" w:space="0" w:color="auto"/>
            </w:tcBorders>
          </w:tcPr>
          <w:p w14:paraId="1FEE6E82" w14:textId="77777777" w:rsidR="00A928CD" w:rsidRPr="00A928CD" w:rsidRDefault="00A928CD" w:rsidP="00A928CD">
            <w:pPr>
              <w:numPr>
                <w:ilvl w:val="0"/>
                <w:numId w:val="2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рачунарство и информатика</w:t>
            </w:r>
          </w:p>
        </w:tc>
        <w:tc>
          <w:tcPr>
            <w:tcW w:w="4746" w:type="dxa"/>
            <w:gridSpan w:val="12"/>
            <w:tcBorders>
              <w:top w:val="single" w:sz="4" w:space="0" w:color="auto"/>
              <w:left w:val="single" w:sz="4" w:space="0" w:color="auto"/>
              <w:bottom w:val="double" w:sz="4" w:space="0" w:color="auto"/>
              <w:right w:val="double" w:sz="4" w:space="0" w:color="auto"/>
            </w:tcBorders>
          </w:tcPr>
          <w:p w14:paraId="19123617"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усмено излагање</w:t>
            </w:r>
          </w:p>
          <w:p w14:paraId="6AB1C10E"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активност на часу</w:t>
            </w:r>
          </w:p>
          <w:p w14:paraId="404838D6"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тест</w:t>
            </w:r>
          </w:p>
        </w:tc>
      </w:tr>
      <w:tr w:rsidR="00A928CD" w:rsidRPr="00A928CD" w14:paraId="242FFABA"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72BDF4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920C1F1"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8BD01A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14:paraId="35F5725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A928CD" w:rsidRPr="00A928CD" w14:paraId="765C5A05"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5FB26EDC"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5B53DE17"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3B7BEEF9"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C8B9F6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36ED6D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E348DD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132FAA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BC6A85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F34087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7A36795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16D8E8B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1A646CE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14:paraId="19B2AB2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A928CD" w:rsidRPr="00A928CD" w14:paraId="15AE786F"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FF658C4"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14:paraId="38B84739" w14:textId="77777777" w:rsidR="00A928CD" w:rsidRPr="00A928CD" w:rsidRDefault="00A928CD" w:rsidP="00572608">
            <w:pPr>
              <w:numPr>
                <w:ilvl w:val="0"/>
                <w:numId w:val="26"/>
              </w:numPr>
              <w:tabs>
                <w:tab w:val="clear" w:pos="890"/>
                <w:tab w:val="left" w:pos="252"/>
              </w:tabs>
              <w:spacing w:after="0" w:line="240" w:lineRule="auto"/>
              <w:ind w:left="252" w:hanging="252"/>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Реални бројеви</w:t>
            </w:r>
            <w:r w:rsidRPr="00A928CD">
              <w:rPr>
                <w:rFonts w:ascii="Times New Roman" w:hAnsi="Times New Roman" w:cs="Times New Roman"/>
                <w:b/>
                <w:bCs/>
                <w:sz w:val="24"/>
                <w:szCs w:val="24"/>
                <w:lang w:val="ru-RU"/>
              </w:rPr>
              <w:t xml:space="preserve"> </w:t>
            </w:r>
          </w:p>
          <w:p w14:paraId="10911E64" w14:textId="77777777" w:rsidR="00A928CD" w:rsidRPr="00A928CD" w:rsidRDefault="00A928CD" w:rsidP="00A928CD">
            <w:pPr>
              <w:spacing w:after="0" w:line="240" w:lineRule="auto"/>
              <w:ind w:left="170"/>
              <w:rPr>
                <w:rFonts w:ascii="Times New Roman" w:hAnsi="Times New Roman" w:cs="Times New Roman"/>
                <w:sz w:val="24"/>
                <w:szCs w:val="24"/>
                <w:lang w:val="sr-Cyrl-CS"/>
              </w:rPr>
            </w:pPr>
          </w:p>
          <w:p w14:paraId="2A479D26" w14:textId="77777777" w:rsidR="00A928CD" w:rsidRPr="00A928CD" w:rsidRDefault="00A928CD" w:rsidP="00A928CD">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Стандарди:</w:t>
            </w:r>
          </w:p>
          <w:p w14:paraId="186484D6" w14:textId="77777777" w:rsidR="00A928CD" w:rsidRPr="00A928CD" w:rsidRDefault="00A928CD" w:rsidP="00A928CD">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2.МА.1.</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p>
          <w:p w14:paraId="6348CAE6" w14:textId="77777777" w:rsidR="00A928CD" w:rsidRPr="00A928CD" w:rsidRDefault="00A928CD" w:rsidP="00A928CD">
            <w:pPr>
              <w:spacing w:after="0" w:line="240" w:lineRule="auto"/>
              <w:ind w:left="170"/>
              <w:rPr>
                <w:rFonts w:ascii="Times New Roman" w:eastAsia="Calibri" w:hAnsi="Times New Roman" w:cs="Times New Roman"/>
                <w:sz w:val="24"/>
                <w:szCs w:val="24"/>
              </w:rPr>
            </w:pPr>
            <w:r w:rsidRPr="00A928CD">
              <w:rPr>
                <w:rFonts w:ascii="Times New Roman" w:eastAsia="Calibri" w:hAnsi="Times New Roman" w:cs="Times New Roman"/>
                <w:sz w:val="24"/>
                <w:szCs w:val="24"/>
                <w:lang w:val="sr-Cyrl-CS"/>
              </w:rPr>
              <w:t>2.МА</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3.</w:t>
            </w:r>
          </w:p>
          <w:p w14:paraId="7A9CCC7E" w14:textId="77777777" w:rsidR="00A928CD" w:rsidRPr="00A928CD" w:rsidRDefault="00A928CD" w:rsidP="00A928CD">
            <w:pPr>
              <w:spacing w:after="0" w:line="240" w:lineRule="auto"/>
              <w:ind w:left="170"/>
              <w:rPr>
                <w:rFonts w:ascii="Times New Roman" w:eastAsia="Calibri" w:hAnsi="Times New Roman" w:cs="Times New Roman"/>
                <w:sz w:val="24"/>
                <w:szCs w:val="24"/>
              </w:rPr>
            </w:pPr>
            <w:r w:rsidRPr="00A928CD">
              <w:rPr>
                <w:rFonts w:ascii="Times New Roman" w:eastAsia="Calibri" w:hAnsi="Times New Roman" w:cs="Times New Roman"/>
                <w:sz w:val="24"/>
                <w:szCs w:val="24"/>
                <w:lang w:val="sr-Cyrl-CS"/>
              </w:rPr>
              <w:t>2.МА</w:t>
            </w:r>
            <w:r w:rsidRPr="00A928CD">
              <w:rPr>
                <w:rFonts w:ascii="Times New Roman" w:eastAsia="Calibri" w:hAnsi="Times New Roman" w:cs="Times New Roman"/>
                <w:sz w:val="24"/>
                <w:szCs w:val="24"/>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4.</w:t>
            </w:r>
          </w:p>
          <w:p w14:paraId="6C5DF009" w14:textId="77777777" w:rsidR="00A928CD" w:rsidRPr="00A928CD" w:rsidRDefault="00A928CD" w:rsidP="00A928CD">
            <w:pPr>
              <w:spacing w:after="0" w:line="240" w:lineRule="auto"/>
              <w:rPr>
                <w:rFonts w:ascii="Times New Roman" w:hAnsi="Times New Roman" w:cs="Times New Roman"/>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6ACE899F" w14:textId="77777777" w:rsidR="00A928CD" w:rsidRPr="00A928CD" w:rsidRDefault="00A928CD" w:rsidP="00572608">
            <w:pPr>
              <w:numPr>
                <w:ilvl w:val="0"/>
                <w:numId w:val="26"/>
              </w:numPr>
              <w:tabs>
                <w:tab w:val="clear" w:pos="89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ru-RU"/>
              </w:rPr>
              <w:t>Проширивање знања о скупу реалних бројева</w:t>
            </w:r>
          </w:p>
          <w:p w14:paraId="10827873" w14:textId="77777777" w:rsidR="00A928CD" w:rsidRPr="00A928CD" w:rsidRDefault="00A928CD" w:rsidP="00572608">
            <w:pPr>
              <w:numPr>
                <w:ilvl w:val="0"/>
                <w:numId w:val="26"/>
              </w:numPr>
              <w:tabs>
                <w:tab w:val="clear" w:pos="89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sr-Cyrl-CS"/>
              </w:rPr>
              <w:t>Упознавање са појмовима апсолутна и релативна грешка</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7853859A"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14:paraId="37395D22"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3</w:t>
            </w:r>
          </w:p>
        </w:tc>
        <w:tc>
          <w:tcPr>
            <w:tcW w:w="1742" w:type="dxa"/>
            <w:gridSpan w:val="6"/>
            <w:tcBorders>
              <w:top w:val="single" w:sz="4" w:space="0" w:color="auto"/>
              <w:left w:val="single" w:sz="4" w:space="0" w:color="auto"/>
              <w:bottom w:val="single" w:sz="4" w:space="0" w:color="auto"/>
              <w:right w:val="single" w:sz="4" w:space="0" w:color="auto"/>
            </w:tcBorders>
            <w:vAlign w:val="center"/>
          </w:tcPr>
          <w:p w14:paraId="2EB6A251"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F7DC369"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06BE5FA6"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068283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46DC8A3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r>
      <w:tr w:rsidR="00A928CD" w:rsidRPr="00A928CD" w14:paraId="7A1D4F19"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614EECC0"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BDD64F5"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6776D15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44AA5C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Обликрада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EC626E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22CEFF1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Времереализације</w:t>
            </w:r>
          </w:p>
        </w:tc>
      </w:tr>
      <w:tr w:rsidR="00A928CD" w:rsidRPr="00A928CD" w14:paraId="5F9B0714"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1707D4C"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383B954"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4F69BADC"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 xml:space="preserve">разликује различите записе бројева из скупова </w:t>
            </w:r>
            <w:r w:rsidRPr="00A928CD">
              <w:rPr>
                <w:rFonts w:ascii="Times New Roman" w:hAnsi="Times New Roman" w:cs="Times New Roman"/>
                <w:bCs/>
                <w:i/>
                <w:sz w:val="24"/>
                <w:szCs w:val="24"/>
                <w:lang w:val="sr-Latn-CS"/>
              </w:rPr>
              <w:t xml:space="preserve">N,Z,Q, </w:t>
            </w:r>
            <w:r w:rsidRPr="00A928CD">
              <w:rPr>
                <w:rFonts w:ascii="Times New Roman" w:hAnsi="Times New Roman" w:cs="Times New Roman"/>
                <w:bCs/>
                <w:sz w:val="24"/>
                <w:szCs w:val="24"/>
                <w:lang w:val="sr-Cyrl-CS"/>
              </w:rPr>
              <w:t>и те бројеве приказује на бројној правој и пореди их.</w:t>
            </w:r>
          </w:p>
          <w:p w14:paraId="2632609E"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lastRenderedPageBreak/>
              <w:t>разликује основне подскупове скупа реалних бројева (</w:t>
            </w:r>
            <w:r w:rsidRPr="00A928CD">
              <w:rPr>
                <w:rFonts w:ascii="Times New Roman" w:hAnsi="Times New Roman" w:cs="Times New Roman"/>
                <w:bCs/>
                <w:sz w:val="24"/>
                <w:szCs w:val="24"/>
              </w:rPr>
              <w:t>N</w:t>
            </w:r>
            <w:r w:rsidRPr="00A928CD">
              <w:rPr>
                <w:rFonts w:ascii="Times New Roman" w:hAnsi="Times New Roman" w:cs="Times New Roman"/>
                <w:bCs/>
                <w:sz w:val="24"/>
                <w:szCs w:val="24"/>
                <w:lang w:val="ru-RU"/>
              </w:rPr>
              <w:t>,</w:t>
            </w:r>
            <w:r w:rsidRPr="00A928CD">
              <w:rPr>
                <w:rFonts w:ascii="Times New Roman" w:hAnsi="Times New Roman" w:cs="Times New Roman"/>
                <w:bCs/>
                <w:sz w:val="24"/>
                <w:szCs w:val="24"/>
              </w:rPr>
              <w:t>Z</w:t>
            </w:r>
            <w:r w:rsidRPr="00A928CD">
              <w:rPr>
                <w:rFonts w:ascii="Times New Roman" w:hAnsi="Times New Roman" w:cs="Times New Roman"/>
                <w:bCs/>
                <w:sz w:val="24"/>
                <w:szCs w:val="24"/>
                <w:lang w:val="ru-RU"/>
              </w:rPr>
              <w:t>,</w:t>
            </w:r>
            <w:r w:rsidRPr="00A928CD">
              <w:rPr>
                <w:rFonts w:ascii="Times New Roman" w:hAnsi="Times New Roman" w:cs="Times New Roman"/>
                <w:bCs/>
                <w:sz w:val="24"/>
                <w:szCs w:val="24"/>
              </w:rPr>
              <w:t>Q</w:t>
            </w:r>
            <w:r w:rsidRPr="00A928CD">
              <w:rPr>
                <w:rFonts w:ascii="Times New Roman" w:hAnsi="Times New Roman" w:cs="Times New Roman"/>
                <w:bCs/>
                <w:sz w:val="24"/>
                <w:szCs w:val="24"/>
                <w:lang w:val="ru-RU"/>
              </w:rPr>
              <w:t xml:space="preserve"> </w:t>
            </w:r>
            <w:r w:rsidRPr="00A928CD">
              <w:rPr>
                <w:rFonts w:ascii="Times New Roman" w:hAnsi="Times New Roman" w:cs="Times New Roman"/>
                <w:bCs/>
                <w:sz w:val="24"/>
                <w:szCs w:val="24"/>
              </w:rPr>
              <w:t>I</w:t>
            </w:r>
            <w:r w:rsidRPr="00A928CD">
              <w:rPr>
                <w:rFonts w:ascii="Times New Roman" w:hAnsi="Times New Roman" w:cs="Times New Roman"/>
                <w:bCs/>
                <w:sz w:val="24"/>
                <w:szCs w:val="24"/>
                <w:lang w:val="sr-Cyrl-CS"/>
              </w:rPr>
              <w:t xml:space="preserve">) и уочава релације </w:t>
            </w:r>
            <w:r w:rsidRPr="00A928CD">
              <w:rPr>
                <w:rFonts w:ascii="Times New Roman" w:hAnsi="Times New Roman" w:cs="Times New Roman"/>
                <w:bCs/>
                <w:position w:val="-10"/>
                <w:sz w:val="24"/>
                <w:szCs w:val="24"/>
                <w:lang w:val="sr-Cyrl-CS"/>
              </w:rPr>
              <w:object w:dxaOrig="2320" w:dyaOrig="360" w14:anchorId="53B77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18.4pt" o:ole="">
                  <v:imagedata r:id="rId10" o:title=""/>
                </v:shape>
                <o:OLEObject Type="Embed" ProgID="Equation.3" ShapeID="_x0000_i1025" DrawAspect="Content" ObjectID="_1758449862" r:id="rId11"/>
              </w:object>
            </w:r>
          </w:p>
        </w:tc>
        <w:tc>
          <w:tcPr>
            <w:tcW w:w="2219" w:type="dxa"/>
            <w:gridSpan w:val="7"/>
            <w:tcBorders>
              <w:top w:val="single" w:sz="4" w:space="0" w:color="auto"/>
              <w:left w:val="single" w:sz="4" w:space="0" w:color="auto"/>
              <w:bottom w:val="single" w:sz="4" w:space="0" w:color="auto"/>
              <w:right w:val="single" w:sz="4" w:space="0" w:color="auto"/>
            </w:tcBorders>
          </w:tcPr>
          <w:p w14:paraId="75B146F1" w14:textId="77777777" w:rsidR="00A928CD" w:rsidRPr="00A928CD" w:rsidRDefault="00A928CD" w:rsidP="00A928CD">
            <w:pPr>
              <w:numPr>
                <w:ilvl w:val="0"/>
                <w:numId w:val="17"/>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lastRenderedPageBreak/>
              <w:t>фронтални</w:t>
            </w:r>
          </w:p>
          <w:p w14:paraId="2CFB7893"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групи</w:t>
            </w:r>
          </w:p>
          <w:p w14:paraId="464D5DF8"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паровима</w:t>
            </w:r>
          </w:p>
          <w:p w14:paraId="211AC046" w14:textId="77777777" w:rsidR="00A928CD" w:rsidRPr="00A928CD" w:rsidRDefault="00A928CD" w:rsidP="00A928CD">
            <w:pPr>
              <w:spacing w:after="0" w:line="240" w:lineRule="auto"/>
              <w:rPr>
                <w:rFonts w:ascii="Times New Roman" w:hAnsi="Times New Roman" w:cs="Times New Roman"/>
                <w:sz w:val="24"/>
                <w:szCs w:val="24"/>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14:paraId="1A4EF45B"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lastRenderedPageBreak/>
              <w:t>решавање проблема – хеуристички приступ</w:t>
            </w:r>
          </w:p>
          <w:p w14:paraId="62010001"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lastRenderedPageBreak/>
              <w:t>дијалошка</w:t>
            </w:r>
          </w:p>
          <w:p w14:paraId="5B6A0200"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14:paraId="0CDB9976" w14:textId="77777777" w:rsidR="00A928CD" w:rsidRPr="00A928CD" w:rsidRDefault="00A928CD" w:rsidP="00A928CD">
            <w:pPr>
              <w:numPr>
                <w:ilvl w:val="0"/>
                <w:numId w:val="16"/>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lastRenderedPageBreak/>
              <w:t>октобар</w:t>
            </w:r>
          </w:p>
        </w:tc>
      </w:tr>
      <w:tr w:rsidR="00A928CD" w:rsidRPr="00A928CD" w14:paraId="02AD3026"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96B617B"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7879603"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7929AE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4E4D510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072A73E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A928CD" w:rsidRPr="00A928CD" w14:paraId="1944D81E"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91CE35E"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44B6484"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0B5C04DB" w14:textId="77777777" w:rsidR="00A928CD" w:rsidRPr="00A928CD" w:rsidRDefault="00A928CD" w:rsidP="00A928CD">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 xml:space="preserve">текстуална </w:t>
            </w:r>
          </w:p>
          <w:p w14:paraId="6433046C" w14:textId="77777777" w:rsidR="00A928CD" w:rsidRPr="00A928CD" w:rsidRDefault="00A928CD" w:rsidP="00A928CD">
            <w:pPr>
              <w:numPr>
                <w:ilvl w:val="0"/>
                <w:numId w:val="19"/>
              </w:numPr>
              <w:spacing w:after="0" w:line="240" w:lineRule="auto"/>
              <w:rPr>
                <w:rFonts w:ascii="Times New Roman" w:hAnsi="Times New Roman" w:cs="Times New Roman"/>
                <w:sz w:val="24"/>
                <w:szCs w:val="24"/>
                <w:lang w:val="sr-Cyrl-CS"/>
              </w:rPr>
            </w:pPr>
            <w:r w:rsidRPr="00A928CD">
              <w:rPr>
                <w:rFonts w:ascii="Times New Roman" w:hAnsi="Times New Roman" w:cs="Times New Roman"/>
                <w:bCs/>
                <w:sz w:val="24"/>
                <w:szCs w:val="24"/>
                <w:lang w:val="sr-Cyrl-CS"/>
              </w:rPr>
              <w:t>помоћно-техничка</w:t>
            </w:r>
            <w:r w:rsidRPr="00A928CD">
              <w:rPr>
                <w:rFonts w:ascii="Times New Roman" w:hAnsi="Times New Roman" w:cs="Times New Roman"/>
                <w:b/>
                <w:sz w:val="24"/>
                <w:szCs w:val="24"/>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14:paraId="143D8C49" w14:textId="77777777" w:rsidR="00A928CD" w:rsidRPr="00A928CD" w:rsidRDefault="00A928CD" w:rsidP="00A928CD">
            <w:pPr>
              <w:numPr>
                <w:ilvl w:val="0"/>
                <w:numId w:val="2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14:paraId="183B9953"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усмено излагање</w:t>
            </w:r>
          </w:p>
          <w:p w14:paraId="4175BF99"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активност на часу</w:t>
            </w:r>
          </w:p>
          <w:p w14:paraId="5D441E22"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тест</w:t>
            </w:r>
          </w:p>
        </w:tc>
      </w:tr>
      <w:tr w:rsidR="00A928CD" w:rsidRPr="00A928CD" w14:paraId="6C7B9FAC"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123C19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3C70E7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6826C5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14:paraId="2483B9C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A928CD" w:rsidRPr="00A928CD" w14:paraId="163AC4C4"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5DA97E25"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A594A9A"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5E8FC4C5"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C7C96B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2AE48C3"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32A44B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79B258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5FC82D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3344C2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785AF43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457158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2BE2B7F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14:paraId="33B7336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A928CD" w:rsidRPr="00A928CD" w14:paraId="703CA8CF"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679B5357" w14:textId="77777777" w:rsidR="00A928CD" w:rsidRPr="00A928CD" w:rsidRDefault="00A928CD" w:rsidP="00A928CD">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14:paraId="4CD91D07" w14:textId="77777777" w:rsidR="00A928CD" w:rsidRPr="00A928CD" w:rsidRDefault="00A928CD" w:rsidP="00572608">
            <w:pPr>
              <w:pStyle w:val="Normal1"/>
              <w:numPr>
                <w:ilvl w:val="0"/>
                <w:numId w:val="44"/>
              </w:numPr>
              <w:tabs>
                <w:tab w:val="clear" w:pos="720"/>
                <w:tab w:val="num" w:pos="72"/>
              </w:tabs>
              <w:spacing w:before="0" w:beforeAutospacing="0" w:after="0" w:afterAutospacing="0"/>
              <w:ind w:left="252" w:hanging="180"/>
              <w:rPr>
                <w:rFonts w:ascii="Times New Roman" w:hAnsi="Times New Roman" w:cs="Times New Roman"/>
                <w:sz w:val="24"/>
                <w:szCs w:val="24"/>
              </w:rPr>
            </w:pPr>
            <w:r w:rsidRPr="00A928CD">
              <w:rPr>
                <w:rFonts w:ascii="Times New Roman" w:hAnsi="Times New Roman" w:cs="Times New Roman"/>
                <w:b/>
                <w:bCs/>
                <w:sz w:val="24"/>
                <w:szCs w:val="24"/>
                <w:lang w:val="sr-Cyrl-CS"/>
              </w:rPr>
              <w:t>Пропорционал-ност</w:t>
            </w:r>
          </w:p>
          <w:p w14:paraId="403B6903"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14:paraId="42387F44"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2.МА.1.4.2.</w:t>
            </w:r>
          </w:p>
          <w:p w14:paraId="0C77321E"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2.МА.2.4.2.</w:t>
            </w:r>
          </w:p>
          <w:p w14:paraId="53CA5747" w14:textId="77777777" w:rsidR="00A928CD" w:rsidRPr="00A928CD" w:rsidRDefault="00A928CD" w:rsidP="00A928CD">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14832958" w14:textId="77777777" w:rsidR="00A928CD" w:rsidRPr="00A928CD" w:rsidRDefault="00A928CD" w:rsidP="00572608">
            <w:pPr>
              <w:numPr>
                <w:ilvl w:val="0"/>
                <w:numId w:val="26"/>
              </w:numPr>
              <w:tabs>
                <w:tab w:val="clear" w:pos="890"/>
                <w:tab w:val="num" w:pos="252"/>
              </w:tabs>
              <w:spacing w:after="0" w:line="240" w:lineRule="auto"/>
              <w:ind w:left="252"/>
              <w:rPr>
                <w:rFonts w:ascii="Times New Roman" w:hAnsi="Times New Roman" w:cs="Times New Roman"/>
                <w:sz w:val="24"/>
                <w:szCs w:val="24"/>
                <w:lang w:val="ru-RU"/>
              </w:rPr>
            </w:pPr>
            <w:r w:rsidRPr="00A928CD">
              <w:rPr>
                <w:rFonts w:ascii="Times New Roman" w:hAnsi="Times New Roman" w:cs="Times New Roman"/>
                <w:sz w:val="24"/>
                <w:szCs w:val="24"/>
                <w:lang w:val="ru-RU"/>
              </w:rPr>
              <w:t>Проширивање знања о пропорцијама и процентрном рачуну</w:t>
            </w:r>
          </w:p>
          <w:p w14:paraId="06D5D3B0" w14:textId="77777777" w:rsidR="00A928CD" w:rsidRPr="00A928CD" w:rsidRDefault="00A928CD" w:rsidP="00572608">
            <w:pPr>
              <w:numPr>
                <w:ilvl w:val="0"/>
                <w:numId w:val="45"/>
              </w:numPr>
              <w:tabs>
                <w:tab w:val="clear" w:pos="720"/>
                <w:tab w:val="num" w:pos="252"/>
              </w:tabs>
              <w:spacing w:after="0" w:line="240" w:lineRule="auto"/>
              <w:ind w:left="252" w:hanging="252"/>
              <w:rPr>
                <w:rFonts w:ascii="Times New Roman" w:hAnsi="Times New Roman" w:cs="Times New Roman"/>
                <w:sz w:val="24"/>
                <w:szCs w:val="24"/>
                <w:lang w:val="ru-RU"/>
              </w:rPr>
            </w:pPr>
            <w:r w:rsidRPr="00A928CD">
              <w:rPr>
                <w:rFonts w:ascii="Times New Roman" w:hAnsi="Times New Roman" w:cs="Times New Roman"/>
                <w:sz w:val="24"/>
                <w:szCs w:val="24"/>
                <w:lang w:val="ru-RU"/>
              </w:rPr>
              <w:t>Оспосовљавање за примену пропорција и процената на решавање реалних проблема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5426BBB0" w14:textId="77777777" w:rsidR="00A928CD" w:rsidRPr="00A928CD" w:rsidRDefault="00A928CD" w:rsidP="00A928CD">
            <w:pPr>
              <w:spacing w:after="0" w:line="240" w:lineRule="auto"/>
              <w:jc w:val="center"/>
              <w:rPr>
                <w:rFonts w:ascii="Times New Roman" w:hAnsi="Times New Roman" w:cs="Times New Roman"/>
                <w:sz w:val="24"/>
                <w:szCs w:val="24"/>
              </w:rPr>
            </w:pPr>
            <w:r w:rsidRPr="00A928CD">
              <w:rPr>
                <w:rFonts w:ascii="Times New Roman" w:hAnsi="Times New Roman" w:cs="Times New Roman"/>
                <w:sz w:val="24"/>
                <w:szCs w:val="24"/>
              </w:rPr>
              <w:t>9</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6CFB23FB"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4</w:t>
            </w:r>
          </w:p>
        </w:tc>
        <w:tc>
          <w:tcPr>
            <w:tcW w:w="1629" w:type="dxa"/>
            <w:gridSpan w:val="5"/>
            <w:tcBorders>
              <w:top w:val="single" w:sz="4" w:space="0" w:color="auto"/>
              <w:left w:val="single" w:sz="4" w:space="0" w:color="auto"/>
              <w:bottom w:val="single" w:sz="4" w:space="0" w:color="auto"/>
              <w:right w:val="single" w:sz="4" w:space="0" w:color="auto"/>
            </w:tcBorders>
            <w:vAlign w:val="center"/>
          </w:tcPr>
          <w:p w14:paraId="79A0343D"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12010345"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4BE73253"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7F82863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4D63298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r>
      <w:tr w:rsidR="00A928CD" w:rsidRPr="00A928CD" w14:paraId="42CC8C26"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6224F0B4"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E330B9F"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4751B19F"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417F8F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6B67A7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6184E831"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Време реализациј</w:t>
            </w:r>
            <w:r w:rsidRPr="00A928CD">
              <w:rPr>
                <w:rFonts w:ascii="Times New Roman" w:hAnsi="Times New Roman" w:cs="Times New Roman"/>
                <w:b/>
                <w:sz w:val="24"/>
                <w:szCs w:val="24"/>
              </w:rPr>
              <w:t>е</w:t>
            </w:r>
          </w:p>
        </w:tc>
      </w:tr>
      <w:tr w:rsidR="00A928CD" w:rsidRPr="00A928CD" w14:paraId="3EE79C93"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C295A4F"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97A4DA3"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04011DE4"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израчуна одређени део неке величине</w:t>
            </w:r>
          </w:p>
          <w:p w14:paraId="39E465BB"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одреди непознате чланове просте пропорције</w:t>
            </w:r>
          </w:p>
          <w:p w14:paraId="0A1F8FBA"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прошири или скрати размеру и примени је у решавању проблема поделе</w:t>
            </w:r>
          </w:p>
          <w:p w14:paraId="77D98F69"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bCs/>
                <w:sz w:val="24"/>
                <w:szCs w:val="24"/>
                <w:lang w:val="sr-Cyrl-CS"/>
              </w:rPr>
              <w:t>п</w:t>
            </w:r>
            <w:r w:rsidRPr="00A928CD">
              <w:rPr>
                <w:rFonts w:ascii="Times New Roman" w:hAnsi="Times New Roman" w:cs="Times New Roman"/>
                <w:bCs/>
                <w:sz w:val="24"/>
                <w:szCs w:val="24"/>
                <w:lang w:val="ru-RU"/>
              </w:rPr>
              <w:t>р</w:t>
            </w:r>
            <w:r w:rsidRPr="00A928CD">
              <w:rPr>
                <w:rFonts w:ascii="Times New Roman" w:hAnsi="Times New Roman" w:cs="Times New Roman"/>
                <w:bCs/>
                <w:sz w:val="24"/>
                <w:szCs w:val="24"/>
                <w:lang w:val="sr-Cyrl-CS"/>
              </w:rPr>
              <w:t>епозна директну или обрнуту пропорционалност две величине, примени је при решавању једноставних проблема и прикаже је графички</w:t>
            </w:r>
          </w:p>
          <w:p w14:paraId="705F9BDD" w14:textId="77777777" w:rsidR="00A928CD" w:rsidRPr="00A928CD" w:rsidRDefault="00A928CD" w:rsidP="00A928CD">
            <w:pPr>
              <w:numPr>
                <w:ilvl w:val="0"/>
                <w:numId w:val="15"/>
              </w:numPr>
              <w:tabs>
                <w:tab w:val="num" w:pos="252"/>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lastRenderedPageBreak/>
              <w:t>реши проблеме процентног и каматног рачуна</w:t>
            </w:r>
          </w:p>
        </w:tc>
        <w:tc>
          <w:tcPr>
            <w:tcW w:w="2219" w:type="dxa"/>
            <w:gridSpan w:val="7"/>
            <w:tcBorders>
              <w:top w:val="single" w:sz="4" w:space="0" w:color="auto"/>
              <w:left w:val="single" w:sz="4" w:space="0" w:color="auto"/>
              <w:bottom w:val="single" w:sz="4" w:space="0" w:color="auto"/>
              <w:right w:val="single" w:sz="4" w:space="0" w:color="auto"/>
            </w:tcBorders>
          </w:tcPr>
          <w:p w14:paraId="1EEB5CB5" w14:textId="77777777" w:rsidR="00A928CD" w:rsidRPr="00A928CD" w:rsidRDefault="00A928CD" w:rsidP="00A928CD">
            <w:pPr>
              <w:numPr>
                <w:ilvl w:val="0"/>
                <w:numId w:val="17"/>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lastRenderedPageBreak/>
              <w:t>фронтални</w:t>
            </w:r>
          </w:p>
          <w:p w14:paraId="46504320"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групи</w:t>
            </w:r>
          </w:p>
          <w:p w14:paraId="102C0562"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паровима</w:t>
            </w:r>
          </w:p>
          <w:p w14:paraId="03D74384"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индивидуални</w:t>
            </w:r>
          </w:p>
          <w:p w14:paraId="7445DA4B" w14:textId="77777777" w:rsidR="00A928CD" w:rsidRPr="00A928CD" w:rsidRDefault="00A928CD" w:rsidP="00A928CD">
            <w:pPr>
              <w:spacing w:after="0" w:line="240" w:lineRule="auto"/>
              <w:rPr>
                <w:rFonts w:ascii="Times New Roman" w:hAnsi="Times New Roman" w:cs="Times New Roman"/>
                <w:sz w:val="24"/>
                <w:szCs w:val="24"/>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14:paraId="36D46A0E"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решавање проблема – хеуристички приступ</w:t>
            </w:r>
          </w:p>
          <w:p w14:paraId="0DF569D7"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дијалошка</w:t>
            </w:r>
          </w:p>
          <w:p w14:paraId="1AEA0CEA"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14:paraId="1FFE1C24" w14:textId="77777777" w:rsidR="00A928CD" w:rsidRPr="00A928CD" w:rsidRDefault="00A928CD" w:rsidP="00A928CD">
            <w:pPr>
              <w:numPr>
                <w:ilvl w:val="0"/>
                <w:numId w:val="16"/>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 xml:space="preserve">октобар </w:t>
            </w:r>
          </w:p>
          <w:p w14:paraId="728A4E38" w14:textId="77777777" w:rsidR="00A928CD" w:rsidRPr="00A928CD" w:rsidRDefault="00A928CD" w:rsidP="00A928CD">
            <w:pPr>
              <w:numPr>
                <w:ilvl w:val="0"/>
                <w:numId w:val="16"/>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новембар</w:t>
            </w:r>
          </w:p>
        </w:tc>
      </w:tr>
      <w:tr w:rsidR="00A928CD" w:rsidRPr="00A928CD" w14:paraId="79026EEE"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66E9256"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AF0CC66"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2DE591F"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170DBBA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04E5A54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A928CD" w:rsidRPr="00A928CD" w14:paraId="7539D3A3"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D668E01"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262ABC9"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6E64F564" w14:textId="77777777" w:rsidR="00A928CD" w:rsidRPr="00A928CD" w:rsidRDefault="00A928CD" w:rsidP="00A928CD">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 xml:space="preserve">текстуална </w:t>
            </w:r>
          </w:p>
          <w:p w14:paraId="3226E016" w14:textId="77777777" w:rsidR="00A928CD" w:rsidRPr="00A928CD" w:rsidRDefault="00A928CD" w:rsidP="00A928CD">
            <w:pPr>
              <w:numPr>
                <w:ilvl w:val="0"/>
                <w:numId w:val="19"/>
              </w:numPr>
              <w:spacing w:after="0" w:line="240" w:lineRule="auto"/>
              <w:rPr>
                <w:rFonts w:ascii="Times New Roman" w:hAnsi="Times New Roman" w:cs="Times New Roman"/>
                <w:sz w:val="24"/>
                <w:szCs w:val="24"/>
                <w:lang w:val="sr-Cyrl-CS"/>
              </w:rPr>
            </w:pPr>
            <w:r w:rsidRPr="00A928CD">
              <w:rPr>
                <w:rFonts w:ascii="Times New Roman" w:hAnsi="Times New Roman" w:cs="Times New Roman"/>
                <w:bCs/>
                <w:sz w:val="24"/>
                <w:szCs w:val="24"/>
                <w:lang w:val="sr-Cyrl-CS"/>
              </w:rPr>
              <w:t>помоћно-техничка</w:t>
            </w:r>
            <w:r w:rsidRPr="00A928CD">
              <w:rPr>
                <w:rFonts w:ascii="Times New Roman" w:hAnsi="Times New Roman" w:cs="Times New Roman"/>
                <w:b/>
                <w:sz w:val="24"/>
                <w:szCs w:val="24"/>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14:paraId="186F6F0E" w14:textId="77777777" w:rsidR="00A928CD" w:rsidRPr="00A928CD" w:rsidRDefault="00A928CD" w:rsidP="00A928CD">
            <w:pPr>
              <w:numPr>
                <w:ilvl w:val="0"/>
                <w:numId w:val="2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рачунарство и информатика</w:t>
            </w:r>
          </w:p>
          <w:p w14:paraId="0604355F" w14:textId="77777777" w:rsidR="00A928CD" w:rsidRPr="00A928CD" w:rsidRDefault="00A928CD" w:rsidP="00A928CD">
            <w:pPr>
              <w:numPr>
                <w:ilvl w:val="0"/>
                <w:numId w:val="2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принципи економије</w:t>
            </w:r>
          </w:p>
        </w:tc>
        <w:tc>
          <w:tcPr>
            <w:tcW w:w="4928" w:type="dxa"/>
            <w:gridSpan w:val="13"/>
            <w:tcBorders>
              <w:top w:val="single" w:sz="4" w:space="0" w:color="auto"/>
              <w:left w:val="single" w:sz="4" w:space="0" w:color="auto"/>
              <w:bottom w:val="double" w:sz="4" w:space="0" w:color="auto"/>
              <w:right w:val="double" w:sz="4" w:space="0" w:color="auto"/>
            </w:tcBorders>
          </w:tcPr>
          <w:p w14:paraId="6A802359"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усмено излагање</w:t>
            </w:r>
          </w:p>
          <w:p w14:paraId="50D9031E"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писмени задатак</w:t>
            </w:r>
          </w:p>
          <w:p w14:paraId="3059846B"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тест</w:t>
            </w:r>
          </w:p>
        </w:tc>
      </w:tr>
      <w:tr w:rsidR="00A928CD" w:rsidRPr="00A928CD" w14:paraId="6E34FC88"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678FB1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A458A5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8D8A4B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3A33BF0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A928CD" w:rsidRPr="00A928CD" w14:paraId="2F82958E"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01C8F10F"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14D48579"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38112F34"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64CA9DF"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61D8A8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765857E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631F4B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586E82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385E74F"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130776D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20664E2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0FD1DFC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14:paraId="018391F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A928CD" w:rsidRPr="00A928CD" w14:paraId="304DC488" w14:textId="77777777" w:rsidTr="001B40FE">
        <w:trPr>
          <w:trHeight w:val="421"/>
        </w:trPr>
        <w:tc>
          <w:tcPr>
            <w:tcW w:w="629" w:type="dxa"/>
            <w:vMerge w:val="restart"/>
            <w:tcBorders>
              <w:top w:val="single" w:sz="4" w:space="0" w:color="auto"/>
              <w:left w:val="double" w:sz="4" w:space="0" w:color="auto"/>
              <w:bottom w:val="double" w:sz="4" w:space="0" w:color="auto"/>
              <w:right w:val="single" w:sz="4" w:space="0" w:color="auto"/>
            </w:tcBorders>
          </w:tcPr>
          <w:p w14:paraId="3FB03B9C" w14:textId="77777777" w:rsidR="00A928CD" w:rsidRPr="00A928CD" w:rsidRDefault="00A928CD" w:rsidP="00A928CD">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14:paraId="66EB988A" w14:textId="77777777" w:rsidR="00A928CD" w:rsidRPr="00A928CD" w:rsidRDefault="00A928CD" w:rsidP="00572608">
            <w:pPr>
              <w:numPr>
                <w:ilvl w:val="0"/>
                <w:numId w:val="26"/>
              </w:numPr>
              <w:tabs>
                <w:tab w:val="clear" w:pos="890"/>
                <w:tab w:val="num" w:pos="259"/>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ru-RU"/>
              </w:rPr>
              <w:t>Рационални алгебарски изрази</w:t>
            </w:r>
          </w:p>
          <w:p w14:paraId="7747C597" w14:textId="77777777" w:rsidR="00A928CD" w:rsidRPr="00A928CD" w:rsidRDefault="00A928CD" w:rsidP="00A928CD">
            <w:pPr>
              <w:spacing w:after="0" w:line="240" w:lineRule="auto"/>
              <w:ind w:left="170"/>
              <w:rPr>
                <w:rFonts w:ascii="Times New Roman" w:hAnsi="Times New Roman" w:cs="Times New Roman"/>
                <w:sz w:val="24"/>
                <w:szCs w:val="24"/>
                <w:lang w:val="sr-Cyrl-CS"/>
              </w:rPr>
            </w:pPr>
          </w:p>
          <w:p w14:paraId="17741B6F"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14:paraId="5C4D2240"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2.МА.1.1.4.</w:t>
            </w:r>
          </w:p>
          <w:p w14:paraId="1627E28B"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2.МА.2.1.5.</w:t>
            </w:r>
          </w:p>
          <w:p w14:paraId="132ABA8D" w14:textId="77777777" w:rsidR="00A928CD" w:rsidRPr="00A928CD" w:rsidRDefault="00A928CD" w:rsidP="00A928CD">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694374B5" w14:textId="77777777" w:rsidR="00A928CD" w:rsidRPr="00A928CD" w:rsidRDefault="00A928CD" w:rsidP="00A928CD">
            <w:pPr>
              <w:numPr>
                <w:ilvl w:val="0"/>
                <w:numId w:val="14"/>
              </w:numPr>
              <w:tabs>
                <w:tab w:val="num" w:pos="252"/>
              </w:tabs>
              <w:spacing w:after="0" w:line="240" w:lineRule="auto"/>
              <w:rPr>
                <w:rFonts w:ascii="Times New Roman" w:eastAsia="Times New Roman" w:hAnsi="Times New Roman" w:cs="Times New Roman"/>
                <w:sz w:val="24"/>
                <w:szCs w:val="24"/>
                <w:lang w:val="sr-Cyrl-CS"/>
              </w:rPr>
            </w:pPr>
            <w:r w:rsidRPr="00A928CD">
              <w:rPr>
                <w:rFonts w:ascii="Times New Roman" w:hAnsi="Times New Roman" w:cs="Times New Roman"/>
                <w:sz w:val="24"/>
                <w:szCs w:val="24"/>
                <w:lang w:val="ru-RU"/>
              </w:rPr>
              <w:t>Проширивање знања о полиномима</w:t>
            </w:r>
          </w:p>
          <w:p w14:paraId="5BE13A84" w14:textId="77777777" w:rsidR="00A928CD" w:rsidRPr="00A928CD" w:rsidRDefault="00A928CD" w:rsidP="00A928CD">
            <w:pPr>
              <w:numPr>
                <w:ilvl w:val="0"/>
                <w:numId w:val="14"/>
              </w:numPr>
              <w:tabs>
                <w:tab w:val="num" w:pos="252"/>
              </w:tabs>
              <w:spacing w:after="0" w:line="240" w:lineRule="auto"/>
              <w:rPr>
                <w:rFonts w:ascii="Times New Roman" w:eastAsia="Times New Roman" w:hAnsi="Times New Roman" w:cs="Times New Roman"/>
                <w:sz w:val="24"/>
                <w:szCs w:val="24"/>
                <w:lang w:val="sr-Cyrl-CS"/>
              </w:rPr>
            </w:pPr>
            <w:r w:rsidRPr="00A928CD">
              <w:rPr>
                <w:rFonts w:ascii="Times New Roman" w:hAnsi="Times New Roman" w:cs="Times New Roman"/>
                <w:sz w:val="24"/>
                <w:szCs w:val="24"/>
                <w:lang w:val="sr-Cyrl-CS"/>
              </w:rPr>
              <w:t>Разумевање поступка раставњаља полинома на чиниоце и одрешивање НЗС и НЗД полинома</w:t>
            </w:r>
          </w:p>
          <w:p w14:paraId="6A8EAFF8" w14:textId="77777777" w:rsidR="00A928CD" w:rsidRPr="00A928CD" w:rsidRDefault="00A928CD" w:rsidP="00A928CD">
            <w:pPr>
              <w:spacing w:after="0" w:line="240" w:lineRule="auto"/>
              <w:ind w:left="170"/>
              <w:rPr>
                <w:rFonts w:ascii="Times New Roman" w:eastAsia="Times New Roman" w:hAnsi="Times New Roman" w:cs="Times New Roman"/>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F01AB03"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12</w:t>
            </w:r>
          </w:p>
        </w:tc>
        <w:tc>
          <w:tcPr>
            <w:tcW w:w="963" w:type="dxa"/>
            <w:gridSpan w:val="4"/>
            <w:tcBorders>
              <w:top w:val="single" w:sz="4" w:space="0" w:color="auto"/>
              <w:left w:val="single" w:sz="4" w:space="0" w:color="auto"/>
              <w:bottom w:val="single" w:sz="4" w:space="0" w:color="auto"/>
              <w:right w:val="single" w:sz="4" w:space="0" w:color="auto"/>
            </w:tcBorders>
            <w:vAlign w:val="center"/>
          </w:tcPr>
          <w:p w14:paraId="7E0A7DD5"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6</w:t>
            </w:r>
          </w:p>
        </w:tc>
        <w:tc>
          <w:tcPr>
            <w:tcW w:w="1859" w:type="dxa"/>
            <w:gridSpan w:val="6"/>
            <w:tcBorders>
              <w:top w:val="single" w:sz="4" w:space="0" w:color="auto"/>
              <w:left w:val="single" w:sz="4" w:space="0" w:color="auto"/>
              <w:bottom w:val="single" w:sz="4" w:space="0" w:color="auto"/>
              <w:right w:val="single" w:sz="4" w:space="0" w:color="auto"/>
            </w:tcBorders>
            <w:vAlign w:val="center"/>
          </w:tcPr>
          <w:p w14:paraId="738A5C5F"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1E069C6E"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7EABDB6F"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20E295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14:paraId="145587F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r>
      <w:tr w:rsidR="00A928CD" w:rsidRPr="00A928CD" w14:paraId="6F3B0155"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327958EB"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454FC18"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B5824E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F8D437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962A61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088B9E0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w:t>
            </w:r>
            <w:r w:rsidRPr="00A928CD">
              <w:rPr>
                <w:rFonts w:ascii="Times New Roman" w:hAnsi="Times New Roman" w:cs="Times New Roman"/>
                <w:b/>
                <w:sz w:val="24"/>
                <w:szCs w:val="24"/>
              </w:rPr>
              <w:t>ме реализације</w:t>
            </w:r>
          </w:p>
        </w:tc>
      </w:tr>
      <w:tr w:rsidR="00A928CD" w:rsidRPr="00A928CD" w14:paraId="4CF92C2B"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5AF04F4"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65DCDD8"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14:paraId="37AEC311"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ru-RU"/>
              </w:rPr>
              <w:t xml:space="preserve">сабира, одузима и множи  полиноме </w:t>
            </w:r>
          </w:p>
          <w:p w14:paraId="467E36B9"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примени дистрибутивни закон множења према сабирању и формуле за квадрат бинома и разлику квадрата, збир и разлику кубова при трансформацији полинома</w:t>
            </w:r>
          </w:p>
          <w:p w14:paraId="73061EFC"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растави полином на чиниоце</w:t>
            </w:r>
          </w:p>
          <w:p w14:paraId="4CDFAA33"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одреди НЗД и НЗС полинома</w:t>
            </w:r>
          </w:p>
          <w:p w14:paraId="4DACEFD7" w14:textId="5A68FDEA" w:rsidR="00A928CD" w:rsidRPr="00A928CD" w:rsidRDefault="00A928CD" w:rsidP="00572608">
            <w:pPr>
              <w:pStyle w:val="BodyText30"/>
              <w:numPr>
                <w:ilvl w:val="0"/>
                <w:numId w:val="25"/>
              </w:numPr>
              <w:tabs>
                <w:tab w:val="clear" w:pos="144"/>
                <w:tab w:val="num" w:pos="296"/>
              </w:tabs>
              <w:spacing w:after="0" w:line="240" w:lineRule="auto"/>
              <w:rPr>
                <w:rFonts w:ascii="Times New Roman" w:hAnsi="Times New Roman" w:cs="Times New Roman"/>
                <w:sz w:val="24"/>
                <w:szCs w:val="24"/>
                <w:lang w:val="sr-Cyrl-CS"/>
              </w:rPr>
            </w:pPr>
            <w:r w:rsidRPr="00A928CD">
              <w:rPr>
                <w:rFonts w:ascii="Times New Roman" w:hAnsi="Times New Roman" w:cs="Times New Roman"/>
                <w:bCs/>
                <w:sz w:val="24"/>
                <w:szCs w:val="24"/>
                <w:lang w:val="sr-Cyrl-CS"/>
              </w:rPr>
              <w:t xml:space="preserve"> трансформише једноставнији    рационални алгебарски израз</w:t>
            </w:r>
          </w:p>
        </w:tc>
        <w:tc>
          <w:tcPr>
            <w:tcW w:w="2167" w:type="dxa"/>
            <w:gridSpan w:val="8"/>
            <w:tcBorders>
              <w:top w:val="single" w:sz="4" w:space="0" w:color="auto"/>
              <w:left w:val="single" w:sz="4" w:space="0" w:color="auto"/>
              <w:bottom w:val="single" w:sz="4" w:space="0" w:color="auto"/>
              <w:right w:val="single" w:sz="4" w:space="0" w:color="auto"/>
            </w:tcBorders>
          </w:tcPr>
          <w:p w14:paraId="7E79D774" w14:textId="77777777" w:rsidR="00A928CD" w:rsidRPr="00A928CD" w:rsidRDefault="00A928CD" w:rsidP="00A928CD">
            <w:pPr>
              <w:numPr>
                <w:ilvl w:val="0"/>
                <w:numId w:val="17"/>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фронтални</w:t>
            </w:r>
          </w:p>
          <w:p w14:paraId="234B80DE"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групи</w:t>
            </w:r>
          </w:p>
          <w:p w14:paraId="229B84B7"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паровима</w:t>
            </w:r>
          </w:p>
          <w:p w14:paraId="433F1F92" w14:textId="77777777" w:rsidR="00A928CD" w:rsidRPr="00A928CD" w:rsidRDefault="00A928CD" w:rsidP="00A928CD">
            <w:pPr>
              <w:spacing w:after="0" w:line="240" w:lineRule="auto"/>
              <w:rPr>
                <w:rFonts w:ascii="Times New Roman" w:hAnsi="Times New Roman" w:cs="Times New Roman"/>
                <w:sz w:val="24"/>
                <w:szCs w:val="24"/>
                <w:lang w:val="sr-Cyrl-CS"/>
              </w:rPr>
            </w:pPr>
          </w:p>
        </w:tc>
        <w:tc>
          <w:tcPr>
            <w:tcW w:w="2861" w:type="dxa"/>
            <w:gridSpan w:val="7"/>
            <w:tcBorders>
              <w:top w:val="single" w:sz="4" w:space="0" w:color="auto"/>
              <w:left w:val="single" w:sz="4" w:space="0" w:color="auto"/>
              <w:bottom w:val="single" w:sz="4" w:space="0" w:color="auto"/>
              <w:right w:val="single" w:sz="4" w:space="0" w:color="auto"/>
            </w:tcBorders>
          </w:tcPr>
          <w:p w14:paraId="67AAFBA1"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решавање проблема – хеуристички приступ</w:t>
            </w:r>
          </w:p>
          <w:p w14:paraId="2584364B"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дијалошка</w:t>
            </w:r>
          </w:p>
          <w:p w14:paraId="5C2396D0"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рад на тексту</w:t>
            </w:r>
          </w:p>
          <w:p w14:paraId="5C5D92E9"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писани радови</w:t>
            </w:r>
          </w:p>
        </w:tc>
        <w:tc>
          <w:tcPr>
            <w:tcW w:w="2479" w:type="dxa"/>
            <w:gridSpan w:val="7"/>
            <w:tcBorders>
              <w:top w:val="single" w:sz="4" w:space="0" w:color="auto"/>
              <w:left w:val="single" w:sz="4" w:space="0" w:color="auto"/>
              <w:bottom w:val="single" w:sz="4" w:space="0" w:color="auto"/>
              <w:right w:val="double" w:sz="4" w:space="0" w:color="auto"/>
            </w:tcBorders>
          </w:tcPr>
          <w:p w14:paraId="0CD9DD53" w14:textId="77777777" w:rsidR="00A928CD" w:rsidRPr="00A928CD" w:rsidRDefault="00A928CD" w:rsidP="00A928CD">
            <w:pPr>
              <w:numPr>
                <w:ilvl w:val="0"/>
                <w:numId w:val="16"/>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новембар</w:t>
            </w:r>
          </w:p>
          <w:p w14:paraId="1D0C631D" w14:textId="77777777" w:rsidR="00A928CD" w:rsidRPr="00A928CD" w:rsidRDefault="00A928CD" w:rsidP="00A928CD">
            <w:pPr>
              <w:numPr>
                <w:ilvl w:val="0"/>
                <w:numId w:val="16"/>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децембар</w:t>
            </w:r>
          </w:p>
          <w:p w14:paraId="7F431E95" w14:textId="77777777" w:rsidR="00A928CD" w:rsidRPr="00A928CD" w:rsidRDefault="00A928CD" w:rsidP="00A928CD">
            <w:pPr>
              <w:numPr>
                <w:ilvl w:val="0"/>
                <w:numId w:val="16"/>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јануар</w:t>
            </w:r>
          </w:p>
        </w:tc>
      </w:tr>
      <w:tr w:rsidR="00A928CD" w:rsidRPr="00A928CD" w14:paraId="6C32732A"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0E205926"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A08AD06"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9E264B9" w14:textId="77777777" w:rsidR="00A928CD" w:rsidRPr="00A928CD" w:rsidRDefault="00A928CD" w:rsidP="00A928CD">
            <w:pPr>
              <w:spacing w:after="0" w:line="240" w:lineRule="auto"/>
              <w:jc w:val="center"/>
              <w:rPr>
                <w:rFonts w:ascii="Times New Roman" w:eastAsia="Times New Roman" w:hAnsi="Times New Roman" w:cs="Times New Roman"/>
                <w:b/>
                <w:sz w:val="24"/>
                <w:szCs w:val="24"/>
              </w:rPr>
            </w:pPr>
            <w:r w:rsidRPr="00A928CD">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4D3EC0C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7B75AB1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A928CD" w:rsidRPr="00A928CD" w14:paraId="2984EBBE"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679075E"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C1C9DC1"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00DCD194" w14:textId="77777777" w:rsidR="00A928CD" w:rsidRPr="00A928CD" w:rsidRDefault="00A928CD" w:rsidP="00A928CD">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 xml:space="preserve">текстуална </w:t>
            </w:r>
          </w:p>
          <w:p w14:paraId="3260D3CA" w14:textId="77777777" w:rsidR="00A928CD" w:rsidRPr="00A928CD" w:rsidRDefault="00A928CD" w:rsidP="00A928CD">
            <w:pPr>
              <w:numPr>
                <w:ilvl w:val="0"/>
                <w:numId w:val="19"/>
              </w:numPr>
              <w:spacing w:after="0" w:line="240" w:lineRule="auto"/>
              <w:rPr>
                <w:rFonts w:ascii="Times New Roman" w:hAnsi="Times New Roman" w:cs="Times New Roman"/>
                <w:sz w:val="24"/>
                <w:szCs w:val="24"/>
                <w:lang w:val="sr-Cyrl-CS"/>
              </w:rPr>
            </w:pPr>
            <w:r w:rsidRPr="00A928CD">
              <w:rPr>
                <w:rFonts w:ascii="Times New Roman" w:hAnsi="Times New Roman" w:cs="Times New Roman"/>
                <w:bCs/>
                <w:sz w:val="24"/>
                <w:szCs w:val="24"/>
                <w:lang w:val="sr-Cyrl-CS"/>
              </w:rPr>
              <w:t>помоћно-техничка</w:t>
            </w:r>
            <w:r w:rsidRPr="00A928CD">
              <w:rPr>
                <w:rFonts w:ascii="Times New Roman" w:hAnsi="Times New Roman" w:cs="Times New Roman"/>
                <w:b/>
                <w:sz w:val="24"/>
                <w:szCs w:val="24"/>
                <w:lang w:val="sr-Cyrl-CS"/>
              </w:rPr>
              <w:t xml:space="preserve"> </w:t>
            </w:r>
          </w:p>
          <w:p w14:paraId="74CFD0C5" w14:textId="630C029C" w:rsidR="00A928CD" w:rsidRPr="00A928CD" w:rsidRDefault="00A928CD" w:rsidP="00044ED7">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аудио-визуелна</w:t>
            </w:r>
          </w:p>
          <w:p w14:paraId="63890F8C" w14:textId="77777777" w:rsidR="00A928CD" w:rsidRPr="00A928CD" w:rsidRDefault="00A928CD" w:rsidP="00A928CD">
            <w:pPr>
              <w:spacing w:after="0" w:line="240" w:lineRule="auto"/>
              <w:ind w:left="360"/>
              <w:rPr>
                <w:rFonts w:ascii="Times New Roman" w:hAnsi="Times New Roman" w:cs="Times New Roman"/>
                <w:sz w:val="24"/>
                <w:szCs w:val="24"/>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14:paraId="1C2662FA" w14:textId="77777777" w:rsidR="00A928CD" w:rsidRPr="00A928CD" w:rsidRDefault="00A928CD" w:rsidP="00A928CD">
            <w:pPr>
              <w:numPr>
                <w:ilvl w:val="0"/>
                <w:numId w:val="2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рачунарство и информатика</w:t>
            </w:r>
          </w:p>
        </w:tc>
        <w:tc>
          <w:tcPr>
            <w:tcW w:w="5340" w:type="dxa"/>
            <w:gridSpan w:val="14"/>
            <w:tcBorders>
              <w:top w:val="single" w:sz="4" w:space="0" w:color="auto"/>
              <w:left w:val="single" w:sz="4" w:space="0" w:color="auto"/>
              <w:bottom w:val="double" w:sz="4" w:space="0" w:color="auto"/>
              <w:right w:val="double" w:sz="4" w:space="0" w:color="auto"/>
            </w:tcBorders>
          </w:tcPr>
          <w:p w14:paraId="07AFC0A1"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усмено излагање</w:t>
            </w:r>
          </w:p>
          <w:p w14:paraId="7C7D8F9D"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писмени задатак</w:t>
            </w:r>
          </w:p>
          <w:p w14:paraId="77FB83E6"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активност на часу</w:t>
            </w:r>
          </w:p>
          <w:p w14:paraId="07001727"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тест</w:t>
            </w:r>
          </w:p>
        </w:tc>
      </w:tr>
      <w:tr w:rsidR="00A928CD" w:rsidRPr="00A928CD" w14:paraId="395CD74A"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B5490D1"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64495F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03AF2B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14:paraId="607D135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A928CD" w:rsidRPr="00A928CD" w14:paraId="7ABE6119"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39BBF911"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B4ECA14"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18AB575B"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042FBB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4BFD4D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E55979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4A4A53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B63EFE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3F7231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1B0B2A9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166CA909"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619D862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14:paraId="732F5AE1"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A928CD" w:rsidRPr="00A928CD" w14:paraId="43C761E5"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749FE38E"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5.</w:t>
            </w:r>
          </w:p>
        </w:tc>
        <w:tc>
          <w:tcPr>
            <w:tcW w:w="2336" w:type="dxa"/>
            <w:vMerge w:val="restart"/>
            <w:tcBorders>
              <w:top w:val="single" w:sz="4" w:space="0" w:color="auto"/>
              <w:left w:val="single" w:sz="4" w:space="0" w:color="auto"/>
              <w:bottom w:val="double" w:sz="4" w:space="0" w:color="auto"/>
              <w:right w:val="single" w:sz="4" w:space="0" w:color="auto"/>
            </w:tcBorders>
          </w:tcPr>
          <w:p w14:paraId="34E9B8F2" w14:textId="77777777" w:rsidR="00A928CD" w:rsidRPr="00A928CD" w:rsidRDefault="00A928CD" w:rsidP="00572608">
            <w:pPr>
              <w:numPr>
                <w:ilvl w:val="0"/>
                <w:numId w:val="26"/>
              </w:numPr>
              <w:tabs>
                <w:tab w:val="clear" w:pos="890"/>
                <w:tab w:val="left"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sr-Cyrl-CS"/>
              </w:rPr>
              <w:t>Геометрија</w:t>
            </w:r>
          </w:p>
          <w:p w14:paraId="0568E739" w14:textId="77777777" w:rsidR="00A928CD" w:rsidRPr="00A928CD" w:rsidRDefault="00A928CD" w:rsidP="00A928CD">
            <w:pPr>
              <w:spacing w:after="0" w:line="240" w:lineRule="auto"/>
              <w:ind w:left="170"/>
              <w:rPr>
                <w:rFonts w:ascii="Times New Roman" w:hAnsi="Times New Roman" w:cs="Times New Roman"/>
                <w:sz w:val="24"/>
                <w:szCs w:val="24"/>
                <w:lang w:val="sr-Cyrl-CS"/>
              </w:rPr>
            </w:pPr>
          </w:p>
          <w:p w14:paraId="247B17E0" w14:textId="77777777" w:rsidR="00A928CD" w:rsidRPr="00A928CD" w:rsidRDefault="00A928CD" w:rsidP="00A928CD">
            <w:pPr>
              <w:spacing w:after="0" w:line="240" w:lineRule="auto"/>
              <w:ind w:left="170"/>
              <w:rPr>
                <w:rFonts w:ascii="Times New Roman" w:hAnsi="Times New Roman" w:cs="Times New Roman"/>
                <w:sz w:val="24"/>
                <w:szCs w:val="24"/>
                <w:lang w:val="sr-Cyrl-CS"/>
              </w:rPr>
            </w:pPr>
          </w:p>
          <w:p w14:paraId="214FBF9F"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14:paraId="0B770909"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2.МА.1.2.2.</w:t>
            </w:r>
          </w:p>
          <w:p w14:paraId="70A262AD"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2.МА.1.2.8.</w:t>
            </w:r>
          </w:p>
          <w:p w14:paraId="20B080D5" w14:textId="77777777" w:rsidR="00A928CD" w:rsidRPr="00A928CD" w:rsidRDefault="00A928CD" w:rsidP="00A928CD">
            <w:pPr>
              <w:spacing w:after="0" w:line="240" w:lineRule="auto"/>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2E4B3A21" w14:textId="77777777" w:rsidR="00A928CD" w:rsidRPr="00A928CD" w:rsidRDefault="00A928CD" w:rsidP="00572608">
            <w:pPr>
              <w:numPr>
                <w:ilvl w:val="0"/>
                <w:numId w:val="45"/>
              </w:numPr>
              <w:tabs>
                <w:tab w:val="clear" w:pos="72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ru-RU"/>
              </w:rPr>
              <w:t>Обнављање основних појмова у геометрији</w:t>
            </w:r>
          </w:p>
          <w:p w14:paraId="1701DA29" w14:textId="77777777" w:rsidR="00A928CD" w:rsidRPr="00A928CD" w:rsidRDefault="00A928CD" w:rsidP="00572608">
            <w:pPr>
              <w:numPr>
                <w:ilvl w:val="0"/>
                <w:numId w:val="45"/>
              </w:numPr>
              <w:tabs>
                <w:tab w:val="clear" w:pos="72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ru-RU"/>
              </w:rPr>
              <w:t>Проширивање знања о троугловима и четвороугловима</w:t>
            </w:r>
          </w:p>
          <w:p w14:paraId="3D1B0606" w14:textId="77777777" w:rsidR="00A928CD" w:rsidRPr="00A928CD" w:rsidRDefault="00A928CD" w:rsidP="00572608">
            <w:pPr>
              <w:numPr>
                <w:ilvl w:val="0"/>
                <w:numId w:val="45"/>
              </w:numPr>
              <w:tabs>
                <w:tab w:val="clear" w:pos="72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ru-RU"/>
              </w:rPr>
              <w:t>Усвајање и примена Талесове теореме</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50C2F7AF"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11</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62A4D6CE"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2</w:t>
            </w:r>
          </w:p>
        </w:tc>
        <w:tc>
          <w:tcPr>
            <w:tcW w:w="1629" w:type="dxa"/>
            <w:gridSpan w:val="5"/>
            <w:tcBorders>
              <w:top w:val="single" w:sz="4" w:space="0" w:color="auto"/>
              <w:left w:val="single" w:sz="4" w:space="0" w:color="auto"/>
              <w:bottom w:val="single" w:sz="4" w:space="0" w:color="auto"/>
              <w:right w:val="single" w:sz="4" w:space="0" w:color="auto"/>
            </w:tcBorders>
            <w:vAlign w:val="center"/>
          </w:tcPr>
          <w:p w14:paraId="68D17BB1"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RS"/>
              </w:rPr>
            </w:pPr>
            <w:r w:rsidRPr="00A928CD">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78333DB"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0F692A62"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08BB29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1A4E2AA9"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r>
      <w:tr w:rsidR="00A928CD" w:rsidRPr="00A928CD" w14:paraId="7DB99503" w14:textId="77777777" w:rsidTr="001B40FE">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5303797D"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7588E72"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2B5D83A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D91830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125B7A3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5A6C099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Време реализације</w:t>
            </w:r>
          </w:p>
        </w:tc>
      </w:tr>
      <w:tr w:rsidR="00A928CD" w:rsidRPr="00A928CD" w14:paraId="1BE06B73" w14:textId="77777777" w:rsidTr="001B40FE">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53969125"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24B186C"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14:paraId="25F4DB3A"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разликује основне и изведене геометријске појмове</w:t>
            </w:r>
          </w:p>
          <w:p w14:paraId="3D8AFA71"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разликује међусобни однос углова (суседни, упоредни, унакрсни, комплементни, суплементни)</w:t>
            </w:r>
          </w:p>
          <w:p w14:paraId="17B687A3"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наведе и примени везе између углова са паралелним (или нормалним) крацима</w:t>
            </w:r>
          </w:p>
          <w:p w14:paraId="507E2FBC"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наведе и примени релације везане за унутрашње и спољашње углове троугла</w:t>
            </w:r>
          </w:p>
          <w:p w14:paraId="13FA2FFE"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дефинише појмове симетрала дужи, симетрале угла, тежишна дужи, средња линија троугла</w:t>
            </w:r>
          </w:p>
          <w:p w14:paraId="000FDDF2"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 xml:space="preserve">конструише симетралу дужи, дсиметралу </w:t>
            </w:r>
            <w:r w:rsidRPr="00A928CD">
              <w:rPr>
                <w:rFonts w:ascii="Times New Roman" w:hAnsi="Times New Roman" w:cs="Times New Roman"/>
                <w:bCs/>
                <w:sz w:val="24"/>
                <w:szCs w:val="24"/>
                <w:lang w:val="sr-Cyrl-CS"/>
              </w:rPr>
              <w:lastRenderedPageBreak/>
              <w:t>угла и висину троугла</w:t>
            </w:r>
          </w:p>
          <w:p w14:paraId="7BC24901"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конструише значајне тачке троугла</w:t>
            </w:r>
          </w:p>
          <w:p w14:paraId="67779F20"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наведе својство тежишта</w:t>
            </w:r>
          </w:p>
          <w:p w14:paraId="73208E86"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разликује врсте четвороуглова и њихове особине</w:t>
            </w:r>
          </w:p>
          <w:p w14:paraId="4308AD34"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наведе ставове о паралелограму и уме да их примени</w:t>
            </w:r>
          </w:p>
          <w:p w14:paraId="3EE98DEA"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 xml:space="preserve">наведе особине специјалних паралелограма </w:t>
            </w:r>
          </w:p>
          <w:p w14:paraId="1DE9AC15" w14:textId="3B592FD4" w:rsidR="00A928CD" w:rsidRPr="00A928CD" w:rsidRDefault="00A928CD" w:rsidP="00A928CD">
            <w:pPr>
              <w:numPr>
                <w:ilvl w:val="0"/>
                <w:numId w:val="15"/>
              </w:numPr>
              <w:tabs>
                <w:tab w:val="num" w:pos="360"/>
              </w:tabs>
              <w:spacing w:after="0" w:line="240" w:lineRule="auto"/>
              <w:rPr>
                <w:rFonts w:ascii="Times New Roman" w:eastAsia="Times New Roman" w:hAnsi="Times New Roman" w:cs="Times New Roman"/>
                <w:sz w:val="24"/>
                <w:szCs w:val="24"/>
                <w:lang w:val="sr-Cyrl-CS"/>
              </w:rPr>
            </w:pPr>
            <w:r w:rsidRPr="00A928CD">
              <w:rPr>
                <w:rFonts w:ascii="Times New Roman" w:hAnsi="Times New Roman" w:cs="Times New Roman"/>
                <w:bCs/>
                <w:sz w:val="24"/>
                <w:szCs w:val="24"/>
                <w:lang w:val="sr-Cyrl-CS"/>
              </w:rPr>
              <w:t xml:space="preserve">формулише Талесову теорему и примени је на подлеу дужи на </w:t>
            </w:r>
            <w:r w:rsidRPr="00A928CD">
              <w:rPr>
                <w:rFonts w:ascii="Times New Roman" w:hAnsi="Times New Roman" w:cs="Times New Roman"/>
                <w:bCs/>
                <w:i/>
                <w:sz w:val="24"/>
                <w:szCs w:val="24"/>
              </w:rPr>
              <w:t>n</w:t>
            </w:r>
            <w:r w:rsidRPr="00A928CD">
              <w:rPr>
                <w:rFonts w:ascii="Times New Roman" w:hAnsi="Times New Roman" w:cs="Times New Roman"/>
                <w:bCs/>
                <w:sz w:val="24"/>
                <w:szCs w:val="24"/>
                <w:lang w:val="sr-Cyrl-CS"/>
              </w:rPr>
              <w:t xml:space="preserve"> једнаких делова</w:t>
            </w:r>
          </w:p>
        </w:tc>
        <w:tc>
          <w:tcPr>
            <w:tcW w:w="2065" w:type="dxa"/>
            <w:gridSpan w:val="6"/>
            <w:tcBorders>
              <w:top w:val="single" w:sz="4" w:space="0" w:color="auto"/>
              <w:left w:val="single" w:sz="4" w:space="0" w:color="auto"/>
              <w:bottom w:val="single" w:sz="4" w:space="0" w:color="auto"/>
              <w:right w:val="single" w:sz="4" w:space="0" w:color="auto"/>
            </w:tcBorders>
          </w:tcPr>
          <w:p w14:paraId="287B740D" w14:textId="77777777" w:rsidR="00A928CD" w:rsidRPr="00A928CD" w:rsidRDefault="00A928CD" w:rsidP="00A928CD">
            <w:pPr>
              <w:numPr>
                <w:ilvl w:val="0"/>
                <w:numId w:val="17"/>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lastRenderedPageBreak/>
              <w:t>фронтални</w:t>
            </w:r>
          </w:p>
          <w:p w14:paraId="231FE912"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паровима</w:t>
            </w:r>
          </w:p>
          <w:p w14:paraId="1A3D22EB"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индивидуални</w:t>
            </w:r>
          </w:p>
          <w:p w14:paraId="367160DF" w14:textId="77777777" w:rsidR="00A928CD" w:rsidRPr="00A928CD" w:rsidRDefault="00A928CD" w:rsidP="00A928CD">
            <w:pPr>
              <w:spacing w:after="0" w:line="240" w:lineRule="auto"/>
              <w:rPr>
                <w:rFonts w:ascii="Times New Roman" w:hAnsi="Times New Roman" w:cs="Times New Roman"/>
                <w:sz w:val="24"/>
                <w:szCs w:val="24"/>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14:paraId="369E1A23"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решавање проблема – хеуристички приступ</w:t>
            </w:r>
          </w:p>
          <w:p w14:paraId="6A5D835C"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дијалошка</w:t>
            </w:r>
          </w:p>
          <w:p w14:paraId="208547AD"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рад на тексту</w:t>
            </w:r>
          </w:p>
          <w:p w14:paraId="341B76DD"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писани радови</w:t>
            </w:r>
          </w:p>
        </w:tc>
        <w:tc>
          <w:tcPr>
            <w:tcW w:w="2119" w:type="dxa"/>
            <w:gridSpan w:val="5"/>
            <w:tcBorders>
              <w:top w:val="single" w:sz="4" w:space="0" w:color="auto"/>
              <w:left w:val="single" w:sz="4" w:space="0" w:color="auto"/>
              <w:bottom w:val="single" w:sz="4" w:space="0" w:color="auto"/>
              <w:right w:val="double" w:sz="4" w:space="0" w:color="auto"/>
            </w:tcBorders>
          </w:tcPr>
          <w:p w14:paraId="1CABCCE9" w14:textId="77777777" w:rsidR="00A928CD" w:rsidRPr="00A928CD" w:rsidRDefault="00A928CD" w:rsidP="00A928CD">
            <w:pPr>
              <w:numPr>
                <w:ilvl w:val="0"/>
                <w:numId w:val="23"/>
              </w:num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април</w:t>
            </w:r>
          </w:p>
          <w:p w14:paraId="05E0CB35" w14:textId="77777777" w:rsidR="00A928CD" w:rsidRPr="00A928CD" w:rsidRDefault="00A928CD" w:rsidP="00A928CD">
            <w:pPr>
              <w:numPr>
                <w:ilvl w:val="0"/>
                <w:numId w:val="23"/>
              </w:num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мај</w:t>
            </w:r>
          </w:p>
        </w:tc>
      </w:tr>
      <w:tr w:rsidR="00A928CD" w:rsidRPr="00A928CD" w14:paraId="0F4AC529" w14:textId="77777777" w:rsidTr="001B40FE">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0B86E14A"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07D8470"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A4E8B2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323C9E6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5A9488A3"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Праћење и оцењивање</w:t>
            </w:r>
          </w:p>
        </w:tc>
      </w:tr>
      <w:tr w:rsidR="00A928CD" w:rsidRPr="00A928CD" w14:paraId="064F01BE"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27A779B"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F4B5A9C"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38E002B1" w14:textId="77777777" w:rsidR="00A928CD" w:rsidRPr="00A928CD" w:rsidRDefault="00A928CD" w:rsidP="00A928CD">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 xml:space="preserve">текстуална </w:t>
            </w:r>
          </w:p>
          <w:p w14:paraId="04D4090F" w14:textId="77777777" w:rsidR="00A928CD" w:rsidRPr="00A928CD" w:rsidRDefault="00A928CD" w:rsidP="00A928CD">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помоћно-техничка</w:t>
            </w:r>
            <w:r w:rsidRPr="00A928CD">
              <w:rPr>
                <w:rFonts w:ascii="Times New Roman" w:hAnsi="Times New Roman" w:cs="Times New Roman"/>
                <w:b/>
                <w:sz w:val="24"/>
                <w:szCs w:val="24"/>
                <w:lang w:val="sr-Cyrl-CS"/>
              </w:rPr>
              <w:t xml:space="preserve"> </w:t>
            </w:r>
          </w:p>
        </w:tc>
        <w:tc>
          <w:tcPr>
            <w:tcW w:w="3482" w:type="dxa"/>
            <w:gridSpan w:val="13"/>
            <w:tcBorders>
              <w:top w:val="single" w:sz="4" w:space="0" w:color="auto"/>
              <w:left w:val="single" w:sz="4" w:space="0" w:color="auto"/>
              <w:bottom w:val="double" w:sz="4" w:space="0" w:color="auto"/>
              <w:right w:val="single" w:sz="4" w:space="0" w:color="auto"/>
            </w:tcBorders>
          </w:tcPr>
          <w:p w14:paraId="556C463C" w14:textId="77777777" w:rsidR="00A928CD" w:rsidRPr="00A928CD" w:rsidRDefault="00A928CD" w:rsidP="00A928CD">
            <w:pPr>
              <w:numPr>
                <w:ilvl w:val="0"/>
                <w:numId w:val="2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рачунарство и информатика</w:t>
            </w:r>
          </w:p>
        </w:tc>
        <w:tc>
          <w:tcPr>
            <w:tcW w:w="4746" w:type="dxa"/>
            <w:gridSpan w:val="12"/>
            <w:tcBorders>
              <w:top w:val="single" w:sz="4" w:space="0" w:color="auto"/>
              <w:left w:val="single" w:sz="4" w:space="0" w:color="auto"/>
              <w:bottom w:val="double" w:sz="4" w:space="0" w:color="auto"/>
              <w:right w:val="double" w:sz="4" w:space="0" w:color="auto"/>
            </w:tcBorders>
          </w:tcPr>
          <w:p w14:paraId="35CF5812"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усмено излагање</w:t>
            </w:r>
          </w:p>
          <w:p w14:paraId="6E727012"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писмени задатак</w:t>
            </w:r>
          </w:p>
          <w:p w14:paraId="374251F5"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активност на часу</w:t>
            </w:r>
          </w:p>
        </w:tc>
      </w:tr>
      <w:tr w:rsidR="00A928CD" w:rsidRPr="00A928CD" w14:paraId="4C7D2D1C"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2002926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DB7D5C9"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0913B5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14:paraId="4E9F333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A928CD" w:rsidRPr="00A928CD" w14:paraId="72481AF7"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79385A5E"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01EFC821"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66DD56C1"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4560FD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4AB9BC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4683085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BE4BC0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10EA6D3"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A22A24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0DB93FE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16D5AE1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1E85764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14:paraId="0117349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A928CD" w:rsidRPr="00A928CD" w14:paraId="289C3B8D"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533F6317"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6.</w:t>
            </w:r>
          </w:p>
        </w:tc>
        <w:tc>
          <w:tcPr>
            <w:tcW w:w="2336" w:type="dxa"/>
            <w:vMerge w:val="restart"/>
            <w:tcBorders>
              <w:top w:val="single" w:sz="4" w:space="0" w:color="auto"/>
              <w:left w:val="single" w:sz="4" w:space="0" w:color="auto"/>
              <w:bottom w:val="double" w:sz="4" w:space="0" w:color="auto"/>
              <w:right w:val="single" w:sz="4" w:space="0" w:color="auto"/>
            </w:tcBorders>
          </w:tcPr>
          <w:p w14:paraId="41C93F99" w14:textId="77777777" w:rsidR="00A928CD" w:rsidRPr="00A928CD" w:rsidRDefault="00A928CD" w:rsidP="00572608">
            <w:pPr>
              <w:numPr>
                <w:ilvl w:val="0"/>
                <w:numId w:val="26"/>
              </w:numPr>
              <w:tabs>
                <w:tab w:val="clear" w:pos="890"/>
                <w:tab w:val="left"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sr-Cyrl-CS"/>
              </w:rPr>
              <w:t>Линеарне једначине, неједначине и системи линеарних једначина</w:t>
            </w:r>
          </w:p>
          <w:p w14:paraId="6099AD0B" w14:textId="77777777" w:rsidR="00A928CD" w:rsidRPr="00A928CD" w:rsidRDefault="00A928CD" w:rsidP="00A928CD">
            <w:pPr>
              <w:tabs>
                <w:tab w:val="left" w:pos="252"/>
              </w:tabs>
              <w:spacing w:after="0" w:line="240" w:lineRule="auto"/>
              <w:ind w:left="252"/>
              <w:rPr>
                <w:rFonts w:ascii="Times New Roman" w:hAnsi="Times New Roman" w:cs="Times New Roman"/>
                <w:sz w:val="24"/>
                <w:szCs w:val="24"/>
                <w:lang w:val="sr-Cyrl-CS"/>
              </w:rPr>
            </w:pPr>
          </w:p>
          <w:p w14:paraId="02905E62"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14:paraId="778191D7"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2.МА.1.1.5.</w:t>
            </w:r>
          </w:p>
          <w:p w14:paraId="40C4E6CF" w14:textId="77777777" w:rsidR="00A928CD" w:rsidRPr="00A928CD" w:rsidRDefault="00A928CD" w:rsidP="00A928CD">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2.МА.1.1.7.</w:t>
            </w:r>
          </w:p>
          <w:p w14:paraId="5CD76DC9" w14:textId="77777777" w:rsidR="00A928CD" w:rsidRPr="00A928CD" w:rsidRDefault="00A928CD" w:rsidP="00A928CD">
            <w:pPr>
              <w:spacing w:after="0" w:line="240" w:lineRule="auto"/>
              <w:ind w:left="170"/>
              <w:rPr>
                <w:rFonts w:ascii="Times New Roman" w:eastAsia="Times New Roman" w:hAnsi="Times New Roman" w:cs="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4F9BA903" w14:textId="77777777" w:rsidR="00A928CD" w:rsidRPr="00A928CD" w:rsidRDefault="00A928CD" w:rsidP="00572608">
            <w:pPr>
              <w:numPr>
                <w:ilvl w:val="0"/>
                <w:numId w:val="46"/>
              </w:numPr>
              <w:tabs>
                <w:tab w:val="clear" w:pos="72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ru-RU"/>
              </w:rPr>
              <w:t>Проширивање знања о линеарној једначини, неједначини и функцији</w:t>
            </w:r>
          </w:p>
          <w:p w14:paraId="21AFAEA2" w14:textId="77777777" w:rsidR="00A928CD" w:rsidRPr="00A928CD" w:rsidRDefault="00A928CD" w:rsidP="00572608">
            <w:pPr>
              <w:numPr>
                <w:ilvl w:val="0"/>
                <w:numId w:val="46"/>
              </w:numPr>
              <w:tabs>
                <w:tab w:val="clear" w:pos="72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sr-Cyrl-CS"/>
              </w:rPr>
              <w:t>Оспособљавање за анализу графика функције и његову примену</w:t>
            </w:r>
          </w:p>
          <w:p w14:paraId="50C766B8" w14:textId="77777777" w:rsidR="00A928CD" w:rsidRDefault="00A928CD" w:rsidP="00572608">
            <w:pPr>
              <w:numPr>
                <w:ilvl w:val="0"/>
                <w:numId w:val="46"/>
              </w:numPr>
              <w:tabs>
                <w:tab w:val="clear" w:pos="720"/>
                <w:tab w:val="num"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sz w:val="24"/>
                <w:szCs w:val="24"/>
                <w:lang w:val="sr-Cyrl-CS"/>
              </w:rPr>
              <w:t>Примена знања о линеарним једначинама системима и неједначинама на реалне проблеме</w:t>
            </w:r>
          </w:p>
          <w:p w14:paraId="4B9306A8" w14:textId="77777777" w:rsidR="00A928CD" w:rsidRDefault="00A928CD" w:rsidP="00A928CD">
            <w:pPr>
              <w:spacing w:after="0" w:line="240" w:lineRule="auto"/>
              <w:rPr>
                <w:rFonts w:ascii="Times New Roman" w:hAnsi="Times New Roman" w:cs="Times New Roman"/>
                <w:sz w:val="24"/>
                <w:szCs w:val="24"/>
                <w:lang w:val="sr-Cyrl-CS"/>
              </w:rPr>
            </w:pPr>
          </w:p>
          <w:p w14:paraId="6BCB4ED2" w14:textId="42D6F573" w:rsidR="00A928CD" w:rsidRPr="00A928CD" w:rsidRDefault="00A928CD" w:rsidP="00A928CD">
            <w:pPr>
              <w:spacing w:after="0" w:line="240" w:lineRule="auto"/>
              <w:rPr>
                <w:rFonts w:ascii="Times New Roman" w:hAnsi="Times New Roman" w:cs="Times New Roman"/>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719BC38D"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10</w:t>
            </w:r>
          </w:p>
        </w:tc>
        <w:tc>
          <w:tcPr>
            <w:tcW w:w="1020" w:type="dxa"/>
            <w:gridSpan w:val="3"/>
            <w:tcBorders>
              <w:top w:val="single" w:sz="4" w:space="0" w:color="auto"/>
              <w:left w:val="single" w:sz="4" w:space="0" w:color="auto"/>
              <w:bottom w:val="single" w:sz="4" w:space="0" w:color="auto"/>
              <w:right w:val="single" w:sz="4" w:space="0" w:color="auto"/>
            </w:tcBorders>
            <w:vAlign w:val="center"/>
          </w:tcPr>
          <w:p w14:paraId="7FA9DC66"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742" w:type="dxa"/>
            <w:gridSpan w:val="6"/>
            <w:tcBorders>
              <w:top w:val="single" w:sz="4" w:space="0" w:color="auto"/>
              <w:left w:val="single" w:sz="4" w:space="0" w:color="auto"/>
              <w:bottom w:val="single" w:sz="4" w:space="0" w:color="auto"/>
              <w:right w:val="single" w:sz="4" w:space="0" w:color="auto"/>
            </w:tcBorders>
            <w:vAlign w:val="center"/>
          </w:tcPr>
          <w:p w14:paraId="32792FB7"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6E28404A"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9375BA9"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7BC410C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2BC4667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r>
      <w:tr w:rsidR="00A928CD" w:rsidRPr="00A928CD" w14:paraId="186B8278"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0CA552EA"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D6A8172"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39F4D339"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057FF43"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Обликрада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AE860B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4FD423B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Времереализације</w:t>
            </w:r>
          </w:p>
        </w:tc>
      </w:tr>
      <w:tr w:rsidR="00A928CD" w:rsidRPr="00A928CD" w14:paraId="38D47524"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F78FEA5"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FCE03F8"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6D7AF6AA"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дефинише појам линеарне једначине</w:t>
            </w:r>
          </w:p>
          <w:p w14:paraId="2155D318"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реши линеарну једначину</w:t>
            </w:r>
          </w:p>
          <w:p w14:paraId="748FF298"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ru-RU"/>
              </w:rPr>
              <w:t>примени линеарну једначину на решавање проблема</w:t>
            </w:r>
          </w:p>
          <w:p w14:paraId="515A97DF"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ru-RU"/>
              </w:rPr>
              <w:t>реши једначину која се своди на линеарну једначину</w:t>
            </w:r>
          </w:p>
          <w:p w14:paraId="1B811A29"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дефинише појам линеарне функције</w:t>
            </w:r>
          </w:p>
          <w:p w14:paraId="42D549B2"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прикаже аналитички, табеларно и графички линеарну функцију</w:t>
            </w:r>
          </w:p>
          <w:p w14:paraId="0B79115A"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bCs/>
                <w:sz w:val="24"/>
                <w:szCs w:val="24"/>
                <w:lang w:val="ru-RU"/>
              </w:rPr>
            </w:pPr>
            <w:r w:rsidRPr="00A928CD">
              <w:rPr>
                <w:rFonts w:ascii="Times New Roman" w:hAnsi="Times New Roman" w:cs="Times New Roman"/>
                <w:bCs/>
                <w:sz w:val="24"/>
                <w:szCs w:val="24"/>
                <w:lang w:val="sr-Cyrl-CS"/>
              </w:rPr>
              <w:t>реши линеарну неједначину и графички прикаже скуп решења</w:t>
            </w:r>
          </w:p>
          <w:p w14:paraId="3E9B5B73" w14:textId="77777777" w:rsidR="00A928CD" w:rsidRPr="00A928CD" w:rsidRDefault="00A928CD" w:rsidP="00A928CD">
            <w:pPr>
              <w:numPr>
                <w:ilvl w:val="0"/>
                <w:numId w:val="15"/>
              </w:numPr>
              <w:tabs>
                <w:tab w:val="num"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bCs/>
                <w:sz w:val="24"/>
                <w:szCs w:val="24"/>
                <w:lang w:val="sr-Cyrl-CS"/>
              </w:rPr>
              <w:t>реши систем линеарних једначина са две непознате</w:t>
            </w:r>
          </w:p>
        </w:tc>
        <w:tc>
          <w:tcPr>
            <w:tcW w:w="2219" w:type="dxa"/>
            <w:gridSpan w:val="7"/>
            <w:tcBorders>
              <w:top w:val="single" w:sz="4" w:space="0" w:color="auto"/>
              <w:left w:val="single" w:sz="4" w:space="0" w:color="auto"/>
              <w:bottom w:val="single" w:sz="4" w:space="0" w:color="auto"/>
              <w:right w:val="single" w:sz="4" w:space="0" w:color="auto"/>
            </w:tcBorders>
          </w:tcPr>
          <w:p w14:paraId="691015A1" w14:textId="77777777" w:rsidR="00A928CD" w:rsidRPr="00A928CD" w:rsidRDefault="00A928CD" w:rsidP="00A928CD">
            <w:pPr>
              <w:numPr>
                <w:ilvl w:val="0"/>
                <w:numId w:val="17"/>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фронтални</w:t>
            </w:r>
          </w:p>
          <w:p w14:paraId="291AACF0"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групни</w:t>
            </w:r>
          </w:p>
          <w:p w14:paraId="7F6938CB" w14:textId="77777777" w:rsidR="00A928CD" w:rsidRPr="00A928CD" w:rsidRDefault="00A928CD" w:rsidP="00A928CD">
            <w:pPr>
              <w:numPr>
                <w:ilvl w:val="0"/>
                <w:numId w:val="17"/>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рад у паровима</w:t>
            </w:r>
          </w:p>
          <w:p w14:paraId="02B4BA23" w14:textId="77777777" w:rsidR="00A928CD" w:rsidRPr="00A928CD" w:rsidRDefault="00A928CD" w:rsidP="00A928CD">
            <w:pPr>
              <w:pStyle w:val="Normal1"/>
              <w:spacing w:before="0" w:beforeAutospacing="0" w:after="0" w:afterAutospacing="0"/>
              <w:rPr>
                <w:rFonts w:ascii="Times New Roman" w:eastAsia="Calibri" w:hAnsi="Times New Roman" w:cs="Times New Roman"/>
                <w:sz w:val="24"/>
                <w:szCs w:val="24"/>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14:paraId="6A5583E3"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решавање проблема – хеуристички приступ</w:t>
            </w:r>
          </w:p>
          <w:p w14:paraId="6DB19DFD"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дијалошка</w:t>
            </w:r>
          </w:p>
          <w:p w14:paraId="5206F3C9" w14:textId="77777777" w:rsidR="00A928CD" w:rsidRPr="00A928CD" w:rsidRDefault="00A928CD" w:rsidP="00A928CD">
            <w:pPr>
              <w:numPr>
                <w:ilvl w:val="0"/>
                <w:numId w:val="18"/>
              </w:numPr>
              <w:tabs>
                <w:tab w:val="clear" w:pos="360"/>
              </w:tabs>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14:paraId="6FC3500A" w14:textId="77777777" w:rsidR="00A928CD" w:rsidRPr="00A928CD" w:rsidRDefault="00A928CD" w:rsidP="00A928CD">
            <w:pPr>
              <w:numPr>
                <w:ilvl w:val="0"/>
                <w:numId w:val="16"/>
              </w:num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април</w:t>
            </w:r>
          </w:p>
          <w:p w14:paraId="32E290A9" w14:textId="77777777" w:rsidR="00A928CD" w:rsidRPr="00A928CD" w:rsidRDefault="00A928CD" w:rsidP="00A928CD">
            <w:pPr>
              <w:numPr>
                <w:ilvl w:val="0"/>
                <w:numId w:val="16"/>
              </w:num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мај</w:t>
            </w:r>
          </w:p>
        </w:tc>
      </w:tr>
      <w:tr w:rsidR="00A928CD" w:rsidRPr="00A928CD" w14:paraId="51BEF26C"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499EC670"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B2F80CA"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86CB7E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1DD6D4D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55AFBBA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A928CD" w:rsidRPr="00A928CD" w14:paraId="2467B8A7"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56703A2"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C0334FD"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2214D7A1" w14:textId="77777777" w:rsidR="00A928CD" w:rsidRPr="00A928CD" w:rsidRDefault="00A928CD" w:rsidP="00A928CD">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 xml:space="preserve">текстуална </w:t>
            </w:r>
          </w:p>
          <w:p w14:paraId="14A10FEF" w14:textId="77777777" w:rsidR="00A928CD" w:rsidRPr="00A928CD" w:rsidRDefault="00A928CD" w:rsidP="00A928CD">
            <w:pPr>
              <w:numPr>
                <w:ilvl w:val="0"/>
                <w:numId w:val="19"/>
              </w:numPr>
              <w:spacing w:after="0" w:line="240" w:lineRule="auto"/>
              <w:rPr>
                <w:rFonts w:ascii="Times New Roman" w:hAnsi="Times New Roman" w:cs="Times New Roman"/>
                <w:sz w:val="24"/>
                <w:szCs w:val="24"/>
                <w:lang w:val="sr-Cyrl-CS"/>
              </w:rPr>
            </w:pPr>
            <w:r w:rsidRPr="00A928CD">
              <w:rPr>
                <w:rFonts w:ascii="Times New Roman" w:hAnsi="Times New Roman" w:cs="Times New Roman"/>
                <w:bCs/>
                <w:sz w:val="24"/>
                <w:szCs w:val="24"/>
                <w:lang w:val="sr-Cyrl-CS"/>
              </w:rPr>
              <w:t>помоћно-техничка</w:t>
            </w:r>
            <w:r w:rsidRPr="00A928CD">
              <w:rPr>
                <w:rFonts w:ascii="Times New Roman" w:hAnsi="Times New Roman" w:cs="Times New Roman"/>
                <w:b/>
                <w:sz w:val="24"/>
                <w:szCs w:val="24"/>
                <w:lang w:val="sr-Cyrl-CS"/>
              </w:rPr>
              <w:t xml:space="preserve"> </w:t>
            </w:r>
          </w:p>
          <w:p w14:paraId="01ED1281" w14:textId="77777777" w:rsidR="00A928CD" w:rsidRPr="00A928CD" w:rsidRDefault="00A928CD" w:rsidP="00A928CD">
            <w:pPr>
              <w:numPr>
                <w:ilvl w:val="0"/>
                <w:numId w:val="19"/>
              </w:numPr>
              <w:spacing w:after="0" w:line="240" w:lineRule="auto"/>
              <w:rPr>
                <w:rFonts w:ascii="Times New Roman" w:hAnsi="Times New Roman" w:cs="Times New Roman"/>
                <w:bCs/>
                <w:sz w:val="24"/>
                <w:szCs w:val="24"/>
                <w:lang w:val="sr-Cyrl-CS"/>
              </w:rPr>
            </w:pPr>
            <w:r w:rsidRPr="00A928CD">
              <w:rPr>
                <w:rFonts w:ascii="Times New Roman" w:hAnsi="Times New Roman" w:cs="Times New Roman"/>
                <w:bCs/>
                <w:sz w:val="24"/>
                <w:szCs w:val="24"/>
                <w:lang w:val="sr-Cyrl-CS"/>
              </w:rPr>
              <w:t>визуелна</w:t>
            </w:r>
          </w:p>
        </w:tc>
        <w:tc>
          <w:tcPr>
            <w:tcW w:w="3300" w:type="dxa"/>
            <w:gridSpan w:val="12"/>
            <w:tcBorders>
              <w:top w:val="single" w:sz="4" w:space="0" w:color="auto"/>
              <w:left w:val="single" w:sz="4" w:space="0" w:color="auto"/>
              <w:bottom w:val="double" w:sz="4" w:space="0" w:color="auto"/>
              <w:right w:val="single" w:sz="4" w:space="0" w:color="auto"/>
            </w:tcBorders>
          </w:tcPr>
          <w:p w14:paraId="7EEB87B2" w14:textId="77777777" w:rsidR="00A928CD" w:rsidRPr="00A928CD" w:rsidRDefault="00A928CD" w:rsidP="00A928CD">
            <w:pPr>
              <w:numPr>
                <w:ilvl w:val="0"/>
                <w:numId w:val="2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14:paraId="2CC1B7A5"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усмено излагање</w:t>
            </w:r>
          </w:p>
          <w:p w14:paraId="1EAF08CA"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активност на часу</w:t>
            </w:r>
          </w:p>
          <w:p w14:paraId="3BF0EAAD" w14:textId="77777777" w:rsidR="00A928CD" w:rsidRPr="00A928CD" w:rsidRDefault="00A928CD" w:rsidP="00A928CD">
            <w:pPr>
              <w:numPr>
                <w:ilvl w:val="0"/>
                <w:numId w:val="20"/>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тест</w:t>
            </w:r>
          </w:p>
        </w:tc>
      </w:tr>
      <w:tr w:rsidR="00A928CD" w:rsidRPr="00A928CD" w14:paraId="5AF611F6"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A23B549"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6EE8A7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8429BA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14:paraId="7E59ED6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A928CD" w:rsidRPr="00A928CD" w14:paraId="732D7B3C"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2D1C0061"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2647664D"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1C2C6261"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DC6E4DF"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24743B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2FD6AF9"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EFD7B5F"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D72BCB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5BF203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7044709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0CA0460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7BABF121"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14:paraId="0E4E76B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A928CD" w:rsidRPr="00A928CD" w14:paraId="6ABEE632"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32DD9972" w14:textId="77777777" w:rsidR="00A928CD" w:rsidRPr="00A928CD" w:rsidRDefault="00A928CD" w:rsidP="00A928CD">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7.</w:t>
            </w:r>
          </w:p>
        </w:tc>
        <w:tc>
          <w:tcPr>
            <w:tcW w:w="2336" w:type="dxa"/>
            <w:vMerge w:val="restart"/>
            <w:tcBorders>
              <w:top w:val="single" w:sz="4" w:space="0" w:color="auto"/>
              <w:left w:val="single" w:sz="4" w:space="0" w:color="auto"/>
              <w:bottom w:val="double" w:sz="4" w:space="0" w:color="auto"/>
              <w:right w:val="single" w:sz="4" w:space="0" w:color="auto"/>
            </w:tcBorders>
          </w:tcPr>
          <w:p w14:paraId="7A546C93" w14:textId="77777777" w:rsidR="00A928CD" w:rsidRPr="00A928CD" w:rsidRDefault="00A928CD" w:rsidP="00572608">
            <w:pPr>
              <w:numPr>
                <w:ilvl w:val="0"/>
                <w:numId w:val="26"/>
              </w:numPr>
              <w:tabs>
                <w:tab w:val="clear" w:pos="890"/>
                <w:tab w:val="left" w:pos="252"/>
              </w:tabs>
              <w:spacing w:after="0" w:line="240" w:lineRule="auto"/>
              <w:ind w:left="252" w:hanging="252"/>
              <w:rPr>
                <w:rFonts w:ascii="Times New Roman" w:eastAsia="Calibri" w:hAnsi="Times New Roman" w:cs="Times New Roman"/>
                <w:b/>
                <w:sz w:val="24"/>
                <w:szCs w:val="24"/>
                <w:lang w:val="sr-Cyrl-CS"/>
              </w:rPr>
            </w:pPr>
            <w:r w:rsidRPr="00A928CD">
              <w:rPr>
                <w:rFonts w:ascii="Times New Roman" w:eastAsia="Calibri" w:hAnsi="Times New Roman" w:cs="Times New Roman"/>
                <w:b/>
                <w:sz w:val="24"/>
                <w:szCs w:val="24"/>
              </w:rPr>
              <w:t>T</w:t>
            </w:r>
            <w:r w:rsidRPr="00A928CD">
              <w:rPr>
                <w:rFonts w:ascii="Times New Roman" w:eastAsia="Calibri" w:hAnsi="Times New Roman" w:cs="Times New Roman"/>
                <w:b/>
                <w:sz w:val="24"/>
                <w:szCs w:val="24"/>
                <w:lang w:val="sr-Cyrl-CS"/>
              </w:rPr>
              <w:t>ригонометрија правоуглог троугла</w:t>
            </w:r>
          </w:p>
          <w:p w14:paraId="13D62C28" w14:textId="77777777" w:rsidR="00A928CD" w:rsidRPr="00A928CD" w:rsidRDefault="00A928CD" w:rsidP="00A928CD">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Стандарди:</w:t>
            </w:r>
          </w:p>
          <w:p w14:paraId="1A68AB9D" w14:textId="77777777" w:rsidR="00A928CD" w:rsidRPr="00A928CD" w:rsidRDefault="00A928CD" w:rsidP="00A928CD">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2.МА.1.</w:t>
            </w:r>
            <w:r w:rsidRPr="00A928CD">
              <w:rPr>
                <w:rFonts w:ascii="Times New Roman" w:eastAsia="Calibri" w:hAnsi="Times New Roman" w:cs="Times New Roman"/>
                <w:sz w:val="24"/>
                <w:szCs w:val="24"/>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7</w:t>
            </w:r>
            <w:r w:rsidRPr="00A928CD">
              <w:rPr>
                <w:rFonts w:ascii="Times New Roman" w:eastAsia="Calibri" w:hAnsi="Times New Roman" w:cs="Times New Roman"/>
                <w:sz w:val="24"/>
                <w:szCs w:val="24"/>
                <w:lang w:val="sr-Cyrl-CS"/>
              </w:rPr>
              <w:t>.</w:t>
            </w:r>
          </w:p>
          <w:p w14:paraId="3C8C588A" w14:textId="77777777" w:rsidR="00A928CD" w:rsidRPr="00A928CD" w:rsidRDefault="00A928CD" w:rsidP="00A928CD">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2.МА.</w:t>
            </w:r>
            <w:r w:rsidRPr="00A928CD">
              <w:rPr>
                <w:rFonts w:ascii="Times New Roman" w:eastAsia="Calibri" w:hAnsi="Times New Roman" w:cs="Times New Roman"/>
                <w:sz w:val="24"/>
                <w:szCs w:val="24"/>
                <w:lang w:val="ru-RU"/>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5</w:t>
            </w:r>
            <w:r w:rsidRPr="00A928CD">
              <w:rPr>
                <w:rFonts w:ascii="Times New Roman" w:eastAsia="Calibri" w:hAnsi="Times New Roman" w:cs="Times New Roman"/>
                <w:sz w:val="24"/>
                <w:szCs w:val="24"/>
                <w:lang w:val="sr-Cyrl-CS"/>
              </w:rPr>
              <w:t>.</w:t>
            </w:r>
          </w:p>
          <w:p w14:paraId="6F2D69F1" w14:textId="77777777" w:rsidR="00A928CD" w:rsidRPr="00A928CD" w:rsidRDefault="00A928CD" w:rsidP="00A928CD">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2.МА.</w:t>
            </w:r>
            <w:r w:rsidRPr="00A928CD">
              <w:rPr>
                <w:rFonts w:ascii="Times New Roman" w:eastAsia="Calibri" w:hAnsi="Times New Roman" w:cs="Times New Roman"/>
                <w:sz w:val="24"/>
                <w:szCs w:val="24"/>
              </w:rPr>
              <w:t>3</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5</w:t>
            </w:r>
            <w:r w:rsidRPr="00A928CD">
              <w:rPr>
                <w:rFonts w:ascii="Times New Roman" w:eastAsia="Calibri" w:hAnsi="Times New Roman" w:cs="Times New Roman"/>
                <w:sz w:val="24"/>
                <w:szCs w:val="24"/>
                <w:lang w:val="sr-Cyrl-CS"/>
              </w:rPr>
              <w:t>.</w:t>
            </w:r>
          </w:p>
          <w:p w14:paraId="3C462B27" w14:textId="77777777" w:rsidR="00A928CD" w:rsidRPr="00A928CD" w:rsidRDefault="00A928CD" w:rsidP="00A928CD">
            <w:pPr>
              <w:tabs>
                <w:tab w:val="left" w:pos="252"/>
              </w:tabs>
              <w:spacing w:after="0" w:line="240" w:lineRule="auto"/>
              <w:ind w:left="252"/>
              <w:rPr>
                <w:rFonts w:ascii="Times New Roman" w:eastAsia="Calibri" w:hAnsi="Times New Roman" w:cs="Times New Roman"/>
                <w:b/>
                <w:sz w:val="24"/>
                <w:szCs w:val="24"/>
                <w:lang w:val="sr-Cyrl-CS"/>
              </w:rPr>
            </w:pPr>
          </w:p>
          <w:p w14:paraId="6AF24085" w14:textId="77777777" w:rsidR="00A928CD" w:rsidRPr="00A928CD" w:rsidRDefault="00A928CD" w:rsidP="00A928CD">
            <w:pPr>
              <w:spacing w:after="0" w:line="240" w:lineRule="auto"/>
              <w:rPr>
                <w:rFonts w:ascii="Times New Roman" w:eastAsia="Calibri" w:hAnsi="Times New Roman" w:cs="Times New Roman"/>
                <w:sz w:val="24"/>
                <w:szCs w:val="24"/>
                <w:lang w:val="sr-Cyrl-C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6AA227D9" w14:textId="77777777" w:rsidR="00A928CD" w:rsidRPr="00A928CD" w:rsidRDefault="00A928CD" w:rsidP="00572608">
            <w:pPr>
              <w:numPr>
                <w:ilvl w:val="0"/>
                <w:numId w:val="26"/>
              </w:numPr>
              <w:tabs>
                <w:tab w:val="clear" w:pos="890"/>
                <w:tab w:val="num" w:pos="0"/>
              </w:tabs>
              <w:spacing w:after="0" w:line="240" w:lineRule="auto"/>
              <w:ind w:left="72" w:firstLine="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rPr>
              <w:lastRenderedPageBreak/>
              <w:t>Разумевање основних тригонометријских функција и идентичности</w:t>
            </w:r>
          </w:p>
          <w:p w14:paraId="434933C6" w14:textId="5CC79E35" w:rsidR="00A928CD" w:rsidRPr="00A928CD" w:rsidRDefault="00A928CD" w:rsidP="00572608">
            <w:pPr>
              <w:numPr>
                <w:ilvl w:val="0"/>
                <w:numId w:val="26"/>
              </w:numPr>
              <w:tabs>
                <w:tab w:val="clear" w:pos="890"/>
                <w:tab w:val="num" w:pos="0"/>
                <w:tab w:val="num" w:pos="72"/>
              </w:tabs>
              <w:spacing w:after="0" w:line="240" w:lineRule="auto"/>
              <w:ind w:left="72" w:firstLine="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rPr>
              <w:t>Оспособљавање за примену тригонометријских функција у практичним проблемима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6A53FDEE"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 xml:space="preserve">8 </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3418CD9"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1629" w:type="dxa"/>
            <w:gridSpan w:val="5"/>
            <w:tcBorders>
              <w:top w:val="single" w:sz="4" w:space="0" w:color="auto"/>
              <w:left w:val="single" w:sz="4" w:space="0" w:color="auto"/>
              <w:bottom w:val="single" w:sz="4" w:space="0" w:color="auto"/>
              <w:right w:val="single" w:sz="4" w:space="0" w:color="auto"/>
            </w:tcBorders>
            <w:vAlign w:val="center"/>
          </w:tcPr>
          <w:p w14:paraId="74C51E32"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9245B4D" w14:textId="77777777" w:rsidR="00A928CD" w:rsidRPr="00A928CD" w:rsidRDefault="00A928CD" w:rsidP="00A928CD">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2CF6B9F" w14:textId="77777777" w:rsidR="00A928CD" w:rsidRPr="00A928CD" w:rsidRDefault="00A928CD" w:rsidP="00A928CD">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3A6073A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21418CAF"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p>
        </w:tc>
      </w:tr>
      <w:tr w:rsidR="00A928CD" w:rsidRPr="00A928CD" w14:paraId="25F6516F"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3891F716"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2C0E88C"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4DA62FB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B81EFD9"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2DB4CA5"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721836A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Време реализациј</w:t>
            </w:r>
            <w:r w:rsidRPr="00A928CD">
              <w:rPr>
                <w:rFonts w:ascii="Times New Roman" w:hAnsi="Times New Roman" w:cs="Times New Roman"/>
                <w:b/>
                <w:sz w:val="24"/>
                <w:szCs w:val="24"/>
              </w:rPr>
              <w:t>е</w:t>
            </w:r>
          </w:p>
        </w:tc>
      </w:tr>
      <w:tr w:rsidR="00A928CD" w:rsidRPr="00A928CD" w14:paraId="022777BC"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59EC6FE"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744FCE6"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5CA702DB" w14:textId="77777777" w:rsidR="00A928CD" w:rsidRPr="00A928CD" w:rsidRDefault="00A928CD" w:rsidP="00572608">
            <w:pPr>
              <w:numPr>
                <w:ilvl w:val="0"/>
                <w:numId w:val="47"/>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дефинише основне тригонометријске функције оштрог угла</w:t>
            </w:r>
          </w:p>
          <w:p w14:paraId="0E257CB4" w14:textId="77777777" w:rsidR="00A928CD" w:rsidRPr="00A928CD" w:rsidRDefault="00A928CD" w:rsidP="00572608">
            <w:pPr>
              <w:numPr>
                <w:ilvl w:val="0"/>
                <w:numId w:val="47"/>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израчуна основне тригонометријске функције оштрог угла правоуглог троугла када су дате две странице</w:t>
            </w:r>
          </w:p>
          <w:p w14:paraId="4F2DC381" w14:textId="77777777" w:rsidR="00A928CD" w:rsidRPr="00A928CD" w:rsidRDefault="00A928CD" w:rsidP="00572608">
            <w:pPr>
              <w:numPr>
                <w:ilvl w:val="0"/>
                <w:numId w:val="47"/>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наведе  тригонометријске идентичности и примењује их у  одређивању  вредности тригонометријских функција ако је позната вредност једне од њих</w:t>
            </w:r>
          </w:p>
          <w:p w14:paraId="29B21BF5" w14:textId="77777777" w:rsidR="00A928CD" w:rsidRPr="00A928CD" w:rsidRDefault="00A928CD" w:rsidP="00572608">
            <w:pPr>
              <w:numPr>
                <w:ilvl w:val="0"/>
                <w:numId w:val="47"/>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 xml:space="preserve">наведе вредности тригонометријских функција карактеристичних углова (од 30° , 45° , 60° ) и  са калкулатора прочита вредности за остале оштре углове  и обрнуто (одређује оштар угао ако је позната вредност тригонометријске функције) </w:t>
            </w:r>
          </w:p>
          <w:p w14:paraId="30E755A7" w14:textId="77777777" w:rsidR="00A928CD" w:rsidRPr="00A928CD" w:rsidRDefault="00A928CD" w:rsidP="00A928CD">
            <w:pPr>
              <w:numPr>
                <w:ilvl w:val="0"/>
                <w:numId w:val="15"/>
              </w:numPr>
              <w:tabs>
                <w:tab w:val="num" w:pos="360"/>
              </w:tabs>
              <w:spacing w:after="0" w:line="240" w:lineRule="auto"/>
              <w:rPr>
                <w:rFonts w:ascii="Times New Roman" w:eastAsia="Calibri" w:hAnsi="Times New Roman" w:cs="Times New Roman"/>
                <w:bCs/>
                <w:sz w:val="24"/>
                <w:szCs w:val="24"/>
                <w:lang w:val="sr-Cyrl-CS"/>
              </w:rPr>
            </w:pPr>
            <w:r w:rsidRPr="00A928CD">
              <w:rPr>
                <w:rFonts w:ascii="Times New Roman" w:eastAsia="Calibri" w:hAnsi="Times New Roman" w:cs="Times New Roman"/>
                <w:sz w:val="24"/>
                <w:szCs w:val="24"/>
                <w:lang w:val="sr-Cyrl-CS"/>
              </w:rPr>
              <w:t>примени елементе тригонометрије правоуглог троугла на решавање практичних проблема</w:t>
            </w:r>
          </w:p>
        </w:tc>
        <w:tc>
          <w:tcPr>
            <w:tcW w:w="2219" w:type="dxa"/>
            <w:gridSpan w:val="7"/>
            <w:tcBorders>
              <w:top w:val="single" w:sz="4" w:space="0" w:color="auto"/>
              <w:left w:val="single" w:sz="4" w:space="0" w:color="auto"/>
              <w:bottom w:val="single" w:sz="4" w:space="0" w:color="auto"/>
              <w:right w:val="single" w:sz="4" w:space="0" w:color="auto"/>
            </w:tcBorders>
          </w:tcPr>
          <w:p w14:paraId="35CDC4BB" w14:textId="77777777" w:rsidR="00A928CD" w:rsidRPr="00A928CD" w:rsidRDefault="00A928CD" w:rsidP="00A928CD">
            <w:pPr>
              <w:numPr>
                <w:ilvl w:val="0"/>
                <w:numId w:val="17"/>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фронтални</w:t>
            </w:r>
          </w:p>
          <w:p w14:paraId="32010457" w14:textId="77777777" w:rsidR="00A928CD" w:rsidRPr="00A928CD" w:rsidRDefault="00A928CD" w:rsidP="00A928CD">
            <w:pPr>
              <w:numPr>
                <w:ilvl w:val="0"/>
                <w:numId w:val="17"/>
              </w:numPr>
              <w:spacing w:after="0" w:line="240" w:lineRule="auto"/>
              <w:rPr>
                <w:rFonts w:ascii="Times New Roman" w:eastAsia="Calibri" w:hAnsi="Times New Roman" w:cs="Times New Roman"/>
                <w:sz w:val="24"/>
                <w:szCs w:val="24"/>
              </w:rPr>
            </w:pPr>
            <w:r w:rsidRPr="00A928CD">
              <w:rPr>
                <w:rFonts w:ascii="Times New Roman" w:hAnsi="Times New Roman" w:cs="Times New Roman"/>
                <w:sz w:val="24"/>
                <w:szCs w:val="24"/>
                <w:lang w:val="sr-Cyrl-CS"/>
              </w:rPr>
              <w:t>рад у груп</w:t>
            </w:r>
            <w:r w:rsidRPr="00A928CD">
              <w:rPr>
                <w:rFonts w:ascii="Times New Roman" w:eastAsia="Calibri" w:hAnsi="Times New Roman" w:cs="Times New Roman"/>
                <w:sz w:val="24"/>
                <w:szCs w:val="24"/>
                <w:lang w:val="sr-Cyrl-CS"/>
              </w:rPr>
              <w:t>и</w:t>
            </w:r>
          </w:p>
          <w:p w14:paraId="6C103F3E" w14:textId="77777777" w:rsidR="00A928CD" w:rsidRPr="00A928CD" w:rsidRDefault="00A928CD" w:rsidP="00A928CD">
            <w:pPr>
              <w:numPr>
                <w:ilvl w:val="0"/>
                <w:numId w:val="17"/>
              </w:numPr>
              <w:spacing w:after="0" w:line="240" w:lineRule="auto"/>
              <w:rPr>
                <w:rFonts w:ascii="Times New Roman" w:eastAsia="Calibri" w:hAnsi="Times New Roman" w:cs="Times New Roman"/>
                <w:sz w:val="24"/>
                <w:szCs w:val="24"/>
              </w:rPr>
            </w:pPr>
            <w:r w:rsidRPr="00A928CD">
              <w:rPr>
                <w:rFonts w:ascii="Times New Roman" w:eastAsia="Calibri" w:hAnsi="Times New Roman" w:cs="Times New Roman"/>
                <w:sz w:val="24"/>
                <w:szCs w:val="24"/>
                <w:lang w:val="sr-Cyrl-CS"/>
              </w:rPr>
              <w:t>рад у паровима</w:t>
            </w:r>
          </w:p>
          <w:p w14:paraId="46570BDC" w14:textId="77777777" w:rsidR="00A928CD" w:rsidRPr="00A928CD" w:rsidRDefault="00A928CD" w:rsidP="00A928CD">
            <w:pPr>
              <w:spacing w:after="0" w:line="240" w:lineRule="auto"/>
              <w:rPr>
                <w:rFonts w:ascii="Times New Roman" w:eastAsia="Calibri" w:hAnsi="Times New Roman" w:cs="Times New Roman"/>
                <w:sz w:val="24"/>
                <w:szCs w:val="24"/>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14:paraId="146EC4C6" w14:textId="77777777" w:rsidR="00A928CD" w:rsidRPr="00A928CD" w:rsidRDefault="00A928CD" w:rsidP="00A928CD">
            <w:pPr>
              <w:numPr>
                <w:ilvl w:val="0"/>
                <w:numId w:val="18"/>
              </w:numPr>
              <w:tabs>
                <w:tab w:val="clear" w:pos="360"/>
              </w:tabs>
              <w:spacing w:after="0" w:line="240" w:lineRule="auto"/>
              <w:rPr>
                <w:rFonts w:ascii="Times New Roman" w:eastAsia="Calibri" w:hAnsi="Times New Roman" w:cs="Times New Roman"/>
                <w:bCs/>
                <w:sz w:val="24"/>
                <w:szCs w:val="24"/>
                <w:lang w:val="sr-Cyrl-CS"/>
              </w:rPr>
            </w:pPr>
            <w:r w:rsidRPr="00A928CD">
              <w:rPr>
                <w:rFonts w:ascii="Times New Roman" w:eastAsia="Calibri" w:hAnsi="Times New Roman" w:cs="Times New Roman"/>
                <w:bCs/>
                <w:sz w:val="24"/>
                <w:szCs w:val="24"/>
                <w:lang w:val="sr-Cyrl-CS"/>
              </w:rPr>
              <w:t>решавање проблема – хеуристички приступ</w:t>
            </w:r>
          </w:p>
          <w:p w14:paraId="787FAF33" w14:textId="77777777" w:rsidR="00A928CD" w:rsidRPr="00A928CD" w:rsidRDefault="00A928CD" w:rsidP="00A928CD">
            <w:pPr>
              <w:numPr>
                <w:ilvl w:val="0"/>
                <w:numId w:val="18"/>
              </w:numPr>
              <w:tabs>
                <w:tab w:val="clear" w:pos="360"/>
              </w:tabs>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дијалошка</w:t>
            </w:r>
          </w:p>
          <w:p w14:paraId="55713E79" w14:textId="77777777" w:rsidR="00A928CD" w:rsidRPr="00A928CD" w:rsidRDefault="00A928CD" w:rsidP="00A928CD">
            <w:pPr>
              <w:numPr>
                <w:ilvl w:val="0"/>
                <w:numId w:val="18"/>
              </w:numPr>
              <w:tabs>
                <w:tab w:val="clear" w:pos="360"/>
              </w:tabs>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14:paraId="7476870A" w14:textId="77777777" w:rsidR="00A928CD" w:rsidRPr="00A928CD" w:rsidRDefault="00A928CD" w:rsidP="00A928CD">
            <w:pPr>
              <w:numPr>
                <w:ilvl w:val="0"/>
                <w:numId w:val="9"/>
              </w:num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јун</w:t>
            </w:r>
          </w:p>
        </w:tc>
      </w:tr>
      <w:tr w:rsidR="00A928CD" w:rsidRPr="00A928CD" w14:paraId="06871DE2"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3F290664"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3E712C8"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2C85513"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0A74B29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39F4FC7D"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A928CD" w:rsidRPr="00A928CD" w14:paraId="6D40EFBC"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8920BBF"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5D94B0B"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5C20C8B9" w14:textId="77777777" w:rsidR="00A928CD" w:rsidRPr="00A928CD" w:rsidRDefault="00A928CD" w:rsidP="00A928CD">
            <w:pPr>
              <w:numPr>
                <w:ilvl w:val="0"/>
                <w:numId w:val="19"/>
              </w:numPr>
              <w:spacing w:after="0" w:line="240" w:lineRule="auto"/>
              <w:rPr>
                <w:rFonts w:ascii="Times New Roman" w:eastAsia="Calibri" w:hAnsi="Times New Roman" w:cs="Times New Roman"/>
                <w:bCs/>
                <w:sz w:val="24"/>
                <w:szCs w:val="24"/>
                <w:lang w:val="sr-Cyrl-CS"/>
              </w:rPr>
            </w:pPr>
            <w:r w:rsidRPr="00A928CD">
              <w:rPr>
                <w:rFonts w:ascii="Times New Roman" w:eastAsia="Calibri" w:hAnsi="Times New Roman" w:cs="Times New Roman"/>
                <w:bCs/>
                <w:sz w:val="24"/>
                <w:szCs w:val="24"/>
                <w:lang w:val="sr-Cyrl-CS"/>
              </w:rPr>
              <w:t xml:space="preserve">текстуална </w:t>
            </w:r>
          </w:p>
          <w:p w14:paraId="70C15857" w14:textId="77777777" w:rsidR="00A928CD" w:rsidRPr="00A928CD" w:rsidRDefault="00A928CD" w:rsidP="00A928CD">
            <w:pPr>
              <w:numPr>
                <w:ilvl w:val="0"/>
                <w:numId w:val="19"/>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bCs/>
                <w:sz w:val="24"/>
                <w:szCs w:val="24"/>
                <w:lang w:val="sr-Cyrl-CS"/>
              </w:rPr>
              <w:t>помоћно-техничка</w:t>
            </w:r>
            <w:r w:rsidRPr="00A928CD">
              <w:rPr>
                <w:rFonts w:ascii="Times New Roman" w:eastAsia="Calibri" w:hAnsi="Times New Roman" w:cs="Times New Roman"/>
                <w:b/>
                <w:sz w:val="24"/>
                <w:szCs w:val="24"/>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14:paraId="4466FA77" w14:textId="77777777" w:rsidR="00A928CD" w:rsidRPr="00A928CD" w:rsidRDefault="00A928CD" w:rsidP="00A928CD">
            <w:pPr>
              <w:numPr>
                <w:ilvl w:val="0"/>
                <w:numId w:val="22"/>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14:paraId="3DA3809F" w14:textId="77777777" w:rsidR="00A928CD" w:rsidRPr="00A928CD" w:rsidRDefault="00A928CD" w:rsidP="00A928CD">
            <w:pPr>
              <w:numPr>
                <w:ilvl w:val="0"/>
                <w:numId w:val="20"/>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усмено излагање</w:t>
            </w:r>
          </w:p>
          <w:p w14:paraId="448A21FD" w14:textId="77777777" w:rsidR="00A928CD" w:rsidRPr="00A928CD" w:rsidRDefault="00A928CD" w:rsidP="00A928CD">
            <w:pPr>
              <w:numPr>
                <w:ilvl w:val="0"/>
                <w:numId w:val="20"/>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активност на часу</w:t>
            </w:r>
          </w:p>
          <w:p w14:paraId="023ED201" w14:textId="77777777" w:rsidR="00A928CD" w:rsidRDefault="00A928CD" w:rsidP="00A928CD">
            <w:pPr>
              <w:numPr>
                <w:ilvl w:val="0"/>
                <w:numId w:val="20"/>
              </w:numPr>
              <w:spacing w:after="0" w:line="240" w:lineRule="auto"/>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тест</w:t>
            </w:r>
          </w:p>
          <w:p w14:paraId="034B4E3E" w14:textId="77777777" w:rsidR="00A928CD" w:rsidRDefault="00A928CD" w:rsidP="00A928CD">
            <w:pPr>
              <w:spacing w:after="0" w:line="240" w:lineRule="auto"/>
              <w:rPr>
                <w:rFonts w:ascii="Times New Roman" w:eastAsia="Calibri" w:hAnsi="Times New Roman" w:cs="Times New Roman"/>
                <w:sz w:val="24"/>
                <w:szCs w:val="24"/>
                <w:lang w:val="sr-Cyrl-CS"/>
              </w:rPr>
            </w:pPr>
          </w:p>
          <w:p w14:paraId="781AA5DC" w14:textId="77777777" w:rsidR="00A928CD" w:rsidRDefault="00A928CD" w:rsidP="00A928CD">
            <w:pPr>
              <w:spacing w:after="0" w:line="240" w:lineRule="auto"/>
              <w:rPr>
                <w:rFonts w:ascii="Times New Roman" w:eastAsia="Calibri" w:hAnsi="Times New Roman" w:cs="Times New Roman"/>
                <w:sz w:val="24"/>
                <w:szCs w:val="24"/>
                <w:lang w:val="sr-Cyrl-CS"/>
              </w:rPr>
            </w:pPr>
          </w:p>
          <w:p w14:paraId="05C06656" w14:textId="77777777" w:rsidR="00A928CD" w:rsidRDefault="00A928CD" w:rsidP="00A928CD">
            <w:pPr>
              <w:spacing w:after="0" w:line="240" w:lineRule="auto"/>
              <w:rPr>
                <w:rFonts w:ascii="Times New Roman" w:eastAsia="Calibri" w:hAnsi="Times New Roman" w:cs="Times New Roman"/>
                <w:sz w:val="24"/>
                <w:szCs w:val="24"/>
                <w:lang w:val="sr-Cyrl-CS"/>
              </w:rPr>
            </w:pPr>
          </w:p>
          <w:p w14:paraId="5BF62C48" w14:textId="77777777" w:rsidR="00A928CD" w:rsidRDefault="00A928CD" w:rsidP="00A928CD">
            <w:pPr>
              <w:spacing w:after="0" w:line="240" w:lineRule="auto"/>
              <w:rPr>
                <w:rFonts w:ascii="Times New Roman" w:eastAsia="Calibri" w:hAnsi="Times New Roman" w:cs="Times New Roman"/>
                <w:sz w:val="24"/>
                <w:szCs w:val="24"/>
                <w:lang w:val="sr-Cyrl-CS"/>
              </w:rPr>
            </w:pPr>
          </w:p>
          <w:p w14:paraId="0246B2AB" w14:textId="0794365C" w:rsidR="00A928CD" w:rsidRPr="00A928CD" w:rsidRDefault="00A928CD" w:rsidP="00A928CD">
            <w:pPr>
              <w:spacing w:after="0" w:line="240" w:lineRule="auto"/>
              <w:rPr>
                <w:rFonts w:ascii="Times New Roman" w:eastAsia="Calibri" w:hAnsi="Times New Roman" w:cs="Times New Roman"/>
                <w:sz w:val="24"/>
                <w:szCs w:val="24"/>
                <w:lang w:val="sr-Cyrl-CS"/>
              </w:rPr>
            </w:pPr>
          </w:p>
        </w:tc>
      </w:tr>
      <w:tr w:rsidR="00A928CD" w:rsidRPr="00A928CD" w14:paraId="04A5561A"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F39E02E"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A5A303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0F93A7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444420A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A928CD" w:rsidRPr="00A928CD" w14:paraId="6852B6D2"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55E4D619"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6F64ED4"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723AFB5F" w14:textId="77777777" w:rsidR="00A928CD" w:rsidRPr="00A928CD" w:rsidRDefault="00A928CD" w:rsidP="00A928CD">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BCA5BF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D377862"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54123D63"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AC9ED7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FA884D1"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EFC0670"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358FDF97"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6B8162B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14:paraId="5DB515E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14:paraId="0715BF26"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A928CD" w:rsidRPr="00A928CD" w14:paraId="29AA9EA2" w14:textId="77777777" w:rsidTr="001B40FE">
        <w:trPr>
          <w:trHeight w:val="421"/>
        </w:trPr>
        <w:tc>
          <w:tcPr>
            <w:tcW w:w="629" w:type="dxa"/>
            <w:vMerge w:val="restart"/>
            <w:tcBorders>
              <w:top w:val="single" w:sz="4" w:space="0" w:color="auto"/>
              <w:left w:val="double" w:sz="4" w:space="0" w:color="auto"/>
              <w:bottom w:val="double" w:sz="4" w:space="0" w:color="auto"/>
              <w:right w:val="single" w:sz="4" w:space="0" w:color="auto"/>
            </w:tcBorders>
          </w:tcPr>
          <w:p w14:paraId="483C81F6" w14:textId="77777777" w:rsidR="00A928CD" w:rsidRPr="00A928CD" w:rsidRDefault="00A928CD" w:rsidP="00A928CD">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9.</w:t>
            </w:r>
          </w:p>
        </w:tc>
        <w:tc>
          <w:tcPr>
            <w:tcW w:w="2336" w:type="dxa"/>
            <w:vMerge w:val="restart"/>
            <w:tcBorders>
              <w:top w:val="single" w:sz="4" w:space="0" w:color="auto"/>
              <w:left w:val="single" w:sz="4" w:space="0" w:color="auto"/>
              <w:bottom w:val="double" w:sz="4" w:space="0" w:color="auto"/>
              <w:right w:val="single" w:sz="4" w:space="0" w:color="auto"/>
            </w:tcBorders>
          </w:tcPr>
          <w:p w14:paraId="545294E1" w14:textId="77777777" w:rsidR="00A928CD" w:rsidRPr="00A928CD" w:rsidRDefault="00A928CD" w:rsidP="00A928CD">
            <w:pPr>
              <w:numPr>
                <w:ilvl w:val="0"/>
                <w:numId w:val="24"/>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Писмени задаци</w:t>
            </w: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7F1AC480" w14:textId="57FCFAF4" w:rsidR="00A928CD" w:rsidRPr="00A928CD" w:rsidRDefault="00A928CD" w:rsidP="00A928CD">
            <w:pPr>
              <w:numPr>
                <w:ilvl w:val="0"/>
                <w:numId w:val="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 xml:space="preserve">Провера стечених знања </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0F15A9C"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8</w:t>
            </w:r>
          </w:p>
        </w:tc>
        <w:tc>
          <w:tcPr>
            <w:tcW w:w="963" w:type="dxa"/>
            <w:gridSpan w:val="4"/>
            <w:tcBorders>
              <w:top w:val="single" w:sz="4" w:space="0" w:color="auto"/>
              <w:left w:val="single" w:sz="4" w:space="0" w:color="auto"/>
              <w:bottom w:val="single" w:sz="4" w:space="0" w:color="auto"/>
              <w:right w:val="single" w:sz="4" w:space="0" w:color="auto"/>
            </w:tcBorders>
            <w:vAlign w:val="center"/>
          </w:tcPr>
          <w:p w14:paraId="062DF31C" w14:textId="77777777" w:rsidR="00A928CD" w:rsidRPr="00A928CD" w:rsidRDefault="00A928CD" w:rsidP="00A928CD">
            <w:pPr>
              <w:spacing w:after="0" w:line="240" w:lineRule="auto"/>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14:paraId="2BD423E2" w14:textId="77777777" w:rsidR="00A928CD" w:rsidRPr="00A928CD" w:rsidRDefault="00A928CD" w:rsidP="00A928CD">
            <w:pPr>
              <w:spacing w:after="0" w:line="240" w:lineRule="auto"/>
              <w:jc w:val="center"/>
              <w:rPr>
                <w:rFonts w:ascii="Times New Roman" w:hAnsi="Times New Roman" w:cs="Times New Roman"/>
                <w:sz w:val="24"/>
                <w:szCs w:val="24"/>
              </w:rPr>
            </w:pPr>
            <w:r w:rsidRPr="00A928CD">
              <w:rPr>
                <w:rFonts w:ascii="Times New Roman" w:hAnsi="Times New Roman" w:cs="Times New Roman"/>
                <w:sz w:val="24"/>
                <w:szCs w:val="24"/>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4715D1D"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0C0DC401" w14:textId="77777777" w:rsidR="00A928CD" w:rsidRPr="00A928CD" w:rsidRDefault="00A928CD" w:rsidP="00A928CD">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0725231F" w14:textId="77777777" w:rsidR="00A928CD" w:rsidRPr="00A928CD" w:rsidRDefault="00A928CD" w:rsidP="00A928CD">
            <w:pPr>
              <w:spacing w:after="0" w:line="240" w:lineRule="auto"/>
              <w:jc w:val="center"/>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14:paraId="36C11E0D" w14:textId="77777777" w:rsidR="00A928CD" w:rsidRPr="00A928CD" w:rsidRDefault="00A928CD" w:rsidP="00A928CD">
            <w:pPr>
              <w:spacing w:after="0" w:line="240" w:lineRule="auto"/>
              <w:jc w:val="center"/>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w:t>
            </w:r>
          </w:p>
        </w:tc>
      </w:tr>
      <w:tr w:rsidR="00A928CD" w:rsidRPr="00A928CD" w14:paraId="4D7AD1EF"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11947263"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6F50906"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167E27B"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09683E1C"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F237F34"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0FD3DABA"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Време реализације</w:t>
            </w:r>
          </w:p>
        </w:tc>
      </w:tr>
      <w:tr w:rsidR="00A928CD" w:rsidRPr="00A928CD" w14:paraId="5A99C152"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BD498C9"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5F6447E"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14:paraId="026A94D6" w14:textId="77777777" w:rsidR="00A928CD" w:rsidRPr="00A928CD" w:rsidRDefault="00A928CD" w:rsidP="00A928CD">
            <w:pPr>
              <w:numPr>
                <w:ilvl w:val="0"/>
                <w:numId w:val="2"/>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Провера стечених знања предвиђених исходима наставних тема</w:t>
            </w:r>
          </w:p>
          <w:p w14:paraId="4DDC8EE9" w14:textId="77777777" w:rsidR="00A928CD" w:rsidRPr="00A928CD" w:rsidRDefault="00A928CD" w:rsidP="00A928CD">
            <w:pPr>
              <w:pStyle w:val="BodyText30"/>
              <w:spacing w:after="0" w:line="240" w:lineRule="auto"/>
              <w:ind w:left="144"/>
              <w:jc w:val="center"/>
              <w:rPr>
                <w:rFonts w:ascii="Times New Roman" w:hAnsi="Times New Roman" w:cs="Times New Roman"/>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tcPr>
          <w:p w14:paraId="21637131" w14:textId="77777777" w:rsidR="00A928CD" w:rsidRPr="00A928CD" w:rsidRDefault="00A928CD" w:rsidP="00A928CD">
            <w:pPr>
              <w:spacing w:after="0" w:line="240" w:lineRule="auto"/>
              <w:jc w:val="center"/>
              <w:rPr>
                <w:rFonts w:ascii="Times New Roman" w:hAnsi="Times New Roman" w:cs="Times New Roman"/>
                <w:sz w:val="24"/>
                <w:szCs w:val="24"/>
                <w:lang w:val="ru-RU"/>
              </w:rPr>
            </w:pPr>
          </w:p>
          <w:p w14:paraId="7EFA2888" w14:textId="77777777" w:rsidR="00A928CD" w:rsidRPr="00A928CD" w:rsidRDefault="00A928CD" w:rsidP="00A928CD">
            <w:pPr>
              <w:numPr>
                <w:ilvl w:val="0"/>
                <w:numId w:val="3"/>
              </w:numPr>
              <w:spacing w:after="0" w:line="240" w:lineRule="auto"/>
              <w:jc w:val="center"/>
              <w:rPr>
                <w:rFonts w:ascii="Times New Roman" w:hAnsi="Times New Roman" w:cs="Times New Roman"/>
                <w:sz w:val="24"/>
                <w:szCs w:val="24"/>
              </w:rPr>
            </w:pPr>
            <w:r w:rsidRPr="00A928CD">
              <w:rPr>
                <w:rFonts w:ascii="Times New Roman" w:hAnsi="Times New Roman" w:cs="Times New Roman"/>
                <w:sz w:val="24"/>
                <w:szCs w:val="24"/>
                <w:lang w:val="sr-Cyrl-CS"/>
              </w:rPr>
              <w:t>индивидуални</w:t>
            </w:r>
          </w:p>
          <w:p w14:paraId="5DF1F166" w14:textId="77777777" w:rsidR="00A928CD" w:rsidRPr="00A928CD" w:rsidRDefault="00A928CD" w:rsidP="00A928CD">
            <w:pPr>
              <w:spacing w:after="0" w:line="240" w:lineRule="auto"/>
              <w:ind w:left="170"/>
              <w:jc w:val="center"/>
              <w:rPr>
                <w:rFonts w:ascii="Times New Roman" w:eastAsia="Times New Roman" w:hAnsi="Times New Roman" w:cs="Times New Roman"/>
                <w:sz w:val="24"/>
                <w:szCs w:val="24"/>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14:paraId="25C6C9F8" w14:textId="77777777" w:rsidR="00A928CD" w:rsidRPr="00A928CD" w:rsidRDefault="00A928CD" w:rsidP="00A928CD">
            <w:pPr>
              <w:spacing w:after="0" w:line="240" w:lineRule="auto"/>
              <w:ind w:left="360"/>
              <w:jc w:val="center"/>
              <w:rPr>
                <w:rFonts w:ascii="Times New Roman" w:hAnsi="Times New Roman" w:cs="Times New Roman"/>
                <w:sz w:val="24"/>
                <w:szCs w:val="24"/>
                <w:lang w:val="sr-Cyrl-CS"/>
              </w:rPr>
            </w:pPr>
          </w:p>
          <w:p w14:paraId="563F08DB" w14:textId="77777777" w:rsidR="00A928CD" w:rsidRPr="00A928CD" w:rsidRDefault="00A928CD" w:rsidP="00A928CD">
            <w:pPr>
              <w:numPr>
                <w:ilvl w:val="0"/>
                <w:numId w:val="4"/>
              </w:numPr>
              <w:tabs>
                <w:tab w:val="clear" w:pos="360"/>
              </w:tabs>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провера знања</w:t>
            </w:r>
          </w:p>
          <w:p w14:paraId="4B43AAA0" w14:textId="77777777" w:rsidR="00A928CD" w:rsidRPr="00A928CD" w:rsidRDefault="00A928CD" w:rsidP="00A928CD">
            <w:pPr>
              <w:spacing w:after="0" w:line="240" w:lineRule="auto"/>
              <w:ind w:left="360"/>
              <w:jc w:val="center"/>
              <w:rPr>
                <w:rFonts w:ascii="Times New Roman" w:eastAsia="Times New Roman" w:hAnsi="Times New Roman" w:cs="Times New Roman"/>
                <w:sz w:val="24"/>
                <w:szCs w:val="24"/>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14:paraId="7DF599A2" w14:textId="77777777" w:rsidR="00A928CD" w:rsidRPr="00A928CD" w:rsidRDefault="00A928CD" w:rsidP="00A928CD">
            <w:pPr>
              <w:numPr>
                <w:ilvl w:val="0"/>
                <w:numId w:val="24"/>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октобар</w:t>
            </w:r>
          </w:p>
          <w:p w14:paraId="5213D011" w14:textId="77777777" w:rsidR="00A928CD" w:rsidRPr="00A928CD" w:rsidRDefault="00A928CD" w:rsidP="00A928CD">
            <w:pPr>
              <w:numPr>
                <w:ilvl w:val="0"/>
                <w:numId w:val="24"/>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децембар</w:t>
            </w:r>
          </w:p>
          <w:p w14:paraId="5D21EB86" w14:textId="77777777" w:rsidR="00A928CD" w:rsidRPr="00A928CD" w:rsidRDefault="00A928CD" w:rsidP="00A928CD">
            <w:pPr>
              <w:numPr>
                <w:ilvl w:val="0"/>
                <w:numId w:val="24"/>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април</w:t>
            </w:r>
          </w:p>
          <w:p w14:paraId="79555B3A" w14:textId="77777777" w:rsidR="00A928CD" w:rsidRPr="00A928CD" w:rsidRDefault="00A928CD" w:rsidP="00A928CD">
            <w:pPr>
              <w:numPr>
                <w:ilvl w:val="0"/>
                <w:numId w:val="24"/>
              </w:numPr>
              <w:spacing w:after="0" w:line="240" w:lineRule="auto"/>
              <w:rPr>
                <w:rFonts w:ascii="Times New Roman" w:eastAsia="Times New Roman" w:hAnsi="Times New Roman" w:cs="Times New Roman"/>
                <w:sz w:val="24"/>
                <w:szCs w:val="24"/>
                <w:lang w:val="sr-Cyrl-CS"/>
              </w:rPr>
            </w:pPr>
            <w:r w:rsidRPr="00A928CD">
              <w:rPr>
                <w:rFonts w:ascii="Times New Roman" w:hAnsi="Times New Roman" w:cs="Times New Roman"/>
                <w:sz w:val="24"/>
                <w:szCs w:val="24"/>
                <w:lang w:val="sr-Cyrl-CS"/>
              </w:rPr>
              <w:t>јун</w:t>
            </w:r>
          </w:p>
        </w:tc>
      </w:tr>
      <w:tr w:rsidR="00A928CD" w:rsidRPr="00A928CD" w14:paraId="20F67427"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79A4D5D"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596DC2C"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78979B3"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100E8938"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18B2DDDF" w14:textId="77777777" w:rsidR="00A928CD" w:rsidRPr="00A928CD" w:rsidRDefault="00A928CD" w:rsidP="00A928CD">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Праћење и оцењивање</w:t>
            </w:r>
          </w:p>
        </w:tc>
      </w:tr>
      <w:tr w:rsidR="00A928CD" w:rsidRPr="00A928CD" w14:paraId="5370AC2F" w14:textId="77777777" w:rsidTr="001B40FE">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14:paraId="29D2C23A"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1571FE8B"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tcPr>
          <w:p w14:paraId="513EDB4F" w14:textId="77777777" w:rsidR="00A928CD" w:rsidRPr="00A928CD" w:rsidRDefault="00A928CD" w:rsidP="00A928CD">
            <w:pPr>
              <w:spacing w:after="0" w:line="240" w:lineRule="auto"/>
              <w:rPr>
                <w:rFonts w:ascii="Times New Roman" w:hAnsi="Times New Roman" w:cs="Times New Roman"/>
                <w:sz w:val="24"/>
                <w:szCs w:val="24"/>
                <w:lang w:val="sr-Cyrl-CS"/>
              </w:rPr>
            </w:pPr>
          </w:p>
          <w:p w14:paraId="7370441B" w14:textId="77777777" w:rsidR="00A928CD" w:rsidRPr="00A928CD" w:rsidRDefault="00A928CD" w:rsidP="00A928CD">
            <w:pPr>
              <w:numPr>
                <w:ilvl w:val="0"/>
                <w:numId w:val="5"/>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текстуална</w:t>
            </w:r>
          </w:p>
          <w:p w14:paraId="34F1BAEB" w14:textId="77777777" w:rsidR="00A928CD" w:rsidRPr="00A928CD" w:rsidRDefault="00A928CD" w:rsidP="00A928CD">
            <w:pPr>
              <w:spacing w:after="0" w:line="240" w:lineRule="auto"/>
              <w:rPr>
                <w:rFonts w:ascii="Times New Roman" w:hAnsi="Times New Roman" w:cs="Times New Roman"/>
                <w:sz w:val="24"/>
                <w:szCs w:val="24"/>
              </w:rPr>
            </w:pPr>
          </w:p>
          <w:p w14:paraId="389C8DA2"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c>
          <w:tcPr>
            <w:tcW w:w="3244" w:type="dxa"/>
            <w:gridSpan w:val="13"/>
            <w:tcBorders>
              <w:top w:val="single" w:sz="4" w:space="0" w:color="auto"/>
              <w:left w:val="single" w:sz="4" w:space="0" w:color="auto"/>
              <w:bottom w:val="single" w:sz="4" w:space="0" w:color="auto"/>
              <w:right w:val="single" w:sz="4" w:space="0" w:color="auto"/>
            </w:tcBorders>
          </w:tcPr>
          <w:p w14:paraId="68F24588" w14:textId="77777777" w:rsidR="00A928CD" w:rsidRPr="00A928CD" w:rsidRDefault="00A928CD" w:rsidP="00A928CD">
            <w:pPr>
              <w:spacing w:after="0" w:line="240" w:lineRule="auto"/>
              <w:ind w:left="360"/>
              <w:rPr>
                <w:rFonts w:ascii="Times New Roman" w:eastAsia="Times New Roman" w:hAnsi="Times New Roman" w:cs="Times New Roman"/>
                <w:sz w:val="24"/>
                <w:szCs w:val="24"/>
                <w:lang w:val="sr-Cyrl-CS"/>
              </w:rPr>
            </w:pPr>
          </w:p>
        </w:tc>
        <w:tc>
          <w:tcPr>
            <w:tcW w:w="5340" w:type="dxa"/>
            <w:gridSpan w:val="14"/>
            <w:tcBorders>
              <w:top w:val="single" w:sz="4" w:space="0" w:color="auto"/>
              <w:left w:val="single" w:sz="4" w:space="0" w:color="auto"/>
              <w:bottom w:val="single" w:sz="4" w:space="0" w:color="auto"/>
              <w:right w:val="double" w:sz="4" w:space="0" w:color="auto"/>
            </w:tcBorders>
          </w:tcPr>
          <w:p w14:paraId="31626FC3" w14:textId="77777777" w:rsidR="00A928CD" w:rsidRPr="00A928CD" w:rsidRDefault="00A928CD" w:rsidP="00A928CD">
            <w:pPr>
              <w:spacing w:after="0" w:line="240" w:lineRule="auto"/>
              <w:rPr>
                <w:rFonts w:ascii="Times New Roman" w:hAnsi="Times New Roman" w:cs="Times New Roman"/>
                <w:sz w:val="24"/>
                <w:szCs w:val="24"/>
                <w:lang w:val="sr-Cyrl-CS"/>
              </w:rPr>
            </w:pPr>
          </w:p>
          <w:p w14:paraId="28666143" w14:textId="77777777" w:rsidR="00A928CD" w:rsidRPr="00A928CD" w:rsidRDefault="00A928CD" w:rsidP="00A928CD">
            <w:pPr>
              <w:numPr>
                <w:ilvl w:val="0"/>
                <w:numId w:val="5"/>
              </w:num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писмени задаци</w:t>
            </w:r>
          </w:p>
          <w:p w14:paraId="7AADFD82" w14:textId="77777777" w:rsidR="00A928CD" w:rsidRPr="00A928CD" w:rsidRDefault="00A928CD" w:rsidP="00A928CD">
            <w:pPr>
              <w:spacing w:after="0" w:line="240" w:lineRule="auto"/>
              <w:rPr>
                <w:rFonts w:ascii="Times New Roman" w:hAnsi="Times New Roman" w:cs="Times New Roman"/>
                <w:sz w:val="24"/>
                <w:szCs w:val="24"/>
              </w:rPr>
            </w:pPr>
          </w:p>
          <w:p w14:paraId="7FE370F0" w14:textId="77777777" w:rsidR="00A928CD" w:rsidRPr="00A928CD" w:rsidRDefault="00A928CD" w:rsidP="00A928CD">
            <w:pPr>
              <w:spacing w:after="0" w:line="240" w:lineRule="auto"/>
              <w:rPr>
                <w:rFonts w:ascii="Times New Roman" w:eastAsia="Times New Roman" w:hAnsi="Times New Roman" w:cs="Times New Roman"/>
                <w:sz w:val="24"/>
                <w:szCs w:val="24"/>
                <w:lang w:val="sr-Cyrl-CS"/>
              </w:rPr>
            </w:pPr>
          </w:p>
        </w:tc>
      </w:tr>
    </w:tbl>
    <w:p w14:paraId="60B7CD31" w14:textId="77777777" w:rsidR="002943E1" w:rsidRDefault="002943E1" w:rsidP="00524408">
      <w:pPr>
        <w:keepNext/>
        <w:spacing w:after="0" w:line="240" w:lineRule="auto"/>
        <w:outlineLvl w:val="1"/>
        <w:rPr>
          <w:rFonts w:ascii="Times New Roman" w:eastAsia="Times New Roman" w:hAnsi="Times New Roman" w:cs="Times New Roman"/>
          <w:bCs/>
          <w:iCs/>
          <w:sz w:val="24"/>
          <w:szCs w:val="24"/>
          <w:lang w:val="sr-Cyrl-RS"/>
        </w:rPr>
      </w:pPr>
    </w:p>
    <w:p w14:paraId="3CFD8052" w14:textId="2D21EA44" w:rsidR="008B37F6" w:rsidRDefault="008B37F6" w:rsidP="00524408">
      <w:pPr>
        <w:keepNext/>
        <w:spacing w:after="0" w:line="240" w:lineRule="auto"/>
        <w:outlineLvl w:val="1"/>
        <w:rPr>
          <w:rFonts w:ascii="Times New Roman" w:eastAsia="Times New Roman" w:hAnsi="Times New Roman" w:cs="Times New Roman"/>
          <w:bCs/>
          <w:iCs/>
          <w:sz w:val="24"/>
          <w:szCs w:val="24"/>
          <w:lang w:val="sr-Cyrl-RS"/>
        </w:rPr>
      </w:pPr>
    </w:p>
    <w:p w14:paraId="092504E7" w14:textId="2EC0083D" w:rsidR="006E5526" w:rsidRDefault="006E5526" w:rsidP="00524408">
      <w:pPr>
        <w:keepNext/>
        <w:spacing w:after="0" w:line="240" w:lineRule="auto"/>
        <w:outlineLvl w:val="1"/>
        <w:rPr>
          <w:rFonts w:ascii="Times New Roman" w:eastAsia="Times New Roman" w:hAnsi="Times New Roman" w:cs="Times New Roman"/>
          <w:bCs/>
          <w:iCs/>
          <w:sz w:val="24"/>
          <w:szCs w:val="24"/>
          <w:lang w:val="sr-Cyrl-RS"/>
        </w:rPr>
      </w:pPr>
    </w:p>
    <w:p w14:paraId="1808E21B" w14:textId="4AE85449" w:rsidR="006E5526" w:rsidRDefault="006E5526" w:rsidP="00524408">
      <w:pPr>
        <w:keepNext/>
        <w:spacing w:after="0" w:line="240" w:lineRule="auto"/>
        <w:outlineLvl w:val="1"/>
        <w:rPr>
          <w:rFonts w:ascii="Times New Roman" w:eastAsia="Times New Roman" w:hAnsi="Times New Roman" w:cs="Times New Roman"/>
          <w:bCs/>
          <w:iCs/>
          <w:sz w:val="24"/>
          <w:szCs w:val="24"/>
          <w:lang w:val="sr-Cyrl-RS"/>
        </w:rPr>
      </w:pPr>
    </w:p>
    <w:p w14:paraId="4DF64178" w14:textId="004495FC" w:rsidR="006E5526" w:rsidRDefault="006E5526" w:rsidP="00524408">
      <w:pPr>
        <w:keepNext/>
        <w:spacing w:after="0" w:line="240" w:lineRule="auto"/>
        <w:outlineLvl w:val="1"/>
        <w:rPr>
          <w:rFonts w:ascii="Times New Roman" w:eastAsia="Times New Roman" w:hAnsi="Times New Roman" w:cs="Times New Roman"/>
          <w:bCs/>
          <w:iCs/>
          <w:sz w:val="24"/>
          <w:szCs w:val="24"/>
          <w:lang w:val="sr-Cyrl-RS"/>
        </w:rPr>
      </w:pPr>
    </w:p>
    <w:tbl>
      <w:tblPr>
        <w:tblW w:w="14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642"/>
        <w:gridCol w:w="3068"/>
        <w:gridCol w:w="762"/>
        <w:gridCol w:w="10"/>
        <w:gridCol w:w="1865"/>
        <w:gridCol w:w="179"/>
        <w:gridCol w:w="64"/>
        <w:gridCol w:w="1019"/>
        <w:gridCol w:w="61"/>
        <w:gridCol w:w="994"/>
        <w:gridCol w:w="1102"/>
        <w:gridCol w:w="509"/>
        <w:gridCol w:w="951"/>
        <w:gridCol w:w="1129"/>
        <w:gridCol w:w="17"/>
        <w:gridCol w:w="87"/>
        <w:gridCol w:w="214"/>
        <w:gridCol w:w="623"/>
        <w:gridCol w:w="927"/>
      </w:tblGrid>
      <w:tr w:rsidR="00847375" w:rsidRPr="00847375" w14:paraId="0FFE4E0C" w14:textId="77777777" w:rsidTr="00732A25">
        <w:trPr>
          <w:gridAfter w:val="3"/>
          <w:wAfter w:w="1764" w:type="dxa"/>
        </w:trPr>
        <w:tc>
          <w:tcPr>
            <w:tcW w:w="4605" w:type="dxa"/>
            <w:gridSpan w:val="5"/>
            <w:tcBorders>
              <w:top w:val="double" w:sz="4" w:space="0" w:color="auto"/>
              <w:left w:val="double" w:sz="4" w:space="0" w:color="auto"/>
              <w:bottom w:val="single" w:sz="4" w:space="0" w:color="auto"/>
              <w:right w:val="single" w:sz="4" w:space="0" w:color="auto"/>
            </w:tcBorders>
            <w:shd w:val="clear" w:color="auto" w:fill="E6E6E6"/>
          </w:tcPr>
          <w:p w14:paraId="38F4AC71" w14:textId="77777777" w:rsidR="00847375" w:rsidRPr="00847375" w:rsidRDefault="00847375" w:rsidP="00847375">
            <w:pPr>
              <w:spacing w:after="0" w:line="240" w:lineRule="auto"/>
              <w:rPr>
                <w:rFonts w:ascii="Times New Roman" w:hAnsi="Times New Roman" w:cs="Times New Roman"/>
                <w:b/>
                <w:sz w:val="24"/>
                <w:szCs w:val="24"/>
                <w:lang w:val="sr-Cyrl-RS"/>
              </w:rPr>
            </w:pPr>
            <w:r w:rsidRPr="00847375">
              <w:rPr>
                <w:rFonts w:ascii="Times New Roman" w:hAnsi="Times New Roman" w:cs="Times New Roman"/>
                <w:b/>
                <w:sz w:val="24"/>
                <w:szCs w:val="24"/>
                <w:lang w:val="sr-Cyrl-CS"/>
              </w:rPr>
              <w:t>Образовни профил</w:t>
            </w:r>
          </w:p>
        </w:tc>
        <w:tc>
          <w:tcPr>
            <w:tcW w:w="7977" w:type="dxa"/>
            <w:gridSpan w:val="12"/>
            <w:tcBorders>
              <w:top w:val="double" w:sz="4" w:space="0" w:color="auto"/>
              <w:left w:val="single" w:sz="4" w:space="0" w:color="auto"/>
              <w:bottom w:val="single" w:sz="4" w:space="0" w:color="auto"/>
              <w:right w:val="double" w:sz="4" w:space="0" w:color="auto"/>
            </w:tcBorders>
            <w:vAlign w:val="center"/>
          </w:tcPr>
          <w:p w14:paraId="1D884651" w14:textId="77777777" w:rsidR="00847375" w:rsidRPr="00847375" w:rsidRDefault="00847375" w:rsidP="00847375">
            <w:pPr>
              <w:spacing w:after="0" w:line="240" w:lineRule="auto"/>
              <w:rPr>
                <w:rFonts w:ascii="Times New Roman" w:hAnsi="Times New Roman" w:cs="Times New Roman"/>
                <w:sz w:val="24"/>
                <w:szCs w:val="24"/>
                <w:lang w:val="sr-Cyrl-CS"/>
              </w:rPr>
            </w:pPr>
            <w:r w:rsidRPr="00847375">
              <w:rPr>
                <w:rFonts w:ascii="Times New Roman" w:hAnsi="Times New Roman" w:cs="Times New Roman"/>
                <w:sz w:val="24"/>
                <w:szCs w:val="24"/>
                <w:lang w:val="sr-Cyrl-RS"/>
              </w:rPr>
              <w:t>Трговински техничар</w:t>
            </w:r>
          </w:p>
        </w:tc>
      </w:tr>
      <w:tr w:rsidR="00847375" w:rsidRPr="00847375" w14:paraId="7CBC44D9" w14:textId="77777777" w:rsidTr="00732A25">
        <w:trPr>
          <w:gridAfter w:val="3"/>
          <w:wAfter w:w="1764" w:type="dxa"/>
        </w:trPr>
        <w:tc>
          <w:tcPr>
            <w:tcW w:w="4605" w:type="dxa"/>
            <w:gridSpan w:val="5"/>
            <w:tcBorders>
              <w:top w:val="single" w:sz="4" w:space="0" w:color="auto"/>
              <w:left w:val="double" w:sz="4" w:space="0" w:color="auto"/>
              <w:bottom w:val="single" w:sz="4" w:space="0" w:color="auto"/>
              <w:right w:val="single" w:sz="4" w:space="0" w:color="auto"/>
            </w:tcBorders>
            <w:shd w:val="clear" w:color="auto" w:fill="E6E6E6"/>
          </w:tcPr>
          <w:p w14:paraId="2A04D3D0" w14:textId="77777777" w:rsidR="00847375" w:rsidRPr="00847375" w:rsidRDefault="00847375" w:rsidP="00847375">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Предмет</w:t>
            </w:r>
          </w:p>
        </w:tc>
        <w:tc>
          <w:tcPr>
            <w:tcW w:w="7977" w:type="dxa"/>
            <w:gridSpan w:val="12"/>
            <w:tcBorders>
              <w:top w:val="single" w:sz="4" w:space="0" w:color="auto"/>
              <w:left w:val="single" w:sz="4" w:space="0" w:color="auto"/>
              <w:bottom w:val="single" w:sz="4" w:space="0" w:color="auto"/>
              <w:right w:val="double" w:sz="4" w:space="0" w:color="auto"/>
            </w:tcBorders>
            <w:vAlign w:val="center"/>
          </w:tcPr>
          <w:p w14:paraId="163EA7E9" w14:textId="77777777" w:rsidR="00847375" w:rsidRPr="00847375" w:rsidRDefault="00847375" w:rsidP="00847375">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Рачунарство и информатика</w:t>
            </w:r>
          </w:p>
        </w:tc>
      </w:tr>
      <w:tr w:rsidR="00847375" w:rsidRPr="00847375" w14:paraId="5B8CE584" w14:textId="77777777" w:rsidTr="00732A25">
        <w:trPr>
          <w:gridAfter w:val="3"/>
          <w:wAfter w:w="1764" w:type="dxa"/>
        </w:trPr>
        <w:tc>
          <w:tcPr>
            <w:tcW w:w="4605" w:type="dxa"/>
            <w:gridSpan w:val="5"/>
            <w:tcBorders>
              <w:top w:val="single" w:sz="4" w:space="0" w:color="auto"/>
              <w:left w:val="double" w:sz="4" w:space="0" w:color="auto"/>
              <w:bottom w:val="single" w:sz="4" w:space="0" w:color="auto"/>
              <w:right w:val="single" w:sz="4" w:space="0" w:color="auto"/>
            </w:tcBorders>
            <w:shd w:val="clear" w:color="auto" w:fill="E6E6E6"/>
          </w:tcPr>
          <w:p w14:paraId="5DAA234E" w14:textId="77777777" w:rsidR="00847375" w:rsidRPr="00847375" w:rsidRDefault="00847375" w:rsidP="00847375">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Разред</w:t>
            </w:r>
          </w:p>
        </w:tc>
        <w:tc>
          <w:tcPr>
            <w:tcW w:w="7977" w:type="dxa"/>
            <w:gridSpan w:val="12"/>
            <w:tcBorders>
              <w:top w:val="single" w:sz="4" w:space="0" w:color="auto"/>
              <w:left w:val="single" w:sz="4" w:space="0" w:color="auto"/>
              <w:bottom w:val="single" w:sz="4" w:space="0" w:color="auto"/>
              <w:right w:val="double" w:sz="4" w:space="0" w:color="auto"/>
            </w:tcBorders>
            <w:vAlign w:val="center"/>
          </w:tcPr>
          <w:p w14:paraId="63194585" w14:textId="77777777" w:rsidR="00847375" w:rsidRPr="00847375" w:rsidRDefault="00847375" w:rsidP="00847375">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Први</w:t>
            </w:r>
          </w:p>
        </w:tc>
      </w:tr>
      <w:tr w:rsidR="00847375" w:rsidRPr="00847375" w14:paraId="25BC6AD7" w14:textId="77777777" w:rsidTr="00732A25">
        <w:trPr>
          <w:gridAfter w:val="3"/>
          <w:wAfter w:w="1764" w:type="dxa"/>
        </w:trPr>
        <w:tc>
          <w:tcPr>
            <w:tcW w:w="4605" w:type="dxa"/>
            <w:gridSpan w:val="5"/>
            <w:tcBorders>
              <w:top w:val="single" w:sz="4" w:space="0" w:color="auto"/>
              <w:left w:val="double" w:sz="4" w:space="0" w:color="auto"/>
              <w:bottom w:val="single" w:sz="4" w:space="0" w:color="auto"/>
              <w:right w:val="single" w:sz="4" w:space="0" w:color="auto"/>
            </w:tcBorders>
            <w:shd w:val="clear" w:color="auto" w:fill="E6E6E6"/>
          </w:tcPr>
          <w:p w14:paraId="474DEFDD" w14:textId="77777777" w:rsidR="00847375" w:rsidRPr="00847375" w:rsidRDefault="00847375" w:rsidP="00847375">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Годишњи фонд часова</w:t>
            </w:r>
          </w:p>
        </w:tc>
        <w:tc>
          <w:tcPr>
            <w:tcW w:w="7977" w:type="dxa"/>
            <w:gridSpan w:val="12"/>
            <w:tcBorders>
              <w:top w:val="single" w:sz="4" w:space="0" w:color="auto"/>
              <w:left w:val="single" w:sz="4" w:space="0" w:color="auto"/>
              <w:bottom w:val="single" w:sz="4" w:space="0" w:color="auto"/>
              <w:right w:val="double" w:sz="4" w:space="0" w:color="auto"/>
            </w:tcBorders>
            <w:vAlign w:val="center"/>
          </w:tcPr>
          <w:p w14:paraId="13F7D53E" w14:textId="77777777" w:rsidR="00847375" w:rsidRPr="00847375" w:rsidRDefault="00847375" w:rsidP="00847375">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72</w:t>
            </w:r>
          </w:p>
        </w:tc>
      </w:tr>
      <w:tr w:rsidR="00847375" w:rsidRPr="00847375" w14:paraId="132C96A4" w14:textId="77777777" w:rsidTr="00732A25">
        <w:trPr>
          <w:gridAfter w:val="3"/>
          <w:wAfter w:w="1764" w:type="dxa"/>
        </w:trPr>
        <w:tc>
          <w:tcPr>
            <w:tcW w:w="4605" w:type="dxa"/>
            <w:gridSpan w:val="5"/>
            <w:tcBorders>
              <w:top w:val="single" w:sz="4" w:space="0" w:color="auto"/>
              <w:left w:val="double" w:sz="4" w:space="0" w:color="auto"/>
              <w:bottom w:val="single" w:sz="4" w:space="0" w:color="auto"/>
              <w:right w:val="single" w:sz="4" w:space="0" w:color="auto"/>
            </w:tcBorders>
            <w:shd w:val="clear" w:color="auto" w:fill="E6E6E6"/>
          </w:tcPr>
          <w:p w14:paraId="485B803D" w14:textId="77777777" w:rsidR="00847375" w:rsidRPr="00847375" w:rsidRDefault="00847375" w:rsidP="00847375">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Недељни фонд часова</w:t>
            </w:r>
          </w:p>
        </w:tc>
        <w:tc>
          <w:tcPr>
            <w:tcW w:w="7977" w:type="dxa"/>
            <w:gridSpan w:val="12"/>
            <w:tcBorders>
              <w:top w:val="single" w:sz="4" w:space="0" w:color="auto"/>
              <w:left w:val="single" w:sz="4" w:space="0" w:color="auto"/>
              <w:bottom w:val="single" w:sz="4" w:space="0" w:color="auto"/>
              <w:right w:val="double" w:sz="4" w:space="0" w:color="auto"/>
            </w:tcBorders>
            <w:vAlign w:val="center"/>
          </w:tcPr>
          <w:p w14:paraId="79537E98" w14:textId="77777777" w:rsidR="00847375" w:rsidRPr="00847375" w:rsidRDefault="00847375" w:rsidP="00847375">
            <w:pPr>
              <w:spacing w:after="0" w:line="240" w:lineRule="auto"/>
              <w:rPr>
                <w:rFonts w:ascii="Times New Roman" w:hAnsi="Times New Roman" w:cs="Times New Roman"/>
                <w:sz w:val="24"/>
                <w:szCs w:val="24"/>
                <w:lang w:val="sr-Cyrl-CS"/>
              </w:rPr>
            </w:pPr>
            <w:r w:rsidRPr="00847375">
              <w:rPr>
                <w:rFonts w:ascii="Times New Roman" w:hAnsi="Times New Roman" w:cs="Times New Roman"/>
                <w:sz w:val="24"/>
                <w:szCs w:val="24"/>
                <w:lang w:val="sr-Cyrl-CS"/>
              </w:rPr>
              <w:t>2</w:t>
            </w:r>
          </w:p>
        </w:tc>
      </w:tr>
      <w:tr w:rsidR="00847375" w:rsidRPr="00847375" w14:paraId="6DFA52A9" w14:textId="77777777" w:rsidTr="00732A25">
        <w:trPr>
          <w:gridAfter w:val="3"/>
          <w:wAfter w:w="1764" w:type="dxa"/>
        </w:trPr>
        <w:tc>
          <w:tcPr>
            <w:tcW w:w="4605" w:type="dxa"/>
            <w:gridSpan w:val="5"/>
            <w:tcBorders>
              <w:top w:val="single" w:sz="4" w:space="0" w:color="auto"/>
              <w:left w:val="double" w:sz="4" w:space="0" w:color="auto"/>
              <w:bottom w:val="double" w:sz="4" w:space="0" w:color="auto"/>
              <w:right w:val="single" w:sz="4" w:space="0" w:color="auto"/>
            </w:tcBorders>
            <w:shd w:val="clear" w:color="auto" w:fill="E6E6E6"/>
          </w:tcPr>
          <w:p w14:paraId="309BCA26" w14:textId="77777777" w:rsidR="00847375" w:rsidRPr="00847375" w:rsidRDefault="00847375" w:rsidP="00847375">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Литература</w:t>
            </w:r>
          </w:p>
        </w:tc>
        <w:tc>
          <w:tcPr>
            <w:tcW w:w="7977" w:type="dxa"/>
            <w:gridSpan w:val="12"/>
            <w:tcBorders>
              <w:top w:val="single" w:sz="4" w:space="0" w:color="auto"/>
              <w:left w:val="single" w:sz="4" w:space="0" w:color="auto"/>
              <w:bottom w:val="double" w:sz="4" w:space="0" w:color="auto"/>
              <w:right w:val="double" w:sz="4" w:space="0" w:color="auto"/>
            </w:tcBorders>
          </w:tcPr>
          <w:p w14:paraId="63A6F2F6" w14:textId="77777777" w:rsidR="00847375" w:rsidRPr="00847375" w:rsidRDefault="00847375" w:rsidP="00847375">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Никола Клем: Рачунарство и информатика</w:t>
            </w:r>
            <w:r w:rsidRPr="00847375">
              <w:rPr>
                <w:rFonts w:ascii="Times New Roman" w:hAnsi="Times New Roman" w:cs="Times New Roman"/>
                <w:sz w:val="24"/>
                <w:szCs w:val="24"/>
                <w:lang w:val="sr-Cyrl-RS"/>
              </w:rPr>
              <w:t xml:space="preserve"> за први резред средње школе</w:t>
            </w:r>
          </w:p>
          <w:p w14:paraId="16C3BB6F" w14:textId="77777777" w:rsidR="00847375" w:rsidRPr="00847375" w:rsidRDefault="00847375" w:rsidP="00847375">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Филип Марић: Рачунарство и информатика за први разред гимназије</w:t>
            </w:r>
          </w:p>
        </w:tc>
      </w:tr>
      <w:tr w:rsidR="00732A25" w:rsidRPr="00847375" w14:paraId="48E7A15F" w14:textId="77777777" w:rsidTr="00732A25">
        <w:trPr>
          <w:gridAfter w:val="3"/>
          <w:wAfter w:w="1764" w:type="dxa"/>
        </w:trPr>
        <w:tc>
          <w:tcPr>
            <w:tcW w:w="4605" w:type="dxa"/>
            <w:gridSpan w:val="5"/>
            <w:tcBorders>
              <w:top w:val="double" w:sz="4" w:space="0" w:color="auto"/>
              <w:left w:val="nil"/>
              <w:bottom w:val="nil"/>
              <w:right w:val="nil"/>
            </w:tcBorders>
            <w:shd w:val="clear" w:color="auto" w:fill="auto"/>
          </w:tcPr>
          <w:p w14:paraId="414E8627" w14:textId="77777777" w:rsidR="00732A25" w:rsidRDefault="00732A25" w:rsidP="00847375">
            <w:pPr>
              <w:spacing w:after="0" w:line="240" w:lineRule="auto"/>
              <w:rPr>
                <w:rFonts w:ascii="Times New Roman" w:hAnsi="Times New Roman" w:cs="Times New Roman"/>
                <w:b/>
                <w:sz w:val="24"/>
                <w:szCs w:val="24"/>
                <w:lang w:val="sr-Cyrl-CS"/>
              </w:rPr>
            </w:pPr>
          </w:p>
          <w:p w14:paraId="6B428F97" w14:textId="1218179C" w:rsidR="00732A25" w:rsidRPr="00847375" w:rsidRDefault="00732A25" w:rsidP="00847375">
            <w:pPr>
              <w:spacing w:after="0" w:line="240" w:lineRule="auto"/>
              <w:rPr>
                <w:rFonts w:ascii="Times New Roman" w:hAnsi="Times New Roman" w:cs="Times New Roman"/>
                <w:b/>
                <w:sz w:val="24"/>
                <w:szCs w:val="24"/>
                <w:lang w:val="sr-Cyrl-CS"/>
              </w:rPr>
            </w:pPr>
          </w:p>
        </w:tc>
        <w:tc>
          <w:tcPr>
            <w:tcW w:w="7977" w:type="dxa"/>
            <w:gridSpan w:val="12"/>
            <w:tcBorders>
              <w:top w:val="double" w:sz="4" w:space="0" w:color="auto"/>
              <w:left w:val="nil"/>
              <w:bottom w:val="nil"/>
              <w:right w:val="nil"/>
            </w:tcBorders>
            <w:shd w:val="clear" w:color="auto" w:fill="auto"/>
          </w:tcPr>
          <w:p w14:paraId="738B7A81" w14:textId="77777777" w:rsidR="00732A25" w:rsidRPr="00847375" w:rsidRDefault="00732A25" w:rsidP="00847375">
            <w:pPr>
              <w:spacing w:after="0" w:line="240" w:lineRule="auto"/>
              <w:rPr>
                <w:rFonts w:ascii="Times New Roman" w:hAnsi="Times New Roman" w:cs="Times New Roman"/>
                <w:sz w:val="24"/>
                <w:szCs w:val="24"/>
                <w:lang w:val="sr-Cyrl-CS"/>
              </w:rPr>
            </w:pPr>
          </w:p>
        </w:tc>
      </w:tr>
      <w:tr w:rsidR="00732A25" w14:paraId="30E82B83" w14:textId="77777777" w:rsidTr="00732A25">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FE8A73B"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lastRenderedPageBreak/>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B64691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62044FC"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2"/>
            <w:tcBorders>
              <w:top w:val="double" w:sz="4" w:space="0" w:color="auto"/>
              <w:left w:val="single" w:sz="4" w:space="0" w:color="auto"/>
              <w:bottom w:val="single" w:sz="4" w:space="0" w:color="auto"/>
              <w:right w:val="double" w:sz="4" w:space="0" w:color="auto"/>
            </w:tcBorders>
            <w:shd w:val="clear" w:color="auto" w:fill="E6E6E6"/>
            <w:vAlign w:val="center"/>
            <w:hideMark/>
          </w:tcPr>
          <w:p w14:paraId="2F036937"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732A25" w14:paraId="447AA074" w14:textId="77777777" w:rsidTr="00732A25">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14:paraId="55DA13D6"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14:paraId="2A37CB04"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2880" w:type="dxa"/>
            <w:gridSpan w:val="5"/>
            <w:vMerge/>
            <w:tcBorders>
              <w:top w:val="double" w:sz="4" w:space="0" w:color="auto"/>
              <w:left w:val="single" w:sz="4" w:space="0" w:color="auto"/>
              <w:bottom w:val="single" w:sz="4" w:space="0" w:color="auto"/>
              <w:right w:val="single" w:sz="4" w:space="0" w:color="auto"/>
            </w:tcBorders>
            <w:vAlign w:val="center"/>
            <w:hideMark/>
          </w:tcPr>
          <w:p w14:paraId="39741CDD"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6841DE8"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57C1C09"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54C3514"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79CEF6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A98D932"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14D13566"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14:paraId="38FA428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73D7F369"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14:paraId="3EA1FB54"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14:paraId="6733ACD7"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732A25" w14:paraId="030FE328" w14:textId="77777777" w:rsidTr="00732A25">
        <w:trPr>
          <w:gridBefore w:val="1"/>
          <w:wBefore w:w="123" w:type="dxa"/>
          <w:trHeight w:val="996"/>
        </w:trPr>
        <w:tc>
          <w:tcPr>
            <w:tcW w:w="642" w:type="dxa"/>
            <w:vMerge w:val="restart"/>
            <w:tcBorders>
              <w:top w:val="single" w:sz="4" w:space="0" w:color="auto"/>
              <w:left w:val="double" w:sz="4" w:space="0" w:color="auto"/>
              <w:bottom w:val="single" w:sz="4" w:space="0" w:color="auto"/>
              <w:right w:val="single" w:sz="4" w:space="0" w:color="auto"/>
            </w:tcBorders>
            <w:hideMark/>
          </w:tcPr>
          <w:p w14:paraId="2F6A4EA5" w14:textId="77777777" w:rsidR="00732A25" w:rsidRPr="00732A25" w:rsidRDefault="00732A25" w:rsidP="00732A25">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1.</w:t>
            </w:r>
          </w:p>
        </w:tc>
        <w:tc>
          <w:tcPr>
            <w:tcW w:w="3068" w:type="dxa"/>
            <w:vMerge w:val="restart"/>
            <w:tcBorders>
              <w:top w:val="single" w:sz="4" w:space="0" w:color="auto"/>
              <w:left w:val="single" w:sz="4" w:space="0" w:color="auto"/>
              <w:bottom w:val="single" w:sz="4" w:space="0" w:color="auto"/>
              <w:right w:val="single" w:sz="4" w:space="0" w:color="auto"/>
            </w:tcBorders>
            <w:hideMark/>
          </w:tcPr>
          <w:p w14:paraId="1C57D4E1" w14:textId="77777777" w:rsidR="00732A25" w:rsidRPr="00732A25" w:rsidRDefault="00732A25" w:rsidP="00732A25">
            <w:pPr>
              <w:pStyle w:val="Heading8"/>
              <w:spacing w:before="0" w:line="240" w:lineRule="auto"/>
              <w:rPr>
                <w:rFonts w:ascii="Times New Roman" w:hAnsi="Times New Roman" w:cs="Times New Roman"/>
                <w:i/>
                <w:sz w:val="24"/>
                <w:szCs w:val="24"/>
                <w:lang w:val="sr-Cyrl-RS"/>
              </w:rPr>
            </w:pPr>
            <w:r w:rsidRPr="00732A25">
              <w:rPr>
                <w:rFonts w:ascii="Times New Roman" w:hAnsi="Times New Roman" w:cs="Times New Roman"/>
                <w:sz w:val="24"/>
                <w:szCs w:val="24"/>
                <w:lang w:val="sr-Cyrl-RS"/>
              </w:rPr>
              <w:t>Рачунарство</w:t>
            </w:r>
          </w:p>
        </w:tc>
        <w:tc>
          <w:tcPr>
            <w:tcW w:w="2880" w:type="dxa"/>
            <w:gridSpan w:val="5"/>
            <w:tcBorders>
              <w:top w:val="single" w:sz="4" w:space="0" w:color="auto"/>
              <w:left w:val="single" w:sz="4" w:space="0" w:color="auto"/>
              <w:bottom w:val="single" w:sz="4" w:space="0" w:color="auto"/>
              <w:right w:val="single" w:sz="4" w:space="0" w:color="auto"/>
            </w:tcBorders>
            <w:hideMark/>
          </w:tcPr>
          <w:p w14:paraId="708E7368" w14:textId="77777777" w:rsidR="00732A25" w:rsidRPr="00732A25" w:rsidRDefault="00732A25" w:rsidP="00732A25">
            <w:pPr>
              <w:numPr>
                <w:ilvl w:val="0"/>
                <w:numId w:val="15"/>
              </w:numPr>
              <w:tabs>
                <w:tab w:val="clear" w:pos="0"/>
                <w:tab w:val="num" w:pos="266"/>
              </w:tabs>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Стицање основних знања о математичко-техничким основама информатике, значају и примени рачунара у информационом друштву, структури и принципу рада рачунара, функцији његових компоненти и утицају компоненти на перформансе рачунара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23EE5B6A" w14:textId="77777777" w:rsidR="00732A25" w:rsidRPr="00732A25" w:rsidRDefault="00732A25" w:rsidP="00732A25">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0A35A417" w14:textId="77777777" w:rsidR="00732A25" w:rsidRPr="00732A25" w:rsidRDefault="00732A25" w:rsidP="00732A25">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10</w:t>
            </w:r>
          </w:p>
        </w:tc>
        <w:tc>
          <w:tcPr>
            <w:tcW w:w="1611" w:type="dxa"/>
            <w:gridSpan w:val="2"/>
            <w:tcBorders>
              <w:top w:val="single" w:sz="4" w:space="0" w:color="auto"/>
              <w:left w:val="single" w:sz="4" w:space="0" w:color="auto"/>
              <w:bottom w:val="single" w:sz="4" w:space="0" w:color="auto"/>
              <w:right w:val="single" w:sz="4" w:space="0" w:color="auto"/>
            </w:tcBorders>
            <w:vAlign w:val="center"/>
          </w:tcPr>
          <w:p w14:paraId="46E4AAC5"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14:paraId="4D782C0B" w14:textId="77777777" w:rsidR="00732A25" w:rsidRPr="00732A25" w:rsidRDefault="00732A25" w:rsidP="00732A25">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63E9217"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79774C00"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14:paraId="70AB9F6C"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r>
      <w:tr w:rsidR="00732A25" w14:paraId="4B88DAB7" w14:textId="77777777" w:rsidTr="00732A25">
        <w:trPr>
          <w:gridBefore w:val="1"/>
          <w:wBefore w:w="123" w:type="dxa"/>
          <w:trHeight w:val="158"/>
        </w:trPr>
        <w:tc>
          <w:tcPr>
            <w:tcW w:w="642" w:type="dxa"/>
            <w:vMerge/>
            <w:tcBorders>
              <w:top w:val="single" w:sz="4" w:space="0" w:color="auto"/>
              <w:left w:val="double" w:sz="4" w:space="0" w:color="auto"/>
              <w:bottom w:val="single" w:sz="4" w:space="0" w:color="auto"/>
              <w:right w:val="single" w:sz="4" w:space="0" w:color="auto"/>
            </w:tcBorders>
            <w:vAlign w:val="center"/>
            <w:hideMark/>
          </w:tcPr>
          <w:p w14:paraId="138A1ED2"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14:paraId="34CD14FD" w14:textId="77777777" w:rsidR="00732A25" w:rsidRPr="00732A25" w:rsidRDefault="00732A25" w:rsidP="00732A25">
            <w:pPr>
              <w:spacing w:after="0" w:line="240" w:lineRule="auto"/>
              <w:rPr>
                <w:rFonts w:ascii="Times New Roman" w:hAnsi="Times New Roman" w:cs="Times New Roman"/>
                <w:iCs/>
                <w:sz w:val="24"/>
                <w:szCs w:val="24"/>
                <w:lang w:val="sr-Cyrl-RS"/>
              </w:rPr>
            </w:pPr>
          </w:p>
        </w:tc>
        <w:tc>
          <w:tcPr>
            <w:tcW w:w="396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3AAB0F51"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4F77755C"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34DE299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hideMark/>
          </w:tcPr>
          <w:p w14:paraId="49EE06D4"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732A25" w14:paraId="2EB36916" w14:textId="77777777" w:rsidTr="00732A25">
        <w:trPr>
          <w:gridBefore w:val="1"/>
          <w:wBefore w:w="123" w:type="dxa"/>
          <w:trHeight w:val="1372"/>
        </w:trPr>
        <w:tc>
          <w:tcPr>
            <w:tcW w:w="642" w:type="dxa"/>
            <w:vMerge/>
            <w:tcBorders>
              <w:top w:val="single" w:sz="4" w:space="0" w:color="auto"/>
              <w:left w:val="double" w:sz="4" w:space="0" w:color="auto"/>
              <w:bottom w:val="single" w:sz="4" w:space="0" w:color="auto"/>
              <w:right w:val="single" w:sz="4" w:space="0" w:color="auto"/>
            </w:tcBorders>
            <w:vAlign w:val="center"/>
            <w:hideMark/>
          </w:tcPr>
          <w:p w14:paraId="5C3B874E"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14:paraId="72C29998" w14:textId="77777777" w:rsidR="00732A25" w:rsidRPr="00732A25" w:rsidRDefault="00732A25" w:rsidP="00732A25">
            <w:pPr>
              <w:spacing w:after="0" w:line="240" w:lineRule="auto"/>
              <w:rPr>
                <w:rFonts w:ascii="Times New Roman" w:hAnsi="Times New Roman" w:cs="Times New Roman"/>
                <w:iCs/>
                <w:sz w:val="24"/>
                <w:szCs w:val="24"/>
                <w:lang w:val="sr-Cyrl-RS"/>
              </w:rPr>
            </w:pPr>
          </w:p>
        </w:tc>
        <w:tc>
          <w:tcPr>
            <w:tcW w:w="3960" w:type="dxa"/>
            <w:gridSpan w:val="7"/>
            <w:tcBorders>
              <w:top w:val="single" w:sz="4" w:space="0" w:color="auto"/>
              <w:left w:val="single" w:sz="4" w:space="0" w:color="auto"/>
              <w:bottom w:val="single" w:sz="4" w:space="0" w:color="auto"/>
              <w:right w:val="single" w:sz="4" w:space="0" w:color="auto"/>
            </w:tcBorders>
            <w:hideMark/>
          </w:tcPr>
          <w:p w14:paraId="2E8B4964"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објасни улогу ИКТ у свакодневном животу</w:t>
            </w:r>
          </w:p>
          <w:p w14:paraId="308B4DD5"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наведе актуелне области рачунарства и проблеме који они решавају</w:t>
            </w:r>
          </w:p>
          <w:p w14:paraId="6B35A950"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разуме изазове коришћења и користи савремене технологије на одговоран и безбедан начин</w:t>
            </w:r>
          </w:p>
          <w:p w14:paraId="04AD401A"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објасни начин дигиталног записа података и бинарног записа природних бројева</w:t>
            </w:r>
          </w:p>
          <w:p w14:paraId="0580D76D"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 xml:space="preserve">процени количину меморије коју заузимају различите врсте </w:t>
            </w:r>
            <w:r w:rsidRPr="00732A25">
              <w:rPr>
                <w:bCs/>
                <w:lang w:val="sr-Cyrl-CS"/>
              </w:rPr>
              <w:lastRenderedPageBreak/>
              <w:t>података</w:t>
            </w:r>
          </w:p>
          <w:p w14:paraId="3AD529FE"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опише разлику између хардвера и софтвера</w:t>
            </w:r>
          </w:p>
          <w:p w14:paraId="1EB8D45C"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наведе хардверске компоненте дигиталних уређаја, њихову улогу у систему и основне карактеристике</w:t>
            </w:r>
          </w:p>
          <w:p w14:paraId="33B79428"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објасни шта је системски софтвер</w:t>
            </w:r>
          </w:p>
          <w:p w14:paraId="24BB87FE"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објасни која је улога оперативног система </w:t>
            </w:r>
          </w:p>
          <w:p w14:paraId="495CDD5C"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познаје основне типове апликативног софтвера; </w:t>
            </w:r>
          </w:p>
          <w:p w14:paraId="0AA4F435"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разликује појмове и типове лиценци софтвера и садржаја који се деле</w:t>
            </w:r>
          </w:p>
          <w:p w14:paraId="75394A4D" w14:textId="77777777" w:rsidR="00732A25" w:rsidRPr="00732A25" w:rsidRDefault="00732A25" w:rsidP="00732A25">
            <w:pPr>
              <w:spacing w:after="0" w:line="240" w:lineRule="auto"/>
              <w:ind w:left="288"/>
              <w:rPr>
                <w:rFonts w:ascii="Times New Roman" w:hAnsi="Times New Roman" w:cs="Times New Roman"/>
                <w:bCs/>
                <w:sz w:val="24"/>
                <w:szCs w:val="24"/>
                <w:lang w:val="sr-Cyrl-CS"/>
              </w:rPr>
            </w:pPr>
          </w:p>
        </w:tc>
        <w:tc>
          <w:tcPr>
            <w:tcW w:w="2096" w:type="dxa"/>
            <w:gridSpan w:val="2"/>
            <w:tcBorders>
              <w:top w:val="single" w:sz="4" w:space="0" w:color="auto"/>
              <w:left w:val="single" w:sz="4" w:space="0" w:color="auto"/>
              <w:bottom w:val="single" w:sz="4" w:space="0" w:color="auto"/>
              <w:right w:val="single" w:sz="4" w:space="0" w:color="auto"/>
            </w:tcBorders>
            <w:hideMark/>
          </w:tcPr>
          <w:p w14:paraId="31E45CE4" w14:textId="77777777" w:rsidR="00732A25" w:rsidRPr="00732A25" w:rsidRDefault="00732A25" w:rsidP="00732A25">
            <w:pPr>
              <w:numPr>
                <w:ilvl w:val="0"/>
                <w:numId w:val="3"/>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lastRenderedPageBreak/>
              <w:t>фронтални</w:t>
            </w:r>
          </w:p>
          <w:p w14:paraId="20CC667B" w14:textId="77777777" w:rsidR="00732A25" w:rsidRPr="00732A25" w:rsidRDefault="00732A25" w:rsidP="00732A25">
            <w:pPr>
              <w:numPr>
                <w:ilvl w:val="0"/>
                <w:numId w:val="3"/>
              </w:numPr>
              <w:spacing w:after="0" w:line="240" w:lineRule="auto"/>
              <w:rPr>
                <w:rFonts w:ascii="Times New Roman" w:hAnsi="Times New Roman" w:cs="Times New Roman"/>
                <w:sz w:val="24"/>
                <w:szCs w:val="24"/>
              </w:rPr>
            </w:pPr>
            <w:r w:rsidRPr="00732A25">
              <w:rPr>
                <w:rFonts w:ascii="Times New Roman" w:hAnsi="Times New Roman" w:cs="Times New Roman"/>
                <w:sz w:val="24"/>
                <w:szCs w:val="24"/>
                <w:lang w:val="sr-Cyrl-CS"/>
              </w:rPr>
              <w:t>групни</w:t>
            </w:r>
          </w:p>
          <w:p w14:paraId="5C843361" w14:textId="77777777" w:rsidR="00732A25" w:rsidRPr="00732A25" w:rsidRDefault="00732A25" w:rsidP="00732A25">
            <w:pPr>
              <w:numPr>
                <w:ilvl w:val="0"/>
                <w:numId w:val="3"/>
              </w:numPr>
              <w:spacing w:after="0" w:line="240" w:lineRule="auto"/>
              <w:rPr>
                <w:rFonts w:ascii="Times New Roman" w:hAnsi="Times New Roman" w:cs="Times New Roman"/>
                <w:sz w:val="24"/>
                <w:szCs w:val="24"/>
              </w:rPr>
            </w:pPr>
            <w:r w:rsidRPr="00732A25">
              <w:rPr>
                <w:rFonts w:ascii="Times New Roman" w:hAnsi="Times New Roman" w:cs="Times New Roman"/>
                <w:sz w:val="24"/>
                <w:szCs w:val="24"/>
                <w:lang w:val="sr-Cyrl-CS"/>
              </w:rPr>
              <w:t>индивидуални</w:t>
            </w:r>
          </w:p>
        </w:tc>
        <w:tc>
          <w:tcPr>
            <w:tcW w:w="2589" w:type="dxa"/>
            <w:gridSpan w:val="3"/>
            <w:tcBorders>
              <w:top w:val="single" w:sz="4" w:space="0" w:color="auto"/>
              <w:left w:val="single" w:sz="4" w:space="0" w:color="auto"/>
              <w:bottom w:val="single" w:sz="4" w:space="0" w:color="auto"/>
              <w:right w:val="single" w:sz="4" w:space="0" w:color="auto"/>
            </w:tcBorders>
            <w:hideMark/>
          </w:tcPr>
          <w:p w14:paraId="56B40101"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монолошко – дијалошка</w:t>
            </w:r>
          </w:p>
          <w:p w14:paraId="52976B5D"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радни листови</w:t>
            </w:r>
          </w:p>
          <w:p w14:paraId="15FEAD1F"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вербални</w:t>
            </w:r>
          </w:p>
          <w:p w14:paraId="66444C09"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демонстративни</w:t>
            </w:r>
          </w:p>
          <w:p w14:paraId="6525E3F0"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практичан рад</w:t>
            </w:r>
          </w:p>
          <w:p w14:paraId="79A652E3"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решавање проблема</w:t>
            </w:r>
          </w:p>
          <w:p w14:paraId="7CC6D376"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ситуације за учење</w:t>
            </w:r>
          </w:p>
        </w:tc>
        <w:tc>
          <w:tcPr>
            <w:tcW w:w="1868" w:type="dxa"/>
            <w:gridSpan w:val="5"/>
            <w:tcBorders>
              <w:top w:val="single" w:sz="4" w:space="0" w:color="auto"/>
              <w:left w:val="single" w:sz="4" w:space="0" w:color="auto"/>
              <w:bottom w:val="single" w:sz="4" w:space="0" w:color="auto"/>
              <w:right w:val="double" w:sz="4" w:space="0" w:color="auto"/>
            </w:tcBorders>
            <w:hideMark/>
          </w:tcPr>
          <w:p w14:paraId="72AB3F97"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септембар - октобар</w:t>
            </w:r>
          </w:p>
        </w:tc>
      </w:tr>
      <w:tr w:rsidR="00732A25" w14:paraId="59AA2903" w14:textId="77777777" w:rsidTr="00732A25">
        <w:trPr>
          <w:gridBefore w:val="1"/>
          <w:wBefore w:w="123" w:type="dxa"/>
          <w:trHeight w:val="178"/>
        </w:trPr>
        <w:tc>
          <w:tcPr>
            <w:tcW w:w="642" w:type="dxa"/>
            <w:vMerge/>
            <w:tcBorders>
              <w:top w:val="single" w:sz="4" w:space="0" w:color="auto"/>
              <w:left w:val="double" w:sz="4" w:space="0" w:color="auto"/>
              <w:bottom w:val="single" w:sz="4" w:space="0" w:color="auto"/>
              <w:right w:val="single" w:sz="4" w:space="0" w:color="auto"/>
            </w:tcBorders>
            <w:vAlign w:val="center"/>
            <w:hideMark/>
          </w:tcPr>
          <w:p w14:paraId="33D333C1"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14:paraId="487546E2" w14:textId="77777777" w:rsidR="00732A25" w:rsidRPr="00732A25" w:rsidRDefault="00732A25" w:rsidP="00732A25">
            <w:pPr>
              <w:spacing w:after="0" w:line="240" w:lineRule="auto"/>
              <w:rPr>
                <w:rFonts w:ascii="Times New Roman" w:hAnsi="Times New Roman" w:cs="Times New Roman"/>
                <w:iCs/>
                <w:sz w:val="24"/>
                <w:szCs w:val="24"/>
                <w:lang w:val="sr-Cyrl-RS"/>
              </w:rPr>
            </w:pPr>
          </w:p>
        </w:tc>
        <w:tc>
          <w:tcPr>
            <w:tcW w:w="281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562D28C9"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1D829B50"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368CFBF1"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Праћење и оцењивање</w:t>
            </w:r>
          </w:p>
        </w:tc>
      </w:tr>
      <w:tr w:rsidR="00732A25" w14:paraId="2F5869E9" w14:textId="77777777" w:rsidTr="00732A25">
        <w:trPr>
          <w:gridBefore w:val="1"/>
          <w:wBefore w:w="123" w:type="dxa"/>
          <w:trHeight w:val="784"/>
        </w:trPr>
        <w:tc>
          <w:tcPr>
            <w:tcW w:w="642" w:type="dxa"/>
            <w:vMerge/>
            <w:tcBorders>
              <w:top w:val="single" w:sz="4" w:space="0" w:color="auto"/>
              <w:left w:val="double" w:sz="4" w:space="0" w:color="auto"/>
              <w:bottom w:val="single" w:sz="4" w:space="0" w:color="auto"/>
              <w:right w:val="single" w:sz="4" w:space="0" w:color="auto"/>
            </w:tcBorders>
            <w:vAlign w:val="center"/>
            <w:hideMark/>
          </w:tcPr>
          <w:p w14:paraId="6FF43779"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14:paraId="0700FF91" w14:textId="77777777" w:rsidR="00732A25" w:rsidRPr="00732A25" w:rsidRDefault="00732A25" w:rsidP="00732A25">
            <w:pPr>
              <w:spacing w:after="0" w:line="240" w:lineRule="auto"/>
              <w:rPr>
                <w:rFonts w:ascii="Times New Roman" w:hAnsi="Times New Roman" w:cs="Times New Roman"/>
                <w:iCs/>
                <w:sz w:val="24"/>
                <w:szCs w:val="24"/>
                <w:lang w:val="sr-Cyrl-RS"/>
              </w:rPr>
            </w:pPr>
          </w:p>
        </w:tc>
        <w:tc>
          <w:tcPr>
            <w:tcW w:w="2816" w:type="dxa"/>
            <w:gridSpan w:val="4"/>
            <w:tcBorders>
              <w:top w:val="single" w:sz="4" w:space="0" w:color="auto"/>
              <w:left w:val="single" w:sz="4" w:space="0" w:color="auto"/>
              <w:bottom w:val="single" w:sz="4" w:space="0" w:color="auto"/>
              <w:right w:val="single" w:sz="4" w:space="0" w:color="auto"/>
            </w:tcBorders>
            <w:hideMark/>
          </w:tcPr>
          <w:p w14:paraId="4C5912A6"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рачунари</w:t>
            </w:r>
          </w:p>
          <w:p w14:paraId="102D5442"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видео – бим</w:t>
            </w:r>
          </w:p>
          <w:p w14:paraId="3606154F"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RS"/>
              </w:rPr>
              <w:t>рачунарске компоненте</w:t>
            </w:r>
          </w:p>
          <w:p w14:paraId="0293266D"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RS"/>
              </w:rPr>
              <w:t>рачунарска мрежа</w:t>
            </w:r>
          </w:p>
          <w:p w14:paraId="73342C8F" w14:textId="77777777" w:rsidR="00732A25" w:rsidRDefault="00732A25" w:rsidP="00732A25">
            <w:pPr>
              <w:spacing w:after="0" w:line="240" w:lineRule="auto"/>
              <w:rPr>
                <w:rFonts w:ascii="Times New Roman" w:hAnsi="Times New Roman" w:cs="Times New Roman"/>
                <w:sz w:val="24"/>
                <w:szCs w:val="24"/>
                <w:lang w:val="sr-Cyrl-RS"/>
              </w:rPr>
            </w:pPr>
          </w:p>
          <w:p w14:paraId="40532427" w14:textId="77777777" w:rsidR="00732A25" w:rsidRDefault="00732A25" w:rsidP="00732A25">
            <w:pPr>
              <w:spacing w:after="0" w:line="240" w:lineRule="auto"/>
              <w:rPr>
                <w:rFonts w:ascii="Times New Roman" w:hAnsi="Times New Roman" w:cs="Times New Roman"/>
                <w:sz w:val="24"/>
                <w:szCs w:val="24"/>
                <w:lang w:val="sr-Cyrl-RS"/>
              </w:rPr>
            </w:pPr>
          </w:p>
          <w:p w14:paraId="6420843B" w14:textId="77777777" w:rsidR="00732A25" w:rsidRDefault="00732A25" w:rsidP="00732A25">
            <w:pPr>
              <w:spacing w:after="0" w:line="240" w:lineRule="auto"/>
              <w:rPr>
                <w:rFonts w:ascii="Times New Roman" w:hAnsi="Times New Roman" w:cs="Times New Roman"/>
                <w:sz w:val="24"/>
                <w:szCs w:val="24"/>
                <w:lang w:val="sr-Cyrl-RS"/>
              </w:rPr>
            </w:pPr>
          </w:p>
          <w:p w14:paraId="335439F5" w14:textId="77777777" w:rsidR="00732A25" w:rsidRDefault="00732A25" w:rsidP="00732A25">
            <w:pPr>
              <w:spacing w:after="0" w:line="240" w:lineRule="auto"/>
              <w:rPr>
                <w:rFonts w:ascii="Times New Roman" w:hAnsi="Times New Roman" w:cs="Times New Roman"/>
                <w:sz w:val="24"/>
                <w:szCs w:val="24"/>
                <w:lang w:val="sr-Cyrl-RS"/>
              </w:rPr>
            </w:pPr>
          </w:p>
          <w:p w14:paraId="35D9A16B" w14:textId="77777777" w:rsidR="00732A25" w:rsidRDefault="00732A25" w:rsidP="00732A25">
            <w:pPr>
              <w:spacing w:after="0" w:line="240" w:lineRule="auto"/>
              <w:rPr>
                <w:rFonts w:ascii="Times New Roman" w:hAnsi="Times New Roman" w:cs="Times New Roman"/>
                <w:sz w:val="24"/>
                <w:szCs w:val="24"/>
                <w:lang w:val="sr-Cyrl-RS"/>
              </w:rPr>
            </w:pPr>
          </w:p>
          <w:p w14:paraId="52D689DE" w14:textId="77777777" w:rsidR="00732A25" w:rsidRDefault="00732A25" w:rsidP="00732A25">
            <w:pPr>
              <w:spacing w:after="0" w:line="240" w:lineRule="auto"/>
              <w:rPr>
                <w:rFonts w:ascii="Times New Roman" w:hAnsi="Times New Roman" w:cs="Times New Roman"/>
                <w:sz w:val="24"/>
                <w:szCs w:val="24"/>
                <w:lang w:val="sr-Cyrl-RS"/>
              </w:rPr>
            </w:pPr>
          </w:p>
          <w:p w14:paraId="1AA450B6" w14:textId="77777777" w:rsidR="00732A25" w:rsidRDefault="00732A25" w:rsidP="00732A25">
            <w:pPr>
              <w:spacing w:after="0" w:line="240" w:lineRule="auto"/>
              <w:rPr>
                <w:rFonts w:ascii="Times New Roman" w:hAnsi="Times New Roman" w:cs="Times New Roman"/>
                <w:sz w:val="24"/>
                <w:szCs w:val="24"/>
                <w:lang w:val="sr-Cyrl-RS"/>
              </w:rPr>
            </w:pPr>
          </w:p>
          <w:p w14:paraId="226C4D6B" w14:textId="1DF9FE7A" w:rsidR="00732A25" w:rsidRPr="00732A25" w:rsidRDefault="00732A25" w:rsidP="00732A25">
            <w:pPr>
              <w:spacing w:after="0" w:line="240" w:lineRule="auto"/>
              <w:rPr>
                <w:rFonts w:ascii="Times New Roman" w:hAnsi="Times New Roman" w:cs="Times New Roman"/>
                <w:sz w:val="24"/>
                <w:szCs w:val="24"/>
                <w:lang w:val="sr-Cyrl-CS"/>
              </w:rPr>
            </w:pPr>
          </w:p>
        </w:tc>
        <w:tc>
          <w:tcPr>
            <w:tcW w:w="3240" w:type="dxa"/>
            <w:gridSpan w:val="5"/>
            <w:tcBorders>
              <w:top w:val="single" w:sz="4" w:space="0" w:color="auto"/>
              <w:left w:val="single" w:sz="4" w:space="0" w:color="auto"/>
              <w:bottom w:val="single" w:sz="4" w:space="0" w:color="auto"/>
              <w:right w:val="single" w:sz="4" w:space="0" w:color="auto"/>
            </w:tcBorders>
            <w:hideMark/>
          </w:tcPr>
          <w:p w14:paraId="2FE2D3EB" w14:textId="77777777" w:rsidR="00732A25" w:rsidRPr="00732A25" w:rsidRDefault="00732A25" w:rsidP="00732A25">
            <w:pPr>
              <w:numPr>
                <w:ilvl w:val="0"/>
                <w:numId w:val="6"/>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RS"/>
              </w:rPr>
              <w:t>математика</w:t>
            </w:r>
          </w:p>
          <w:p w14:paraId="2BE8B43E" w14:textId="77777777" w:rsidR="00732A25" w:rsidRPr="00732A25" w:rsidRDefault="00732A25" w:rsidP="00732A25">
            <w:pPr>
              <w:numPr>
                <w:ilvl w:val="0"/>
                <w:numId w:val="6"/>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енглески  језик </w:t>
            </w:r>
          </w:p>
        </w:tc>
        <w:tc>
          <w:tcPr>
            <w:tcW w:w="4457" w:type="dxa"/>
            <w:gridSpan w:val="8"/>
            <w:tcBorders>
              <w:top w:val="single" w:sz="4" w:space="0" w:color="auto"/>
              <w:left w:val="single" w:sz="4" w:space="0" w:color="auto"/>
              <w:bottom w:val="single" w:sz="4" w:space="0" w:color="auto"/>
              <w:right w:val="double" w:sz="4" w:space="0" w:color="auto"/>
            </w:tcBorders>
            <w:hideMark/>
          </w:tcPr>
          <w:p w14:paraId="19576825"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тест знања</w:t>
            </w:r>
          </w:p>
          <w:p w14:paraId="49432111"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активност на часу </w:t>
            </w:r>
          </w:p>
        </w:tc>
      </w:tr>
      <w:tr w:rsidR="00732A25" w14:paraId="2026E811" w14:textId="77777777" w:rsidTr="00732A25">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4FA85118"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lastRenderedPageBreak/>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73BDC1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1E780893"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2"/>
            <w:tcBorders>
              <w:top w:val="double" w:sz="4" w:space="0" w:color="auto"/>
              <w:left w:val="single" w:sz="4" w:space="0" w:color="auto"/>
              <w:bottom w:val="single" w:sz="4" w:space="0" w:color="auto"/>
              <w:right w:val="double" w:sz="4" w:space="0" w:color="auto"/>
            </w:tcBorders>
            <w:shd w:val="clear" w:color="auto" w:fill="E6E6E6"/>
            <w:vAlign w:val="center"/>
            <w:hideMark/>
          </w:tcPr>
          <w:p w14:paraId="7DEDA02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732A25" w14:paraId="158414F8" w14:textId="77777777" w:rsidTr="00732A25">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14:paraId="0FA1A8A0"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14:paraId="47CEAA70"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2880" w:type="dxa"/>
            <w:gridSpan w:val="5"/>
            <w:vMerge/>
            <w:tcBorders>
              <w:top w:val="double" w:sz="4" w:space="0" w:color="auto"/>
              <w:left w:val="single" w:sz="4" w:space="0" w:color="auto"/>
              <w:bottom w:val="single" w:sz="4" w:space="0" w:color="auto"/>
              <w:right w:val="single" w:sz="4" w:space="0" w:color="auto"/>
            </w:tcBorders>
            <w:vAlign w:val="center"/>
            <w:hideMark/>
          </w:tcPr>
          <w:p w14:paraId="5E6D59E3"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241E331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59A6966"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7FCA2D71"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A3E3B8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107E0D59"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4ED2D35E"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14:paraId="0903944B"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695CBE3C"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14:paraId="25FAFE7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14:paraId="29008F3E"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732A25" w14:paraId="43810254" w14:textId="77777777" w:rsidTr="00732A25">
        <w:trPr>
          <w:gridBefore w:val="1"/>
          <w:wBefore w:w="123" w:type="dxa"/>
          <w:trHeight w:val="1042"/>
        </w:trPr>
        <w:tc>
          <w:tcPr>
            <w:tcW w:w="642" w:type="dxa"/>
            <w:vMerge w:val="restart"/>
            <w:tcBorders>
              <w:top w:val="single" w:sz="4" w:space="0" w:color="auto"/>
              <w:left w:val="double" w:sz="4" w:space="0" w:color="auto"/>
              <w:bottom w:val="double" w:sz="4" w:space="0" w:color="auto"/>
              <w:right w:val="single" w:sz="4" w:space="0" w:color="auto"/>
            </w:tcBorders>
            <w:hideMark/>
          </w:tcPr>
          <w:p w14:paraId="07252099" w14:textId="77777777" w:rsidR="00732A25" w:rsidRPr="00732A25" w:rsidRDefault="00732A25" w:rsidP="00732A25">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2.</w:t>
            </w:r>
          </w:p>
        </w:tc>
        <w:tc>
          <w:tcPr>
            <w:tcW w:w="3068" w:type="dxa"/>
            <w:vMerge w:val="restart"/>
            <w:tcBorders>
              <w:top w:val="single" w:sz="4" w:space="0" w:color="auto"/>
              <w:left w:val="single" w:sz="4" w:space="0" w:color="auto"/>
              <w:bottom w:val="double" w:sz="4" w:space="0" w:color="auto"/>
              <w:right w:val="single" w:sz="4" w:space="0" w:color="auto"/>
            </w:tcBorders>
            <w:hideMark/>
          </w:tcPr>
          <w:p w14:paraId="36605165" w14:textId="77777777" w:rsidR="00732A25" w:rsidRPr="00732A25" w:rsidRDefault="00732A25" w:rsidP="00732A25">
            <w:pPr>
              <w:pStyle w:val="Heading8"/>
              <w:spacing w:before="0" w:line="240" w:lineRule="auto"/>
              <w:rPr>
                <w:rFonts w:ascii="Times New Roman" w:hAnsi="Times New Roman" w:cs="Times New Roman"/>
                <w:i/>
                <w:sz w:val="24"/>
                <w:szCs w:val="24"/>
                <w:lang w:val="sr-Cyrl-RS"/>
              </w:rPr>
            </w:pPr>
            <w:r w:rsidRPr="00732A25">
              <w:rPr>
                <w:rFonts w:ascii="Times New Roman" w:hAnsi="Times New Roman" w:cs="Times New Roman"/>
                <w:sz w:val="24"/>
                <w:szCs w:val="24"/>
                <w:lang w:val="sr-Cyrl-RS"/>
              </w:rPr>
              <w:t>Дигитални уређаји и интернет</w:t>
            </w:r>
          </w:p>
        </w:tc>
        <w:tc>
          <w:tcPr>
            <w:tcW w:w="2880" w:type="dxa"/>
            <w:gridSpan w:val="5"/>
            <w:tcBorders>
              <w:top w:val="single" w:sz="4" w:space="0" w:color="auto"/>
              <w:left w:val="single" w:sz="4" w:space="0" w:color="auto"/>
              <w:bottom w:val="single" w:sz="4" w:space="0" w:color="auto"/>
              <w:right w:val="single" w:sz="4" w:space="0" w:color="auto"/>
            </w:tcBorders>
          </w:tcPr>
          <w:p w14:paraId="281F51EE" w14:textId="77777777" w:rsidR="00732A25" w:rsidRPr="00732A25" w:rsidRDefault="00732A25" w:rsidP="00732A25">
            <w:pPr>
              <w:numPr>
                <w:ilvl w:val="0"/>
                <w:numId w:val="15"/>
              </w:numPr>
              <w:tabs>
                <w:tab w:val="clear" w:pos="0"/>
                <w:tab w:val="num" w:pos="266"/>
              </w:tabs>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Оспособљавање ученика за коришћење основних могућности оперативног система</w:t>
            </w:r>
          </w:p>
          <w:p w14:paraId="5496E0D1" w14:textId="77777777" w:rsidR="00732A25" w:rsidRPr="00732A25" w:rsidRDefault="00732A25" w:rsidP="00732A25">
            <w:pPr>
              <w:numPr>
                <w:ilvl w:val="0"/>
                <w:numId w:val="15"/>
              </w:numPr>
              <w:tabs>
                <w:tab w:val="clear" w:pos="0"/>
                <w:tab w:val="num" w:pos="266"/>
              </w:tabs>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Оспособљавање ученика</w:t>
            </w:r>
            <w:r w:rsidRPr="00732A25">
              <w:rPr>
                <w:rFonts w:ascii="Times New Roman" w:hAnsi="Times New Roman" w:cs="Times New Roman"/>
                <w:bCs/>
                <w:sz w:val="24"/>
                <w:szCs w:val="24"/>
                <w:lang w:val="sr-Latn-RS"/>
              </w:rPr>
              <w:t xml:space="preserve"> </w:t>
            </w:r>
            <w:r w:rsidRPr="00732A25">
              <w:rPr>
                <w:rFonts w:ascii="Times New Roman" w:hAnsi="Times New Roman" w:cs="Times New Roman"/>
                <w:bCs/>
                <w:sz w:val="24"/>
                <w:szCs w:val="24"/>
                <w:lang w:val="sr-Cyrl-CS"/>
              </w:rPr>
              <w:t>за коришћење Интернет</w:t>
            </w:r>
            <w:r w:rsidRPr="00732A25">
              <w:rPr>
                <w:rFonts w:ascii="Times New Roman" w:hAnsi="Times New Roman" w:cs="Times New Roman"/>
                <w:bCs/>
                <w:sz w:val="24"/>
                <w:szCs w:val="24"/>
                <w:lang w:val="sr-Latn-RS"/>
              </w:rPr>
              <w:t xml:space="preserve"> </w:t>
            </w:r>
            <w:r w:rsidRPr="00732A25">
              <w:rPr>
                <w:rFonts w:ascii="Times New Roman" w:hAnsi="Times New Roman" w:cs="Times New Roman"/>
                <w:bCs/>
                <w:sz w:val="24"/>
                <w:szCs w:val="24"/>
                <w:lang w:val="sr-Cyrl-CS"/>
              </w:rPr>
              <w:t>сервиса, коришћење</w:t>
            </w:r>
            <w:r w:rsidRPr="00732A25">
              <w:rPr>
                <w:rFonts w:ascii="Times New Roman" w:hAnsi="Times New Roman" w:cs="Times New Roman"/>
                <w:bCs/>
                <w:sz w:val="24"/>
                <w:szCs w:val="24"/>
                <w:lang w:val="sr-Latn-RS"/>
              </w:rPr>
              <w:t xml:space="preserve"> </w:t>
            </w:r>
            <w:r w:rsidRPr="00732A25">
              <w:rPr>
                <w:rFonts w:ascii="Times New Roman" w:hAnsi="Times New Roman" w:cs="Times New Roman"/>
                <w:bCs/>
                <w:sz w:val="24"/>
                <w:szCs w:val="24"/>
                <w:lang w:val="sr-Cyrl-CS"/>
              </w:rPr>
              <w:t>ресурса локалне мреже и</w:t>
            </w:r>
            <w:r w:rsidRPr="00732A25">
              <w:rPr>
                <w:rFonts w:ascii="Times New Roman" w:hAnsi="Times New Roman" w:cs="Times New Roman"/>
                <w:bCs/>
                <w:sz w:val="24"/>
                <w:szCs w:val="24"/>
                <w:lang w:val="sr-Latn-RS"/>
              </w:rPr>
              <w:t xml:space="preserve"> </w:t>
            </w:r>
            <w:r w:rsidRPr="00732A25">
              <w:rPr>
                <w:rFonts w:ascii="Times New Roman" w:hAnsi="Times New Roman" w:cs="Times New Roman"/>
                <w:bCs/>
                <w:sz w:val="24"/>
                <w:szCs w:val="24"/>
                <w:lang w:val="sr-Cyrl-CS"/>
              </w:rPr>
              <w:t>упознавање са принципом</w:t>
            </w:r>
            <w:r w:rsidRPr="00732A25">
              <w:rPr>
                <w:rFonts w:ascii="Times New Roman" w:hAnsi="Times New Roman" w:cs="Times New Roman"/>
                <w:bCs/>
                <w:sz w:val="24"/>
                <w:szCs w:val="24"/>
                <w:lang w:val="sr-Latn-RS"/>
              </w:rPr>
              <w:t xml:space="preserve"> </w:t>
            </w:r>
            <w:r w:rsidRPr="00732A25">
              <w:rPr>
                <w:rFonts w:ascii="Times New Roman" w:hAnsi="Times New Roman" w:cs="Times New Roman"/>
                <w:bCs/>
                <w:sz w:val="24"/>
                <w:szCs w:val="24"/>
                <w:lang w:val="sr-Cyrl-CS"/>
              </w:rPr>
              <w:t>функционисања</w:t>
            </w:r>
            <w:r w:rsidRPr="00732A25">
              <w:rPr>
                <w:rFonts w:ascii="Times New Roman" w:hAnsi="Times New Roman" w:cs="Times New Roman"/>
                <w:bCs/>
                <w:sz w:val="24"/>
                <w:szCs w:val="24"/>
                <w:lang w:val="sr-Latn-RS"/>
              </w:rPr>
              <w:t xml:space="preserve"> </w:t>
            </w:r>
            <w:r w:rsidRPr="00732A25">
              <w:rPr>
                <w:rFonts w:ascii="Times New Roman" w:hAnsi="Times New Roman" w:cs="Times New Roman"/>
                <w:bCs/>
                <w:sz w:val="24"/>
                <w:szCs w:val="24"/>
                <w:lang w:val="sr-Cyrl-CS"/>
              </w:rPr>
              <w:t>глобалних мрежа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3B3B8519" w14:textId="77777777" w:rsidR="00732A25" w:rsidRPr="00732A25" w:rsidRDefault="00732A25" w:rsidP="00732A25">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Cyrl-RS"/>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756DDB62" w14:textId="77777777" w:rsidR="00732A25" w:rsidRPr="00732A25" w:rsidRDefault="00732A25" w:rsidP="00732A25">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Cyrl-RS"/>
              </w:rPr>
              <w:t>10</w:t>
            </w:r>
          </w:p>
        </w:tc>
        <w:tc>
          <w:tcPr>
            <w:tcW w:w="1611" w:type="dxa"/>
            <w:gridSpan w:val="2"/>
            <w:tcBorders>
              <w:top w:val="single" w:sz="4" w:space="0" w:color="auto"/>
              <w:left w:val="single" w:sz="4" w:space="0" w:color="auto"/>
              <w:bottom w:val="single" w:sz="4" w:space="0" w:color="auto"/>
              <w:right w:val="single" w:sz="4" w:space="0" w:color="auto"/>
            </w:tcBorders>
            <w:vAlign w:val="center"/>
          </w:tcPr>
          <w:p w14:paraId="12862D80"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14:paraId="408C3462" w14:textId="77777777" w:rsidR="00732A25" w:rsidRPr="00732A25" w:rsidRDefault="00732A25" w:rsidP="00732A25">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5DC265DF"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05CB06CA"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14:paraId="58D020A3"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r>
      <w:tr w:rsidR="00732A25" w14:paraId="2A1A5391" w14:textId="77777777" w:rsidTr="00732A25">
        <w:trPr>
          <w:gridBefore w:val="1"/>
          <w:wBefore w:w="123" w:type="dxa"/>
          <w:trHeight w:val="210"/>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474326AF"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762FDD10" w14:textId="77777777" w:rsidR="00732A25" w:rsidRPr="00732A25" w:rsidRDefault="00732A25" w:rsidP="00732A25">
            <w:pPr>
              <w:spacing w:after="0" w:line="240" w:lineRule="auto"/>
              <w:rPr>
                <w:rFonts w:ascii="Times New Roman" w:hAnsi="Times New Roman" w:cs="Times New Roman"/>
                <w:iCs/>
                <w:sz w:val="24"/>
                <w:szCs w:val="24"/>
                <w:lang w:val="sr-Cyrl-RS"/>
              </w:rPr>
            </w:pPr>
          </w:p>
        </w:tc>
        <w:tc>
          <w:tcPr>
            <w:tcW w:w="3960"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2540B8AF"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EF9CD71"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60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04B46EA"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51" w:type="dxa"/>
            <w:gridSpan w:val="4"/>
            <w:tcBorders>
              <w:top w:val="single" w:sz="4" w:space="0" w:color="auto"/>
              <w:left w:val="single" w:sz="4" w:space="0" w:color="auto"/>
              <w:bottom w:val="single" w:sz="4" w:space="0" w:color="auto"/>
              <w:right w:val="double" w:sz="4" w:space="0" w:color="auto"/>
            </w:tcBorders>
            <w:shd w:val="clear" w:color="auto" w:fill="D9D9D9"/>
            <w:vAlign w:val="center"/>
            <w:hideMark/>
          </w:tcPr>
          <w:p w14:paraId="32EC30D6"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732A25" w14:paraId="485A0482" w14:textId="77777777" w:rsidTr="00732A25">
        <w:trPr>
          <w:gridBefore w:val="1"/>
          <w:wBefore w:w="123" w:type="dxa"/>
          <w:trHeight w:val="1262"/>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4F04A2A3"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7FE0338F" w14:textId="77777777" w:rsidR="00732A25" w:rsidRPr="00732A25" w:rsidRDefault="00732A25" w:rsidP="00732A25">
            <w:pPr>
              <w:spacing w:after="0" w:line="240" w:lineRule="auto"/>
              <w:rPr>
                <w:rFonts w:ascii="Times New Roman" w:hAnsi="Times New Roman" w:cs="Times New Roman"/>
                <w:iCs/>
                <w:sz w:val="24"/>
                <w:szCs w:val="24"/>
                <w:lang w:val="sr-Cyrl-RS"/>
              </w:rPr>
            </w:pPr>
          </w:p>
        </w:tc>
        <w:tc>
          <w:tcPr>
            <w:tcW w:w="3960" w:type="dxa"/>
            <w:gridSpan w:val="7"/>
            <w:tcBorders>
              <w:top w:val="single" w:sz="4" w:space="0" w:color="auto"/>
              <w:left w:val="single" w:sz="4" w:space="0" w:color="auto"/>
              <w:bottom w:val="single" w:sz="4" w:space="0" w:color="auto"/>
              <w:right w:val="single" w:sz="4" w:space="0" w:color="auto"/>
            </w:tcBorders>
            <w:vAlign w:val="center"/>
            <w:hideMark/>
          </w:tcPr>
          <w:p w14:paraId="5726E7D0" w14:textId="77777777" w:rsidR="00732A25" w:rsidRPr="00732A25" w:rsidRDefault="00732A25" w:rsidP="00732A25">
            <w:pPr>
              <w:numPr>
                <w:ilvl w:val="0"/>
                <w:numId w:val="15"/>
              </w:numPr>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разликује елементе графичког корисничког интерфејса</w:t>
            </w:r>
          </w:p>
          <w:p w14:paraId="0A9801F0"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прилагоди радно окружење кроз основна подешавања</w:t>
            </w:r>
          </w:p>
          <w:p w14:paraId="048F12D5"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инсталира и деинсталира корисничке програме</w:t>
            </w:r>
          </w:p>
          <w:p w14:paraId="7FD22328"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објасни начине прикључивања и подешавања спољашњих уређаја (штампача, скенера, пројектора</w:t>
            </w:r>
            <w:r w:rsidRPr="00732A25">
              <w:rPr>
                <w:bCs/>
              </w:rPr>
              <w:t>..</w:t>
            </w:r>
            <w:r w:rsidRPr="00732A25">
              <w:rPr>
                <w:bCs/>
                <w:lang w:val="sr-Cyrl-CS"/>
              </w:rPr>
              <w:t>)</w:t>
            </w:r>
          </w:p>
          <w:p w14:paraId="3B9BB50F"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 xml:space="preserve">приступа интернету, самостално претражује, проналази информације у дигиталном </w:t>
            </w:r>
            <w:r w:rsidRPr="00732A25">
              <w:rPr>
                <w:bCs/>
                <w:lang w:val="sr-Cyrl-CS"/>
              </w:rPr>
              <w:lastRenderedPageBreak/>
              <w:t>окружењу и преузима их на свој уређај</w:t>
            </w:r>
          </w:p>
          <w:p w14:paraId="5F7DE048"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организује датотеке на локалном и дељеном складишту</w:t>
            </w:r>
          </w:p>
          <w:p w14:paraId="7B121035"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класификује информације са интернета и процењује њихов квалитет и поузданост;</w:t>
            </w:r>
          </w:p>
          <w:p w14:paraId="7F04AA3A"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користи сервисе интернета који одговарају његовом стручном усмерењу</w:t>
            </w:r>
          </w:p>
          <w:p w14:paraId="296D7894" w14:textId="303326A0"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спроводи поступке за заштиту личних података и приватности на интернету</w:t>
            </w:r>
          </w:p>
        </w:tc>
        <w:tc>
          <w:tcPr>
            <w:tcW w:w="2096" w:type="dxa"/>
            <w:gridSpan w:val="2"/>
            <w:tcBorders>
              <w:top w:val="single" w:sz="4" w:space="0" w:color="auto"/>
              <w:left w:val="single" w:sz="4" w:space="0" w:color="auto"/>
              <w:bottom w:val="single" w:sz="4" w:space="0" w:color="auto"/>
              <w:right w:val="single" w:sz="4" w:space="0" w:color="auto"/>
            </w:tcBorders>
            <w:hideMark/>
          </w:tcPr>
          <w:p w14:paraId="67B795DD" w14:textId="77777777" w:rsidR="00732A25" w:rsidRPr="00732A25" w:rsidRDefault="00732A25" w:rsidP="00732A25">
            <w:pPr>
              <w:numPr>
                <w:ilvl w:val="0"/>
                <w:numId w:val="3"/>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lastRenderedPageBreak/>
              <w:t>фронтални</w:t>
            </w:r>
          </w:p>
          <w:p w14:paraId="08FD1FCC" w14:textId="77777777" w:rsidR="00732A25" w:rsidRPr="00732A25" w:rsidRDefault="00732A25" w:rsidP="00732A25">
            <w:pPr>
              <w:numPr>
                <w:ilvl w:val="0"/>
                <w:numId w:val="3"/>
              </w:numPr>
              <w:spacing w:after="0" w:line="240" w:lineRule="auto"/>
              <w:rPr>
                <w:rFonts w:ascii="Times New Roman" w:hAnsi="Times New Roman" w:cs="Times New Roman"/>
                <w:sz w:val="24"/>
                <w:szCs w:val="24"/>
              </w:rPr>
            </w:pPr>
            <w:r w:rsidRPr="00732A25">
              <w:rPr>
                <w:rFonts w:ascii="Times New Roman" w:hAnsi="Times New Roman" w:cs="Times New Roman"/>
                <w:sz w:val="24"/>
                <w:szCs w:val="24"/>
                <w:lang w:val="sr-Cyrl-CS"/>
              </w:rPr>
              <w:t>групни</w:t>
            </w:r>
          </w:p>
          <w:p w14:paraId="71B986C9" w14:textId="77777777" w:rsidR="00732A25" w:rsidRPr="00732A25" w:rsidRDefault="00732A25" w:rsidP="00732A25">
            <w:pPr>
              <w:numPr>
                <w:ilvl w:val="0"/>
                <w:numId w:val="3"/>
              </w:numPr>
              <w:spacing w:after="0" w:line="240" w:lineRule="auto"/>
              <w:rPr>
                <w:rFonts w:ascii="Times New Roman" w:hAnsi="Times New Roman" w:cs="Times New Roman"/>
                <w:sz w:val="24"/>
                <w:szCs w:val="24"/>
              </w:rPr>
            </w:pPr>
            <w:r w:rsidRPr="00732A25">
              <w:rPr>
                <w:rFonts w:ascii="Times New Roman" w:hAnsi="Times New Roman" w:cs="Times New Roman"/>
                <w:sz w:val="24"/>
                <w:szCs w:val="24"/>
                <w:lang w:val="sr-Cyrl-CS"/>
              </w:rPr>
              <w:t>индивидуални</w:t>
            </w:r>
          </w:p>
        </w:tc>
        <w:tc>
          <w:tcPr>
            <w:tcW w:w="2606" w:type="dxa"/>
            <w:gridSpan w:val="4"/>
            <w:tcBorders>
              <w:top w:val="single" w:sz="4" w:space="0" w:color="auto"/>
              <w:left w:val="single" w:sz="4" w:space="0" w:color="auto"/>
              <w:bottom w:val="single" w:sz="4" w:space="0" w:color="auto"/>
              <w:right w:val="single" w:sz="4" w:space="0" w:color="auto"/>
            </w:tcBorders>
            <w:hideMark/>
          </w:tcPr>
          <w:p w14:paraId="7574B744"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монолошко – дијалошка</w:t>
            </w:r>
          </w:p>
          <w:p w14:paraId="19A79B6D"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радни листови</w:t>
            </w:r>
          </w:p>
          <w:p w14:paraId="4E02517B"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вербални</w:t>
            </w:r>
          </w:p>
          <w:p w14:paraId="49FCADF4"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демонстративни</w:t>
            </w:r>
          </w:p>
          <w:p w14:paraId="7DAA5469"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практичан рад</w:t>
            </w:r>
          </w:p>
          <w:p w14:paraId="0A753A22"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решавање проблема</w:t>
            </w:r>
          </w:p>
          <w:p w14:paraId="4E43D2BD"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ситуације за учење</w:t>
            </w:r>
          </w:p>
        </w:tc>
        <w:tc>
          <w:tcPr>
            <w:tcW w:w="1851" w:type="dxa"/>
            <w:gridSpan w:val="4"/>
            <w:tcBorders>
              <w:top w:val="single" w:sz="4" w:space="0" w:color="auto"/>
              <w:left w:val="single" w:sz="4" w:space="0" w:color="auto"/>
              <w:bottom w:val="single" w:sz="4" w:space="0" w:color="auto"/>
              <w:right w:val="double" w:sz="4" w:space="0" w:color="auto"/>
            </w:tcBorders>
            <w:hideMark/>
          </w:tcPr>
          <w:p w14:paraId="1AF872D5"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октобар – новембар</w:t>
            </w:r>
          </w:p>
        </w:tc>
      </w:tr>
      <w:tr w:rsidR="00732A25" w14:paraId="1EE34CAD" w14:textId="77777777" w:rsidTr="00732A25">
        <w:trPr>
          <w:gridBefore w:val="1"/>
          <w:wBefore w:w="123" w:type="dxa"/>
          <w:trHeight w:val="245"/>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406BD2BB"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0380322B" w14:textId="77777777" w:rsidR="00732A25" w:rsidRPr="00732A25" w:rsidRDefault="00732A25" w:rsidP="00732A25">
            <w:pPr>
              <w:spacing w:after="0" w:line="240" w:lineRule="auto"/>
              <w:rPr>
                <w:rFonts w:ascii="Times New Roman" w:hAnsi="Times New Roman" w:cs="Times New Roman"/>
                <w:iCs/>
                <w:sz w:val="24"/>
                <w:szCs w:val="24"/>
                <w:lang w:val="sr-Cyrl-RS"/>
              </w:rPr>
            </w:pPr>
          </w:p>
        </w:tc>
        <w:tc>
          <w:tcPr>
            <w:tcW w:w="263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811541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419"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7BD4DB16"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8"/>
            <w:tcBorders>
              <w:top w:val="single" w:sz="4" w:space="0" w:color="auto"/>
              <w:left w:val="single" w:sz="4" w:space="0" w:color="auto"/>
              <w:bottom w:val="single" w:sz="4" w:space="0" w:color="auto"/>
              <w:right w:val="double" w:sz="4" w:space="0" w:color="auto"/>
            </w:tcBorders>
            <w:shd w:val="clear" w:color="auto" w:fill="D9D9D9"/>
            <w:vAlign w:val="center"/>
            <w:hideMark/>
          </w:tcPr>
          <w:p w14:paraId="2FE5D32E" w14:textId="77777777" w:rsidR="00732A25" w:rsidRPr="00732A25" w:rsidRDefault="00732A25" w:rsidP="00732A25">
            <w:pPr>
              <w:spacing w:after="0" w:line="240" w:lineRule="auto"/>
              <w:jc w:val="center"/>
              <w:rPr>
                <w:rFonts w:ascii="Times New Roman" w:hAnsi="Times New Roman" w:cs="Times New Roman"/>
                <w:sz w:val="24"/>
                <w:szCs w:val="24"/>
                <w:lang w:val="sr-Cyrl-CS"/>
              </w:rPr>
            </w:pPr>
            <w:r w:rsidRPr="00732A25">
              <w:rPr>
                <w:rFonts w:ascii="Times New Roman" w:hAnsi="Times New Roman" w:cs="Times New Roman"/>
                <w:b/>
                <w:sz w:val="24"/>
                <w:szCs w:val="24"/>
                <w:lang w:val="sr-Cyrl-CS"/>
              </w:rPr>
              <w:t>Праћење и оцењивање</w:t>
            </w:r>
          </w:p>
        </w:tc>
      </w:tr>
      <w:tr w:rsidR="00732A25" w14:paraId="1945E8C3" w14:textId="77777777" w:rsidTr="00732A25">
        <w:trPr>
          <w:gridBefore w:val="1"/>
          <w:wBefore w:w="123" w:type="dxa"/>
          <w:trHeight w:val="971"/>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11014ED5"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7A3A0DE1" w14:textId="77777777" w:rsidR="00732A25" w:rsidRPr="00732A25" w:rsidRDefault="00732A25" w:rsidP="00732A25">
            <w:pPr>
              <w:spacing w:after="0" w:line="240" w:lineRule="auto"/>
              <w:rPr>
                <w:rFonts w:ascii="Times New Roman" w:hAnsi="Times New Roman" w:cs="Times New Roman"/>
                <w:iCs/>
                <w:sz w:val="24"/>
                <w:szCs w:val="24"/>
                <w:lang w:val="sr-Cyrl-RS"/>
              </w:rPr>
            </w:pPr>
          </w:p>
        </w:tc>
        <w:tc>
          <w:tcPr>
            <w:tcW w:w="2637" w:type="dxa"/>
            <w:gridSpan w:val="3"/>
            <w:tcBorders>
              <w:top w:val="single" w:sz="4" w:space="0" w:color="auto"/>
              <w:left w:val="single" w:sz="4" w:space="0" w:color="auto"/>
              <w:bottom w:val="single" w:sz="4" w:space="0" w:color="auto"/>
              <w:right w:val="single" w:sz="4" w:space="0" w:color="auto"/>
            </w:tcBorders>
            <w:hideMark/>
          </w:tcPr>
          <w:p w14:paraId="20335C0A"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рачунари</w:t>
            </w:r>
          </w:p>
          <w:p w14:paraId="6D5EA34D"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видео – бим</w:t>
            </w:r>
          </w:p>
          <w:p w14:paraId="62ABBF9A"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RS"/>
              </w:rPr>
              <w:t>штампач</w:t>
            </w:r>
          </w:p>
          <w:p w14:paraId="71E24FE2"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мрежни уређаји</w:t>
            </w:r>
          </w:p>
        </w:tc>
        <w:tc>
          <w:tcPr>
            <w:tcW w:w="3419" w:type="dxa"/>
            <w:gridSpan w:val="6"/>
            <w:tcBorders>
              <w:top w:val="single" w:sz="4" w:space="0" w:color="auto"/>
              <w:left w:val="single" w:sz="4" w:space="0" w:color="auto"/>
              <w:bottom w:val="single" w:sz="4" w:space="0" w:color="auto"/>
              <w:right w:val="single" w:sz="4" w:space="0" w:color="auto"/>
            </w:tcBorders>
            <w:hideMark/>
          </w:tcPr>
          <w:p w14:paraId="121F823F" w14:textId="77777777" w:rsidR="00732A25" w:rsidRPr="00732A25" w:rsidRDefault="00732A25" w:rsidP="00732A25">
            <w:pPr>
              <w:numPr>
                <w:ilvl w:val="0"/>
                <w:numId w:val="6"/>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RS"/>
              </w:rPr>
              <w:t>канцеларијско пословање</w:t>
            </w:r>
          </w:p>
          <w:p w14:paraId="5DD46927" w14:textId="77777777" w:rsidR="00732A25" w:rsidRPr="00732A25" w:rsidRDefault="00732A25" w:rsidP="00732A25">
            <w:pPr>
              <w:numPr>
                <w:ilvl w:val="0"/>
                <w:numId w:val="6"/>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енглески  језик </w:t>
            </w:r>
          </w:p>
        </w:tc>
        <w:tc>
          <w:tcPr>
            <w:tcW w:w="4457" w:type="dxa"/>
            <w:gridSpan w:val="8"/>
            <w:tcBorders>
              <w:top w:val="single" w:sz="4" w:space="0" w:color="auto"/>
              <w:left w:val="single" w:sz="4" w:space="0" w:color="auto"/>
              <w:bottom w:val="single" w:sz="4" w:space="0" w:color="auto"/>
              <w:right w:val="double" w:sz="4" w:space="0" w:color="auto"/>
            </w:tcBorders>
            <w:hideMark/>
          </w:tcPr>
          <w:p w14:paraId="38D2D4D6"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тест знања</w:t>
            </w:r>
          </w:p>
          <w:p w14:paraId="0B3BDD27"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активност на часу </w:t>
            </w:r>
          </w:p>
          <w:p w14:paraId="129FD89E"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праћење практичног рада </w:t>
            </w:r>
          </w:p>
        </w:tc>
      </w:tr>
      <w:tr w:rsidR="00732A25" w14:paraId="4B39A48B" w14:textId="77777777" w:rsidTr="00732A25">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29FF3FA2"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4038E592"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1CBE2F6"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2"/>
            <w:tcBorders>
              <w:top w:val="double" w:sz="4" w:space="0" w:color="auto"/>
              <w:left w:val="single" w:sz="4" w:space="0" w:color="auto"/>
              <w:bottom w:val="single" w:sz="4" w:space="0" w:color="auto"/>
              <w:right w:val="double" w:sz="4" w:space="0" w:color="auto"/>
            </w:tcBorders>
            <w:shd w:val="clear" w:color="auto" w:fill="E6E6E6"/>
            <w:vAlign w:val="center"/>
            <w:hideMark/>
          </w:tcPr>
          <w:p w14:paraId="65CED7CC"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732A25" w14:paraId="5F39B4DC" w14:textId="77777777" w:rsidTr="00732A25">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14:paraId="7D6A56DD"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14:paraId="73934B7A"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2880" w:type="dxa"/>
            <w:gridSpan w:val="5"/>
            <w:vMerge/>
            <w:tcBorders>
              <w:top w:val="double" w:sz="4" w:space="0" w:color="auto"/>
              <w:left w:val="single" w:sz="4" w:space="0" w:color="auto"/>
              <w:bottom w:val="single" w:sz="4" w:space="0" w:color="auto"/>
              <w:right w:val="single" w:sz="4" w:space="0" w:color="auto"/>
            </w:tcBorders>
            <w:vAlign w:val="center"/>
            <w:hideMark/>
          </w:tcPr>
          <w:p w14:paraId="74C37670"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09A38EEB"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2AE73F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59A36CBF"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D8FC70E"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FD464F7"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52321B64"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14:paraId="6751A5F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4259D2DF"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14:paraId="0AFB8770"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14:paraId="6E877FAB"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732A25" w14:paraId="2E8CCCB3" w14:textId="77777777" w:rsidTr="00732A25">
        <w:trPr>
          <w:gridBefore w:val="1"/>
          <w:wBefore w:w="123" w:type="dxa"/>
          <w:trHeight w:val="784"/>
        </w:trPr>
        <w:tc>
          <w:tcPr>
            <w:tcW w:w="642" w:type="dxa"/>
            <w:vMerge w:val="restart"/>
            <w:tcBorders>
              <w:top w:val="single" w:sz="4" w:space="0" w:color="auto"/>
              <w:left w:val="double" w:sz="4" w:space="0" w:color="auto"/>
              <w:bottom w:val="double" w:sz="4" w:space="0" w:color="auto"/>
              <w:right w:val="single" w:sz="4" w:space="0" w:color="auto"/>
            </w:tcBorders>
            <w:hideMark/>
          </w:tcPr>
          <w:p w14:paraId="43DC51EF" w14:textId="77777777" w:rsidR="00732A25" w:rsidRPr="00732A25" w:rsidRDefault="00732A25" w:rsidP="00732A25">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3.</w:t>
            </w:r>
          </w:p>
        </w:tc>
        <w:tc>
          <w:tcPr>
            <w:tcW w:w="3068" w:type="dxa"/>
            <w:vMerge w:val="restart"/>
            <w:tcBorders>
              <w:top w:val="single" w:sz="4" w:space="0" w:color="auto"/>
              <w:left w:val="single" w:sz="4" w:space="0" w:color="auto"/>
              <w:bottom w:val="double" w:sz="4" w:space="0" w:color="auto"/>
              <w:right w:val="single" w:sz="4" w:space="0" w:color="auto"/>
            </w:tcBorders>
            <w:hideMark/>
          </w:tcPr>
          <w:p w14:paraId="76401AE2" w14:textId="77777777" w:rsidR="00732A25" w:rsidRPr="00732A25" w:rsidRDefault="00732A25" w:rsidP="00732A25">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Креирање дигиталних садржаја</w:t>
            </w:r>
          </w:p>
        </w:tc>
        <w:tc>
          <w:tcPr>
            <w:tcW w:w="2880" w:type="dxa"/>
            <w:gridSpan w:val="5"/>
            <w:tcBorders>
              <w:top w:val="single" w:sz="4" w:space="0" w:color="auto"/>
              <w:left w:val="single" w:sz="4" w:space="0" w:color="auto"/>
              <w:bottom w:val="single" w:sz="4" w:space="0" w:color="auto"/>
              <w:right w:val="single" w:sz="4" w:space="0" w:color="auto"/>
            </w:tcBorders>
            <w:hideMark/>
          </w:tcPr>
          <w:p w14:paraId="145440DF" w14:textId="77777777" w:rsidR="00732A25" w:rsidRPr="00732A25" w:rsidRDefault="00732A25" w:rsidP="00572608">
            <w:pPr>
              <w:numPr>
                <w:ilvl w:val="0"/>
                <w:numId w:val="48"/>
              </w:numPr>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Стицање знања, вештина и навика неопходних за успешно коришћење програма за обраду текста</w:t>
            </w:r>
          </w:p>
          <w:p w14:paraId="7F496CB8" w14:textId="77777777" w:rsidR="00732A25" w:rsidRPr="00732A25" w:rsidRDefault="00732A25" w:rsidP="00572608">
            <w:pPr>
              <w:numPr>
                <w:ilvl w:val="0"/>
                <w:numId w:val="48"/>
              </w:numPr>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 xml:space="preserve">Оспособљавање ученика за израду </w:t>
            </w:r>
            <w:r w:rsidRPr="00732A25">
              <w:rPr>
                <w:rFonts w:ascii="Times New Roman" w:hAnsi="Times New Roman" w:cs="Times New Roman"/>
                <w:bCs/>
                <w:sz w:val="24"/>
                <w:szCs w:val="24"/>
                <w:lang w:val="sr-Cyrl-CS"/>
              </w:rPr>
              <w:lastRenderedPageBreak/>
              <w:t>презентација и њихово презентовање</w:t>
            </w:r>
          </w:p>
          <w:p w14:paraId="3EDCDA83" w14:textId="77777777" w:rsidR="00732A25" w:rsidRPr="00732A25" w:rsidRDefault="00732A25" w:rsidP="00572608">
            <w:pPr>
              <w:numPr>
                <w:ilvl w:val="0"/>
                <w:numId w:val="48"/>
              </w:numPr>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Оспособљавање ученика за тумачење и разликовање података и информација кроз табеларно, графичко, текстуално приказивање, проналажење примене, повезивање са претходним знањем из других предмета</w:t>
            </w:r>
          </w:p>
          <w:p w14:paraId="54184291" w14:textId="77771437" w:rsidR="00732A25" w:rsidRPr="00732A25" w:rsidRDefault="00732A25" w:rsidP="00572608">
            <w:pPr>
              <w:numPr>
                <w:ilvl w:val="0"/>
                <w:numId w:val="49"/>
              </w:numPr>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Оспособљавање ученика да одаберу и примењују одговарајућу технологију (алате и сервисе) за реализацију конкретног задатка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41BE95DC" w14:textId="77777777" w:rsidR="00732A25" w:rsidRPr="00732A25" w:rsidRDefault="00732A25" w:rsidP="00732A25">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lastRenderedPageBreak/>
              <w:t>32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787E2F3" w14:textId="77777777" w:rsidR="00732A25" w:rsidRPr="00732A25" w:rsidRDefault="00732A25" w:rsidP="00732A25">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32</w:t>
            </w:r>
          </w:p>
        </w:tc>
        <w:tc>
          <w:tcPr>
            <w:tcW w:w="1611" w:type="dxa"/>
            <w:gridSpan w:val="2"/>
            <w:tcBorders>
              <w:top w:val="single" w:sz="4" w:space="0" w:color="auto"/>
              <w:left w:val="single" w:sz="4" w:space="0" w:color="auto"/>
              <w:bottom w:val="single" w:sz="4" w:space="0" w:color="auto"/>
              <w:right w:val="single" w:sz="4" w:space="0" w:color="auto"/>
            </w:tcBorders>
            <w:vAlign w:val="center"/>
          </w:tcPr>
          <w:p w14:paraId="431A6FCD"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14:paraId="683FD80C"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450369F"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444C720A"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14:paraId="43BFC246"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r>
      <w:tr w:rsidR="00732A25" w14:paraId="6CD84EA0" w14:textId="77777777" w:rsidTr="00732A25">
        <w:trPr>
          <w:gridBefore w:val="1"/>
          <w:wBefore w:w="123" w:type="dxa"/>
          <w:trHeight w:val="326"/>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6A95BDA0"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0D9891B9"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899"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311B1D9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157"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84A998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0F06C97"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hideMark/>
          </w:tcPr>
          <w:p w14:paraId="0282BEA4"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732A25" w14:paraId="5745983F" w14:textId="77777777" w:rsidTr="00732A25">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414D410B"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4BC52993"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899" w:type="dxa"/>
            <w:gridSpan w:val="6"/>
            <w:tcBorders>
              <w:top w:val="single" w:sz="4" w:space="0" w:color="auto"/>
              <w:left w:val="single" w:sz="4" w:space="0" w:color="auto"/>
              <w:bottom w:val="single" w:sz="4" w:space="0" w:color="auto"/>
              <w:right w:val="single" w:sz="4" w:space="0" w:color="auto"/>
            </w:tcBorders>
            <w:hideMark/>
          </w:tcPr>
          <w:p w14:paraId="65D8B96D"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ефикасно и тачно уноси и уређује неформатиран текст, поштујући правила језичког и дигиталног правописа;</w:t>
            </w:r>
          </w:p>
          <w:p w14:paraId="464E804F"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користи функционалнoсти намењене сарадничком раду;</w:t>
            </w:r>
          </w:p>
          <w:p w14:paraId="4C9D3E40"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примени основне и напредније елементе форматирања и структуирања стручног текста;</w:t>
            </w:r>
          </w:p>
          <w:p w14:paraId="4769F823"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lastRenderedPageBreak/>
              <w:t>примени параметре стилизовања текста на нивоу карактера, параграфа и страница;</w:t>
            </w:r>
          </w:p>
          <w:p w14:paraId="47613D37"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користи, креира и одржава именоване</w:t>
            </w:r>
            <w:r w:rsidRPr="00732A25">
              <w:rPr>
                <w:color w:val="000000"/>
                <w:lang w:val="sr-Cyrl-CS"/>
              </w:rPr>
              <w:t xml:space="preserve"> </w:t>
            </w:r>
            <w:r w:rsidRPr="00732A25">
              <w:rPr>
                <w:bCs/>
                <w:lang w:val="sr-Cyrl-CS"/>
              </w:rPr>
              <w:t>стилове и табелу садржаја документа;</w:t>
            </w:r>
          </w:p>
          <w:p w14:paraId="78765366"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припреми документ за штампу и одштампа га;</w:t>
            </w:r>
          </w:p>
          <w:p w14:paraId="6E6A69E3"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креира растерску и векторску слику у изабраном програму;</w:t>
            </w:r>
          </w:p>
          <w:p w14:paraId="036D10CC"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користи алате за уређивање и трансформацију слике;</w:t>
            </w:r>
          </w:p>
          <w:p w14:paraId="0A2A01CF"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оптимизује слику за приказ на различитим медијима и сачува је у одговарајућем формату;</w:t>
            </w:r>
          </w:p>
          <w:p w14:paraId="08940F4F"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користи алат за уређивање аудио и видео-записа;</w:t>
            </w:r>
          </w:p>
          <w:p w14:paraId="331C0A83"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у складу са правилима за израду добре презентације креира, уређује и приказује слајд презентације;</w:t>
            </w:r>
          </w:p>
          <w:p w14:paraId="55CC2200" w14:textId="77777777" w:rsidR="00732A25" w:rsidRPr="00732A25" w:rsidRDefault="00732A25" w:rsidP="00732A25">
            <w:pPr>
              <w:numPr>
                <w:ilvl w:val="0"/>
                <w:numId w:val="15"/>
              </w:numPr>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креира једноставни веб-сајт на основу готових веб решења</w:t>
            </w:r>
          </w:p>
        </w:tc>
        <w:tc>
          <w:tcPr>
            <w:tcW w:w="2157" w:type="dxa"/>
            <w:gridSpan w:val="3"/>
            <w:tcBorders>
              <w:top w:val="single" w:sz="4" w:space="0" w:color="auto"/>
              <w:left w:val="single" w:sz="4" w:space="0" w:color="auto"/>
              <w:bottom w:val="single" w:sz="4" w:space="0" w:color="auto"/>
              <w:right w:val="single" w:sz="4" w:space="0" w:color="auto"/>
            </w:tcBorders>
            <w:hideMark/>
          </w:tcPr>
          <w:p w14:paraId="13412EBF" w14:textId="77777777" w:rsidR="00732A25" w:rsidRPr="00732A25" w:rsidRDefault="00732A25" w:rsidP="00732A25">
            <w:pPr>
              <w:numPr>
                <w:ilvl w:val="0"/>
                <w:numId w:val="3"/>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lastRenderedPageBreak/>
              <w:t>фронтални</w:t>
            </w:r>
          </w:p>
          <w:p w14:paraId="46AB1992" w14:textId="77777777" w:rsidR="00732A25" w:rsidRPr="00732A25" w:rsidRDefault="00732A25" w:rsidP="00732A25">
            <w:pPr>
              <w:numPr>
                <w:ilvl w:val="0"/>
                <w:numId w:val="3"/>
              </w:numPr>
              <w:spacing w:after="0" w:line="240" w:lineRule="auto"/>
              <w:rPr>
                <w:rFonts w:ascii="Times New Roman" w:hAnsi="Times New Roman" w:cs="Times New Roman"/>
                <w:sz w:val="24"/>
                <w:szCs w:val="24"/>
              </w:rPr>
            </w:pPr>
            <w:r w:rsidRPr="00732A25">
              <w:rPr>
                <w:rFonts w:ascii="Times New Roman" w:hAnsi="Times New Roman" w:cs="Times New Roman"/>
                <w:sz w:val="24"/>
                <w:szCs w:val="24"/>
                <w:lang w:val="sr-Cyrl-CS"/>
              </w:rPr>
              <w:t>групни</w:t>
            </w:r>
          </w:p>
          <w:p w14:paraId="2D00DB1E" w14:textId="77777777" w:rsidR="00732A25" w:rsidRPr="00732A25" w:rsidRDefault="00732A25" w:rsidP="00732A25">
            <w:pPr>
              <w:numPr>
                <w:ilvl w:val="0"/>
                <w:numId w:val="3"/>
              </w:numPr>
              <w:spacing w:after="0" w:line="240" w:lineRule="auto"/>
              <w:rPr>
                <w:rFonts w:ascii="Times New Roman" w:hAnsi="Times New Roman" w:cs="Times New Roman"/>
                <w:sz w:val="24"/>
                <w:szCs w:val="24"/>
              </w:rPr>
            </w:pPr>
            <w:r w:rsidRPr="00732A25">
              <w:rPr>
                <w:rFonts w:ascii="Times New Roman" w:hAnsi="Times New Roman" w:cs="Times New Roman"/>
                <w:sz w:val="24"/>
                <w:szCs w:val="24"/>
                <w:lang w:val="sr-Cyrl-CS"/>
              </w:rPr>
              <w:t>индивидуалн</w:t>
            </w:r>
            <w:r w:rsidRPr="00732A25">
              <w:rPr>
                <w:rFonts w:ascii="Times New Roman" w:hAnsi="Times New Roman" w:cs="Times New Roman"/>
                <w:sz w:val="24"/>
                <w:szCs w:val="24"/>
                <w:lang w:val="sr-Cyrl-RS"/>
              </w:rPr>
              <w:t>и</w:t>
            </w:r>
          </w:p>
        </w:tc>
        <w:tc>
          <w:tcPr>
            <w:tcW w:w="2589" w:type="dxa"/>
            <w:gridSpan w:val="3"/>
            <w:tcBorders>
              <w:top w:val="single" w:sz="4" w:space="0" w:color="auto"/>
              <w:left w:val="single" w:sz="4" w:space="0" w:color="auto"/>
              <w:bottom w:val="single" w:sz="4" w:space="0" w:color="auto"/>
              <w:right w:val="single" w:sz="4" w:space="0" w:color="auto"/>
            </w:tcBorders>
            <w:hideMark/>
          </w:tcPr>
          <w:p w14:paraId="14E2E904"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монолошко – дијалошка</w:t>
            </w:r>
          </w:p>
          <w:p w14:paraId="6011ED22"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радни листови</w:t>
            </w:r>
          </w:p>
          <w:p w14:paraId="2AC31169"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вербални</w:t>
            </w:r>
          </w:p>
          <w:p w14:paraId="187FBDBE"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демонстративни</w:t>
            </w:r>
          </w:p>
          <w:p w14:paraId="779ED845"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практичан рад</w:t>
            </w:r>
          </w:p>
          <w:p w14:paraId="23DBBC64"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решавање проблема</w:t>
            </w:r>
          </w:p>
          <w:p w14:paraId="3FD6FC67"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ситуације за учење</w:t>
            </w:r>
          </w:p>
        </w:tc>
        <w:tc>
          <w:tcPr>
            <w:tcW w:w="1868" w:type="dxa"/>
            <w:gridSpan w:val="5"/>
            <w:tcBorders>
              <w:top w:val="single" w:sz="4" w:space="0" w:color="auto"/>
              <w:left w:val="single" w:sz="4" w:space="0" w:color="auto"/>
              <w:bottom w:val="single" w:sz="4" w:space="0" w:color="auto"/>
              <w:right w:val="double" w:sz="4" w:space="0" w:color="auto"/>
            </w:tcBorders>
            <w:hideMark/>
          </w:tcPr>
          <w:p w14:paraId="359DDE79"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децембар</w:t>
            </w:r>
          </w:p>
          <w:p w14:paraId="046CA6BF"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мај</w:t>
            </w:r>
          </w:p>
        </w:tc>
      </w:tr>
      <w:tr w:rsidR="00732A25" w14:paraId="28D1FC11" w14:textId="77777777" w:rsidTr="00732A25">
        <w:trPr>
          <w:gridBefore w:val="1"/>
          <w:wBefore w:w="123" w:type="dxa"/>
          <w:trHeight w:val="386"/>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23EE7ED5"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0F8471F8"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2816"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67150099"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2BC4CEB1"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383A1F5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Праћење и оцењивање</w:t>
            </w:r>
          </w:p>
        </w:tc>
      </w:tr>
      <w:tr w:rsidR="00732A25" w14:paraId="6A763338" w14:textId="77777777" w:rsidTr="00732A25">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1ABFE461"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4EA92CA9"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2816" w:type="dxa"/>
            <w:gridSpan w:val="4"/>
            <w:tcBorders>
              <w:top w:val="single" w:sz="4" w:space="0" w:color="auto"/>
              <w:left w:val="single" w:sz="4" w:space="0" w:color="auto"/>
              <w:bottom w:val="double" w:sz="4" w:space="0" w:color="auto"/>
              <w:right w:val="single" w:sz="4" w:space="0" w:color="auto"/>
            </w:tcBorders>
            <w:hideMark/>
          </w:tcPr>
          <w:p w14:paraId="4B233DEA"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рачунари</w:t>
            </w:r>
          </w:p>
          <w:p w14:paraId="220B10C7"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видео – бим</w:t>
            </w:r>
          </w:p>
          <w:p w14:paraId="1D8F62CF"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штампач</w:t>
            </w:r>
          </w:p>
          <w:p w14:paraId="20CE61BD"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мрежни уређаји</w:t>
            </w:r>
          </w:p>
          <w:p w14:paraId="28884E87"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веб камера</w:t>
            </w:r>
          </w:p>
          <w:p w14:paraId="5927324D" w14:textId="77777777" w:rsid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скенер</w:t>
            </w:r>
          </w:p>
          <w:p w14:paraId="103953BB" w14:textId="1459EEB4" w:rsidR="00732A25" w:rsidRPr="00732A25" w:rsidRDefault="00732A25" w:rsidP="00732A25">
            <w:pPr>
              <w:spacing w:after="0" w:line="240" w:lineRule="auto"/>
              <w:rPr>
                <w:rFonts w:ascii="Times New Roman" w:hAnsi="Times New Roman" w:cs="Times New Roman"/>
                <w:sz w:val="24"/>
                <w:szCs w:val="24"/>
                <w:lang w:val="sr-Cyrl-CS"/>
              </w:rPr>
            </w:pPr>
          </w:p>
        </w:tc>
        <w:tc>
          <w:tcPr>
            <w:tcW w:w="3240" w:type="dxa"/>
            <w:gridSpan w:val="5"/>
            <w:tcBorders>
              <w:top w:val="single" w:sz="4" w:space="0" w:color="auto"/>
              <w:left w:val="single" w:sz="4" w:space="0" w:color="auto"/>
              <w:bottom w:val="double" w:sz="4" w:space="0" w:color="auto"/>
              <w:right w:val="single" w:sz="4" w:space="0" w:color="auto"/>
            </w:tcBorders>
            <w:hideMark/>
          </w:tcPr>
          <w:p w14:paraId="024DF9BD" w14:textId="77777777" w:rsidR="00732A25" w:rsidRPr="00732A25" w:rsidRDefault="00732A25" w:rsidP="00732A25">
            <w:pPr>
              <w:numPr>
                <w:ilvl w:val="0"/>
                <w:numId w:val="6"/>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канцеларијско пословање</w:t>
            </w:r>
          </w:p>
          <w:p w14:paraId="0472821C" w14:textId="77777777" w:rsidR="00732A25" w:rsidRPr="00732A25" w:rsidRDefault="00732A25" w:rsidP="00732A25">
            <w:pPr>
              <w:numPr>
                <w:ilvl w:val="0"/>
                <w:numId w:val="6"/>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енглески језик</w:t>
            </w:r>
          </w:p>
        </w:tc>
        <w:tc>
          <w:tcPr>
            <w:tcW w:w="4457" w:type="dxa"/>
            <w:gridSpan w:val="8"/>
            <w:tcBorders>
              <w:top w:val="single" w:sz="4" w:space="0" w:color="auto"/>
              <w:left w:val="single" w:sz="4" w:space="0" w:color="auto"/>
              <w:bottom w:val="double" w:sz="4" w:space="0" w:color="auto"/>
              <w:right w:val="double" w:sz="4" w:space="0" w:color="auto"/>
            </w:tcBorders>
            <w:hideMark/>
          </w:tcPr>
          <w:p w14:paraId="37F6135D"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активност на часу</w:t>
            </w:r>
          </w:p>
          <w:p w14:paraId="7651A12D"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праћење практичног рада </w:t>
            </w:r>
          </w:p>
          <w:p w14:paraId="34A13A6D"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тест практичних вештина</w:t>
            </w:r>
          </w:p>
          <w:p w14:paraId="284B43D6"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пројекат</w:t>
            </w:r>
          </w:p>
        </w:tc>
      </w:tr>
      <w:tr w:rsidR="00732A25" w14:paraId="621F7120" w14:textId="77777777" w:rsidTr="00732A25">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5397DA50"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lastRenderedPageBreak/>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39F0948"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733B6F2"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2"/>
            <w:tcBorders>
              <w:top w:val="double" w:sz="4" w:space="0" w:color="auto"/>
              <w:left w:val="single" w:sz="4" w:space="0" w:color="auto"/>
              <w:bottom w:val="single" w:sz="4" w:space="0" w:color="auto"/>
              <w:right w:val="double" w:sz="4" w:space="0" w:color="auto"/>
            </w:tcBorders>
            <w:shd w:val="clear" w:color="auto" w:fill="E6E6E6"/>
            <w:vAlign w:val="center"/>
            <w:hideMark/>
          </w:tcPr>
          <w:p w14:paraId="65FE26B2"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732A25" w14:paraId="3FB0C5A6" w14:textId="77777777" w:rsidTr="00732A25">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14:paraId="6B43B921"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14:paraId="20222565"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2880" w:type="dxa"/>
            <w:gridSpan w:val="5"/>
            <w:vMerge/>
            <w:tcBorders>
              <w:top w:val="double" w:sz="4" w:space="0" w:color="auto"/>
              <w:left w:val="single" w:sz="4" w:space="0" w:color="auto"/>
              <w:bottom w:val="single" w:sz="4" w:space="0" w:color="auto"/>
              <w:right w:val="single" w:sz="4" w:space="0" w:color="auto"/>
            </w:tcBorders>
            <w:vAlign w:val="center"/>
            <w:hideMark/>
          </w:tcPr>
          <w:p w14:paraId="590157A6" w14:textId="77777777" w:rsidR="00732A25" w:rsidRPr="00732A25" w:rsidRDefault="00732A25" w:rsidP="00732A25">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238C71D8"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DF82C94"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14D3240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31ACAF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5E9EB3B"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9F20D6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14:paraId="05F9FB06"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14:paraId="621FC249"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14:paraId="776D51B1"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14:paraId="37E3F813"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732A25" w14:paraId="600986E7" w14:textId="77777777" w:rsidTr="00732A25">
        <w:trPr>
          <w:gridBefore w:val="1"/>
          <w:wBefore w:w="123" w:type="dxa"/>
          <w:trHeight w:val="829"/>
        </w:trPr>
        <w:tc>
          <w:tcPr>
            <w:tcW w:w="642" w:type="dxa"/>
            <w:vMerge w:val="restart"/>
            <w:tcBorders>
              <w:top w:val="single" w:sz="4" w:space="0" w:color="auto"/>
              <w:left w:val="double" w:sz="4" w:space="0" w:color="auto"/>
              <w:bottom w:val="double" w:sz="4" w:space="0" w:color="auto"/>
              <w:right w:val="single" w:sz="4" w:space="0" w:color="auto"/>
            </w:tcBorders>
            <w:hideMark/>
          </w:tcPr>
          <w:p w14:paraId="7B9B357C" w14:textId="77777777" w:rsidR="00732A25" w:rsidRPr="00732A25" w:rsidRDefault="00732A25" w:rsidP="00732A25">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4.</w:t>
            </w:r>
          </w:p>
        </w:tc>
        <w:tc>
          <w:tcPr>
            <w:tcW w:w="3068" w:type="dxa"/>
            <w:vMerge w:val="restart"/>
            <w:tcBorders>
              <w:top w:val="single" w:sz="4" w:space="0" w:color="auto"/>
              <w:left w:val="single" w:sz="4" w:space="0" w:color="auto"/>
              <w:bottom w:val="double" w:sz="4" w:space="0" w:color="auto"/>
              <w:right w:val="single" w:sz="4" w:space="0" w:color="auto"/>
            </w:tcBorders>
            <w:hideMark/>
          </w:tcPr>
          <w:p w14:paraId="0C5FE17E" w14:textId="77777777" w:rsidR="00732A25" w:rsidRPr="00732A25" w:rsidRDefault="00732A25" w:rsidP="00732A25">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Програми за табеларна израчунавања</w:t>
            </w:r>
          </w:p>
        </w:tc>
        <w:tc>
          <w:tcPr>
            <w:tcW w:w="2880" w:type="dxa"/>
            <w:gridSpan w:val="5"/>
            <w:tcBorders>
              <w:top w:val="single" w:sz="4" w:space="0" w:color="auto"/>
              <w:left w:val="single" w:sz="4" w:space="0" w:color="auto"/>
              <w:bottom w:val="single" w:sz="4" w:space="0" w:color="auto"/>
              <w:right w:val="single" w:sz="4" w:space="0" w:color="auto"/>
            </w:tcBorders>
            <w:hideMark/>
          </w:tcPr>
          <w:p w14:paraId="555A5399" w14:textId="77777777" w:rsidR="00732A25" w:rsidRPr="00732A25" w:rsidRDefault="00732A25" w:rsidP="00732A25">
            <w:pPr>
              <w:numPr>
                <w:ilvl w:val="0"/>
                <w:numId w:val="15"/>
              </w:numPr>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Оспособљавање ученика за рад са програмима за табеларне калкулације</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0545F099" w14:textId="77777777" w:rsidR="00732A25" w:rsidRPr="00732A25" w:rsidRDefault="00732A25" w:rsidP="00732A25">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Latn-RS"/>
              </w:rPr>
              <w:t>20</w:t>
            </w:r>
          </w:p>
        </w:tc>
        <w:tc>
          <w:tcPr>
            <w:tcW w:w="994" w:type="dxa"/>
            <w:tcBorders>
              <w:top w:val="single" w:sz="4" w:space="0" w:color="auto"/>
              <w:left w:val="single" w:sz="4" w:space="0" w:color="auto"/>
              <w:bottom w:val="single" w:sz="4" w:space="0" w:color="auto"/>
              <w:right w:val="single" w:sz="4" w:space="0" w:color="auto"/>
            </w:tcBorders>
            <w:vAlign w:val="center"/>
            <w:hideMark/>
          </w:tcPr>
          <w:p w14:paraId="672BD327" w14:textId="77777777" w:rsidR="00732A25" w:rsidRPr="00732A25" w:rsidRDefault="00732A25" w:rsidP="00732A25">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Latn-RS"/>
              </w:rPr>
              <w:t>20</w:t>
            </w:r>
          </w:p>
        </w:tc>
        <w:tc>
          <w:tcPr>
            <w:tcW w:w="1611" w:type="dxa"/>
            <w:gridSpan w:val="2"/>
            <w:tcBorders>
              <w:top w:val="single" w:sz="4" w:space="0" w:color="auto"/>
              <w:left w:val="single" w:sz="4" w:space="0" w:color="auto"/>
              <w:bottom w:val="single" w:sz="4" w:space="0" w:color="auto"/>
              <w:right w:val="single" w:sz="4" w:space="0" w:color="auto"/>
            </w:tcBorders>
            <w:vAlign w:val="center"/>
          </w:tcPr>
          <w:p w14:paraId="17507A81"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14:paraId="05785998" w14:textId="77777777" w:rsidR="00732A25" w:rsidRPr="00732A25" w:rsidRDefault="00732A25" w:rsidP="00732A25">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7511CE91" w14:textId="77777777" w:rsidR="00732A25" w:rsidRPr="00732A25" w:rsidRDefault="00732A25" w:rsidP="00732A2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472E9347"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14:paraId="60D4D558"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r>
      <w:tr w:rsidR="00732A25" w14:paraId="286E6FC1" w14:textId="77777777" w:rsidTr="00732A25">
        <w:trPr>
          <w:gridBefore w:val="1"/>
          <w:wBefore w:w="123" w:type="dxa"/>
          <w:trHeight w:val="158"/>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6889485F"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75AA5966"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96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233485AF"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30F9462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6604BC6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5"/>
            <w:tcBorders>
              <w:top w:val="single" w:sz="4" w:space="0" w:color="auto"/>
              <w:left w:val="single" w:sz="4" w:space="0" w:color="auto"/>
              <w:bottom w:val="single" w:sz="4" w:space="0" w:color="auto"/>
              <w:right w:val="double" w:sz="4" w:space="0" w:color="auto"/>
            </w:tcBorders>
            <w:shd w:val="clear" w:color="auto" w:fill="E6E6E6"/>
            <w:vAlign w:val="center"/>
            <w:hideMark/>
          </w:tcPr>
          <w:p w14:paraId="5EBD8A4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732A25" w14:paraId="0E6E8413" w14:textId="77777777" w:rsidTr="00732A25">
        <w:trPr>
          <w:gridBefore w:val="1"/>
          <w:wBefore w:w="123" w:type="dxa"/>
          <w:trHeight w:val="1502"/>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2FC20E2A"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42A62CF0"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960" w:type="dxa"/>
            <w:gridSpan w:val="7"/>
            <w:tcBorders>
              <w:top w:val="single" w:sz="4" w:space="0" w:color="auto"/>
              <w:left w:val="single" w:sz="4" w:space="0" w:color="auto"/>
              <w:bottom w:val="single" w:sz="4" w:space="0" w:color="auto"/>
              <w:right w:val="single" w:sz="4" w:space="0" w:color="auto"/>
            </w:tcBorders>
            <w:hideMark/>
          </w:tcPr>
          <w:p w14:paraId="0EA53B2C" w14:textId="77777777" w:rsidR="00732A25" w:rsidRPr="00732A25" w:rsidRDefault="00732A25" w:rsidP="00732A25">
            <w:pPr>
              <w:numPr>
                <w:ilvl w:val="0"/>
                <w:numId w:val="15"/>
              </w:numPr>
              <w:spacing w:after="0" w:line="240" w:lineRule="auto"/>
              <w:rPr>
                <w:rFonts w:ascii="Times New Roman" w:hAnsi="Times New Roman" w:cs="Times New Roman"/>
                <w:bCs/>
                <w:sz w:val="24"/>
                <w:szCs w:val="24"/>
                <w:lang w:val="sr-Cyrl-CS"/>
              </w:rPr>
            </w:pPr>
            <w:r w:rsidRPr="00732A25">
              <w:rPr>
                <w:rFonts w:ascii="Times New Roman" w:hAnsi="Times New Roman" w:cs="Times New Roman"/>
                <w:bCs/>
                <w:sz w:val="24"/>
                <w:szCs w:val="24"/>
                <w:lang w:val="sr-Cyrl-CS"/>
              </w:rPr>
              <w:t>креира и форматира табелу са подацима одговарајућег типа;</w:t>
            </w:r>
          </w:p>
          <w:p w14:paraId="73DBB4C3"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креира формуле за израчунавање статистика уз коришћење уграђених функција;</w:t>
            </w:r>
          </w:p>
          <w:p w14:paraId="4EB29C5E"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користи апсолутно и релативно адресирање;</w:t>
            </w:r>
          </w:p>
          <w:p w14:paraId="3525A1FC"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сортира и филтрира податке по задатом критеријуму;</w:t>
            </w:r>
          </w:p>
          <w:p w14:paraId="7FC4003B"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креира изведене (пивот) табеле;</w:t>
            </w:r>
          </w:p>
          <w:p w14:paraId="1D49E6C6"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представи визуелно податке на oдговарајући начин;</w:t>
            </w:r>
          </w:p>
          <w:p w14:paraId="3726FFD7" w14:textId="77777777"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протумачи резултате анализе података и изведе закључке;</w:t>
            </w:r>
          </w:p>
          <w:p w14:paraId="00EC7CA3" w14:textId="0B2BF301" w:rsidR="00732A25" w:rsidRPr="00732A25" w:rsidRDefault="00732A25" w:rsidP="00732A25">
            <w:pPr>
              <w:pStyle w:val="tabela"/>
              <w:numPr>
                <w:ilvl w:val="0"/>
                <w:numId w:val="15"/>
              </w:numPr>
              <w:spacing w:before="0" w:beforeAutospacing="0" w:after="0" w:afterAutospacing="0"/>
              <w:rPr>
                <w:bCs/>
                <w:lang w:val="sr-Cyrl-CS"/>
              </w:rPr>
            </w:pPr>
            <w:r w:rsidRPr="00732A25">
              <w:rPr>
                <w:bCs/>
                <w:lang w:val="sr-Cyrl-CS"/>
              </w:rPr>
              <w:t>припреми табеле за штампу и одштампа их.</w:t>
            </w:r>
          </w:p>
        </w:tc>
        <w:tc>
          <w:tcPr>
            <w:tcW w:w="2096" w:type="dxa"/>
            <w:gridSpan w:val="2"/>
            <w:tcBorders>
              <w:top w:val="single" w:sz="4" w:space="0" w:color="auto"/>
              <w:left w:val="single" w:sz="4" w:space="0" w:color="auto"/>
              <w:bottom w:val="single" w:sz="4" w:space="0" w:color="auto"/>
              <w:right w:val="single" w:sz="4" w:space="0" w:color="auto"/>
            </w:tcBorders>
            <w:hideMark/>
          </w:tcPr>
          <w:p w14:paraId="0B763097" w14:textId="77777777" w:rsidR="00732A25" w:rsidRPr="00732A25" w:rsidRDefault="00732A25" w:rsidP="00732A25">
            <w:pPr>
              <w:numPr>
                <w:ilvl w:val="0"/>
                <w:numId w:val="3"/>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фронтални</w:t>
            </w:r>
          </w:p>
          <w:p w14:paraId="5032CD40" w14:textId="77777777" w:rsidR="00732A25" w:rsidRPr="00732A25" w:rsidRDefault="00732A25" w:rsidP="00732A25">
            <w:pPr>
              <w:numPr>
                <w:ilvl w:val="0"/>
                <w:numId w:val="3"/>
              </w:numPr>
              <w:spacing w:after="0" w:line="240" w:lineRule="auto"/>
              <w:rPr>
                <w:rFonts w:ascii="Times New Roman" w:hAnsi="Times New Roman" w:cs="Times New Roman"/>
                <w:sz w:val="24"/>
                <w:szCs w:val="24"/>
              </w:rPr>
            </w:pPr>
            <w:r w:rsidRPr="00732A25">
              <w:rPr>
                <w:rFonts w:ascii="Times New Roman" w:hAnsi="Times New Roman" w:cs="Times New Roman"/>
                <w:sz w:val="24"/>
                <w:szCs w:val="24"/>
                <w:lang w:val="sr-Cyrl-CS"/>
              </w:rPr>
              <w:t>групни</w:t>
            </w:r>
          </w:p>
          <w:p w14:paraId="47F8DEAA" w14:textId="77777777" w:rsidR="00732A25" w:rsidRPr="00732A25" w:rsidRDefault="00732A25" w:rsidP="00732A25">
            <w:pPr>
              <w:numPr>
                <w:ilvl w:val="0"/>
                <w:numId w:val="3"/>
              </w:numPr>
              <w:spacing w:after="0" w:line="240" w:lineRule="auto"/>
              <w:rPr>
                <w:rFonts w:ascii="Times New Roman" w:hAnsi="Times New Roman" w:cs="Times New Roman"/>
                <w:sz w:val="24"/>
                <w:szCs w:val="24"/>
              </w:rPr>
            </w:pPr>
            <w:r w:rsidRPr="00732A25">
              <w:rPr>
                <w:rFonts w:ascii="Times New Roman" w:hAnsi="Times New Roman" w:cs="Times New Roman"/>
                <w:sz w:val="24"/>
                <w:szCs w:val="24"/>
                <w:lang w:val="sr-Cyrl-CS"/>
              </w:rPr>
              <w:t>индивидуални</w:t>
            </w:r>
          </w:p>
        </w:tc>
        <w:tc>
          <w:tcPr>
            <w:tcW w:w="2589" w:type="dxa"/>
            <w:gridSpan w:val="3"/>
            <w:tcBorders>
              <w:top w:val="single" w:sz="4" w:space="0" w:color="auto"/>
              <w:left w:val="single" w:sz="4" w:space="0" w:color="auto"/>
              <w:bottom w:val="single" w:sz="4" w:space="0" w:color="auto"/>
              <w:right w:val="single" w:sz="4" w:space="0" w:color="auto"/>
            </w:tcBorders>
            <w:hideMark/>
          </w:tcPr>
          <w:p w14:paraId="3182E9CA"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монолошко – дијалошка</w:t>
            </w:r>
          </w:p>
          <w:p w14:paraId="064FAF8C"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радни листови</w:t>
            </w:r>
          </w:p>
          <w:p w14:paraId="3A0E3413"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вербални</w:t>
            </w:r>
          </w:p>
          <w:p w14:paraId="4DF088CE"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демонстративни</w:t>
            </w:r>
          </w:p>
          <w:p w14:paraId="1FBD20C1"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практичан рад</w:t>
            </w:r>
          </w:p>
          <w:p w14:paraId="359E3E64"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решавање проблема</w:t>
            </w:r>
          </w:p>
          <w:p w14:paraId="12CC5799"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ситуације за учење</w:t>
            </w:r>
          </w:p>
        </w:tc>
        <w:tc>
          <w:tcPr>
            <w:tcW w:w="1868" w:type="dxa"/>
            <w:gridSpan w:val="5"/>
            <w:tcBorders>
              <w:top w:val="single" w:sz="4" w:space="0" w:color="auto"/>
              <w:left w:val="single" w:sz="4" w:space="0" w:color="auto"/>
              <w:bottom w:val="single" w:sz="4" w:space="0" w:color="auto"/>
              <w:right w:val="double" w:sz="4" w:space="0" w:color="auto"/>
            </w:tcBorders>
            <w:hideMark/>
          </w:tcPr>
          <w:p w14:paraId="4449572F"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мај</w:t>
            </w:r>
          </w:p>
          <w:p w14:paraId="4CA26E4E" w14:textId="77777777" w:rsidR="00732A25" w:rsidRPr="00732A25" w:rsidRDefault="00732A25" w:rsidP="00732A25">
            <w:pPr>
              <w:numPr>
                <w:ilvl w:val="0"/>
                <w:numId w:val="4"/>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јун</w:t>
            </w:r>
          </w:p>
        </w:tc>
      </w:tr>
      <w:tr w:rsidR="00732A25" w14:paraId="505A24AC" w14:textId="77777777" w:rsidTr="00732A25">
        <w:trPr>
          <w:gridBefore w:val="1"/>
          <w:wBefore w:w="123" w:type="dxa"/>
          <w:trHeight w:val="178"/>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40CD894B"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2818EB86"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28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F102F05"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0AE8CDA1"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14:paraId="202541CD" w14:textId="77777777" w:rsidR="00732A25" w:rsidRPr="00732A25" w:rsidRDefault="00732A25" w:rsidP="00732A25">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Праћење и оцењивање</w:t>
            </w:r>
          </w:p>
        </w:tc>
      </w:tr>
      <w:tr w:rsidR="00732A25" w14:paraId="758E43C6" w14:textId="77777777" w:rsidTr="00732A25">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14:paraId="2D3DB41A"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14:paraId="33330637" w14:textId="77777777" w:rsidR="00732A25" w:rsidRPr="00732A25" w:rsidRDefault="00732A25" w:rsidP="00732A25">
            <w:pPr>
              <w:spacing w:after="0" w:line="240" w:lineRule="auto"/>
              <w:rPr>
                <w:rFonts w:ascii="Times New Roman" w:hAnsi="Times New Roman" w:cs="Times New Roman"/>
                <w:sz w:val="24"/>
                <w:szCs w:val="24"/>
                <w:lang w:val="sr-Cyrl-CS"/>
              </w:rPr>
            </w:pPr>
          </w:p>
        </w:tc>
        <w:tc>
          <w:tcPr>
            <w:tcW w:w="2816" w:type="dxa"/>
            <w:gridSpan w:val="4"/>
            <w:tcBorders>
              <w:top w:val="single" w:sz="4" w:space="0" w:color="auto"/>
              <w:left w:val="single" w:sz="4" w:space="0" w:color="auto"/>
              <w:bottom w:val="double" w:sz="4" w:space="0" w:color="auto"/>
              <w:right w:val="single" w:sz="4" w:space="0" w:color="auto"/>
            </w:tcBorders>
            <w:hideMark/>
          </w:tcPr>
          <w:p w14:paraId="47822B5F"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рачунари</w:t>
            </w:r>
          </w:p>
          <w:p w14:paraId="67C6A89C"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видео – бим</w:t>
            </w:r>
          </w:p>
          <w:p w14:paraId="4B3F655A" w14:textId="77777777" w:rsidR="00732A25" w:rsidRPr="00732A25" w:rsidRDefault="00732A25" w:rsidP="00732A25">
            <w:pPr>
              <w:numPr>
                <w:ilvl w:val="0"/>
                <w:numId w:val="5"/>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lastRenderedPageBreak/>
              <w:t>мрежни уређаји</w:t>
            </w:r>
          </w:p>
        </w:tc>
        <w:tc>
          <w:tcPr>
            <w:tcW w:w="3240" w:type="dxa"/>
            <w:gridSpan w:val="5"/>
            <w:tcBorders>
              <w:top w:val="single" w:sz="4" w:space="0" w:color="auto"/>
              <w:left w:val="single" w:sz="4" w:space="0" w:color="auto"/>
              <w:bottom w:val="double" w:sz="4" w:space="0" w:color="auto"/>
              <w:right w:val="single" w:sz="4" w:space="0" w:color="auto"/>
            </w:tcBorders>
            <w:hideMark/>
          </w:tcPr>
          <w:p w14:paraId="5A201120" w14:textId="77777777" w:rsidR="00732A25" w:rsidRPr="00732A25" w:rsidRDefault="00732A25" w:rsidP="00732A25">
            <w:pPr>
              <w:numPr>
                <w:ilvl w:val="0"/>
                <w:numId w:val="6"/>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lastRenderedPageBreak/>
              <w:t xml:space="preserve">сви предмети </w:t>
            </w:r>
          </w:p>
        </w:tc>
        <w:tc>
          <w:tcPr>
            <w:tcW w:w="4457" w:type="dxa"/>
            <w:gridSpan w:val="8"/>
            <w:tcBorders>
              <w:top w:val="single" w:sz="4" w:space="0" w:color="auto"/>
              <w:left w:val="single" w:sz="4" w:space="0" w:color="auto"/>
              <w:bottom w:val="double" w:sz="4" w:space="0" w:color="auto"/>
              <w:right w:val="double" w:sz="4" w:space="0" w:color="auto"/>
            </w:tcBorders>
            <w:hideMark/>
          </w:tcPr>
          <w:p w14:paraId="1B3DD3E4"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Активност на часу</w:t>
            </w:r>
          </w:p>
          <w:p w14:paraId="2DF68E72"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Праћење практичног рада</w:t>
            </w:r>
          </w:p>
          <w:p w14:paraId="66C3833A" w14:textId="77777777" w:rsidR="00732A25" w:rsidRPr="00732A25" w:rsidRDefault="00732A25" w:rsidP="00732A25">
            <w:pPr>
              <w:numPr>
                <w:ilvl w:val="0"/>
                <w:numId w:val="7"/>
              </w:num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lastRenderedPageBreak/>
              <w:t>Пројекат</w:t>
            </w:r>
          </w:p>
        </w:tc>
      </w:tr>
      <w:tr w:rsidR="00732A25" w14:paraId="5E40489E" w14:textId="77777777" w:rsidTr="00732A25">
        <w:trPr>
          <w:gridBefore w:val="1"/>
          <w:gridAfter w:val="2"/>
          <w:wBefore w:w="123" w:type="dxa"/>
          <w:wAfter w:w="1550" w:type="dxa"/>
        </w:trPr>
        <w:tc>
          <w:tcPr>
            <w:tcW w:w="4472" w:type="dxa"/>
            <w:gridSpan w:val="3"/>
            <w:tcBorders>
              <w:top w:val="nil"/>
              <w:left w:val="nil"/>
              <w:bottom w:val="nil"/>
              <w:right w:val="nil"/>
            </w:tcBorders>
          </w:tcPr>
          <w:p w14:paraId="6DCAFEDC" w14:textId="42FAB600" w:rsidR="00D764E6" w:rsidRDefault="00D764E6" w:rsidP="001B40FE">
            <w:pPr>
              <w:rPr>
                <w:b/>
                <w:lang w:val="sr-Cyrl-CS"/>
              </w:rPr>
            </w:pPr>
          </w:p>
        </w:tc>
        <w:tc>
          <w:tcPr>
            <w:tcW w:w="8201" w:type="dxa"/>
            <w:gridSpan w:val="14"/>
            <w:tcBorders>
              <w:top w:val="nil"/>
              <w:left w:val="nil"/>
              <w:bottom w:val="nil"/>
              <w:right w:val="nil"/>
            </w:tcBorders>
            <w:vAlign w:val="center"/>
          </w:tcPr>
          <w:p w14:paraId="1FA0288C" w14:textId="77777777" w:rsidR="00732A25" w:rsidRDefault="00732A25" w:rsidP="001B40FE">
            <w:pPr>
              <w:rPr>
                <w:lang w:val="sr-Cyrl-RS"/>
              </w:rPr>
            </w:pPr>
          </w:p>
        </w:tc>
      </w:tr>
    </w:tbl>
    <w:p w14:paraId="623AA270" w14:textId="6A97AC12" w:rsidR="006E5526" w:rsidRDefault="006E5526" w:rsidP="00524408">
      <w:pPr>
        <w:keepNext/>
        <w:spacing w:after="0" w:line="240" w:lineRule="auto"/>
        <w:outlineLvl w:val="1"/>
        <w:rPr>
          <w:rFonts w:ascii="Times New Roman" w:eastAsia="Times New Roman" w:hAnsi="Times New Roman" w:cs="Times New Roman"/>
          <w:bCs/>
          <w:iCs/>
          <w:sz w:val="24"/>
          <w:szCs w:val="24"/>
          <w:lang w:val="sr-Cyrl-RS"/>
        </w:rPr>
      </w:pPr>
    </w:p>
    <w:p w14:paraId="57B11890" w14:textId="24034935" w:rsidR="00732A25" w:rsidRDefault="00732A25" w:rsidP="00524408">
      <w:pPr>
        <w:keepNext/>
        <w:spacing w:after="0" w:line="240" w:lineRule="auto"/>
        <w:outlineLvl w:val="1"/>
        <w:rPr>
          <w:rFonts w:ascii="Times New Roman" w:eastAsia="Times New Roman" w:hAnsi="Times New Roman" w:cs="Times New Roman"/>
          <w:bCs/>
          <w:iCs/>
          <w:sz w:val="24"/>
          <w:szCs w:val="24"/>
          <w:lang w:val="sr-Cyrl-RS"/>
        </w:rPr>
      </w:pPr>
    </w:p>
    <w:p w14:paraId="2D1C4DFF" w14:textId="48FD7E9C" w:rsidR="00732A25" w:rsidRDefault="00732A25" w:rsidP="00524408">
      <w:pPr>
        <w:keepNext/>
        <w:spacing w:after="0" w:line="240" w:lineRule="auto"/>
        <w:outlineLvl w:val="1"/>
        <w:rPr>
          <w:rFonts w:ascii="Times New Roman" w:eastAsia="Times New Roman" w:hAnsi="Times New Roman" w:cs="Times New Roman"/>
          <w:bCs/>
          <w:iCs/>
          <w:sz w:val="24"/>
          <w:szCs w:val="24"/>
          <w:lang w:val="sr-Cyrl-RS"/>
        </w:rPr>
      </w:pPr>
    </w:p>
    <w:p w14:paraId="3FEEFA98" w14:textId="77777777" w:rsidR="00732A25" w:rsidRDefault="00732A25" w:rsidP="00524408">
      <w:pPr>
        <w:keepNext/>
        <w:spacing w:after="0" w:line="240" w:lineRule="auto"/>
        <w:outlineLvl w:val="1"/>
        <w:rPr>
          <w:rFonts w:ascii="Times New Roman" w:eastAsia="Times New Roman" w:hAnsi="Times New Roman" w:cs="Times New Roman"/>
          <w:bCs/>
          <w:iCs/>
          <w:sz w:val="24"/>
          <w:szCs w:val="24"/>
          <w:lang w:val="sr-Cyrl-RS"/>
        </w:rPr>
      </w:pPr>
    </w:p>
    <w:tbl>
      <w:tblPr>
        <w:tblW w:w="1472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
        <w:gridCol w:w="14"/>
        <w:gridCol w:w="626"/>
        <w:gridCol w:w="65"/>
        <w:gridCol w:w="2270"/>
        <w:gridCol w:w="1375"/>
        <w:gridCol w:w="1643"/>
        <w:gridCol w:w="62"/>
        <w:gridCol w:w="174"/>
        <w:gridCol w:w="120"/>
        <w:gridCol w:w="28"/>
        <w:gridCol w:w="36"/>
        <w:gridCol w:w="178"/>
        <w:gridCol w:w="479"/>
        <w:gridCol w:w="129"/>
        <w:gridCol w:w="111"/>
        <w:gridCol w:w="120"/>
        <w:gridCol w:w="195"/>
        <w:gridCol w:w="21"/>
        <w:gridCol w:w="25"/>
        <w:gridCol w:w="95"/>
        <w:gridCol w:w="396"/>
        <w:gridCol w:w="363"/>
        <w:gridCol w:w="120"/>
        <w:gridCol w:w="113"/>
        <w:gridCol w:w="479"/>
        <w:gridCol w:w="292"/>
        <w:gridCol w:w="120"/>
        <w:gridCol w:w="182"/>
        <w:gridCol w:w="104"/>
        <w:gridCol w:w="86"/>
        <w:gridCol w:w="246"/>
        <w:gridCol w:w="120"/>
        <w:gridCol w:w="585"/>
        <w:gridCol w:w="246"/>
        <w:gridCol w:w="120"/>
        <w:gridCol w:w="760"/>
        <w:gridCol w:w="20"/>
        <w:gridCol w:w="220"/>
        <w:gridCol w:w="26"/>
        <w:gridCol w:w="94"/>
        <w:gridCol w:w="26"/>
        <w:gridCol w:w="68"/>
        <w:gridCol w:w="490"/>
        <w:gridCol w:w="246"/>
        <w:gridCol w:w="120"/>
        <w:gridCol w:w="1172"/>
        <w:gridCol w:w="22"/>
      </w:tblGrid>
      <w:tr w:rsidR="00D43A69" w:rsidRPr="00212EAC" w14:paraId="1D3CC5FB" w14:textId="77777777" w:rsidTr="00D764E6">
        <w:trPr>
          <w:gridAfter w:val="5"/>
          <w:wAfter w:w="2050" w:type="dxa"/>
        </w:trPr>
        <w:tc>
          <w:tcPr>
            <w:tcW w:w="4472" w:type="dxa"/>
            <w:gridSpan w:val="6"/>
            <w:tcBorders>
              <w:top w:val="double" w:sz="4" w:space="0" w:color="auto"/>
              <w:left w:val="double" w:sz="4" w:space="0" w:color="auto"/>
              <w:bottom w:val="single" w:sz="4" w:space="0" w:color="auto"/>
              <w:right w:val="single" w:sz="4" w:space="0" w:color="auto"/>
            </w:tcBorders>
            <w:shd w:val="clear" w:color="auto" w:fill="E6E6E6"/>
          </w:tcPr>
          <w:p w14:paraId="4FEACA42" w14:textId="77777777" w:rsidR="00D43A69" w:rsidRPr="00212EAC" w:rsidRDefault="00D43A69" w:rsidP="00C74857">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37"/>
            <w:tcBorders>
              <w:top w:val="double" w:sz="4" w:space="0" w:color="auto"/>
              <w:left w:val="single" w:sz="4" w:space="0" w:color="auto"/>
              <w:bottom w:val="single" w:sz="4" w:space="0" w:color="auto"/>
              <w:right w:val="single" w:sz="4" w:space="0" w:color="auto"/>
            </w:tcBorders>
            <w:vAlign w:val="center"/>
          </w:tcPr>
          <w:p w14:paraId="7D5E1446" w14:textId="77777777" w:rsidR="00D43A69" w:rsidRPr="00212EAC" w:rsidRDefault="00D43A69" w:rsidP="00C74857">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Туристички техничар</w:t>
            </w:r>
          </w:p>
        </w:tc>
      </w:tr>
      <w:tr w:rsidR="00D43A69" w:rsidRPr="00212EAC" w14:paraId="3DBA296A" w14:textId="77777777" w:rsidTr="00D764E6">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14:paraId="3F83EE19" w14:textId="77777777" w:rsidR="00D43A69" w:rsidRPr="00212EAC" w:rsidRDefault="00D43A69" w:rsidP="00C74857">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37"/>
            <w:tcBorders>
              <w:top w:val="single" w:sz="4" w:space="0" w:color="auto"/>
              <w:left w:val="single" w:sz="4" w:space="0" w:color="auto"/>
              <w:bottom w:val="single" w:sz="4" w:space="0" w:color="auto"/>
              <w:right w:val="single" w:sz="4" w:space="0" w:color="auto"/>
            </w:tcBorders>
            <w:vAlign w:val="center"/>
          </w:tcPr>
          <w:p w14:paraId="43520C99" w14:textId="77777777" w:rsidR="00D43A69" w:rsidRPr="00212EAC" w:rsidRDefault="00D43A69" w:rsidP="00C74857">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Историја</w:t>
            </w:r>
          </w:p>
        </w:tc>
      </w:tr>
      <w:tr w:rsidR="00D43A69" w:rsidRPr="00212EAC" w14:paraId="40595CEE" w14:textId="77777777" w:rsidTr="00D764E6">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14:paraId="29D3AD90" w14:textId="77777777" w:rsidR="00D43A69" w:rsidRPr="00212EAC" w:rsidRDefault="00D43A69" w:rsidP="00C74857">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37"/>
            <w:tcBorders>
              <w:top w:val="single" w:sz="4" w:space="0" w:color="auto"/>
              <w:left w:val="single" w:sz="4" w:space="0" w:color="auto"/>
              <w:bottom w:val="single" w:sz="4" w:space="0" w:color="auto"/>
              <w:right w:val="single" w:sz="4" w:space="0" w:color="auto"/>
            </w:tcBorders>
            <w:vAlign w:val="center"/>
          </w:tcPr>
          <w:p w14:paraId="38B62FED" w14:textId="3B752480" w:rsidR="00D43A69" w:rsidRPr="00D43A69" w:rsidRDefault="00D43A69" w:rsidP="00C74857">
            <w:pPr>
              <w:spacing w:after="0" w:line="240" w:lineRule="auto"/>
              <w:rPr>
                <w:rFonts w:ascii="Times New Roman" w:eastAsia="Times New Roman" w:hAnsi="Times New Roman" w:cs="Times New Roman"/>
                <w:b/>
                <w:sz w:val="24"/>
                <w:szCs w:val="24"/>
                <w:lang w:val="sr-Cyrl-CS"/>
              </w:rPr>
            </w:pPr>
            <w:r w:rsidRPr="00D43A69">
              <w:rPr>
                <w:rFonts w:ascii="Times New Roman" w:eastAsia="Times New Roman" w:hAnsi="Times New Roman" w:cs="Times New Roman"/>
                <w:b/>
                <w:sz w:val="24"/>
                <w:szCs w:val="24"/>
                <w:lang w:val="sr-Cyrl-CS"/>
              </w:rPr>
              <w:t>први</w:t>
            </w:r>
          </w:p>
        </w:tc>
      </w:tr>
      <w:tr w:rsidR="00D43A69" w:rsidRPr="00212EAC" w14:paraId="5D604A26" w14:textId="77777777" w:rsidTr="00D764E6">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14:paraId="3F4EFB64" w14:textId="77777777" w:rsidR="00D43A69" w:rsidRPr="00212EAC" w:rsidRDefault="00D43A69" w:rsidP="00C74857">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37"/>
            <w:tcBorders>
              <w:top w:val="single" w:sz="4" w:space="0" w:color="auto"/>
              <w:left w:val="single" w:sz="4" w:space="0" w:color="auto"/>
              <w:bottom w:val="single" w:sz="4" w:space="0" w:color="auto"/>
              <w:right w:val="single" w:sz="4" w:space="0" w:color="auto"/>
            </w:tcBorders>
            <w:vAlign w:val="center"/>
          </w:tcPr>
          <w:p w14:paraId="540EF881" w14:textId="77777777" w:rsidR="00D43A69" w:rsidRPr="00212EAC" w:rsidRDefault="00D43A69" w:rsidP="00C74857">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D43A69" w:rsidRPr="00212EAC" w14:paraId="2E5DA672" w14:textId="77777777" w:rsidTr="00D764E6">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14:paraId="5209731D" w14:textId="77777777" w:rsidR="00D43A69" w:rsidRPr="00212EAC" w:rsidRDefault="00D43A69" w:rsidP="00C74857">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37"/>
            <w:tcBorders>
              <w:top w:val="single" w:sz="4" w:space="0" w:color="auto"/>
              <w:left w:val="single" w:sz="4" w:space="0" w:color="auto"/>
              <w:bottom w:val="single" w:sz="4" w:space="0" w:color="auto"/>
              <w:right w:val="single" w:sz="4" w:space="0" w:color="auto"/>
            </w:tcBorders>
            <w:vAlign w:val="center"/>
          </w:tcPr>
          <w:p w14:paraId="4F91FB2C" w14:textId="77777777" w:rsidR="00D43A69" w:rsidRPr="00212EAC" w:rsidRDefault="00D43A69" w:rsidP="00C74857">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D43A69" w:rsidRPr="00212EAC" w14:paraId="6A237329" w14:textId="77777777" w:rsidTr="00D764E6">
        <w:trPr>
          <w:gridAfter w:val="5"/>
          <w:wAfter w:w="2050" w:type="dxa"/>
        </w:trPr>
        <w:tc>
          <w:tcPr>
            <w:tcW w:w="4472" w:type="dxa"/>
            <w:gridSpan w:val="6"/>
            <w:tcBorders>
              <w:top w:val="single" w:sz="4" w:space="0" w:color="auto"/>
              <w:left w:val="double" w:sz="4" w:space="0" w:color="auto"/>
              <w:bottom w:val="double" w:sz="4" w:space="0" w:color="auto"/>
              <w:right w:val="single" w:sz="4" w:space="0" w:color="auto"/>
            </w:tcBorders>
            <w:shd w:val="clear" w:color="auto" w:fill="E6E6E6"/>
          </w:tcPr>
          <w:p w14:paraId="59C726A0" w14:textId="77777777" w:rsidR="00D43A69" w:rsidRPr="00212EAC" w:rsidRDefault="00D43A69" w:rsidP="00C74857">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37"/>
            <w:tcBorders>
              <w:top w:val="single" w:sz="4" w:space="0" w:color="auto"/>
              <w:left w:val="single" w:sz="4" w:space="0" w:color="auto"/>
              <w:bottom w:val="double" w:sz="4" w:space="0" w:color="auto"/>
              <w:right w:val="single" w:sz="4" w:space="0" w:color="auto"/>
            </w:tcBorders>
            <w:vAlign w:val="center"/>
          </w:tcPr>
          <w:p w14:paraId="48219F57"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Амели Курт, Стари Исток I и II, Београд 2004</w:t>
            </w:r>
          </w:p>
          <w:p w14:paraId="4CEAB6EE" w14:textId="77777777" w:rsidR="00D43A69"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Средоземље у старом веку, Нови Сад 2007</w:t>
            </w:r>
          </w:p>
          <w:p w14:paraId="637898A2" w14:textId="77777777" w:rsidR="00D43A69"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Ишчезле цивилизације, Београд 2009</w:t>
            </w:r>
          </w:p>
          <w:p w14:paraId="24846654" w14:textId="77777777" w:rsidR="00D43A69"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Ране цивилизације од праисторије до 900. г.п.н.е, Београд 2009</w:t>
            </w:r>
          </w:p>
          <w:p w14:paraId="06567870"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Древни свет од 900. г.п.н.е. до 430. г, Београд 2009</w:t>
            </w:r>
          </w:p>
          <w:p w14:paraId="3E5724F3"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Грчке и хеленистичког света, Београд 1999</w:t>
            </w:r>
          </w:p>
          <w:p w14:paraId="303143F6" w14:textId="77777777" w:rsidR="00D43A69"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римског света, Београд 1999</w:t>
            </w:r>
          </w:p>
          <w:p w14:paraId="6D090B5B" w14:textId="77777777" w:rsidR="00D43A69"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 Успон и пад републике</w:t>
            </w:r>
            <w:r>
              <w:rPr>
                <w:rFonts w:ascii="Times New Roman" w:eastAsia="Times New Roman" w:hAnsi="Times New Roman" w:cs="Times New Roman"/>
                <w:sz w:val="24"/>
                <w:szCs w:val="24"/>
                <w:lang w:val="sr-Cyrl-CS"/>
              </w:rPr>
              <w:t>, Београд, 2020</w:t>
            </w:r>
          </w:p>
          <w:p w14:paraId="0F059DD8" w14:textId="77777777" w:rsidR="00D43A69" w:rsidRPr="0047624C"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w:t>
            </w:r>
            <w:r>
              <w:rPr>
                <w:rFonts w:ascii="Times New Roman" w:eastAsia="Times New Roman" w:hAnsi="Times New Roman" w:cs="Times New Roman"/>
                <w:sz w:val="24"/>
                <w:szCs w:val="24"/>
                <w:lang w:val="sr-Cyrl-CS"/>
              </w:rPr>
              <w:t>I, Царско доба, Београд, 2022</w:t>
            </w:r>
          </w:p>
          <w:p w14:paraId="65851DA4"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1, Београд 2000</w:t>
            </w:r>
          </w:p>
          <w:p w14:paraId="3ECF02EE"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2, Београд 2001</w:t>
            </w:r>
          </w:p>
          <w:p w14:paraId="26B042F3"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3, Београд 2002</w:t>
            </w:r>
          </w:p>
          <w:p w14:paraId="530519A0"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Георгије Острогорски, Историја Византије, Београд 1993</w:t>
            </w:r>
          </w:p>
          <w:p w14:paraId="05B4F58E"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Клод Шене и Бернар Флизен, Византија – историја и цивилизација, Београд 2010</w:t>
            </w:r>
          </w:p>
          <w:p w14:paraId="0A3D07AE"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Сидни Пеинтер, Историја средњег века, Београд 1997</w:t>
            </w:r>
          </w:p>
          <w:p w14:paraId="625C4F70"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lastRenderedPageBreak/>
              <w:t>Оксфордска историја средњевековне Европе, Београд 1998</w:t>
            </w:r>
          </w:p>
          <w:p w14:paraId="0A60627E"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Џозеф Линч, Историја средњевековне цркве, Београд 1999</w:t>
            </w:r>
          </w:p>
          <w:p w14:paraId="2EAF3758"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Човек средњег века, Београд 2007</w:t>
            </w:r>
          </w:p>
          <w:p w14:paraId="12EAEDF5"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Средњевековна цивилизација Западне Европе, Сремски Карловци – Нови Сад 2010</w:t>
            </w:r>
          </w:p>
          <w:p w14:paraId="59B79250"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Ислама, Београд 2002</w:t>
            </w:r>
          </w:p>
          <w:p w14:paraId="7274FDBF"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Материјална цивилизација, економија и капитализам од XV – XVIII века, Београд 2007</w:t>
            </w:r>
          </w:p>
          <w:p w14:paraId="0D377DCE"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Хелмут Г. Кенигсбергер, Џери К. Боулер, Џорџ Л. Моуз, Европа у шеснаестом веку, Београд 2002</w:t>
            </w:r>
          </w:p>
          <w:p w14:paraId="24E1ED3A"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Доналд Х. Пенигтон, Европа у седамнаестом веку, Београд 2002</w:t>
            </w:r>
          </w:p>
          <w:p w14:paraId="0A56960D"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Метју С. Андерсон, Европа у осамнаестом веку 1713 – 1789, Београд 2003</w:t>
            </w:r>
          </w:p>
          <w:p w14:paraId="36C72B3E"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Цивилизација ренесансе, Сремски Карловци – Нови Сад 2007</w:t>
            </w:r>
          </w:p>
          <w:p w14:paraId="11D2BE0C" w14:textId="77777777" w:rsidR="00D43A69" w:rsidRPr="00772842" w:rsidRDefault="00D43A69" w:rsidP="00572608">
            <w:pPr>
              <w:numPr>
                <w:ilvl w:val="0"/>
                <w:numId w:val="27"/>
              </w:numPr>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Страх на Западу од XIV до XVIII века, Сремски Карловци – Нови Сад 2003</w:t>
            </w:r>
          </w:p>
          <w:p w14:paraId="5CD181A3" w14:textId="77777777" w:rsidR="00D43A69"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Роберт Мартран, Историја Османског царства, Београд 2002</w:t>
            </w:r>
          </w:p>
          <w:p w14:paraId="6C673BA7"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1E16C5">
              <w:rPr>
                <w:rFonts w:ascii="Times New Roman" w:eastAsia="Times New Roman" w:hAnsi="Times New Roman" w:cs="Times New Roman"/>
                <w:sz w:val="24"/>
                <w:szCs w:val="24"/>
                <w:lang w:val="sr-Cyrl-CS"/>
              </w:rPr>
              <w:t>Хајнц-Дитер Хајман</w:t>
            </w:r>
            <w:r>
              <w:rPr>
                <w:rFonts w:ascii="Times New Roman" w:eastAsia="Times New Roman" w:hAnsi="Times New Roman" w:cs="Times New Roman"/>
                <w:sz w:val="24"/>
                <w:szCs w:val="24"/>
                <w:lang w:val="sr-Cyrl-CS"/>
              </w:rPr>
              <w:t xml:space="preserve">, Хабзбурзи династија и царства, Београд, </w:t>
            </w:r>
            <w:r w:rsidRPr="00325D6A">
              <w:rPr>
                <w:rFonts w:ascii="Times New Roman" w:hAnsi="Times New Roman" w:cs="Times New Roman"/>
                <w:color w:val="212326"/>
                <w:spacing w:val="4"/>
                <w:shd w:val="clear" w:color="auto" w:fill="FFFFFF"/>
                <w:lang w:val="sr-Cyrl-RS"/>
              </w:rPr>
              <w:t>2020</w:t>
            </w:r>
          </w:p>
          <w:p w14:paraId="4F687605"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Пол Кенеди, Успон и пад великих сила, Подгорица 1999</w:t>
            </w:r>
          </w:p>
          <w:p w14:paraId="75847D7F"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Џемс Билингтон, Икона и секира, Београд 1988</w:t>
            </w:r>
          </w:p>
          <w:p w14:paraId="76CF6F9D"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Историја српског народа, I - V/2, Београд 1994</w:t>
            </w:r>
          </w:p>
          <w:p w14:paraId="0EF9CB41"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Сима Ћирковић, Срби у средњем веку, Београд 2005</w:t>
            </w:r>
          </w:p>
          <w:p w14:paraId="1FF741C6"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Михаило Динић, Из српске историје средњег века, Београд 2003</w:t>
            </w:r>
          </w:p>
          <w:p w14:paraId="6BA31581"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Момчило Спремић, Прекинут успон, Београд 2005</w:t>
            </w:r>
          </w:p>
          <w:p w14:paraId="6A7CE820"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Немањићи и Лазаревићи, Београд 2004</w:t>
            </w:r>
          </w:p>
          <w:p w14:paraId="54E213FA"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 Дејан Медаковић, Историја српске државности 1, Нови Сад 2000</w:t>
            </w:r>
          </w:p>
          <w:p w14:paraId="00253D6F"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Историја српске државности 2 – Србија и Црна Гора, Нови Сад 2001</w:t>
            </w:r>
          </w:p>
          <w:p w14:paraId="2FB2761C"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Кнежевина Србија 1830 – 1839, Београд 2004</w:t>
            </w:r>
          </w:p>
          <w:p w14:paraId="6C69DF25"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 xml:space="preserve">Марко Поповић, Мирослав Тимотијевић, Милан Ристовић, Историја </w:t>
            </w:r>
            <w:r w:rsidRPr="00772842">
              <w:rPr>
                <w:rFonts w:ascii="Times New Roman" w:eastAsia="Times New Roman" w:hAnsi="Times New Roman" w:cs="Times New Roman"/>
                <w:sz w:val="24"/>
                <w:szCs w:val="24"/>
                <w:lang w:val="sr-Cyrl-CS"/>
              </w:rPr>
              <w:lastRenderedPageBreak/>
              <w:t>приватног живота у Срба – од средњег века до савременог доба, Београд 2011</w:t>
            </w:r>
          </w:p>
          <w:p w14:paraId="34A287E7" w14:textId="77777777" w:rsidR="00D43A69" w:rsidRPr="00772842"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средњег века, Београд 2004</w:t>
            </w:r>
          </w:p>
          <w:p w14:paraId="5A446D54" w14:textId="77777777" w:rsidR="00D43A69"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у освит модерног доба, Београд 2005</w:t>
            </w:r>
          </w:p>
          <w:p w14:paraId="0E230324" w14:textId="77777777" w:rsidR="00D43A69" w:rsidRDefault="00D43A69" w:rsidP="00572608">
            <w:pPr>
              <w:pStyle w:val="ListParagraph"/>
              <w:numPr>
                <w:ilvl w:val="0"/>
                <w:numId w:val="27"/>
              </w:numPr>
              <w:spacing w:after="160" w:line="259" w:lineRule="auto"/>
              <w:rPr>
                <w:lang w:val="sr-Cyrl-CS"/>
              </w:rPr>
            </w:pPr>
            <w:r>
              <w:rPr>
                <w:lang w:val="sr-Cyrl-CS"/>
              </w:rPr>
              <w:t>Питер Франкопан, Путеви свиле – Нова историја света, Београд 2018</w:t>
            </w:r>
          </w:p>
          <w:p w14:paraId="703C2476" w14:textId="77777777" w:rsidR="00D43A69" w:rsidRPr="0047624C" w:rsidRDefault="00D43A69" w:rsidP="00572608">
            <w:pPr>
              <w:pStyle w:val="ListParagraph"/>
              <w:numPr>
                <w:ilvl w:val="0"/>
                <w:numId w:val="27"/>
              </w:numPr>
              <w:spacing w:after="160" w:line="259" w:lineRule="auto"/>
              <w:rPr>
                <w:lang w:val="sr-Cyrl-CS"/>
              </w:rPr>
            </w:pPr>
            <w:r>
              <w:rPr>
                <w:lang w:val="sr-Cyrl-CS"/>
              </w:rPr>
              <w:t>Јирген Остерхамел, Преображај света, Глобална историја XIX века, Београд, 2022</w:t>
            </w:r>
          </w:p>
          <w:p w14:paraId="4E4FBF66" w14:textId="77777777" w:rsidR="00D43A69" w:rsidRPr="00CB0EC2" w:rsidRDefault="009C2E4E" w:rsidP="00572608">
            <w:pPr>
              <w:pStyle w:val="ListParagraph"/>
              <w:numPr>
                <w:ilvl w:val="0"/>
                <w:numId w:val="27"/>
              </w:numPr>
              <w:spacing w:after="160" w:line="259" w:lineRule="auto"/>
              <w:rPr>
                <w:lang w:val="sr-Cyrl-CS"/>
              </w:rPr>
            </w:pPr>
            <w:hyperlink r:id="rId12" w:history="1">
              <w:r w:rsidR="00D43A69" w:rsidRPr="00CB0EC2">
                <w:rPr>
                  <w:rStyle w:val="Hyperlink"/>
                  <w:lang w:val="sr-Cyrl-CS"/>
                </w:rPr>
                <w:t>www.ancient-world.co</w:t>
              </w:r>
            </w:hyperlink>
          </w:p>
          <w:p w14:paraId="646E81B2" w14:textId="77777777" w:rsidR="00D43A69" w:rsidRPr="00747516" w:rsidRDefault="00D43A69" w:rsidP="00572608">
            <w:pPr>
              <w:pStyle w:val="ListParagraph"/>
              <w:numPr>
                <w:ilvl w:val="0"/>
                <w:numId w:val="27"/>
              </w:numPr>
              <w:spacing w:line="259" w:lineRule="auto"/>
              <w:rPr>
                <w:lang w:val="sr-Cyrl-CS"/>
              </w:rPr>
            </w:pPr>
            <w:r>
              <w:rPr>
                <w:lang w:val="sr-Cyrl-CS"/>
              </w:rPr>
              <w:t>www.bbc.co.uk/programme</w:t>
            </w:r>
          </w:p>
          <w:p w14:paraId="7E727B1A" w14:textId="77777777" w:rsidR="00D43A69" w:rsidRPr="0021698C"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www.worldhistory.com</w:t>
            </w:r>
          </w:p>
          <w:p w14:paraId="08E994CD" w14:textId="77777777" w:rsidR="00D43A69" w:rsidRPr="0021698C"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www.historyheritage.com</w:t>
            </w:r>
          </w:p>
          <w:p w14:paraId="03FE35CC" w14:textId="77777777" w:rsidR="00D43A69" w:rsidRDefault="009C2E4E" w:rsidP="00572608">
            <w:pPr>
              <w:numPr>
                <w:ilvl w:val="0"/>
                <w:numId w:val="27"/>
              </w:numPr>
              <w:spacing w:after="0" w:line="240" w:lineRule="auto"/>
              <w:contextualSpacing/>
              <w:rPr>
                <w:rFonts w:ascii="Times New Roman" w:eastAsia="Times New Roman" w:hAnsi="Times New Roman" w:cs="Times New Roman"/>
                <w:sz w:val="24"/>
                <w:szCs w:val="24"/>
                <w:lang w:val="sr-Cyrl-CS"/>
              </w:rPr>
            </w:pPr>
            <w:hyperlink r:id="rId13" w:history="1">
              <w:r w:rsidR="00D43A69" w:rsidRPr="00D5402A">
                <w:rPr>
                  <w:rStyle w:val="Hyperlink"/>
                  <w:rFonts w:ascii="Times New Roman" w:eastAsia="Times New Roman" w:hAnsi="Times New Roman" w:cs="Times New Roman"/>
                  <w:sz w:val="24"/>
                  <w:szCs w:val="24"/>
                  <w:lang w:val="sr-Cyrl-CS"/>
                </w:rPr>
                <w:t>www.historychanel.com</w:t>
              </w:r>
            </w:hyperlink>
          </w:p>
          <w:p w14:paraId="4A6284DD" w14:textId="77777777" w:rsidR="00D43A69" w:rsidRDefault="009C2E4E" w:rsidP="00572608">
            <w:pPr>
              <w:numPr>
                <w:ilvl w:val="0"/>
                <w:numId w:val="27"/>
              </w:numPr>
              <w:spacing w:after="0" w:line="240" w:lineRule="auto"/>
              <w:contextualSpacing/>
              <w:rPr>
                <w:rFonts w:ascii="Times New Roman" w:eastAsia="Times New Roman" w:hAnsi="Times New Roman" w:cs="Times New Roman"/>
                <w:sz w:val="24"/>
                <w:szCs w:val="24"/>
                <w:lang w:val="sr-Cyrl-CS"/>
              </w:rPr>
            </w:pPr>
            <w:hyperlink r:id="rId14" w:history="1">
              <w:r w:rsidR="00D43A69" w:rsidRPr="00CA67A3">
                <w:rPr>
                  <w:rStyle w:val="Hyperlink"/>
                  <w:rFonts w:ascii="Times New Roman" w:eastAsia="Times New Roman" w:hAnsi="Times New Roman" w:cs="Times New Roman"/>
                  <w:sz w:val="24"/>
                  <w:szCs w:val="24"/>
                  <w:lang w:val="sr-Cyrl-CS"/>
                </w:rPr>
                <w:t>www.histrymovies.com</w:t>
              </w:r>
            </w:hyperlink>
          </w:p>
          <w:p w14:paraId="408FDD24" w14:textId="77777777" w:rsidR="00D43A69" w:rsidRPr="00CA67A3" w:rsidRDefault="00D43A69" w:rsidP="00572608">
            <w:pPr>
              <w:numPr>
                <w:ilvl w:val="0"/>
                <w:numId w:val="27"/>
              </w:numPr>
              <w:spacing w:after="0" w:line="240" w:lineRule="auto"/>
              <w:contextualSpacing/>
              <w:rPr>
                <w:rFonts w:ascii="Times New Roman" w:eastAsia="Times New Roman" w:hAnsi="Times New Roman" w:cs="Times New Roman"/>
                <w:sz w:val="24"/>
                <w:szCs w:val="24"/>
                <w:lang w:val="sr-Cyrl-CS"/>
              </w:rPr>
            </w:pPr>
            <w:r w:rsidRPr="00CA67A3">
              <w:rPr>
                <w:rFonts w:ascii="Times New Roman" w:eastAsia="Times New Roman" w:hAnsi="Times New Roman" w:cs="Times New Roman"/>
                <w:sz w:val="24"/>
                <w:szCs w:val="24"/>
                <w:lang w:val="sr-Latn-RS"/>
              </w:rPr>
              <w:t>www.</w:t>
            </w:r>
            <w:r>
              <w:t xml:space="preserve"> </w:t>
            </w:r>
            <w:r w:rsidRPr="00CA67A3">
              <w:rPr>
                <w:rFonts w:ascii="Times New Roman" w:eastAsia="Times New Roman" w:hAnsi="Times New Roman" w:cs="Times New Roman"/>
                <w:sz w:val="24"/>
                <w:szCs w:val="24"/>
                <w:lang w:val="sr-Latn-RS"/>
              </w:rPr>
              <w:t>besthistorysites.net</w:t>
            </w:r>
          </w:p>
        </w:tc>
      </w:tr>
      <w:tr w:rsidR="00D764E6" w:rsidRPr="00212EAC" w14:paraId="25840BB6" w14:textId="77777777" w:rsidTr="00D764E6">
        <w:trPr>
          <w:gridBefore w:val="2"/>
          <w:gridAfter w:val="1"/>
          <w:wBefore w:w="136" w:type="dxa"/>
          <w:wAfter w:w="22" w:type="dxa"/>
        </w:trPr>
        <w:tc>
          <w:tcPr>
            <w:tcW w:w="626" w:type="dxa"/>
            <w:tcBorders>
              <w:top w:val="nil"/>
              <w:left w:val="nil"/>
              <w:bottom w:val="nil"/>
              <w:right w:val="nil"/>
            </w:tcBorders>
            <w:shd w:val="clear" w:color="auto" w:fill="auto"/>
            <w:vAlign w:val="center"/>
          </w:tcPr>
          <w:p w14:paraId="66AD2478"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c>
          <w:tcPr>
            <w:tcW w:w="2335" w:type="dxa"/>
            <w:gridSpan w:val="2"/>
            <w:tcBorders>
              <w:top w:val="nil"/>
              <w:left w:val="nil"/>
              <w:bottom w:val="nil"/>
              <w:right w:val="nil"/>
            </w:tcBorders>
            <w:shd w:val="clear" w:color="auto" w:fill="auto"/>
            <w:vAlign w:val="center"/>
          </w:tcPr>
          <w:p w14:paraId="1B5CF2A7"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c>
          <w:tcPr>
            <w:tcW w:w="3616" w:type="dxa"/>
            <w:gridSpan w:val="8"/>
            <w:tcBorders>
              <w:top w:val="nil"/>
              <w:left w:val="nil"/>
              <w:bottom w:val="nil"/>
              <w:right w:val="nil"/>
            </w:tcBorders>
            <w:shd w:val="clear" w:color="auto" w:fill="auto"/>
            <w:vAlign w:val="center"/>
          </w:tcPr>
          <w:p w14:paraId="57D5A91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c>
          <w:tcPr>
            <w:tcW w:w="7989" w:type="dxa"/>
            <w:gridSpan w:val="34"/>
            <w:tcBorders>
              <w:top w:val="nil"/>
              <w:left w:val="nil"/>
              <w:bottom w:val="nil"/>
              <w:right w:val="nil"/>
            </w:tcBorders>
            <w:shd w:val="clear" w:color="auto" w:fill="auto"/>
            <w:vAlign w:val="center"/>
          </w:tcPr>
          <w:p w14:paraId="3AC4A894"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r>
      <w:tr w:rsidR="00D764E6" w:rsidRPr="00212EAC" w14:paraId="3720C883" w14:textId="77777777" w:rsidTr="00D764E6">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21FAACB7"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8C09F54"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0AD31D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14:paraId="0F5E7E52"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764E6" w:rsidRPr="00212EAC" w14:paraId="0D6B7E5E" w14:textId="77777777" w:rsidTr="00D764E6">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14:paraId="7FB91BD2"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14:paraId="7B6D41B8"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14:paraId="297F288E"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0E439B0B"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29FA519"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518DA17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1778BC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223AF4D7"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ACFACE1"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C28063D"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14:paraId="4684051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1C4F0CB"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B566BA0"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764E6" w:rsidRPr="00212EAC" w14:paraId="33D09C6B" w14:textId="77777777" w:rsidTr="00D764E6">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14:paraId="6FDB9A30"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5" w:type="dxa"/>
            <w:gridSpan w:val="2"/>
            <w:vMerge w:val="restart"/>
            <w:tcBorders>
              <w:top w:val="single" w:sz="4" w:space="0" w:color="auto"/>
              <w:left w:val="single" w:sz="4" w:space="0" w:color="auto"/>
              <w:bottom w:val="double" w:sz="4" w:space="0" w:color="auto"/>
              <w:right w:val="single" w:sz="4" w:space="0" w:color="auto"/>
            </w:tcBorders>
          </w:tcPr>
          <w:p w14:paraId="65DD7F69" w14:textId="77777777" w:rsidR="00D764E6" w:rsidRDefault="00D764E6" w:rsidP="001B40FE">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w:t>
            </w:r>
          </w:p>
          <w:p w14:paraId="27130265" w14:textId="77777777" w:rsidR="0038572E" w:rsidRDefault="0038572E" w:rsidP="001B40FE">
            <w:pPr>
              <w:spacing w:after="0" w:line="240" w:lineRule="auto"/>
              <w:rPr>
                <w:rFonts w:ascii="Times New Roman" w:eastAsia="Times New Roman" w:hAnsi="Times New Roman" w:cs="Times New Roman"/>
                <w:b/>
                <w:sz w:val="24"/>
                <w:szCs w:val="24"/>
                <w:lang w:val="sr-Cyrl-RS"/>
              </w:rPr>
            </w:pPr>
          </w:p>
          <w:p w14:paraId="1A4BBC3E" w14:textId="77777777" w:rsidR="0038572E" w:rsidRPr="00BF14F7" w:rsidRDefault="0038572E" w:rsidP="0038572E">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668168A5" w14:textId="77777777" w:rsidR="0038572E" w:rsidRPr="00BF14F7" w:rsidRDefault="0038572E" w:rsidP="0038572E">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0D985EC8"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2978D428"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1B6FD089"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2B9FCE9E"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14:paraId="56B70C90" w14:textId="7AD70CCD" w:rsidR="0038572E" w:rsidRPr="008C79D6" w:rsidRDefault="0038572E" w:rsidP="001B40FE">
            <w:pPr>
              <w:spacing w:after="0" w:line="240" w:lineRule="auto"/>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14:paraId="4769C428" w14:textId="77777777" w:rsidR="00D764E6"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Унапређење знања о основним методама рада историјске науке</w:t>
            </w:r>
          </w:p>
          <w:p w14:paraId="3F971630" w14:textId="77777777" w:rsidR="00D764E6"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основним елементима хронологије и њене употребе у историјском контексту</w:t>
            </w:r>
          </w:p>
          <w:p w14:paraId="223AF93E" w14:textId="77777777" w:rsidR="00D764E6"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Познавање периодизације историје</w:t>
            </w:r>
          </w:p>
          <w:p w14:paraId="4B789624" w14:textId="77777777" w:rsidR="00D764E6" w:rsidRPr="00212EAC"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Познавање обележја праисторије и њених најважнијих локалитета у </w:t>
            </w:r>
            <w:r>
              <w:rPr>
                <w:rFonts w:ascii="Times New Roman" w:eastAsia="Times New Roman" w:hAnsi="Times New Roman" w:cs="Times New Roman"/>
                <w:sz w:val="24"/>
                <w:szCs w:val="24"/>
                <w:lang w:val="sr-Cyrl-CS"/>
              </w:rPr>
              <w:lastRenderedPageBreak/>
              <w:t>Европи и Србији</w:t>
            </w:r>
          </w:p>
        </w:tc>
        <w:tc>
          <w:tcPr>
            <w:tcW w:w="1175" w:type="dxa"/>
            <w:gridSpan w:val="8"/>
            <w:tcBorders>
              <w:top w:val="single" w:sz="4" w:space="0" w:color="auto"/>
              <w:left w:val="single" w:sz="4" w:space="0" w:color="auto"/>
              <w:bottom w:val="single" w:sz="4" w:space="0" w:color="auto"/>
              <w:right w:val="single" w:sz="4" w:space="0" w:color="auto"/>
            </w:tcBorders>
            <w:vAlign w:val="center"/>
          </w:tcPr>
          <w:p w14:paraId="6C24BC04" w14:textId="77777777" w:rsidR="00D764E6" w:rsidRPr="00F4096B"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5</w:t>
            </w: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584DD698"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8"/>
            <w:tcBorders>
              <w:top w:val="single" w:sz="4" w:space="0" w:color="auto"/>
              <w:left w:val="single" w:sz="4" w:space="0" w:color="auto"/>
              <w:bottom w:val="single" w:sz="4" w:space="0" w:color="auto"/>
              <w:right w:val="single" w:sz="4" w:space="0" w:color="auto"/>
            </w:tcBorders>
            <w:vAlign w:val="center"/>
          </w:tcPr>
          <w:p w14:paraId="3D2E69D9" w14:textId="77777777" w:rsidR="00D764E6" w:rsidRPr="00F4096B"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389F8180" w14:textId="77777777" w:rsidR="00D764E6" w:rsidRPr="00F4096B"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5A37D2E8"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AA2EC18"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72" w:type="dxa"/>
            <w:tcBorders>
              <w:top w:val="single" w:sz="4" w:space="0" w:color="auto"/>
              <w:left w:val="single" w:sz="4" w:space="0" w:color="auto"/>
              <w:bottom w:val="single" w:sz="4" w:space="0" w:color="auto"/>
              <w:right w:val="double" w:sz="4" w:space="0" w:color="auto"/>
            </w:tcBorders>
            <w:vAlign w:val="center"/>
          </w:tcPr>
          <w:p w14:paraId="47481814"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r>
      <w:tr w:rsidR="00D764E6" w:rsidRPr="00212EAC" w14:paraId="1D9548E2" w14:textId="77777777" w:rsidTr="00D764E6">
        <w:trPr>
          <w:gridBefore w:val="2"/>
          <w:gridAfter w:val="1"/>
          <w:wBefore w:w="136" w:type="dxa"/>
          <w:wAfter w:w="22" w:type="dxa"/>
          <w:trHeight w:val="158"/>
        </w:trPr>
        <w:tc>
          <w:tcPr>
            <w:tcW w:w="626" w:type="dxa"/>
            <w:vMerge/>
            <w:tcBorders>
              <w:top w:val="single" w:sz="4" w:space="0" w:color="auto"/>
              <w:left w:val="double" w:sz="4" w:space="0" w:color="auto"/>
              <w:bottom w:val="double" w:sz="4" w:space="0" w:color="auto"/>
              <w:right w:val="single" w:sz="4" w:space="0" w:color="auto"/>
            </w:tcBorders>
            <w:vAlign w:val="center"/>
          </w:tcPr>
          <w:p w14:paraId="650D96F3"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5564DF90"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791"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14:paraId="19E177B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9BBAB75"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2FAD95E0"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14:paraId="315B7B48"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D764E6" w:rsidRPr="00212EAC" w14:paraId="3271783E" w14:textId="77777777" w:rsidTr="00D764E6">
        <w:trPr>
          <w:gridBefore w:val="2"/>
          <w:gridAfter w:val="1"/>
          <w:wBefore w:w="136" w:type="dxa"/>
          <w:wAfter w:w="22" w:type="dxa"/>
          <w:trHeight w:val="1216"/>
        </w:trPr>
        <w:tc>
          <w:tcPr>
            <w:tcW w:w="626" w:type="dxa"/>
            <w:vMerge/>
            <w:tcBorders>
              <w:top w:val="single" w:sz="4" w:space="0" w:color="auto"/>
              <w:left w:val="double" w:sz="4" w:space="0" w:color="auto"/>
              <w:bottom w:val="double" w:sz="4" w:space="0" w:color="auto"/>
              <w:right w:val="single" w:sz="4" w:space="0" w:color="auto"/>
            </w:tcBorders>
            <w:vAlign w:val="center"/>
          </w:tcPr>
          <w:p w14:paraId="0319C3C6"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0E7822DA"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791" w:type="dxa"/>
            <w:gridSpan w:val="16"/>
            <w:tcBorders>
              <w:top w:val="single" w:sz="4" w:space="0" w:color="auto"/>
              <w:left w:val="single" w:sz="4" w:space="0" w:color="auto"/>
              <w:bottom w:val="single" w:sz="4" w:space="0" w:color="auto"/>
              <w:right w:val="single" w:sz="4" w:space="0" w:color="auto"/>
            </w:tcBorders>
            <w:vAlign w:val="center"/>
          </w:tcPr>
          <w:p w14:paraId="31DDC736"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историје</w:t>
            </w:r>
          </w:p>
          <w:p w14:paraId="24302E12"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историју као науку и наставни предмет</w:t>
            </w:r>
          </w:p>
          <w:p w14:paraId="67643F01"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и разликује основне временске одреднице (годину, деценију, век, миленијум, еру)</w:t>
            </w:r>
          </w:p>
          <w:p w14:paraId="0BD1FABC"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Лоцира одређени хронолошки податак у одговарајући миленијум, век, деценију</w:t>
            </w:r>
          </w:p>
          <w:p w14:paraId="118CAAF5"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различите начине рачунања времена у прошлости и садашњости</w:t>
            </w:r>
          </w:p>
          <w:p w14:paraId="5C87365E"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основне историјске периоде у развоју човечанства и одреди граничне датуме који их деле</w:t>
            </w:r>
          </w:p>
          <w:p w14:paraId="4A3DAB49"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историјских извора и познаје њихову основну поделу</w:t>
            </w:r>
          </w:p>
          <w:p w14:paraId="3AE0E204" w14:textId="77777777" w:rsidR="00D764E6" w:rsidRPr="00C00F80"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Објасни значај историјских извора у изучавању и разумевању прошлости</w:t>
            </w:r>
          </w:p>
          <w:p w14:paraId="604B8CC4" w14:textId="77777777" w:rsidR="00D764E6" w:rsidRPr="00C00F80"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Разликује историјске изворе од историјске литературе</w:t>
            </w:r>
          </w:p>
          <w:p w14:paraId="4D6428D3" w14:textId="77777777" w:rsidR="00D764E6" w:rsidRPr="00C00F80"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Именује институције и установе које изучавају и чувају историјске изворе и литературу (архив, библиотека, музеј)</w:t>
            </w:r>
          </w:p>
          <w:p w14:paraId="167EF687" w14:textId="77777777" w:rsidR="00D764E6" w:rsidRPr="00C00F80"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Опише начин живота у праисторији</w:t>
            </w:r>
          </w:p>
          <w:p w14:paraId="1FC464A6" w14:textId="77777777" w:rsidR="00D764E6" w:rsidRPr="00C00F80"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Идентификује главне проналаске и њихове последице на начин живота у праисторији</w:t>
            </w:r>
          </w:p>
          <w:p w14:paraId="4C55F258" w14:textId="77777777" w:rsidR="00D764E6" w:rsidRPr="00212EAC"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 xml:space="preserve">Наведе и лоцира најважније </w:t>
            </w:r>
            <w:r>
              <w:rPr>
                <w:rFonts w:ascii="Times New Roman" w:eastAsia="Times New Roman" w:hAnsi="Times New Roman" w:cs="Times New Roman"/>
                <w:sz w:val="24"/>
                <w:szCs w:val="24"/>
                <w:lang w:val="sr-Cyrl-RS"/>
              </w:rPr>
              <w:lastRenderedPageBreak/>
              <w:t>праисторијске локалитете у Европи и Србији (Ласко, Алтамира, Винча, Лепенски вир.....)</w:t>
            </w:r>
          </w:p>
        </w:tc>
        <w:tc>
          <w:tcPr>
            <w:tcW w:w="2065" w:type="dxa"/>
            <w:gridSpan w:val="8"/>
            <w:tcBorders>
              <w:top w:val="single" w:sz="4" w:space="0" w:color="auto"/>
              <w:left w:val="single" w:sz="4" w:space="0" w:color="auto"/>
              <w:bottom w:val="single" w:sz="4" w:space="0" w:color="auto"/>
              <w:right w:val="single" w:sz="4" w:space="0" w:color="auto"/>
            </w:tcBorders>
          </w:tcPr>
          <w:p w14:paraId="183F0319" w14:textId="77777777" w:rsidR="00D764E6" w:rsidRPr="004918A1" w:rsidRDefault="00D764E6" w:rsidP="001B40FE">
            <w:pPr>
              <w:numPr>
                <w:ilvl w:val="0"/>
                <w:numId w:val="3"/>
              </w:numPr>
              <w:spacing w:after="0" w:line="240" w:lineRule="auto"/>
              <w:rPr>
                <w:rFonts w:ascii="Times New Roman" w:hAnsi="Times New Roman" w:cs="Times New Roman"/>
              </w:rPr>
            </w:pPr>
            <w:r w:rsidRPr="004918A1">
              <w:rPr>
                <w:rFonts w:ascii="Times New Roman" w:hAnsi="Times New Roman" w:cs="Times New Roman"/>
                <w:lang w:val="sr-Cyrl-CS"/>
              </w:rPr>
              <w:lastRenderedPageBreak/>
              <w:t>Фронтални</w:t>
            </w:r>
          </w:p>
          <w:p w14:paraId="4466837D" w14:textId="77777777" w:rsidR="00D764E6" w:rsidRPr="00212EAC" w:rsidRDefault="00D764E6" w:rsidP="00D764E6">
            <w:pPr>
              <w:numPr>
                <w:ilvl w:val="0"/>
                <w:numId w:val="24"/>
              </w:numPr>
              <w:spacing w:after="0" w:line="240" w:lineRule="auto"/>
              <w:rPr>
                <w:rFonts w:ascii="Times New Roman" w:eastAsia="Times New Roman" w:hAnsi="Times New Roman" w:cs="Times New Roman"/>
                <w:sz w:val="24"/>
                <w:szCs w:val="24"/>
                <w:lang w:val="sr-Cyrl-CS"/>
              </w:rPr>
            </w:pPr>
            <w:r w:rsidRPr="004918A1">
              <w:rPr>
                <w:rFonts w:ascii="Times New Roman" w:hAnsi="Times New Roman" w:cs="Times New Roman"/>
              </w:rPr>
              <w:t>Диференцирани</w:t>
            </w:r>
            <w:r>
              <w:rPr>
                <w:rFonts w:ascii="Times New Roman" w:hAnsi="Times New Roman" w:cs="Times New Roman"/>
              </w:rPr>
              <w:t xml:space="preserve"> </w:t>
            </w:r>
            <w:r>
              <w:rPr>
                <w:rFonts w:ascii="Times New Roman" w:hAnsi="Times New Roman" w:cs="Times New Roman"/>
                <w:lang w:val="sr-Cyrl-RS"/>
              </w:rPr>
              <w:t>(</w:t>
            </w:r>
            <w:r>
              <w:rPr>
                <w:rFonts w:ascii="Times New Roman" w:hAnsi="Times New Roman" w:cs="Times New Roman"/>
                <w:lang w:val="sr-Cyrl-CS"/>
              </w:rPr>
              <w:t>г</w:t>
            </w:r>
            <w:r w:rsidRPr="004918A1">
              <w:rPr>
                <w:rFonts w:ascii="Times New Roman" w:hAnsi="Times New Roman" w:cs="Times New Roman"/>
                <w:lang w:val="sr-Cyrl-CS"/>
              </w:rPr>
              <w:t>рупни</w:t>
            </w:r>
            <w:r>
              <w:rPr>
                <w:rFonts w:ascii="Times New Roman" w:hAnsi="Times New Roman" w:cs="Times New Roman"/>
                <w:lang w:val="sr-Cyrl-RS"/>
              </w:rPr>
              <w:t>, и</w:t>
            </w:r>
            <w:r w:rsidRPr="004918A1">
              <w:rPr>
                <w:rFonts w:ascii="Times New Roman" w:hAnsi="Times New Roman" w:cs="Times New Roman"/>
                <w:lang w:val="sr-Cyrl-CS"/>
              </w:rPr>
              <w:t>ндивидуални</w:t>
            </w:r>
            <w:r>
              <w:rPr>
                <w:rFonts w:ascii="Times New Roman" w:hAnsi="Times New Roman" w:cs="Times New Roman"/>
                <w:lang w:val="sr-Cyrl-RS"/>
              </w:rPr>
              <w:t xml:space="preserve">, </w:t>
            </w:r>
            <w:r>
              <w:rPr>
                <w:rFonts w:ascii="Times New Roman" w:hAnsi="Times New Roman" w:cs="Times New Roman"/>
                <w:lang w:val="sr-Cyrl-CS"/>
              </w:rPr>
              <w:t>р</w:t>
            </w:r>
            <w:r w:rsidRPr="004918A1">
              <w:rPr>
                <w:rFonts w:ascii="Times New Roman" w:hAnsi="Times New Roman" w:cs="Times New Roman"/>
                <w:lang w:val="sr-Cyrl-CS"/>
              </w:rPr>
              <w:t>ад у паровима</w:t>
            </w:r>
            <w:r>
              <w:rPr>
                <w:rFonts w:ascii="Times New Roman" w:hAnsi="Times New Roman" w:cs="Times New Roman"/>
                <w:lang w:val="sr-Cyrl-CS"/>
              </w:rPr>
              <w:t>)</w:t>
            </w:r>
          </w:p>
        </w:tc>
        <w:tc>
          <w:tcPr>
            <w:tcW w:w="2627" w:type="dxa"/>
            <w:gridSpan w:val="12"/>
            <w:tcBorders>
              <w:top w:val="single" w:sz="4" w:space="0" w:color="auto"/>
              <w:left w:val="single" w:sz="4" w:space="0" w:color="auto"/>
              <w:bottom w:val="single" w:sz="4" w:space="0" w:color="auto"/>
              <w:right w:val="single" w:sz="4" w:space="0" w:color="auto"/>
            </w:tcBorders>
          </w:tcPr>
          <w:p w14:paraId="2BCF2F19" w14:textId="77777777" w:rsidR="00D764E6" w:rsidRPr="004918A1" w:rsidRDefault="00D764E6" w:rsidP="001B40FE">
            <w:pPr>
              <w:numPr>
                <w:ilvl w:val="0"/>
                <w:numId w:val="4"/>
              </w:numPr>
              <w:spacing w:after="0" w:line="240" w:lineRule="auto"/>
              <w:rPr>
                <w:rFonts w:ascii="Times New Roman" w:hAnsi="Times New Roman" w:cs="Times New Roman"/>
                <w:lang w:val="sr-Cyrl-CS"/>
              </w:rPr>
            </w:pPr>
            <w:r w:rsidRPr="004918A1">
              <w:rPr>
                <w:rFonts w:ascii="Times New Roman" w:hAnsi="Times New Roman" w:cs="Times New Roman"/>
                <w:lang w:val="sr-Cyrl-CS"/>
              </w:rPr>
              <w:t>Монолошка</w:t>
            </w:r>
          </w:p>
          <w:p w14:paraId="464EA002" w14:textId="77777777" w:rsidR="00D764E6" w:rsidRPr="004918A1" w:rsidRDefault="00D764E6" w:rsidP="001B40FE">
            <w:pPr>
              <w:numPr>
                <w:ilvl w:val="0"/>
                <w:numId w:val="4"/>
              </w:numPr>
              <w:spacing w:after="0" w:line="240" w:lineRule="auto"/>
              <w:rPr>
                <w:rFonts w:ascii="Times New Roman" w:hAnsi="Times New Roman" w:cs="Times New Roman"/>
                <w:lang w:val="sr-Cyrl-CS"/>
              </w:rPr>
            </w:pPr>
            <w:r w:rsidRPr="004918A1">
              <w:rPr>
                <w:rFonts w:ascii="Times New Roman" w:hAnsi="Times New Roman" w:cs="Times New Roman"/>
                <w:lang w:val="sr-Cyrl-CS"/>
              </w:rPr>
              <w:t>Дијалошка</w:t>
            </w:r>
          </w:p>
          <w:p w14:paraId="515D42F8" w14:textId="77777777" w:rsidR="00D764E6" w:rsidRPr="004918A1" w:rsidRDefault="00D764E6" w:rsidP="001B40FE">
            <w:pPr>
              <w:numPr>
                <w:ilvl w:val="0"/>
                <w:numId w:val="4"/>
              </w:numPr>
              <w:spacing w:after="0" w:line="240" w:lineRule="auto"/>
              <w:rPr>
                <w:rFonts w:ascii="Times New Roman" w:hAnsi="Times New Roman" w:cs="Times New Roman"/>
                <w:lang w:val="sr-Cyrl-CS"/>
              </w:rPr>
            </w:pPr>
            <w:r w:rsidRPr="004918A1">
              <w:rPr>
                <w:rFonts w:ascii="Times New Roman" w:hAnsi="Times New Roman" w:cs="Times New Roman"/>
                <w:lang w:val="sr-Cyrl-CS"/>
              </w:rPr>
              <w:t>Рад на тексту</w:t>
            </w:r>
          </w:p>
          <w:p w14:paraId="01DF008F" w14:textId="77777777" w:rsidR="00D764E6" w:rsidRPr="004918A1" w:rsidRDefault="00D764E6" w:rsidP="001B40FE">
            <w:pPr>
              <w:numPr>
                <w:ilvl w:val="0"/>
                <w:numId w:val="4"/>
              </w:numPr>
              <w:spacing w:after="0" w:line="240" w:lineRule="auto"/>
              <w:rPr>
                <w:rFonts w:ascii="Times New Roman" w:hAnsi="Times New Roman" w:cs="Times New Roman"/>
                <w:lang w:val="sr-Cyrl-CS"/>
              </w:rPr>
            </w:pPr>
            <w:r w:rsidRPr="004918A1">
              <w:rPr>
                <w:rFonts w:ascii="Times New Roman" w:hAnsi="Times New Roman" w:cs="Times New Roman"/>
                <w:lang w:val="sr-Cyrl-CS"/>
              </w:rPr>
              <w:t>Компаративна метода</w:t>
            </w:r>
          </w:p>
          <w:p w14:paraId="632526F8" w14:textId="77777777" w:rsidR="00D764E6" w:rsidRPr="004918A1" w:rsidRDefault="00D764E6" w:rsidP="001B40FE">
            <w:pPr>
              <w:numPr>
                <w:ilvl w:val="0"/>
                <w:numId w:val="4"/>
              </w:numPr>
              <w:spacing w:after="0" w:line="240" w:lineRule="auto"/>
              <w:rPr>
                <w:rFonts w:ascii="Times New Roman" w:hAnsi="Times New Roman" w:cs="Times New Roman"/>
                <w:lang w:val="sr-Cyrl-CS"/>
              </w:rPr>
            </w:pPr>
            <w:r w:rsidRPr="004918A1">
              <w:rPr>
                <w:rFonts w:ascii="Times New Roman" w:hAnsi="Times New Roman" w:cs="Times New Roman"/>
                <w:lang w:val="sr-Cyrl-CS"/>
              </w:rPr>
              <w:t>Метода идеалних типова</w:t>
            </w:r>
          </w:p>
          <w:p w14:paraId="2354DAB4" w14:textId="77777777" w:rsidR="00D764E6" w:rsidRDefault="00D764E6" w:rsidP="001B40FE">
            <w:pPr>
              <w:numPr>
                <w:ilvl w:val="0"/>
                <w:numId w:val="4"/>
              </w:numPr>
              <w:spacing w:after="0" w:line="240" w:lineRule="auto"/>
              <w:rPr>
                <w:rFonts w:ascii="Times New Roman" w:hAnsi="Times New Roman" w:cs="Times New Roman"/>
                <w:lang w:val="sr-Cyrl-CS"/>
              </w:rPr>
            </w:pPr>
            <w:r w:rsidRPr="004918A1">
              <w:rPr>
                <w:rFonts w:ascii="Times New Roman" w:hAnsi="Times New Roman" w:cs="Times New Roman"/>
                <w:lang w:val="sr-Cyrl-CS"/>
              </w:rPr>
              <w:t>Хеуристичка метода</w:t>
            </w:r>
          </w:p>
          <w:p w14:paraId="0956F75F" w14:textId="77777777" w:rsidR="00D764E6" w:rsidRPr="004918A1" w:rsidRDefault="00D764E6" w:rsidP="001B40FE">
            <w:pPr>
              <w:numPr>
                <w:ilvl w:val="0"/>
                <w:numId w:val="4"/>
              </w:numPr>
              <w:spacing w:after="0" w:line="240" w:lineRule="auto"/>
              <w:rPr>
                <w:rFonts w:ascii="Times New Roman" w:hAnsi="Times New Roman" w:cs="Times New Roman"/>
                <w:lang w:val="sr-Cyrl-CS"/>
              </w:rPr>
            </w:pPr>
            <w:r>
              <w:rPr>
                <w:rFonts w:ascii="Times New Roman" w:hAnsi="Times New Roman" w:cs="Times New Roman"/>
                <w:lang w:val="sr-Cyrl-CS"/>
              </w:rPr>
              <w:t>Колаборација</w:t>
            </w:r>
          </w:p>
          <w:p w14:paraId="685CB207" w14:textId="77777777" w:rsidR="00D764E6" w:rsidRPr="00212EAC" w:rsidRDefault="00D764E6" w:rsidP="001B40FE">
            <w:pPr>
              <w:spacing w:after="0" w:line="240" w:lineRule="auto"/>
              <w:ind w:left="360"/>
              <w:rPr>
                <w:rFonts w:ascii="Times New Roman" w:eastAsia="Times New Roman" w:hAnsi="Times New Roman" w:cs="Times New Roman"/>
                <w:sz w:val="24"/>
                <w:szCs w:val="24"/>
                <w:lang w:val="sr-Cyrl-CS"/>
              </w:rPr>
            </w:pPr>
          </w:p>
        </w:tc>
        <w:tc>
          <w:tcPr>
            <w:tcW w:w="2122" w:type="dxa"/>
            <w:gridSpan w:val="6"/>
            <w:tcBorders>
              <w:top w:val="single" w:sz="4" w:space="0" w:color="auto"/>
              <w:left w:val="single" w:sz="4" w:space="0" w:color="auto"/>
              <w:bottom w:val="single" w:sz="4" w:space="0" w:color="auto"/>
              <w:right w:val="double" w:sz="4" w:space="0" w:color="auto"/>
            </w:tcBorders>
          </w:tcPr>
          <w:p w14:paraId="4726B16D" w14:textId="77777777" w:rsidR="00D764E6" w:rsidRPr="00212EAC"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tc>
      </w:tr>
      <w:tr w:rsidR="00D764E6" w:rsidRPr="00212EAC" w14:paraId="47A92689" w14:textId="77777777" w:rsidTr="00D764E6">
        <w:trPr>
          <w:gridBefore w:val="2"/>
          <w:gridAfter w:val="1"/>
          <w:wBefore w:w="136" w:type="dxa"/>
          <w:wAfter w:w="22" w:type="dxa"/>
          <w:trHeight w:val="178"/>
        </w:trPr>
        <w:tc>
          <w:tcPr>
            <w:tcW w:w="626" w:type="dxa"/>
            <w:vMerge/>
            <w:tcBorders>
              <w:top w:val="single" w:sz="4" w:space="0" w:color="auto"/>
              <w:left w:val="double" w:sz="4" w:space="0" w:color="auto"/>
              <w:bottom w:val="double" w:sz="4" w:space="0" w:color="auto"/>
              <w:right w:val="single" w:sz="4" w:space="0" w:color="auto"/>
            </w:tcBorders>
            <w:vAlign w:val="center"/>
          </w:tcPr>
          <w:p w14:paraId="461EAD9A"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21F6C6F0"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33A9E70"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14:paraId="4ADCD979"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9"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14:paraId="158FC5E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D764E6" w:rsidRPr="00212EAC" w14:paraId="7DD26DD8"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14:paraId="3F381EE6"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6706422E"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14:paraId="7625DCBD" w14:textId="77777777" w:rsidR="00D764E6" w:rsidRDefault="00D764E6" w:rsidP="00D764E6">
            <w:pPr>
              <w:pStyle w:val="ListParagraph"/>
              <w:numPr>
                <w:ilvl w:val="0"/>
                <w:numId w:val="10"/>
              </w:numPr>
              <w:rPr>
                <w:lang w:val="sr-Cyrl-CS"/>
              </w:rPr>
            </w:pPr>
            <w:r>
              <w:rPr>
                <w:lang w:val="sr-Cyrl-CS"/>
              </w:rPr>
              <w:t>табла</w:t>
            </w:r>
          </w:p>
          <w:p w14:paraId="25922C6F" w14:textId="77777777" w:rsidR="00D764E6" w:rsidRDefault="00D764E6" w:rsidP="00D764E6">
            <w:pPr>
              <w:pStyle w:val="ListParagraph"/>
              <w:numPr>
                <w:ilvl w:val="0"/>
                <w:numId w:val="10"/>
              </w:numPr>
              <w:rPr>
                <w:lang w:val="sr-Cyrl-CS"/>
              </w:rPr>
            </w:pPr>
            <w:r>
              <w:rPr>
                <w:lang w:val="sr-Cyrl-CS"/>
              </w:rPr>
              <w:t xml:space="preserve">визуелна, </w:t>
            </w:r>
            <w:r w:rsidRPr="00610433">
              <w:rPr>
                <w:lang w:val="sr-Cyrl-CS"/>
              </w:rPr>
              <w:t>аудитивна</w:t>
            </w:r>
            <w:r>
              <w:rPr>
                <w:lang w:val="sr-Cyrl-CS"/>
              </w:rPr>
              <w:t xml:space="preserve"> и </w:t>
            </w:r>
            <w:r w:rsidRPr="00610433">
              <w:rPr>
                <w:lang w:val="sr-Cyrl-CS"/>
              </w:rPr>
              <w:t>аудио-визуелна (цртежи, слике, фотографије</w:t>
            </w:r>
            <w:r>
              <w:rPr>
                <w:lang w:val="sr-Cyrl-CS"/>
              </w:rPr>
              <w:t>, дијаграми, графикони, таблице</w:t>
            </w:r>
            <w:r w:rsidRPr="00610433">
              <w:rPr>
                <w:lang w:val="sr-Cyrl-CS"/>
              </w:rPr>
              <w:t>, модели, макете, апарати, инс</w:t>
            </w:r>
            <w:r>
              <w:rPr>
                <w:lang w:val="sr-Cyrl-CS"/>
              </w:rPr>
              <w:t>трументи, глобуси, касете</w:t>
            </w:r>
            <w:r w:rsidRPr="00610433">
              <w:rPr>
                <w:lang w:val="sr-Cyrl-CS"/>
              </w:rPr>
              <w:t>, ЦД, филмови, ТВ емисије, ЦД-РОМ-ови...),</w:t>
            </w:r>
          </w:p>
          <w:p w14:paraId="73BF55D8" w14:textId="77777777" w:rsidR="00D764E6" w:rsidRPr="00610433" w:rsidRDefault="00D764E6" w:rsidP="00D764E6">
            <w:pPr>
              <w:pStyle w:val="ListParagraph"/>
              <w:numPr>
                <w:ilvl w:val="0"/>
                <w:numId w:val="10"/>
              </w:numPr>
              <w:rPr>
                <w:lang w:val="sr-Cyrl-CS"/>
              </w:rPr>
            </w:pPr>
            <w:r>
              <w:rPr>
                <w:lang w:val="sr-Cyrl-CS"/>
              </w:rPr>
              <w:t>Флип чарт, хамер, маркери</w:t>
            </w:r>
          </w:p>
          <w:p w14:paraId="0E4D302A" w14:textId="77777777" w:rsidR="00D764E6" w:rsidRPr="00212EAC"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610433">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482" w:type="dxa"/>
            <w:gridSpan w:val="19"/>
            <w:tcBorders>
              <w:top w:val="single" w:sz="4" w:space="0" w:color="auto"/>
              <w:left w:val="single" w:sz="4" w:space="0" w:color="auto"/>
              <w:bottom w:val="double" w:sz="4" w:space="0" w:color="auto"/>
              <w:right w:val="single" w:sz="4" w:space="0" w:color="auto"/>
            </w:tcBorders>
          </w:tcPr>
          <w:p w14:paraId="423D75ED" w14:textId="77777777" w:rsidR="00D764E6"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14:paraId="4AE1E78E" w14:textId="77777777" w:rsidR="00D764E6" w:rsidRPr="004918A1"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577CFFFC" w14:textId="77777777" w:rsidR="00D764E6" w:rsidRPr="004918A1"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4918A1">
              <w:rPr>
                <w:rFonts w:ascii="Times New Roman" w:eastAsia="Times New Roman" w:hAnsi="Times New Roman" w:cs="Times New Roman"/>
                <w:sz w:val="24"/>
                <w:szCs w:val="24"/>
                <w:lang w:val="sr-Cyrl-CS"/>
              </w:rPr>
              <w:t>Грађанско васпитање</w:t>
            </w:r>
          </w:p>
          <w:p w14:paraId="717558BC" w14:textId="77777777" w:rsidR="00D764E6" w:rsidRPr="002A04ED"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4918A1">
              <w:rPr>
                <w:rFonts w:ascii="Times New Roman" w:eastAsia="Times New Roman" w:hAnsi="Times New Roman" w:cs="Times New Roman"/>
                <w:sz w:val="24"/>
                <w:szCs w:val="24"/>
                <w:lang w:val="sr-Cyrl-CS"/>
              </w:rPr>
              <w:t>Ликовна уметност</w:t>
            </w:r>
          </w:p>
        </w:tc>
        <w:tc>
          <w:tcPr>
            <w:tcW w:w="4749" w:type="dxa"/>
            <w:gridSpan w:val="18"/>
            <w:tcBorders>
              <w:top w:val="single" w:sz="4" w:space="0" w:color="auto"/>
              <w:left w:val="single" w:sz="4" w:space="0" w:color="auto"/>
              <w:bottom w:val="double" w:sz="4" w:space="0" w:color="auto"/>
              <w:right w:val="double" w:sz="4" w:space="0" w:color="auto"/>
            </w:tcBorders>
          </w:tcPr>
          <w:p w14:paraId="3DDA1D9B" w14:textId="77777777" w:rsidR="00D764E6"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исхода</w:t>
            </w:r>
          </w:p>
          <w:p w14:paraId="73AEA024" w14:textId="77777777" w:rsidR="00D764E6"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знања</w:t>
            </w:r>
          </w:p>
          <w:p w14:paraId="0D42874F" w14:textId="77777777" w:rsidR="00D764E6"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одговарање</w:t>
            </w:r>
          </w:p>
          <w:p w14:paraId="4C4D897C" w14:textId="77777777" w:rsidR="00D764E6"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Активност на часу</w:t>
            </w:r>
          </w:p>
          <w:p w14:paraId="55A04531" w14:textId="77777777" w:rsidR="00D764E6"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Предавања и практични радови</w:t>
            </w:r>
          </w:p>
          <w:p w14:paraId="008B5F44" w14:textId="77777777" w:rsidR="00D764E6" w:rsidRPr="00212EAC"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B64803">
              <w:rPr>
                <w:rFonts w:ascii="Times New Roman" w:eastAsia="Times New Roman" w:hAnsi="Times New Roman" w:cs="Times New Roman"/>
                <w:sz w:val="24"/>
                <w:szCs w:val="24"/>
                <w:lang w:val="sr-Cyrl-CS"/>
              </w:rPr>
              <w:t>Праћење остварености испуњавања стандарда</w:t>
            </w:r>
          </w:p>
        </w:tc>
      </w:tr>
      <w:tr w:rsidR="00D764E6" w:rsidRPr="00212EAC" w14:paraId="56F114B1" w14:textId="77777777" w:rsidTr="00D764E6">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CCCF5E1"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E0161E0"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6149D81"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14:paraId="5FEB0A25"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764E6" w:rsidRPr="00212EAC" w14:paraId="4012D7CA" w14:textId="77777777" w:rsidTr="00D764E6">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14:paraId="79B3AFAD"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14:paraId="7D6776D5"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14:paraId="0546B44E"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047FCF9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64C3AC9"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57803D1"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83737C1"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49629DE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74FDED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E249B9E"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14:paraId="5D730178"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00C4937"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126176A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764E6" w:rsidRPr="00212EAC" w14:paraId="21D07C55" w14:textId="77777777" w:rsidTr="00D764E6">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14:paraId="2DED2D69"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5" w:type="dxa"/>
            <w:gridSpan w:val="2"/>
            <w:vMerge w:val="restart"/>
            <w:tcBorders>
              <w:top w:val="single" w:sz="4" w:space="0" w:color="auto"/>
              <w:left w:val="single" w:sz="4" w:space="0" w:color="auto"/>
              <w:bottom w:val="double" w:sz="4" w:space="0" w:color="auto"/>
              <w:right w:val="single" w:sz="4" w:space="0" w:color="auto"/>
            </w:tcBorders>
            <w:vAlign w:val="center"/>
          </w:tcPr>
          <w:p w14:paraId="1BF0B857" w14:textId="77777777" w:rsidR="00D764E6" w:rsidRDefault="00D764E6"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Цивилизације старог века</w:t>
            </w:r>
          </w:p>
          <w:p w14:paraId="574611C2"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6CA73DF3" w14:textId="77777777" w:rsidR="0038572E" w:rsidRPr="00BF14F7" w:rsidRDefault="0038572E" w:rsidP="0038572E">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6700908E" w14:textId="77777777" w:rsidR="0038572E" w:rsidRPr="00BF14F7" w:rsidRDefault="0038572E" w:rsidP="0038572E">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1BB68C67"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lastRenderedPageBreak/>
              <w:t xml:space="preserve">2.ИС.1.1.3. </w:t>
            </w:r>
          </w:p>
          <w:p w14:paraId="453505B6"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1E28FD19"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258263BA"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14:paraId="7EF3E47D" w14:textId="1AC6CA28"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3438" w:type="dxa"/>
            <w:gridSpan w:val="7"/>
            <w:tcBorders>
              <w:top w:val="single" w:sz="4" w:space="0" w:color="auto"/>
              <w:left w:val="single" w:sz="4" w:space="0" w:color="auto"/>
              <w:bottom w:val="single" w:sz="4" w:space="0" w:color="auto"/>
              <w:right w:val="single" w:sz="4" w:space="0" w:color="auto"/>
            </w:tcBorders>
            <w:vAlign w:val="center"/>
          </w:tcPr>
          <w:p w14:paraId="6D919D52" w14:textId="77777777" w:rsidR="00D764E6" w:rsidRDefault="00D764E6" w:rsidP="00D764E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Упознавање са глобалним прегледом цивилизација старог века</w:t>
            </w:r>
          </w:p>
          <w:p w14:paraId="064D5432" w14:textId="77777777" w:rsidR="00D764E6" w:rsidRDefault="00D764E6" w:rsidP="00D764E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основних одлика цивилизација старог века</w:t>
            </w:r>
          </w:p>
          <w:p w14:paraId="5FA3A9F3" w14:textId="77777777" w:rsidR="00D764E6" w:rsidRDefault="00D764E6" w:rsidP="00D764E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Унапређење знања о друштвеним структурама и </w:t>
            </w:r>
            <w:r>
              <w:rPr>
                <w:rFonts w:ascii="Times New Roman" w:eastAsia="Times New Roman" w:hAnsi="Times New Roman" w:cs="Times New Roman"/>
                <w:sz w:val="24"/>
                <w:szCs w:val="24"/>
                <w:lang w:val="sr-Cyrl-CS"/>
              </w:rPr>
              <w:lastRenderedPageBreak/>
              <w:t>државним институцијама у цивилизацијама старог века</w:t>
            </w:r>
          </w:p>
          <w:p w14:paraId="24BBBA6D" w14:textId="77777777" w:rsidR="00D764E6" w:rsidRDefault="00D764E6" w:rsidP="00D764E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одлика религија и верских схватања у старом веку</w:t>
            </w:r>
          </w:p>
          <w:p w14:paraId="50EBB7B2" w14:textId="77777777" w:rsidR="00D764E6" w:rsidRDefault="00D764E6" w:rsidP="00D764E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култури цивилизација старог века и њеним главним тековинама</w:t>
            </w:r>
          </w:p>
          <w:p w14:paraId="7DF3082B" w14:textId="77777777" w:rsidR="00D764E6" w:rsidRDefault="00D764E6" w:rsidP="00D764E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основних одлика привреде и свакодневног живота у цивилизацијама старог века</w:t>
            </w:r>
          </w:p>
          <w:p w14:paraId="6F8D5806" w14:textId="77777777" w:rsidR="00D764E6" w:rsidRPr="00212EAC" w:rsidRDefault="00D764E6" w:rsidP="00D764E6">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утицаја историјског наслеђа цивилизација старог века на савремени свет</w:t>
            </w:r>
          </w:p>
        </w:tc>
        <w:tc>
          <w:tcPr>
            <w:tcW w:w="1212" w:type="dxa"/>
            <w:gridSpan w:val="6"/>
            <w:tcBorders>
              <w:top w:val="single" w:sz="4" w:space="0" w:color="auto"/>
              <w:left w:val="single" w:sz="4" w:space="0" w:color="auto"/>
              <w:bottom w:val="single" w:sz="4" w:space="0" w:color="auto"/>
              <w:right w:val="single" w:sz="4" w:space="0" w:color="auto"/>
            </w:tcBorders>
            <w:vAlign w:val="center"/>
          </w:tcPr>
          <w:p w14:paraId="1C76C881" w14:textId="77777777" w:rsidR="00D764E6" w:rsidRPr="007F735B"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12</w:t>
            </w:r>
          </w:p>
        </w:tc>
        <w:tc>
          <w:tcPr>
            <w:tcW w:w="1020" w:type="dxa"/>
            <w:gridSpan w:val="6"/>
            <w:tcBorders>
              <w:top w:val="single" w:sz="4" w:space="0" w:color="auto"/>
              <w:left w:val="single" w:sz="4" w:space="0" w:color="auto"/>
              <w:bottom w:val="single" w:sz="4" w:space="0" w:color="auto"/>
              <w:right w:val="single" w:sz="4" w:space="0" w:color="auto"/>
            </w:tcBorders>
            <w:vAlign w:val="center"/>
          </w:tcPr>
          <w:p w14:paraId="13F6CD1D"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14:paraId="7E27999D"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503D1232" w14:textId="77777777" w:rsidR="00D764E6" w:rsidRPr="007F735B"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51EFF33C"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7D533449"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14:paraId="7C09DF82"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r>
      <w:tr w:rsidR="00D764E6" w:rsidRPr="00212EAC" w14:paraId="116C54BD" w14:textId="77777777" w:rsidTr="00D764E6">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14:paraId="563E9754"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3A40522C"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509D47F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3CDE8A60"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406F4ED4"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14:paraId="092FFF9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D764E6" w:rsidRPr="00212EAC" w14:paraId="525FD23C"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14:paraId="03FBA231"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6789E8DF"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vAlign w:val="center"/>
          </w:tcPr>
          <w:p w14:paraId="30B7A042"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Утврди основне претпоставке за настанак цивилизација старог века</w:t>
            </w:r>
          </w:p>
          <w:p w14:paraId="0F8BD760"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најважније цивилизације епохе старог века</w:t>
            </w:r>
          </w:p>
          <w:p w14:paraId="02D237B9"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лоцира најважније цивилизације из најранијег периода историје човечанства (Месопотамија, Египат, Јудеја, Феникија, Крит, Индија, Кина)</w:t>
            </w:r>
          </w:p>
          <w:p w14:paraId="55B07060"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Одреди основне одлике и најважније тековине цивилизација Далеког истока (Индија, Кина)</w:t>
            </w:r>
          </w:p>
          <w:p w14:paraId="6CD3E73F"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Објасни државно уређење </w:t>
            </w:r>
            <w:r>
              <w:rPr>
                <w:rFonts w:ascii="Times New Roman" w:eastAsia="Times New Roman" w:hAnsi="Times New Roman" w:cs="Times New Roman"/>
                <w:sz w:val="24"/>
                <w:szCs w:val="24"/>
                <w:lang w:val="sr-Cyrl-CS"/>
              </w:rPr>
              <w:lastRenderedPageBreak/>
              <w:t>цивилизација Старог Истока, античке Грчке и Рима</w:t>
            </w:r>
          </w:p>
          <w:p w14:paraId="185B3A99"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религијске системе и њихове главне одлике у најважнијим државама старог века</w:t>
            </w:r>
          </w:p>
          <w:p w14:paraId="7EE3C9D5"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врсте писама цивилизација старог века и препозна њихове особености</w:t>
            </w:r>
          </w:p>
          <w:p w14:paraId="03C2F0CF"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најосновније одлике привреда најзначајнијих држава старог века</w:t>
            </w:r>
          </w:p>
          <w:p w14:paraId="689CF58F"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начин живота припадника различитих друштвених слојева у државама старог века</w:t>
            </w:r>
          </w:p>
          <w:p w14:paraId="68857046"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најзначајнија привредна, научна и кулртурна достигнућа цивилизација старог века</w:t>
            </w:r>
          </w:p>
          <w:p w14:paraId="62311AE6" w14:textId="77777777" w:rsidR="00D764E6"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главне тековине цивилизација старог века у савременом добу и препозна њихов значај</w:t>
            </w:r>
          </w:p>
          <w:p w14:paraId="10E1D1DC" w14:textId="77777777" w:rsidR="00D764E6" w:rsidRPr="00212EAC" w:rsidRDefault="00D764E6" w:rsidP="00D764E6">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наведе и упореди сличности и разлике између појава и процеса из историје старог века са појавама и процесима у савременом друштву</w:t>
            </w:r>
          </w:p>
        </w:tc>
        <w:tc>
          <w:tcPr>
            <w:tcW w:w="2219" w:type="dxa"/>
            <w:gridSpan w:val="11"/>
            <w:tcBorders>
              <w:top w:val="single" w:sz="4" w:space="0" w:color="auto"/>
              <w:left w:val="single" w:sz="4" w:space="0" w:color="auto"/>
              <w:bottom w:val="single" w:sz="4" w:space="0" w:color="auto"/>
              <w:right w:val="single" w:sz="4" w:space="0" w:color="auto"/>
            </w:tcBorders>
          </w:tcPr>
          <w:p w14:paraId="423C9267" w14:textId="77777777" w:rsidR="00D764E6" w:rsidRPr="009012CA" w:rsidRDefault="00D764E6" w:rsidP="00D764E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14:paraId="28C95D13" w14:textId="77777777" w:rsidR="00D764E6" w:rsidRPr="00212EAC" w:rsidRDefault="00D764E6" w:rsidP="00D764E6">
            <w:pPr>
              <w:numPr>
                <w:ilvl w:val="0"/>
                <w:numId w:val="24"/>
              </w:numPr>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Диференцирани (рад у групи, тимски, индивидуални,</w:t>
            </w:r>
            <w:r>
              <w:rPr>
                <w:rFonts w:ascii="Times New Roman" w:eastAsia="Times New Roman" w:hAnsi="Times New Roman" w:cs="Times New Roman"/>
                <w:sz w:val="24"/>
                <w:szCs w:val="24"/>
                <w:lang w:val="sr-Cyrl-RS"/>
              </w:rPr>
              <w:t xml:space="preserve"> </w:t>
            </w:r>
            <w:r w:rsidRPr="009012CA">
              <w:rPr>
                <w:rFonts w:ascii="Times New Roman" w:eastAsia="Times New Roman" w:hAnsi="Times New Roman" w:cs="Times New Roman"/>
                <w:sz w:val="24"/>
                <w:szCs w:val="24"/>
              </w:rPr>
              <w:t>рад у пару)</w:t>
            </w:r>
          </w:p>
        </w:tc>
        <w:tc>
          <w:tcPr>
            <w:tcW w:w="2809" w:type="dxa"/>
            <w:gridSpan w:val="13"/>
            <w:tcBorders>
              <w:top w:val="single" w:sz="4" w:space="0" w:color="auto"/>
              <w:left w:val="single" w:sz="4" w:space="0" w:color="auto"/>
              <w:bottom w:val="single" w:sz="4" w:space="0" w:color="auto"/>
              <w:right w:val="single" w:sz="4" w:space="0" w:color="auto"/>
            </w:tcBorders>
          </w:tcPr>
          <w:p w14:paraId="50046BB5"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54A4D55F"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529A7673"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0ABF0AEC"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5E12BDD9"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100A1DEE"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Компаративна </w:t>
            </w:r>
            <w:r>
              <w:rPr>
                <w:rFonts w:ascii="Times New Roman" w:eastAsia="Times New Roman" w:hAnsi="Times New Roman" w:cs="Times New Roman"/>
                <w:sz w:val="24"/>
                <w:szCs w:val="24"/>
                <w:lang w:val="sr-Cyrl-CS"/>
              </w:rPr>
              <w:lastRenderedPageBreak/>
              <w:t>метода</w:t>
            </w:r>
          </w:p>
          <w:p w14:paraId="6F2ADCBE"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14:paraId="5A636872" w14:textId="77777777" w:rsidR="00D764E6" w:rsidRPr="00212EAC"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Колаборација</w:t>
            </w:r>
          </w:p>
        </w:tc>
        <w:tc>
          <w:tcPr>
            <w:tcW w:w="2122" w:type="dxa"/>
            <w:gridSpan w:val="6"/>
            <w:tcBorders>
              <w:top w:val="single" w:sz="4" w:space="0" w:color="auto"/>
              <w:left w:val="single" w:sz="4" w:space="0" w:color="auto"/>
              <w:bottom w:val="single" w:sz="4" w:space="0" w:color="auto"/>
              <w:right w:val="double" w:sz="4" w:space="0" w:color="auto"/>
            </w:tcBorders>
          </w:tcPr>
          <w:p w14:paraId="32AACE55"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Септембар</w:t>
            </w:r>
          </w:p>
          <w:p w14:paraId="5DBA6274" w14:textId="77777777" w:rsidR="00D764E6" w:rsidRPr="003B5A42"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Октобар</w:t>
            </w:r>
          </w:p>
        </w:tc>
      </w:tr>
      <w:tr w:rsidR="00D764E6" w:rsidRPr="00212EAC" w14:paraId="3A645609" w14:textId="77777777" w:rsidTr="00D764E6">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14:paraId="41111652"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47922F6A"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E31D75D"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14:paraId="691FED2A"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14:paraId="08DA510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764E6" w:rsidRPr="00212EAC" w14:paraId="53AEB729"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14:paraId="364569D7"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1FFA3D64"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14:paraId="5E11E876"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700FED7A"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 xml:space="preserve">визуелна, аудитивна и аудио-визуелна (цртежи, слике, фотографије, дијаграми, графикони, </w:t>
            </w:r>
            <w:r w:rsidRPr="005F38D2">
              <w:rPr>
                <w:rFonts w:ascii="Times New Roman" w:eastAsia="Times New Roman" w:hAnsi="Times New Roman" w:cs="Times New Roman"/>
                <w:sz w:val="24"/>
                <w:szCs w:val="24"/>
                <w:lang w:val="sr-Cyrl-CS"/>
              </w:rPr>
              <w:lastRenderedPageBreak/>
              <w:t>таблице, модели, макете, апарати, инструменти, глобуси, касете, ЦД, филмови, ТВ емисије, ЦД-РОМ-ови...),</w:t>
            </w:r>
          </w:p>
          <w:p w14:paraId="2E164FC4"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28FEE227" w14:textId="77777777" w:rsidR="00D764E6" w:rsidRPr="00212EAC"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14:paraId="5536C4BD"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географија</w:t>
            </w:r>
          </w:p>
          <w:p w14:paraId="312666F2"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2948150D"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4D5C63F8"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6C740F89"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3B84F0EF" w14:textId="77777777" w:rsidR="00D764E6" w:rsidRPr="00212EAC"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верска настава</w:t>
            </w:r>
          </w:p>
        </w:tc>
        <w:tc>
          <w:tcPr>
            <w:tcW w:w="4931" w:type="dxa"/>
            <w:gridSpan w:val="19"/>
            <w:tcBorders>
              <w:top w:val="single" w:sz="4" w:space="0" w:color="auto"/>
              <w:left w:val="single" w:sz="4" w:space="0" w:color="auto"/>
              <w:bottom w:val="double" w:sz="4" w:space="0" w:color="auto"/>
              <w:right w:val="double" w:sz="4" w:space="0" w:color="auto"/>
            </w:tcBorders>
          </w:tcPr>
          <w:p w14:paraId="761BC588"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lastRenderedPageBreak/>
              <w:t>Праћење остварености исхода</w:t>
            </w:r>
          </w:p>
          <w:p w14:paraId="2275E1E7"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1F681930"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779AF7BD"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0F1EFB6F"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32A088D9" w14:textId="77777777" w:rsidR="00D764E6" w:rsidRPr="00212EAC"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Праћење остварености испуњавања стандарда</w:t>
            </w:r>
          </w:p>
        </w:tc>
      </w:tr>
      <w:tr w:rsidR="00D764E6" w:rsidRPr="00212EAC" w14:paraId="36D7CC42" w14:textId="77777777" w:rsidTr="00D764E6">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0B580ED"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E1FE68D"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8DCA32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14:paraId="336B4F8E"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764E6" w:rsidRPr="00212EAC" w14:paraId="0921B028" w14:textId="77777777" w:rsidTr="00D764E6">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14:paraId="0FC3D95F"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14:paraId="6776B95F"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14:paraId="50B263A0"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66A4E377"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EB72D1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344A860E"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A059CBB"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45A7D0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E7AB615"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4A7FCE1"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14:paraId="0B9CEE87"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E7759A8"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63B746BD"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764E6" w:rsidRPr="00212EAC" w14:paraId="1D8AA568" w14:textId="77777777" w:rsidTr="00D764E6">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14:paraId="6C6FACCB" w14:textId="77777777" w:rsidR="00D764E6" w:rsidRPr="00212EAC" w:rsidRDefault="00D764E6" w:rsidP="001B40F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5" w:type="dxa"/>
            <w:gridSpan w:val="2"/>
            <w:vMerge w:val="restart"/>
            <w:tcBorders>
              <w:top w:val="single" w:sz="4" w:space="0" w:color="auto"/>
              <w:left w:val="single" w:sz="4" w:space="0" w:color="auto"/>
              <w:bottom w:val="double" w:sz="4" w:space="0" w:color="auto"/>
              <w:right w:val="single" w:sz="4" w:space="0" w:color="auto"/>
            </w:tcBorders>
          </w:tcPr>
          <w:p w14:paraId="62751404" w14:textId="77777777" w:rsidR="00D764E6" w:rsidRDefault="00D764E6"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Европа и средоземље у средњем веку</w:t>
            </w:r>
          </w:p>
          <w:p w14:paraId="48F18F55"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7C2037D7" w14:textId="77777777" w:rsidR="0038572E" w:rsidRPr="00BF14F7" w:rsidRDefault="0038572E" w:rsidP="0038572E">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7B0B2405" w14:textId="77777777" w:rsidR="0038572E" w:rsidRPr="00BF14F7" w:rsidRDefault="0038572E" w:rsidP="0038572E">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7571C9D3"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2958A727"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4911549D"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38E7F5E2"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14:paraId="1344E5C7" w14:textId="0EA41CCD" w:rsidR="0038572E" w:rsidRPr="001674EE" w:rsidRDefault="0038572E" w:rsidP="001B40FE">
            <w:pPr>
              <w:spacing w:after="0" w:line="240" w:lineRule="auto"/>
              <w:ind w:left="170"/>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14:paraId="552FCAD9" w14:textId="77777777" w:rsidR="00D764E6"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основних одлика епохе средњег века</w:t>
            </w:r>
          </w:p>
          <w:p w14:paraId="2585D295" w14:textId="77777777" w:rsidR="00D764E6"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друштвеним структурама и државним институцијама у средњем веку</w:t>
            </w:r>
          </w:p>
          <w:p w14:paraId="19EC5940" w14:textId="77777777" w:rsidR="00D764E6"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одлика религије и верских схватања у средњем веку</w:t>
            </w:r>
          </w:p>
          <w:p w14:paraId="1B28ABCB" w14:textId="77777777" w:rsidR="00D764E6"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средњевековној култури и њеним главним тековинама</w:t>
            </w:r>
          </w:p>
          <w:p w14:paraId="02533F6D" w14:textId="77777777" w:rsidR="00D764E6"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основних одлика привреде и свакодневног живота у средњем веку</w:t>
            </w:r>
          </w:p>
          <w:p w14:paraId="4EB4E04F" w14:textId="77777777" w:rsidR="00D764E6" w:rsidRPr="00212EAC"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утицаја историјског наслеђа средњег века на савремени свет</w:t>
            </w:r>
          </w:p>
        </w:tc>
        <w:tc>
          <w:tcPr>
            <w:tcW w:w="1175" w:type="dxa"/>
            <w:gridSpan w:val="8"/>
            <w:tcBorders>
              <w:top w:val="single" w:sz="4" w:space="0" w:color="auto"/>
              <w:left w:val="single" w:sz="4" w:space="0" w:color="auto"/>
              <w:bottom w:val="single" w:sz="4" w:space="0" w:color="auto"/>
              <w:right w:val="single" w:sz="4" w:space="0" w:color="auto"/>
            </w:tcBorders>
            <w:vAlign w:val="center"/>
          </w:tcPr>
          <w:p w14:paraId="0C0E1AE2" w14:textId="77777777" w:rsidR="00D764E6" w:rsidRPr="001674EE"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142A14F7"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629" w:type="dxa"/>
            <w:gridSpan w:val="8"/>
            <w:tcBorders>
              <w:top w:val="single" w:sz="4" w:space="0" w:color="auto"/>
              <w:left w:val="single" w:sz="4" w:space="0" w:color="auto"/>
              <w:bottom w:val="single" w:sz="4" w:space="0" w:color="auto"/>
              <w:right w:val="single" w:sz="4" w:space="0" w:color="auto"/>
            </w:tcBorders>
            <w:vAlign w:val="center"/>
          </w:tcPr>
          <w:p w14:paraId="2D72F86F" w14:textId="77777777" w:rsidR="00D764E6" w:rsidRPr="001674EE"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2EB196B6"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6DEF9C88"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C54F42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14:paraId="02269765"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r>
      <w:tr w:rsidR="00D764E6" w:rsidRPr="00212EAC" w14:paraId="5C25E186" w14:textId="77777777" w:rsidTr="00D764E6">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14:paraId="6AF84499"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516C8CCE"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4C6291FA"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7C87072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632B1DA4"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14:paraId="081D03C2"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D764E6" w:rsidRPr="00212EAC" w14:paraId="78A2DBBF"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14:paraId="3449A66D"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088267C9"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vAlign w:val="center"/>
          </w:tcPr>
          <w:p w14:paraId="0DD448BD"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Истакне одлике периода средњег века и уочи основне разлике у односу на античку епоху</w:t>
            </w:r>
          </w:p>
          <w:p w14:paraId="23F72F69"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Лоцира одређени догађај или појаву на временској ленти средњег века</w:t>
            </w:r>
          </w:p>
          <w:p w14:paraId="5CE2A430"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формирање феудалне друштвене структуре и вазалне односе</w:t>
            </w:r>
          </w:p>
          <w:p w14:paraId="7DC1A57E"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 примеру Византије, Франачке, Француске, Енглеске и Немачке друштвену структуру и државно уређење у средњем веку</w:t>
            </w:r>
          </w:p>
          <w:p w14:paraId="08F6CDBC"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образложи организациону структуру православне и католичке цркве</w:t>
            </w:r>
          </w:p>
          <w:p w14:paraId="7F3F5B9E"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Сагледа значај Великог раскола и његове последице</w:t>
            </w:r>
          </w:p>
          <w:p w14:paraId="3CAAB0B0"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настанак и ширење ислама</w:t>
            </w:r>
          </w:p>
          <w:p w14:paraId="7B49262D"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 узроке и последице крсташких ратова</w:t>
            </w:r>
          </w:p>
          <w:p w14:paraId="404A8F2C"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значај религије у средњем веку и њен утицај н културно стваралаштво</w:t>
            </w:r>
          </w:p>
          <w:p w14:paraId="07636A86"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Наведе и опише највећа културна и техничка достигнућа у средњем веку </w:t>
            </w:r>
          </w:p>
          <w:p w14:paraId="0BFA3A80"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основне одлике привреде у средњем веку</w:t>
            </w:r>
          </w:p>
          <w:p w14:paraId="19A2ED3C"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Истакне одлике свакодневног живота друштвених слојева у средњем веку</w:t>
            </w:r>
          </w:p>
          <w:p w14:paraId="1A73DB22" w14:textId="77777777" w:rsidR="00D764E6"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Наведе главне тековине епохе </w:t>
            </w:r>
            <w:r>
              <w:rPr>
                <w:rFonts w:ascii="Times New Roman" w:eastAsia="Times New Roman" w:hAnsi="Times New Roman" w:cs="Times New Roman"/>
                <w:sz w:val="24"/>
                <w:szCs w:val="24"/>
                <w:lang w:val="sr-Cyrl-CS"/>
              </w:rPr>
              <w:lastRenderedPageBreak/>
              <w:t>средњег века у савременом добу</w:t>
            </w:r>
          </w:p>
          <w:p w14:paraId="69AA7400" w14:textId="77777777" w:rsidR="00D764E6" w:rsidRPr="00212EAC" w:rsidRDefault="00D764E6" w:rsidP="00D764E6">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значај тековина епохе средњег века за савремени свет</w:t>
            </w:r>
          </w:p>
        </w:tc>
        <w:tc>
          <w:tcPr>
            <w:tcW w:w="2219" w:type="dxa"/>
            <w:gridSpan w:val="11"/>
            <w:tcBorders>
              <w:top w:val="single" w:sz="4" w:space="0" w:color="auto"/>
              <w:left w:val="single" w:sz="4" w:space="0" w:color="auto"/>
              <w:bottom w:val="single" w:sz="4" w:space="0" w:color="auto"/>
              <w:right w:val="single" w:sz="4" w:space="0" w:color="auto"/>
            </w:tcBorders>
          </w:tcPr>
          <w:p w14:paraId="4B311D3C" w14:textId="77777777" w:rsidR="00D764E6" w:rsidRPr="009012CA" w:rsidRDefault="00D764E6" w:rsidP="00D764E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14:paraId="363B5C97" w14:textId="77777777" w:rsidR="00D764E6" w:rsidRPr="00212EAC" w:rsidRDefault="00D764E6" w:rsidP="00D764E6">
            <w:pPr>
              <w:numPr>
                <w:ilvl w:val="0"/>
                <w:numId w:val="24"/>
              </w:numPr>
              <w:spacing w:after="0" w:line="240" w:lineRule="auto"/>
              <w:rPr>
                <w:rFonts w:ascii="Times New Roman" w:eastAsia="Times New Roman" w:hAnsi="Times New Roman" w:cs="Times New Roman"/>
                <w:sz w:val="24"/>
                <w:szCs w:val="24"/>
                <w:lang w:val="sr-Cyrl-BA"/>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09" w:type="dxa"/>
            <w:gridSpan w:val="13"/>
            <w:tcBorders>
              <w:top w:val="single" w:sz="4" w:space="0" w:color="auto"/>
              <w:left w:val="single" w:sz="4" w:space="0" w:color="auto"/>
              <w:bottom w:val="single" w:sz="4" w:space="0" w:color="auto"/>
              <w:right w:val="single" w:sz="4" w:space="0" w:color="auto"/>
            </w:tcBorders>
          </w:tcPr>
          <w:p w14:paraId="1E5BE5DF"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468E6DC2"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61158BD5"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12A25AD9"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798402F5"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58725FD2"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14:paraId="36D2EE01"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14:paraId="550179B9" w14:textId="77777777" w:rsidR="00D764E6" w:rsidRPr="00212EAC"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Колаборација</w:t>
            </w:r>
          </w:p>
        </w:tc>
        <w:tc>
          <w:tcPr>
            <w:tcW w:w="2122" w:type="dxa"/>
            <w:gridSpan w:val="6"/>
            <w:tcBorders>
              <w:top w:val="single" w:sz="4" w:space="0" w:color="auto"/>
              <w:left w:val="single" w:sz="4" w:space="0" w:color="auto"/>
              <w:bottom w:val="single" w:sz="4" w:space="0" w:color="auto"/>
              <w:right w:val="double" w:sz="4" w:space="0" w:color="auto"/>
            </w:tcBorders>
          </w:tcPr>
          <w:p w14:paraId="34A7947C"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Октобар</w:t>
            </w:r>
          </w:p>
          <w:p w14:paraId="1BF83091"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Новембар</w:t>
            </w:r>
          </w:p>
          <w:p w14:paraId="1B6BE426"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Децембар</w:t>
            </w:r>
          </w:p>
          <w:p w14:paraId="151C457F" w14:textId="77777777" w:rsidR="00D764E6" w:rsidRPr="00212EAC" w:rsidRDefault="00D764E6" w:rsidP="001B40FE">
            <w:pPr>
              <w:spacing w:after="0" w:line="240" w:lineRule="auto"/>
              <w:ind w:left="360"/>
              <w:rPr>
                <w:rFonts w:ascii="Times New Roman" w:eastAsia="Times New Roman" w:hAnsi="Times New Roman" w:cs="Times New Roman"/>
                <w:sz w:val="24"/>
                <w:szCs w:val="24"/>
                <w:lang w:val="sr-Cyrl-CS"/>
              </w:rPr>
            </w:pPr>
          </w:p>
        </w:tc>
      </w:tr>
      <w:tr w:rsidR="00D764E6" w:rsidRPr="00212EAC" w14:paraId="1E78E682" w14:textId="77777777" w:rsidTr="00D764E6">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14:paraId="1AD51A96"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7C69AB0E"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CD42B9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14:paraId="729A768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14:paraId="2AC33945"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764E6" w:rsidRPr="00212EAC" w14:paraId="30F883EF"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14:paraId="1F2FC5EC"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06C8A729"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14:paraId="5AC17AC1"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4B8F140E"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14:paraId="4B014409"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0A9BFD24" w14:textId="77777777" w:rsidR="00D764E6" w:rsidRPr="00212EAC"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14:paraId="1D4B08D3"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14:paraId="629E49B6"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6D7EBAC2"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31CF970B"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03E25080"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1C36E743" w14:textId="77777777" w:rsidR="00D764E6" w:rsidRPr="00212EAC" w:rsidRDefault="00D764E6" w:rsidP="00D764E6">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4931" w:type="dxa"/>
            <w:gridSpan w:val="19"/>
            <w:tcBorders>
              <w:top w:val="single" w:sz="4" w:space="0" w:color="auto"/>
              <w:left w:val="single" w:sz="4" w:space="0" w:color="auto"/>
              <w:bottom w:val="double" w:sz="4" w:space="0" w:color="auto"/>
              <w:right w:val="double" w:sz="4" w:space="0" w:color="auto"/>
            </w:tcBorders>
          </w:tcPr>
          <w:p w14:paraId="0152C7FD"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14:paraId="5FCEF5CC"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21B8787E"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3CF32F7F"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5871FE0A"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282BBCD8" w14:textId="77777777" w:rsidR="00D764E6" w:rsidRPr="00212EAC"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D764E6" w:rsidRPr="00212EAC" w14:paraId="474B279C" w14:textId="77777777" w:rsidTr="00D764E6">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8EA3D04"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D33B072"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304F822"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5"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14:paraId="10AFE75A"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764E6" w:rsidRPr="00212EAC" w14:paraId="7E09E875" w14:textId="77777777" w:rsidTr="00D764E6">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14:paraId="293B6331"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14:paraId="66590845"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009F251F"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45FD8D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1C0FCF3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58D14B9"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060C95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C18B0B4"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2A3F8F4E"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36979BA"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606FBEF8"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9FE073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61686C2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764E6" w:rsidRPr="00212EAC" w14:paraId="25B9B810" w14:textId="77777777" w:rsidTr="00D764E6">
        <w:trPr>
          <w:gridBefore w:val="2"/>
          <w:gridAfter w:val="1"/>
          <w:wBefore w:w="136" w:type="dxa"/>
          <w:wAfter w:w="22" w:type="dxa"/>
          <w:trHeight w:val="421"/>
        </w:trPr>
        <w:tc>
          <w:tcPr>
            <w:tcW w:w="626" w:type="dxa"/>
            <w:vMerge w:val="restart"/>
            <w:tcBorders>
              <w:top w:val="single" w:sz="4" w:space="0" w:color="auto"/>
              <w:left w:val="double" w:sz="4" w:space="0" w:color="auto"/>
              <w:bottom w:val="double" w:sz="4" w:space="0" w:color="auto"/>
              <w:right w:val="single" w:sz="4" w:space="0" w:color="auto"/>
            </w:tcBorders>
          </w:tcPr>
          <w:p w14:paraId="5D27DDF8" w14:textId="77777777" w:rsidR="00D764E6" w:rsidRPr="00212EAC" w:rsidRDefault="00D764E6" w:rsidP="001B40F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5" w:type="dxa"/>
            <w:gridSpan w:val="2"/>
            <w:vMerge w:val="restart"/>
            <w:tcBorders>
              <w:top w:val="single" w:sz="4" w:space="0" w:color="auto"/>
              <w:left w:val="single" w:sz="4" w:space="0" w:color="auto"/>
              <w:bottom w:val="double" w:sz="4" w:space="0" w:color="auto"/>
              <w:right w:val="single" w:sz="4" w:space="0" w:color="auto"/>
            </w:tcBorders>
          </w:tcPr>
          <w:p w14:paraId="3E4B150F" w14:textId="77777777" w:rsidR="00D764E6" w:rsidRDefault="00D764E6"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Срби и њихово окружење у средњем веку</w:t>
            </w:r>
          </w:p>
          <w:p w14:paraId="09E36526"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4B745E99" w14:textId="77777777" w:rsidR="0038572E" w:rsidRPr="00BF14F7" w:rsidRDefault="0038572E" w:rsidP="0038572E">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4A5DF85C" w14:textId="77777777" w:rsidR="0038572E" w:rsidRPr="00BF14F7" w:rsidRDefault="0038572E" w:rsidP="0038572E">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120DC707"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lastRenderedPageBreak/>
              <w:t xml:space="preserve">2.ИС.1.1.3. </w:t>
            </w:r>
          </w:p>
          <w:p w14:paraId="359916B5"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4D08FC50"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6CC46BBE"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14:paraId="5D7B4A89" w14:textId="698E0F07" w:rsidR="0038572E" w:rsidRPr="00D472FB" w:rsidRDefault="0038572E" w:rsidP="001B40FE">
            <w:pPr>
              <w:spacing w:after="0" w:line="240" w:lineRule="auto"/>
              <w:ind w:left="170"/>
              <w:rPr>
                <w:rFonts w:ascii="Times New Roman" w:eastAsia="Times New Roman" w:hAnsi="Times New Roman" w:cs="Times New Roman"/>
                <w:b/>
                <w:sz w:val="24"/>
                <w:szCs w:val="24"/>
                <w:lang w:val="sr-Cyrl-RS"/>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5DE742A2" w14:textId="77777777" w:rsidR="00D764E6" w:rsidRDefault="00D764E6"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Проширивање знања о историји српских држава у средњем веку</w:t>
            </w:r>
          </w:p>
          <w:p w14:paraId="0BF42B07" w14:textId="77777777" w:rsidR="00D764E6" w:rsidRDefault="00D764E6"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друштвеним структурама и државним институцијама у српским земљама у средњем веку</w:t>
            </w:r>
          </w:p>
          <w:p w14:paraId="31236DC8" w14:textId="77777777" w:rsidR="00D764E6" w:rsidRDefault="00D764E6"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Стицање знања о личностима које су обележиле средњи век у националној историји</w:t>
            </w:r>
          </w:p>
          <w:p w14:paraId="37375B03" w14:textId="77777777" w:rsidR="00D764E6" w:rsidRDefault="00D764E6"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Разумевање одлика религије и верских схватања код Срба у средњем веку</w:t>
            </w:r>
          </w:p>
          <w:p w14:paraId="61AB5542" w14:textId="77777777" w:rsidR="00D764E6" w:rsidRDefault="00D764E6"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знања о културном наслеђу Срба у средњем веку</w:t>
            </w:r>
          </w:p>
          <w:p w14:paraId="04F2B6A6" w14:textId="77777777" w:rsidR="00D764E6" w:rsidRDefault="00D764E6"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Уочавање основних одлика привреде и свакодневног живота у српским земљама у средњем веку</w:t>
            </w:r>
          </w:p>
          <w:p w14:paraId="6E55A078" w14:textId="77777777" w:rsidR="00D764E6" w:rsidRPr="00212EAC" w:rsidRDefault="00D764E6"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Развијање свести о значају средњевековне државности и настанак модерне српске државе</w:t>
            </w:r>
          </w:p>
        </w:tc>
        <w:tc>
          <w:tcPr>
            <w:tcW w:w="1144" w:type="dxa"/>
            <w:gridSpan w:val="7"/>
            <w:tcBorders>
              <w:top w:val="single" w:sz="4" w:space="0" w:color="auto"/>
              <w:left w:val="single" w:sz="4" w:space="0" w:color="auto"/>
              <w:bottom w:val="single" w:sz="4" w:space="0" w:color="auto"/>
              <w:right w:val="single" w:sz="4" w:space="0" w:color="auto"/>
            </w:tcBorders>
            <w:vAlign w:val="center"/>
          </w:tcPr>
          <w:p w14:paraId="65FA1533" w14:textId="77777777" w:rsidR="00D764E6" w:rsidRPr="00FD2F82"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18</w:t>
            </w:r>
          </w:p>
        </w:tc>
        <w:tc>
          <w:tcPr>
            <w:tcW w:w="963" w:type="dxa"/>
            <w:gridSpan w:val="7"/>
            <w:tcBorders>
              <w:top w:val="single" w:sz="4" w:space="0" w:color="auto"/>
              <w:left w:val="single" w:sz="4" w:space="0" w:color="auto"/>
              <w:bottom w:val="single" w:sz="4" w:space="0" w:color="auto"/>
              <w:right w:val="single" w:sz="4" w:space="0" w:color="auto"/>
            </w:tcBorders>
            <w:vAlign w:val="center"/>
          </w:tcPr>
          <w:p w14:paraId="460C3E3D"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859" w:type="dxa"/>
            <w:gridSpan w:val="9"/>
            <w:tcBorders>
              <w:top w:val="single" w:sz="4" w:space="0" w:color="auto"/>
              <w:left w:val="single" w:sz="4" w:space="0" w:color="auto"/>
              <w:bottom w:val="single" w:sz="4" w:space="0" w:color="auto"/>
              <w:right w:val="single" w:sz="4" w:space="0" w:color="auto"/>
            </w:tcBorders>
            <w:vAlign w:val="center"/>
          </w:tcPr>
          <w:p w14:paraId="5EBC7589"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7EF5FEA1" w14:textId="77777777" w:rsidR="00D764E6" w:rsidRPr="00FD2F82"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3E365BFA"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14:paraId="46735877"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c>
          <w:tcPr>
            <w:tcW w:w="1538" w:type="dxa"/>
            <w:gridSpan w:val="3"/>
            <w:tcBorders>
              <w:top w:val="single" w:sz="4" w:space="0" w:color="auto"/>
              <w:left w:val="single" w:sz="4" w:space="0" w:color="auto"/>
              <w:bottom w:val="single" w:sz="4" w:space="0" w:color="auto"/>
              <w:right w:val="double" w:sz="4" w:space="0" w:color="auto"/>
            </w:tcBorders>
            <w:vAlign w:val="center"/>
          </w:tcPr>
          <w:p w14:paraId="5215B47B"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r>
      <w:tr w:rsidR="00D764E6" w:rsidRPr="00212EAC" w14:paraId="1ED6CB90" w14:textId="77777777" w:rsidTr="00D764E6">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14:paraId="60D70E6F"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3551A33F"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09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17F08972"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01D5A0ED"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7B8B54A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82"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14:paraId="2B3B591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D764E6" w:rsidRPr="00212EAC" w14:paraId="4A24CAC5"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14:paraId="314C09DD"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4D231FC0"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095" w:type="dxa"/>
            <w:gridSpan w:val="9"/>
            <w:tcBorders>
              <w:top w:val="single" w:sz="4" w:space="0" w:color="auto"/>
              <w:left w:val="single" w:sz="4" w:space="0" w:color="auto"/>
              <w:bottom w:val="single" w:sz="4" w:space="0" w:color="auto"/>
              <w:right w:val="single" w:sz="4" w:space="0" w:color="auto"/>
            </w:tcBorders>
            <w:vAlign w:val="center"/>
          </w:tcPr>
          <w:p w14:paraId="5785F8FE"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Лоцира одређени догађај или појаву из српске средњевековне историје на временској ленти</w:t>
            </w:r>
          </w:p>
          <w:p w14:paraId="49AE05DC"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друштвену структуру и државно уређење српских земаља у средњем веку</w:t>
            </w:r>
          </w:p>
          <w:p w14:paraId="34239DBE"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одлике српске државности у средњем веку</w:t>
            </w:r>
          </w:p>
          <w:p w14:paraId="55674D2D"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Уочи и објасни на историјској карти промене граница српских држава у средњем веку</w:t>
            </w:r>
          </w:p>
          <w:p w14:paraId="7708984D"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Уочи значај религије код Срба у средњем веку и њен утицај на културно стваралаштво</w:t>
            </w:r>
          </w:p>
          <w:p w14:paraId="1FC7C3D3"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Именује најважније личности које су заслужне за развој српске културе у средњем веку</w:t>
            </w:r>
          </w:p>
          <w:p w14:paraId="4DB04740"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опише највећа културна достигнућа  код Срба у средњем веку</w:t>
            </w:r>
          </w:p>
          <w:p w14:paraId="7EAA34AB"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Идентификује основне одлике привреде у српским земљама у средњем веку</w:t>
            </w:r>
          </w:p>
          <w:p w14:paraId="62B37CD4"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Истакне одлике свакодневног живота друштвених слојева у српским земљама у средњем веку</w:t>
            </w:r>
          </w:p>
          <w:p w14:paraId="1AC8C2D6" w14:textId="77777777" w:rsidR="00D764E6" w:rsidRDefault="00D764E6"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главне тековине српске средњевековне културе и уочи њихову присутност у савременом добу</w:t>
            </w:r>
          </w:p>
          <w:p w14:paraId="22E73BD9" w14:textId="77777777" w:rsidR="00D764E6" w:rsidRPr="00212EAC" w:rsidRDefault="00D764E6"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Препозна значај средњевековне државности за настанак модерне српске државе</w:t>
            </w:r>
          </w:p>
        </w:tc>
        <w:tc>
          <w:tcPr>
            <w:tcW w:w="2167" w:type="dxa"/>
            <w:gridSpan w:val="12"/>
            <w:tcBorders>
              <w:top w:val="single" w:sz="4" w:space="0" w:color="auto"/>
              <w:left w:val="single" w:sz="4" w:space="0" w:color="auto"/>
              <w:bottom w:val="single" w:sz="4" w:space="0" w:color="auto"/>
              <w:right w:val="single" w:sz="4" w:space="0" w:color="auto"/>
            </w:tcBorders>
          </w:tcPr>
          <w:p w14:paraId="1BEFBED6" w14:textId="77777777" w:rsidR="00D764E6" w:rsidRPr="009012CA" w:rsidRDefault="00D764E6" w:rsidP="00D764E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14:paraId="5778EAC3" w14:textId="77777777" w:rsidR="00D764E6" w:rsidRPr="00212EAC" w:rsidRDefault="00D764E6" w:rsidP="00D764E6">
            <w:pPr>
              <w:numPr>
                <w:ilvl w:val="0"/>
                <w:numId w:val="24"/>
              </w:numPr>
              <w:spacing w:after="0" w:line="240" w:lineRule="auto"/>
              <w:rPr>
                <w:rFonts w:ascii="Times New Roman" w:eastAsia="Times New Roman" w:hAnsi="Times New Roman" w:cs="Times New Roman"/>
                <w:sz w:val="24"/>
                <w:szCs w:val="24"/>
                <w:lang w:val="sr-Cyrl-BA"/>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61" w:type="dxa"/>
            <w:gridSpan w:val="11"/>
            <w:tcBorders>
              <w:top w:val="single" w:sz="4" w:space="0" w:color="auto"/>
              <w:left w:val="single" w:sz="4" w:space="0" w:color="auto"/>
              <w:bottom w:val="single" w:sz="4" w:space="0" w:color="auto"/>
              <w:right w:val="single" w:sz="4" w:space="0" w:color="auto"/>
            </w:tcBorders>
          </w:tcPr>
          <w:p w14:paraId="54D31E92"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424897D0"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75F4D90E"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4D37EDC3"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75A93F75"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78F461BD"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Компаративна метода</w:t>
            </w:r>
          </w:p>
          <w:p w14:paraId="525681C6"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14:paraId="5BBD7B58" w14:textId="77777777" w:rsidR="00D764E6" w:rsidRPr="00212EAC"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Колаборација</w:t>
            </w:r>
          </w:p>
        </w:tc>
        <w:tc>
          <w:tcPr>
            <w:tcW w:w="2482" w:type="dxa"/>
            <w:gridSpan w:val="10"/>
            <w:tcBorders>
              <w:top w:val="single" w:sz="4" w:space="0" w:color="auto"/>
              <w:left w:val="single" w:sz="4" w:space="0" w:color="auto"/>
              <w:bottom w:val="single" w:sz="4" w:space="0" w:color="auto"/>
              <w:right w:val="double" w:sz="4" w:space="0" w:color="auto"/>
            </w:tcBorders>
          </w:tcPr>
          <w:p w14:paraId="0F31C6D3"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Децембар</w:t>
            </w:r>
          </w:p>
          <w:p w14:paraId="03A536B1"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w:t>
            </w:r>
          </w:p>
          <w:p w14:paraId="742FD3F4"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Фебруар</w:t>
            </w:r>
          </w:p>
          <w:p w14:paraId="69E3258F" w14:textId="77777777" w:rsidR="00D764E6" w:rsidRPr="00212EAC" w:rsidRDefault="00D764E6" w:rsidP="001B40FE">
            <w:pPr>
              <w:spacing w:after="0" w:line="240" w:lineRule="auto"/>
              <w:ind w:left="360"/>
              <w:rPr>
                <w:rFonts w:ascii="Times New Roman" w:eastAsia="Times New Roman" w:hAnsi="Times New Roman" w:cs="Times New Roman"/>
                <w:sz w:val="24"/>
                <w:szCs w:val="24"/>
                <w:lang w:val="sr-Cyrl-CS"/>
              </w:rPr>
            </w:pPr>
          </w:p>
        </w:tc>
      </w:tr>
      <w:tr w:rsidR="00D764E6" w:rsidRPr="00212EAC" w14:paraId="0408A251" w14:textId="77777777" w:rsidTr="00D764E6">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14:paraId="0083D005"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5BD00B3C"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74BD83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14:paraId="13B265A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3"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14:paraId="3DF1E5C6"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764E6" w:rsidRPr="00212EAC" w14:paraId="4D52EBB2"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14:paraId="5A47B88B"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0C7F9267"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15202E18"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0E951CCC"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 xml:space="preserve">визуелна, аудитивна и аудио-визуелна (цртежи, слике, фотографије, дијаграми, графикони, таблице, модели, макете, апарати, </w:t>
            </w:r>
            <w:r w:rsidRPr="005F38D2">
              <w:rPr>
                <w:rFonts w:ascii="Times New Roman" w:eastAsia="Times New Roman" w:hAnsi="Times New Roman" w:cs="Times New Roman"/>
                <w:sz w:val="24"/>
                <w:szCs w:val="24"/>
                <w:lang w:val="sr-Cyrl-CS"/>
              </w:rPr>
              <w:lastRenderedPageBreak/>
              <w:t>инструменти, глобуси, касете, ЦД, филмови, ТВ емисије, ЦД-РОМ-ови...),</w:t>
            </w:r>
          </w:p>
          <w:p w14:paraId="097E7BEE"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54650751" w14:textId="77777777" w:rsidR="00D764E6" w:rsidRPr="00212EAC"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244" w:type="dxa"/>
            <w:gridSpan w:val="19"/>
            <w:tcBorders>
              <w:top w:val="single" w:sz="4" w:space="0" w:color="auto"/>
              <w:left w:val="single" w:sz="4" w:space="0" w:color="auto"/>
              <w:bottom w:val="double" w:sz="4" w:space="0" w:color="auto"/>
              <w:right w:val="single" w:sz="4" w:space="0" w:color="auto"/>
            </w:tcBorders>
          </w:tcPr>
          <w:p w14:paraId="42D68E8F"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српски језик и књижевност</w:t>
            </w:r>
          </w:p>
          <w:p w14:paraId="3C27DF83"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14:paraId="60B67D14"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53E955F6"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39939536"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6DD00019"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5FA0A3DC" w14:textId="77777777" w:rsidR="00D764E6" w:rsidRPr="00212EAC" w:rsidRDefault="00D764E6" w:rsidP="00D764E6">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5343" w:type="dxa"/>
            <w:gridSpan w:val="21"/>
            <w:tcBorders>
              <w:top w:val="single" w:sz="4" w:space="0" w:color="auto"/>
              <w:left w:val="single" w:sz="4" w:space="0" w:color="auto"/>
              <w:bottom w:val="double" w:sz="4" w:space="0" w:color="auto"/>
              <w:right w:val="double" w:sz="4" w:space="0" w:color="auto"/>
            </w:tcBorders>
          </w:tcPr>
          <w:p w14:paraId="30BB149A"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14:paraId="14121E15"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1618BFB5"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4E7F3F72"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02B1D734"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7B9990BF" w14:textId="77777777" w:rsidR="00D764E6" w:rsidRPr="00212EAC"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D764E6" w:rsidRPr="00212EAC" w14:paraId="4A8E930E" w14:textId="77777777" w:rsidTr="00D764E6">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128E342"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8A31B6B"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45F9371"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14:paraId="21A8248A"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764E6" w:rsidRPr="00212EAC" w14:paraId="565F5E0E" w14:textId="77777777" w:rsidTr="00D764E6">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14:paraId="5AAC6084"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14:paraId="21FF9F64"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14:paraId="66928755"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1E5EB71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2A21CA9"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1032412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2FB6DFB"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2B72215"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6A348AF"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1283F3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14:paraId="700EBC95"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0658D87"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2F32F0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764E6" w:rsidRPr="00212EAC" w14:paraId="0EF2A93E" w14:textId="77777777" w:rsidTr="00D764E6">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14:paraId="23A830C1" w14:textId="77777777" w:rsidR="00D764E6" w:rsidRPr="00212EAC" w:rsidRDefault="00D764E6" w:rsidP="001B40F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5" w:type="dxa"/>
            <w:gridSpan w:val="2"/>
            <w:vMerge w:val="restart"/>
            <w:tcBorders>
              <w:top w:val="single" w:sz="4" w:space="0" w:color="auto"/>
              <w:left w:val="single" w:sz="4" w:space="0" w:color="auto"/>
              <w:bottom w:val="double" w:sz="4" w:space="0" w:color="auto"/>
              <w:right w:val="single" w:sz="4" w:space="0" w:color="auto"/>
            </w:tcBorders>
          </w:tcPr>
          <w:p w14:paraId="45C2BCFA" w14:textId="77777777" w:rsidR="00D764E6" w:rsidRDefault="00D764E6"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Ецропа и свет од краја XV до краја XVIII века</w:t>
            </w:r>
          </w:p>
          <w:p w14:paraId="7F774C04"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34FB810E" w14:textId="77777777" w:rsidR="0038572E" w:rsidRPr="00BF14F7" w:rsidRDefault="0038572E" w:rsidP="0038572E">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14:paraId="2F92D266" w14:textId="77777777" w:rsidR="0038572E" w:rsidRPr="00BF14F7" w:rsidRDefault="0038572E" w:rsidP="0038572E">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2E9E6481"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0D826D5A"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5FA9C9EB"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0FB42D5E"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14:paraId="066324A6" w14:textId="46EFFADA" w:rsidR="0038572E" w:rsidRPr="00FA621E" w:rsidRDefault="0038572E" w:rsidP="001B40FE">
            <w:pPr>
              <w:spacing w:after="0" w:line="240" w:lineRule="auto"/>
              <w:ind w:left="170"/>
              <w:rPr>
                <w:rFonts w:ascii="Times New Roman" w:eastAsia="Times New Roman" w:hAnsi="Times New Roman" w:cs="Times New Roman"/>
                <w:b/>
                <w:sz w:val="24"/>
                <w:szCs w:val="24"/>
                <w:lang w:val="sr-Cyrl-RS"/>
              </w:rPr>
            </w:pPr>
          </w:p>
        </w:tc>
        <w:tc>
          <w:tcPr>
            <w:tcW w:w="3438" w:type="dxa"/>
            <w:gridSpan w:val="7"/>
            <w:tcBorders>
              <w:top w:val="single" w:sz="4" w:space="0" w:color="auto"/>
              <w:left w:val="single" w:sz="4" w:space="0" w:color="auto"/>
              <w:bottom w:val="single" w:sz="4" w:space="0" w:color="auto"/>
              <w:right w:val="single" w:sz="4" w:space="0" w:color="auto"/>
            </w:tcBorders>
            <w:vAlign w:val="center"/>
          </w:tcPr>
          <w:p w14:paraId="2481A130" w14:textId="77777777" w:rsidR="00D764E6" w:rsidRPr="00B540E4" w:rsidRDefault="00D764E6"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Стицање знања о историји најзначајнијих европских држава од краја </w:t>
            </w:r>
            <w:r>
              <w:rPr>
                <w:rFonts w:ascii="Times New Roman" w:eastAsia="Times New Roman" w:hAnsi="Times New Roman" w:cs="Times New Roman"/>
                <w:sz w:val="24"/>
                <w:szCs w:val="24"/>
                <w:lang w:val="sr-Latn-RS"/>
              </w:rPr>
              <w:t xml:space="preserve">XV </w:t>
            </w:r>
            <w:r>
              <w:rPr>
                <w:rFonts w:ascii="Times New Roman" w:eastAsia="Times New Roman" w:hAnsi="Times New Roman" w:cs="Times New Roman"/>
                <w:sz w:val="24"/>
                <w:szCs w:val="24"/>
                <w:lang w:val="sr-Cyrl-RS"/>
              </w:rPr>
              <w:t xml:space="preserve">до краја </w:t>
            </w:r>
            <w:r>
              <w:rPr>
                <w:rFonts w:ascii="Times New Roman" w:eastAsia="Times New Roman" w:hAnsi="Times New Roman" w:cs="Times New Roman"/>
                <w:sz w:val="24"/>
                <w:szCs w:val="24"/>
                <w:lang w:val="sr-Latn-RS"/>
              </w:rPr>
              <w:t>XVIII</w:t>
            </w:r>
            <w:r>
              <w:rPr>
                <w:rFonts w:ascii="Times New Roman" w:eastAsia="Times New Roman" w:hAnsi="Times New Roman" w:cs="Times New Roman"/>
                <w:sz w:val="24"/>
                <w:szCs w:val="24"/>
                <w:lang w:val="sr-Cyrl-RS"/>
              </w:rPr>
              <w:t xml:space="preserve"> века</w:t>
            </w:r>
          </w:p>
          <w:p w14:paraId="1C1180B6" w14:textId="77777777" w:rsidR="00D764E6" w:rsidRDefault="00D764E6" w:rsidP="00D764E6">
            <w:pPr>
              <w:pStyle w:val="ListParagraph"/>
              <w:numPr>
                <w:ilvl w:val="0"/>
                <w:numId w:val="13"/>
              </w:numPr>
              <w:spacing w:after="160" w:line="259" w:lineRule="auto"/>
              <w:rPr>
                <w:lang w:val="sr-Cyrl-RS"/>
              </w:rPr>
            </w:pPr>
            <w:r w:rsidRPr="00835E17">
              <w:rPr>
                <w:lang w:val="sr-Cyrl-RS"/>
              </w:rPr>
              <w:t>Унапређивање знања о друштвеним структурама и државним институцијама у Европи од краја XV до краја XVIII века</w:t>
            </w:r>
          </w:p>
          <w:p w14:paraId="66838A86" w14:textId="77777777" w:rsidR="00D764E6" w:rsidRDefault="00D764E6" w:rsidP="00D764E6">
            <w:pPr>
              <w:pStyle w:val="ListParagraph"/>
              <w:numPr>
                <w:ilvl w:val="0"/>
                <w:numId w:val="13"/>
              </w:numPr>
              <w:spacing w:after="160" w:line="259" w:lineRule="auto"/>
              <w:rPr>
                <w:lang w:val="sr-Cyrl-RS"/>
              </w:rPr>
            </w:pPr>
            <w:r>
              <w:rPr>
                <w:lang w:val="sr-Cyrl-RS"/>
              </w:rPr>
              <w:t>Разумевање значаја појаве протестантизма</w:t>
            </w:r>
          </w:p>
          <w:p w14:paraId="5F6630A9" w14:textId="77777777" w:rsidR="00D764E6" w:rsidRPr="00835E17" w:rsidRDefault="00D764E6" w:rsidP="00D764E6">
            <w:pPr>
              <w:pStyle w:val="ListParagraph"/>
              <w:numPr>
                <w:ilvl w:val="0"/>
                <w:numId w:val="13"/>
              </w:numPr>
              <w:spacing w:after="160" w:line="259" w:lineRule="auto"/>
              <w:rPr>
                <w:lang w:val="sr-Cyrl-RS"/>
              </w:rPr>
            </w:pPr>
            <w:r w:rsidRPr="00835E17">
              <w:rPr>
                <w:lang w:val="sr-Cyrl-RS"/>
              </w:rPr>
              <w:t xml:space="preserve">Проширивање </w:t>
            </w:r>
            <w:r>
              <w:rPr>
                <w:lang w:val="sr-Cyrl-RS"/>
              </w:rPr>
              <w:t>знањ</w:t>
            </w:r>
            <w:r w:rsidRPr="00835E17">
              <w:rPr>
                <w:lang w:val="sr-Cyrl-RS"/>
              </w:rPr>
              <w:t>а о културним достигнућима у периоду од краја XV до краја XVIII века</w:t>
            </w:r>
          </w:p>
          <w:p w14:paraId="6E65B881" w14:textId="77777777" w:rsidR="00D764E6" w:rsidRDefault="00D764E6" w:rsidP="00D764E6">
            <w:pPr>
              <w:pStyle w:val="ListParagraph"/>
              <w:numPr>
                <w:ilvl w:val="0"/>
                <w:numId w:val="13"/>
              </w:numPr>
              <w:spacing w:after="160" w:line="259" w:lineRule="auto"/>
              <w:rPr>
                <w:lang w:val="sr-Cyrl-RS"/>
              </w:rPr>
            </w:pPr>
            <w:r w:rsidRPr="00835E17">
              <w:rPr>
                <w:lang w:val="sr-Cyrl-RS"/>
              </w:rPr>
              <w:t xml:space="preserve">Уочавање основних одлика привреде и свакодневног </w:t>
            </w:r>
            <w:r w:rsidRPr="00835E17">
              <w:rPr>
                <w:lang w:val="sr-Cyrl-RS"/>
              </w:rPr>
              <w:lastRenderedPageBreak/>
              <w:t>живота у периоду од краја XV до краја XVIII века</w:t>
            </w:r>
          </w:p>
          <w:p w14:paraId="4F642965" w14:textId="77777777" w:rsidR="00D764E6" w:rsidRPr="00E867F4" w:rsidRDefault="00D764E6" w:rsidP="00D764E6">
            <w:pPr>
              <w:pStyle w:val="ListParagraph"/>
              <w:numPr>
                <w:ilvl w:val="0"/>
                <w:numId w:val="13"/>
              </w:numPr>
              <w:spacing w:after="160" w:line="259" w:lineRule="auto"/>
              <w:rPr>
                <w:lang w:val="sr-Cyrl-RS"/>
              </w:rPr>
            </w:pPr>
            <w:r w:rsidRPr="00E867F4">
              <w:rPr>
                <w:lang w:val="sr-Cyrl-RS"/>
              </w:rPr>
              <w:t>Уочавање утицаја историјског наслеђа  периода</w:t>
            </w:r>
            <w:r>
              <w:t xml:space="preserve"> </w:t>
            </w:r>
            <w:r w:rsidRPr="00E867F4">
              <w:rPr>
                <w:lang w:val="sr-Cyrl-RS"/>
              </w:rPr>
              <w:t>од краја XV до краја XVIII века</w:t>
            </w:r>
          </w:p>
        </w:tc>
        <w:tc>
          <w:tcPr>
            <w:tcW w:w="1212" w:type="dxa"/>
            <w:gridSpan w:val="6"/>
            <w:tcBorders>
              <w:top w:val="single" w:sz="4" w:space="0" w:color="auto"/>
              <w:left w:val="single" w:sz="4" w:space="0" w:color="auto"/>
              <w:bottom w:val="single" w:sz="4" w:space="0" w:color="auto"/>
              <w:right w:val="single" w:sz="4" w:space="0" w:color="auto"/>
            </w:tcBorders>
            <w:vAlign w:val="center"/>
          </w:tcPr>
          <w:p w14:paraId="5094DD55" w14:textId="77777777" w:rsidR="00D764E6" w:rsidRPr="00BD3228"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13</w:t>
            </w:r>
          </w:p>
        </w:tc>
        <w:tc>
          <w:tcPr>
            <w:tcW w:w="1020" w:type="dxa"/>
            <w:gridSpan w:val="6"/>
            <w:tcBorders>
              <w:top w:val="single" w:sz="4" w:space="0" w:color="auto"/>
              <w:left w:val="single" w:sz="4" w:space="0" w:color="auto"/>
              <w:bottom w:val="single" w:sz="4" w:space="0" w:color="auto"/>
              <w:right w:val="single" w:sz="4" w:space="0" w:color="auto"/>
            </w:tcBorders>
            <w:vAlign w:val="center"/>
          </w:tcPr>
          <w:p w14:paraId="79FBF751" w14:textId="77777777" w:rsidR="00D764E6" w:rsidRPr="00212EAC" w:rsidRDefault="00D764E6" w:rsidP="001B40FE">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14:paraId="524BDEC7"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43AE57FA" w14:textId="77777777" w:rsidR="00D764E6" w:rsidRPr="00BD3228"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1271E9F0" w14:textId="77777777" w:rsidR="00D764E6" w:rsidRPr="00212EAC" w:rsidRDefault="00D764E6" w:rsidP="001B40FE">
            <w:pPr>
              <w:spacing w:after="0" w:line="240" w:lineRule="auto"/>
              <w:jc w:val="center"/>
              <w:rPr>
                <w:rFonts w:ascii="Times New Roman" w:eastAsia="Times New Roman" w:hAnsi="Times New Roman" w:cs="Times New Roman"/>
                <w:sz w:val="24"/>
                <w:szCs w:val="24"/>
                <w:lang w:val="sr-Cyrl-R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728670B"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14:paraId="2405D615"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p>
        </w:tc>
      </w:tr>
      <w:tr w:rsidR="00D764E6" w:rsidRPr="00212EAC" w14:paraId="45C95F03" w14:textId="77777777" w:rsidTr="00D764E6">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14:paraId="0E535930"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2E91399D"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69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14:paraId="145C183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2C19200A"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5AEEEC5C"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14:paraId="1AEE5F4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D764E6" w:rsidRPr="00212EAC" w14:paraId="4DFE55A0"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14:paraId="594ECF7A"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3F7A6FE9"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4696" w:type="dxa"/>
            <w:gridSpan w:val="15"/>
            <w:tcBorders>
              <w:top w:val="single" w:sz="4" w:space="0" w:color="auto"/>
              <w:left w:val="single" w:sz="4" w:space="0" w:color="auto"/>
              <w:bottom w:val="single" w:sz="4" w:space="0" w:color="auto"/>
              <w:right w:val="single" w:sz="4" w:space="0" w:color="auto"/>
            </w:tcBorders>
            <w:vAlign w:val="center"/>
          </w:tcPr>
          <w:p w14:paraId="57240965" w14:textId="77777777" w:rsidR="00D764E6" w:rsidRDefault="00D764E6" w:rsidP="00D764E6">
            <w:pPr>
              <w:pStyle w:val="ListParagraph"/>
              <w:numPr>
                <w:ilvl w:val="0"/>
                <w:numId w:val="8"/>
              </w:numPr>
              <w:tabs>
                <w:tab w:val="clear" w:pos="360"/>
              </w:tabs>
              <w:spacing w:after="160" w:line="259" w:lineRule="auto"/>
              <w:rPr>
                <w:lang w:val="sr-Cyrl-CS"/>
              </w:rPr>
            </w:pPr>
            <w:r w:rsidRPr="00286E63">
              <w:rPr>
                <w:lang w:val="sr-Cyrl-CS"/>
              </w:rPr>
              <w:t>Идентификује основне одлике периода од краја XV до краја XVIII века</w:t>
            </w:r>
          </w:p>
          <w:p w14:paraId="1C895A09" w14:textId="77777777" w:rsidR="00D764E6" w:rsidRDefault="00D764E6" w:rsidP="00D764E6">
            <w:pPr>
              <w:pStyle w:val="ListParagraph"/>
              <w:numPr>
                <w:ilvl w:val="0"/>
                <w:numId w:val="8"/>
              </w:numPr>
              <w:tabs>
                <w:tab w:val="clear" w:pos="360"/>
              </w:tabs>
              <w:spacing w:after="160" w:line="259" w:lineRule="auto"/>
              <w:rPr>
                <w:lang w:val="sr-Cyrl-CS"/>
              </w:rPr>
            </w:pPr>
            <w:r w:rsidRPr="00286E63">
              <w:rPr>
                <w:lang w:val="sr-Cyrl-CS"/>
              </w:rPr>
              <w:t xml:space="preserve">Сагледа значај </w:t>
            </w:r>
            <w:r>
              <w:rPr>
                <w:lang w:val="sr-Cyrl-CS"/>
              </w:rPr>
              <w:t>и последице великих географских открића</w:t>
            </w:r>
          </w:p>
          <w:p w14:paraId="5C4FC5CA" w14:textId="77777777" w:rsidR="00D764E6" w:rsidRDefault="00D764E6" w:rsidP="00D764E6">
            <w:pPr>
              <w:pStyle w:val="ListParagraph"/>
              <w:numPr>
                <w:ilvl w:val="0"/>
                <w:numId w:val="8"/>
              </w:numPr>
              <w:tabs>
                <w:tab w:val="clear" w:pos="360"/>
              </w:tabs>
              <w:spacing w:after="160" w:line="259" w:lineRule="auto"/>
              <w:rPr>
                <w:lang w:val="sr-Cyrl-CS"/>
              </w:rPr>
            </w:pPr>
            <w:r>
              <w:rPr>
                <w:lang w:val="sr-Cyrl-CS"/>
              </w:rPr>
              <w:t>Опише на примеру Француске, Енглеске, Пруске, Аустрије, Русије и Шпаније друштвену структуру и државно уређење у апсолутистичким монархијама</w:t>
            </w:r>
          </w:p>
          <w:p w14:paraId="7B63AAE6" w14:textId="77777777" w:rsidR="00D764E6" w:rsidRDefault="00D764E6" w:rsidP="00D764E6">
            <w:pPr>
              <w:pStyle w:val="ListParagraph"/>
              <w:numPr>
                <w:ilvl w:val="0"/>
                <w:numId w:val="8"/>
              </w:numPr>
              <w:tabs>
                <w:tab w:val="clear" w:pos="360"/>
              </w:tabs>
              <w:spacing w:after="160" w:line="259" w:lineRule="auto"/>
              <w:rPr>
                <w:lang w:val="sr-Cyrl-CS"/>
              </w:rPr>
            </w:pPr>
            <w:r>
              <w:rPr>
                <w:lang w:val="sr-Cyrl-CS"/>
              </w:rPr>
              <w:t>Сагледа значај реформације и именује најзначајнија протестантска учења</w:t>
            </w:r>
          </w:p>
          <w:p w14:paraId="39A03590" w14:textId="77777777" w:rsidR="00D764E6" w:rsidRDefault="00D764E6" w:rsidP="00D764E6">
            <w:pPr>
              <w:pStyle w:val="ListParagraph"/>
              <w:numPr>
                <w:ilvl w:val="0"/>
                <w:numId w:val="8"/>
              </w:numPr>
              <w:tabs>
                <w:tab w:val="clear" w:pos="360"/>
              </w:tabs>
              <w:spacing w:after="160" w:line="259" w:lineRule="auto"/>
              <w:rPr>
                <w:lang w:val="sr-Cyrl-CS"/>
              </w:rPr>
            </w:pPr>
            <w:r>
              <w:rPr>
                <w:lang w:val="sr-Cyrl-CS"/>
              </w:rPr>
              <w:t>Именује најзначајније ствараоце епохе хуманизма и ренесансе и наведе њихова дела</w:t>
            </w:r>
          </w:p>
          <w:p w14:paraId="5233A077" w14:textId="77777777" w:rsidR="00D764E6" w:rsidRPr="004777E3" w:rsidRDefault="00D764E6" w:rsidP="00D764E6">
            <w:pPr>
              <w:pStyle w:val="ListParagraph"/>
              <w:numPr>
                <w:ilvl w:val="0"/>
                <w:numId w:val="8"/>
              </w:numPr>
              <w:tabs>
                <w:tab w:val="clear" w:pos="360"/>
              </w:tabs>
              <w:spacing w:after="160" w:line="259" w:lineRule="auto"/>
              <w:rPr>
                <w:lang w:val="sr-Cyrl-CS"/>
              </w:rPr>
            </w:pPr>
            <w:r w:rsidRPr="004777E3">
              <w:rPr>
                <w:lang w:val="sr-Cyrl-CS"/>
              </w:rPr>
              <w:t>Наведе најзначајнија културна и техничка достигнућа у периоду  од краја XV до краја XVIII века</w:t>
            </w:r>
          </w:p>
          <w:p w14:paraId="219FD631" w14:textId="77777777" w:rsidR="00D764E6" w:rsidRPr="00F063DD" w:rsidRDefault="00D764E6" w:rsidP="00D764E6">
            <w:pPr>
              <w:pStyle w:val="ListParagraph"/>
              <w:numPr>
                <w:ilvl w:val="0"/>
                <w:numId w:val="8"/>
              </w:numPr>
              <w:tabs>
                <w:tab w:val="clear" w:pos="360"/>
              </w:tabs>
              <w:spacing w:after="160" w:line="259" w:lineRule="auto"/>
              <w:rPr>
                <w:lang w:val="sr-Cyrl-CS"/>
              </w:rPr>
            </w:pPr>
            <w:r w:rsidRPr="00F063DD">
              <w:rPr>
                <w:lang w:val="sr-Cyrl-CS"/>
              </w:rPr>
              <w:t>Идентификује основне одлике привреде у периоду од краја XV до краја XVIII века</w:t>
            </w:r>
          </w:p>
          <w:p w14:paraId="0BE8CAEE" w14:textId="77777777" w:rsidR="00D764E6" w:rsidRPr="00F063DD" w:rsidRDefault="00D764E6" w:rsidP="00D764E6">
            <w:pPr>
              <w:pStyle w:val="ListParagraph"/>
              <w:numPr>
                <w:ilvl w:val="0"/>
                <w:numId w:val="8"/>
              </w:numPr>
              <w:tabs>
                <w:tab w:val="clear" w:pos="360"/>
              </w:tabs>
              <w:spacing w:after="160" w:line="259" w:lineRule="auto"/>
              <w:rPr>
                <w:lang w:val="sr-Cyrl-CS"/>
              </w:rPr>
            </w:pPr>
            <w:r w:rsidRPr="00F063DD">
              <w:rPr>
                <w:lang w:val="sr-Cyrl-CS"/>
              </w:rPr>
              <w:t xml:space="preserve">Истакне одлике свакодневног живота </w:t>
            </w:r>
            <w:r w:rsidRPr="00F063DD">
              <w:rPr>
                <w:lang w:val="sr-Cyrl-CS"/>
              </w:rPr>
              <w:lastRenderedPageBreak/>
              <w:t>друштвених слојева у периоду од краја XV до краја XVIII века</w:t>
            </w:r>
          </w:p>
          <w:p w14:paraId="7CBDB79E" w14:textId="77777777" w:rsidR="00D764E6" w:rsidRPr="00212EAC" w:rsidRDefault="00D764E6" w:rsidP="00572608">
            <w:pPr>
              <w:pStyle w:val="BodyText30"/>
              <w:numPr>
                <w:ilvl w:val="0"/>
                <w:numId w:val="25"/>
              </w:numPr>
              <w:spacing w:after="0" w:line="240" w:lineRule="auto"/>
              <w:rPr>
                <w:rFonts w:ascii="Times New Roman" w:hAnsi="Times New Roman"/>
                <w:sz w:val="24"/>
                <w:lang w:val="sr-Cyrl-CS"/>
              </w:rPr>
            </w:pPr>
            <w:r w:rsidRPr="00F063DD">
              <w:rPr>
                <w:rFonts w:ascii="Times New Roman" w:hAnsi="Times New Roman"/>
                <w:sz w:val="24"/>
                <w:lang w:val="sr-Cyrl-CS"/>
              </w:rPr>
              <w:t>Наведе главне тековине периода од краја XV до краја XVIII века</w:t>
            </w:r>
            <w:r>
              <w:rPr>
                <w:rFonts w:ascii="Times New Roman" w:hAnsi="Times New Roman"/>
                <w:sz w:val="24"/>
                <w:lang w:val="sr-Cyrl-CS"/>
              </w:rPr>
              <w:t xml:space="preserve"> и препозна њихов значај у савременом добу</w:t>
            </w:r>
          </w:p>
        </w:tc>
        <w:tc>
          <w:tcPr>
            <w:tcW w:w="2264" w:type="dxa"/>
            <w:gridSpan w:val="10"/>
            <w:tcBorders>
              <w:top w:val="single" w:sz="4" w:space="0" w:color="auto"/>
              <w:left w:val="single" w:sz="4" w:space="0" w:color="auto"/>
              <w:bottom w:val="single" w:sz="4" w:space="0" w:color="auto"/>
              <w:right w:val="single" w:sz="4" w:space="0" w:color="auto"/>
            </w:tcBorders>
          </w:tcPr>
          <w:p w14:paraId="153A1A38" w14:textId="77777777" w:rsidR="00D764E6" w:rsidRPr="009012CA" w:rsidRDefault="00D764E6" w:rsidP="00D764E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14:paraId="710C8685" w14:textId="77777777" w:rsidR="00D764E6" w:rsidRPr="00212EAC" w:rsidRDefault="00D764E6" w:rsidP="00D764E6">
            <w:pPr>
              <w:numPr>
                <w:ilvl w:val="0"/>
                <w:numId w:val="24"/>
              </w:numPr>
              <w:spacing w:after="0" w:line="240" w:lineRule="auto"/>
              <w:rPr>
                <w:rFonts w:ascii="Times New Roman" w:eastAsia="Times New Roman" w:hAnsi="Times New Roman" w:cs="Times New Roman"/>
                <w:sz w:val="24"/>
                <w:szCs w:val="24"/>
                <w:lang w:val="sr-Cyrl-BA"/>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523" w:type="dxa"/>
            <w:gridSpan w:val="11"/>
            <w:tcBorders>
              <w:top w:val="single" w:sz="4" w:space="0" w:color="auto"/>
              <w:left w:val="single" w:sz="4" w:space="0" w:color="auto"/>
              <w:bottom w:val="single" w:sz="4" w:space="0" w:color="auto"/>
              <w:right w:val="single" w:sz="4" w:space="0" w:color="auto"/>
            </w:tcBorders>
          </w:tcPr>
          <w:p w14:paraId="089194A8"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540099B7"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3615F386"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032C20B1"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4EEEE4F1"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3DD1C5B3"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Компаративна метода</w:t>
            </w:r>
          </w:p>
          <w:p w14:paraId="339A2DD5"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p w14:paraId="3CDD1AFF" w14:textId="77777777" w:rsidR="00D764E6" w:rsidRPr="00212EAC" w:rsidRDefault="00D764E6" w:rsidP="00D764E6">
            <w:pPr>
              <w:numPr>
                <w:ilvl w:val="0"/>
                <w:numId w:val="9"/>
              </w:numPr>
              <w:spacing w:after="0" w:line="240" w:lineRule="auto"/>
              <w:rPr>
                <w:rFonts w:ascii="Times New Roman" w:eastAsia="Times New Roman" w:hAnsi="Times New Roman" w:cs="Times New Roman"/>
                <w:sz w:val="24"/>
                <w:szCs w:val="24"/>
                <w:lang w:val="sr-Cyrl-CS"/>
              </w:rPr>
            </w:pPr>
          </w:p>
        </w:tc>
        <w:tc>
          <w:tcPr>
            <w:tcW w:w="2122" w:type="dxa"/>
            <w:gridSpan w:val="6"/>
            <w:tcBorders>
              <w:top w:val="single" w:sz="4" w:space="0" w:color="auto"/>
              <w:left w:val="single" w:sz="4" w:space="0" w:color="auto"/>
              <w:bottom w:val="single" w:sz="4" w:space="0" w:color="auto"/>
              <w:right w:val="double" w:sz="4" w:space="0" w:color="auto"/>
            </w:tcBorders>
          </w:tcPr>
          <w:p w14:paraId="09618195" w14:textId="77777777" w:rsidR="00D764E6" w:rsidRDefault="00D764E6" w:rsidP="00D764E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w:t>
            </w:r>
          </w:p>
          <w:p w14:paraId="7CB4D58A" w14:textId="77777777" w:rsidR="00D764E6" w:rsidRDefault="00D764E6" w:rsidP="00D764E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Април</w:t>
            </w:r>
          </w:p>
          <w:p w14:paraId="407119FA" w14:textId="77777777" w:rsidR="00D764E6" w:rsidRPr="00212EAC" w:rsidRDefault="00D764E6" w:rsidP="00D764E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w:t>
            </w:r>
          </w:p>
        </w:tc>
      </w:tr>
      <w:tr w:rsidR="00D764E6" w:rsidRPr="00212EAC" w14:paraId="15B8A4B3" w14:textId="77777777" w:rsidTr="00D764E6">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14:paraId="3127B1BE"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14:paraId="5ADA9EF6"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0113483"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20"/>
            <w:tcBorders>
              <w:top w:val="single" w:sz="4" w:space="0" w:color="auto"/>
              <w:left w:val="single" w:sz="4" w:space="0" w:color="auto"/>
              <w:bottom w:val="single" w:sz="4" w:space="0" w:color="auto"/>
              <w:right w:val="single" w:sz="4" w:space="0" w:color="auto"/>
            </w:tcBorders>
            <w:shd w:val="clear" w:color="auto" w:fill="E6E6E6"/>
            <w:vAlign w:val="center"/>
          </w:tcPr>
          <w:p w14:paraId="7F1843B4"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5" w:type="dxa"/>
            <w:gridSpan w:val="17"/>
            <w:tcBorders>
              <w:top w:val="single" w:sz="4" w:space="0" w:color="auto"/>
              <w:left w:val="single" w:sz="4" w:space="0" w:color="auto"/>
              <w:bottom w:val="single" w:sz="4" w:space="0" w:color="auto"/>
              <w:right w:val="double" w:sz="4" w:space="0" w:color="auto"/>
            </w:tcBorders>
            <w:shd w:val="clear" w:color="auto" w:fill="E6E6E6"/>
            <w:vAlign w:val="center"/>
          </w:tcPr>
          <w:p w14:paraId="60EA407B" w14:textId="77777777" w:rsidR="00D764E6" w:rsidRPr="00212EAC" w:rsidRDefault="00D764E6"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764E6" w:rsidRPr="00212EAC" w14:paraId="114A063B" w14:textId="77777777" w:rsidTr="00D764E6">
        <w:trPr>
          <w:gridBefore w:val="2"/>
          <w:gridAfter w:val="1"/>
          <w:wBefore w:w="136" w:type="dxa"/>
          <w:wAfter w:w="22" w:type="dxa"/>
          <w:trHeight w:val="784"/>
        </w:trPr>
        <w:tc>
          <w:tcPr>
            <w:tcW w:w="626" w:type="dxa"/>
            <w:vMerge/>
            <w:tcBorders>
              <w:top w:val="single" w:sz="4" w:space="0" w:color="auto"/>
              <w:left w:val="double" w:sz="4" w:space="0" w:color="auto"/>
              <w:bottom w:val="single" w:sz="4" w:space="0" w:color="auto"/>
              <w:right w:val="single" w:sz="4" w:space="0" w:color="auto"/>
            </w:tcBorders>
            <w:vAlign w:val="center"/>
          </w:tcPr>
          <w:p w14:paraId="67931DB9"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single" w:sz="4" w:space="0" w:color="auto"/>
              <w:right w:val="single" w:sz="4" w:space="0" w:color="auto"/>
            </w:tcBorders>
            <w:vAlign w:val="center"/>
          </w:tcPr>
          <w:p w14:paraId="11E832FA" w14:textId="77777777" w:rsidR="00D764E6" w:rsidRPr="00212EAC" w:rsidRDefault="00D764E6" w:rsidP="001B40FE">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tcPr>
          <w:p w14:paraId="13F86276"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3AE600D7"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14:paraId="24BB05E2" w14:textId="77777777" w:rsidR="00D764E6" w:rsidRPr="005F38D2" w:rsidRDefault="00D764E6" w:rsidP="00572608">
            <w:pPr>
              <w:numPr>
                <w:ilvl w:val="0"/>
                <w:numId w:val="28"/>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35DD7769" w14:textId="77777777" w:rsidR="00D764E6" w:rsidRPr="00212EAC"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текстуална (уџбеници, приручници, чланци, речници, енциклопедије,...)</w:t>
            </w:r>
          </w:p>
        </w:tc>
        <w:tc>
          <w:tcPr>
            <w:tcW w:w="3586" w:type="dxa"/>
            <w:gridSpan w:val="20"/>
            <w:tcBorders>
              <w:top w:val="single" w:sz="4" w:space="0" w:color="auto"/>
              <w:left w:val="single" w:sz="4" w:space="0" w:color="auto"/>
              <w:bottom w:val="single" w:sz="4" w:space="0" w:color="auto"/>
              <w:right w:val="single" w:sz="4" w:space="0" w:color="auto"/>
            </w:tcBorders>
          </w:tcPr>
          <w:p w14:paraId="0C3AB57D" w14:textId="77777777" w:rsidR="00D764E6" w:rsidRPr="002F72C3" w:rsidRDefault="00D764E6" w:rsidP="00572608">
            <w:pPr>
              <w:pStyle w:val="ListParagraph"/>
              <w:numPr>
                <w:ilvl w:val="0"/>
                <w:numId w:val="28"/>
              </w:numPr>
              <w:rPr>
                <w:lang w:val="sr-Cyrl-CS"/>
              </w:rPr>
            </w:pPr>
            <w:r w:rsidRPr="002F72C3">
              <w:rPr>
                <w:lang w:val="sr-Cyrl-CS"/>
              </w:rPr>
              <w:t>географија</w:t>
            </w:r>
          </w:p>
          <w:p w14:paraId="435134AE"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1D5EE0DD"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5BE5361B"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03599004"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1DF693A4" w14:textId="77777777" w:rsidR="00D764E6" w:rsidRPr="00212EAC" w:rsidRDefault="00D764E6" w:rsidP="00D764E6">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4645" w:type="dxa"/>
            <w:gridSpan w:val="17"/>
            <w:tcBorders>
              <w:top w:val="single" w:sz="4" w:space="0" w:color="auto"/>
              <w:left w:val="single" w:sz="4" w:space="0" w:color="auto"/>
              <w:bottom w:val="single" w:sz="4" w:space="0" w:color="auto"/>
              <w:right w:val="double" w:sz="4" w:space="0" w:color="auto"/>
            </w:tcBorders>
          </w:tcPr>
          <w:p w14:paraId="178AB82C"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14:paraId="3FC82F4D"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7DCB631A"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7EA5DD3E"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3C259D04"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0A058849" w14:textId="77777777" w:rsidR="00D764E6" w:rsidRPr="00212EAC"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r w:rsidR="00D764E6" w:rsidRPr="00905E96" w14:paraId="5F483448" w14:textId="77777777" w:rsidTr="00D764E6">
        <w:trPr>
          <w:gridBefore w:val="1"/>
          <w:wBefore w:w="122" w:type="dxa"/>
        </w:trPr>
        <w:tc>
          <w:tcPr>
            <w:tcW w:w="705"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FDDB144"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270"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6E66182"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02"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F378FF7"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225" w:type="dxa"/>
            <w:gridSpan w:val="37"/>
            <w:tcBorders>
              <w:top w:val="double" w:sz="4" w:space="0" w:color="auto"/>
              <w:left w:val="single" w:sz="4" w:space="0" w:color="auto"/>
              <w:bottom w:val="single" w:sz="4" w:space="0" w:color="auto"/>
              <w:right w:val="double" w:sz="4" w:space="0" w:color="auto"/>
            </w:tcBorders>
            <w:shd w:val="clear" w:color="auto" w:fill="E6E6E6"/>
            <w:vAlign w:val="center"/>
          </w:tcPr>
          <w:p w14:paraId="719AEB77"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D764E6" w:rsidRPr="00905E96" w14:paraId="28405BD2" w14:textId="77777777" w:rsidTr="00D764E6">
        <w:trPr>
          <w:gridBefore w:val="1"/>
          <w:wBefore w:w="122" w:type="dxa"/>
        </w:trPr>
        <w:tc>
          <w:tcPr>
            <w:tcW w:w="705" w:type="dxa"/>
            <w:gridSpan w:val="3"/>
            <w:vMerge/>
            <w:tcBorders>
              <w:top w:val="double" w:sz="4" w:space="0" w:color="auto"/>
              <w:left w:val="double" w:sz="4" w:space="0" w:color="auto"/>
              <w:bottom w:val="single" w:sz="4" w:space="0" w:color="auto"/>
              <w:right w:val="single" w:sz="4" w:space="0" w:color="auto"/>
            </w:tcBorders>
            <w:vAlign w:val="center"/>
          </w:tcPr>
          <w:p w14:paraId="700A9854" w14:textId="77777777" w:rsidR="00D764E6" w:rsidRPr="00905E96" w:rsidRDefault="00D764E6" w:rsidP="001B40FE">
            <w:pPr>
              <w:spacing w:after="0" w:line="240" w:lineRule="auto"/>
              <w:rPr>
                <w:rFonts w:ascii="Times New Roman" w:eastAsia="Times New Roman" w:hAnsi="Times New Roman" w:cs="Times New Roman"/>
                <w:b/>
                <w:sz w:val="24"/>
                <w:szCs w:val="24"/>
                <w:lang w:val="sr-Cyrl-CS"/>
              </w:rPr>
            </w:pPr>
          </w:p>
        </w:tc>
        <w:tc>
          <w:tcPr>
            <w:tcW w:w="2270" w:type="dxa"/>
            <w:vMerge/>
            <w:tcBorders>
              <w:top w:val="double" w:sz="4" w:space="0" w:color="auto"/>
              <w:left w:val="single" w:sz="4" w:space="0" w:color="auto"/>
              <w:bottom w:val="single" w:sz="4" w:space="0" w:color="auto"/>
              <w:right w:val="single" w:sz="4" w:space="0" w:color="auto"/>
            </w:tcBorders>
            <w:vAlign w:val="center"/>
          </w:tcPr>
          <w:p w14:paraId="6182B71D" w14:textId="77777777" w:rsidR="00D764E6" w:rsidRPr="00905E96" w:rsidRDefault="00D764E6" w:rsidP="001B40FE">
            <w:pPr>
              <w:spacing w:after="0" w:line="240" w:lineRule="auto"/>
              <w:rPr>
                <w:rFonts w:ascii="Times New Roman" w:eastAsia="Times New Roman" w:hAnsi="Times New Roman" w:cs="Times New Roman"/>
                <w:b/>
                <w:sz w:val="24"/>
                <w:szCs w:val="24"/>
                <w:lang w:val="sr-Cyrl-CS"/>
              </w:rPr>
            </w:pPr>
          </w:p>
        </w:tc>
        <w:tc>
          <w:tcPr>
            <w:tcW w:w="3402" w:type="dxa"/>
            <w:gridSpan w:val="6"/>
            <w:vMerge/>
            <w:tcBorders>
              <w:top w:val="double" w:sz="4" w:space="0" w:color="auto"/>
              <w:left w:val="single" w:sz="4" w:space="0" w:color="auto"/>
              <w:bottom w:val="single" w:sz="4" w:space="0" w:color="auto"/>
              <w:right w:val="single" w:sz="4" w:space="0" w:color="auto"/>
            </w:tcBorders>
            <w:vAlign w:val="center"/>
          </w:tcPr>
          <w:p w14:paraId="6EB7C340" w14:textId="77777777" w:rsidR="00D764E6" w:rsidRPr="00905E96" w:rsidRDefault="00D764E6" w:rsidP="001B40FE">
            <w:pPr>
              <w:spacing w:after="0" w:line="240" w:lineRule="auto"/>
              <w:rPr>
                <w:rFonts w:ascii="Times New Roman" w:eastAsia="Times New Roman" w:hAnsi="Times New Roman" w:cs="Times New Roman"/>
                <w:b/>
                <w:sz w:val="24"/>
                <w:szCs w:val="24"/>
                <w:lang w:val="sr-Cyrl-CS"/>
              </w:rPr>
            </w:pPr>
          </w:p>
        </w:tc>
        <w:tc>
          <w:tcPr>
            <w:tcW w:w="126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ACA67C9"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87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1FC5578"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867D96D"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30CF59A"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336E7F8"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C6DD276"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5C2FC9A3"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31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30576B13"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24B39138"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17D6D89A"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D764E6" w:rsidRPr="00905E96" w14:paraId="07145BDA" w14:textId="77777777" w:rsidTr="00D764E6">
        <w:trPr>
          <w:gridBefore w:val="1"/>
          <w:wBefore w:w="122" w:type="dxa"/>
          <w:trHeight w:val="784"/>
        </w:trPr>
        <w:tc>
          <w:tcPr>
            <w:tcW w:w="705" w:type="dxa"/>
            <w:gridSpan w:val="3"/>
            <w:vMerge w:val="restart"/>
            <w:tcBorders>
              <w:top w:val="single" w:sz="4" w:space="0" w:color="auto"/>
              <w:left w:val="double" w:sz="4" w:space="0" w:color="auto"/>
              <w:bottom w:val="double" w:sz="4" w:space="0" w:color="auto"/>
              <w:right w:val="single" w:sz="4" w:space="0" w:color="auto"/>
            </w:tcBorders>
          </w:tcPr>
          <w:p w14:paraId="480F52E4" w14:textId="77777777" w:rsidR="00D764E6" w:rsidRPr="007238C2" w:rsidRDefault="00D764E6" w:rsidP="001B40FE">
            <w:pPr>
              <w:spacing w:after="0" w:line="240" w:lineRule="auto"/>
              <w:rPr>
                <w:rFonts w:ascii="Times New Roman" w:eastAsia="Times New Roman" w:hAnsi="Times New Roman" w:cs="Times New Roman"/>
                <w:sz w:val="24"/>
                <w:szCs w:val="24"/>
                <w:lang w:val="sr-Cyrl-RS"/>
              </w:rPr>
            </w:pPr>
            <w:r w:rsidRPr="00905E96">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w:t>
            </w:r>
          </w:p>
        </w:tc>
        <w:tc>
          <w:tcPr>
            <w:tcW w:w="2270" w:type="dxa"/>
            <w:vMerge w:val="restart"/>
            <w:tcBorders>
              <w:top w:val="single" w:sz="4" w:space="0" w:color="auto"/>
              <w:left w:val="single" w:sz="4" w:space="0" w:color="auto"/>
              <w:bottom w:val="double" w:sz="4" w:space="0" w:color="auto"/>
              <w:right w:val="single" w:sz="4" w:space="0" w:color="auto"/>
            </w:tcBorders>
          </w:tcPr>
          <w:p w14:paraId="51D062EA" w14:textId="77777777" w:rsidR="00D764E6" w:rsidRDefault="00D764E6" w:rsidP="001B40FE">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 xml:space="preserve">Српски народ од </w:t>
            </w:r>
            <w:r w:rsidRPr="00C56AB2">
              <w:rPr>
                <w:rFonts w:ascii="Times New Roman" w:eastAsia="Times New Roman" w:hAnsi="Times New Roman" w:cs="Times New Roman"/>
                <w:b/>
                <w:sz w:val="24"/>
                <w:szCs w:val="24"/>
                <w:lang w:val="sr-Cyrl-BA"/>
              </w:rPr>
              <w:t xml:space="preserve"> XV до краја XVIII века</w:t>
            </w:r>
          </w:p>
          <w:p w14:paraId="4A06F2BD" w14:textId="77777777" w:rsidR="0038572E" w:rsidRDefault="0038572E" w:rsidP="001B40FE">
            <w:pPr>
              <w:spacing w:after="0" w:line="240" w:lineRule="auto"/>
              <w:rPr>
                <w:rFonts w:ascii="Times New Roman" w:eastAsia="Times New Roman" w:hAnsi="Times New Roman" w:cs="Times New Roman"/>
                <w:b/>
                <w:sz w:val="24"/>
                <w:szCs w:val="24"/>
                <w:lang w:val="sr-Cyrl-BA"/>
              </w:rPr>
            </w:pPr>
          </w:p>
          <w:p w14:paraId="138E2346" w14:textId="77777777" w:rsidR="0038572E" w:rsidRPr="00BF14F7" w:rsidRDefault="0038572E" w:rsidP="0038572E">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lastRenderedPageBreak/>
              <w:t>Стандарди:</w:t>
            </w:r>
          </w:p>
          <w:p w14:paraId="4EEBFDB5" w14:textId="77777777" w:rsidR="0038572E" w:rsidRPr="00BF14F7" w:rsidRDefault="0038572E" w:rsidP="0038572E">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14:paraId="4E70FB52"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14:paraId="5F664836"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14:paraId="71ED2E22"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14:paraId="330FCB7C" w14:textId="77777777" w:rsidR="0038572E" w:rsidRPr="00BF14F7" w:rsidRDefault="0038572E" w:rsidP="0038572E">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14:paraId="0EEBD93C" w14:textId="3D037E09" w:rsidR="0038572E" w:rsidRPr="00905E96" w:rsidRDefault="0038572E" w:rsidP="001B40FE">
            <w:pPr>
              <w:spacing w:after="0" w:line="240" w:lineRule="auto"/>
              <w:rPr>
                <w:rFonts w:ascii="Times New Roman" w:eastAsia="Times New Roman" w:hAnsi="Times New Roman" w:cs="Times New Roman"/>
                <w:b/>
                <w:sz w:val="24"/>
                <w:szCs w:val="24"/>
                <w:lang w:val="sr-Cyrl-BA"/>
              </w:rPr>
            </w:pPr>
          </w:p>
        </w:tc>
        <w:tc>
          <w:tcPr>
            <w:tcW w:w="3402" w:type="dxa"/>
            <w:gridSpan w:val="6"/>
            <w:tcBorders>
              <w:top w:val="single" w:sz="4" w:space="0" w:color="auto"/>
              <w:left w:val="single" w:sz="4" w:space="0" w:color="auto"/>
              <w:bottom w:val="single" w:sz="4" w:space="0" w:color="auto"/>
              <w:right w:val="single" w:sz="4" w:space="0" w:color="auto"/>
            </w:tcBorders>
            <w:vAlign w:val="center"/>
          </w:tcPr>
          <w:p w14:paraId="08F99590" w14:textId="77777777" w:rsidR="00D764E6" w:rsidRDefault="00D764E6" w:rsidP="00D764E6">
            <w:pPr>
              <w:pStyle w:val="ListParagraph"/>
              <w:numPr>
                <w:ilvl w:val="0"/>
                <w:numId w:val="13"/>
              </w:numPr>
              <w:spacing w:after="160" w:line="259" w:lineRule="auto"/>
              <w:rPr>
                <w:lang w:val="sr-Cyrl-CS"/>
              </w:rPr>
            </w:pPr>
            <w:r w:rsidRPr="001C1D2A">
              <w:rPr>
                <w:lang w:val="sr-Cyrl-CS"/>
              </w:rPr>
              <w:lastRenderedPageBreak/>
              <w:t xml:space="preserve">Унапређивање знања о положају српског народа </w:t>
            </w:r>
            <w:r>
              <w:rPr>
                <w:lang w:val="sr-Cyrl-CS"/>
              </w:rPr>
              <w:t xml:space="preserve">под </w:t>
            </w:r>
            <w:r w:rsidRPr="001C1D2A">
              <w:rPr>
                <w:lang w:val="sr-Cyrl-CS"/>
              </w:rPr>
              <w:t>османском, хабзбуршком и млетачком влашћу од краја XV до краја XVIII века</w:t>
            </w:r>
          </w:p>
          <w:p w14:paraId="69EB62B8" w14:textId="77777777" w:rsidR="00D764E6" w:rsidRPr="001C1D2A" w:rsidRDefault="00D764E6" w:rsidP="00D764E6">
            <w:pPr>
              <w:pStyle w:val="ListParagraph"/>
              <w:numPr>
                <w:ilvl w:val="0"/>
                <w:numId w:val="13"/>
              </w:numPr>
              <w:spacing w:after="160" w:line="259" w:lineRule="auto"/>
              <w:rPr>
                <w:lang w:val="sr-Cyrl-CS"/>
              </w:rPr>
            </w:pPr>
            <w:r w:rsidRPr="001C1D2A">
              <w:rPr>
                <w:lang w:val="sr-Cyrl-CS"/>
              </w:rPr>
              <w:lastRenderedPageBreak/>
              <w:t>Стицање знања о личностима које су обележавале период од краја XV до краја XVIII века</w:t>
            </w:r>
            <w:r>
              <w:rPr>
                <w:lang w:val="sr-Cyrl-CS"/>
              </w:rPr>
              <w:t xml:space="preserve"> у националној историји</w:t>
            </w:r>
          </w:p>
          <w:p w14:paraId="06370989" w14:textId="77777777" w:rsidR="00D764E6" w:rsidRDefault="00D764E6" w:rsidP="00D764E6">
            <w:pPr>
              <w:pStyle w:val="ListParagraph"/>
              <w:numPr>
                <w:ilvl w:val="0"/>
                <w:numId w:val="13"/>
              </w:numPr>
              <w:spacing w:after="160" w:line="259" w:lineRule="auto"/>
              <w:rPr>
                <w:lang w:val="sr-Cyrl-CS"/>
              </w:rPr>
            </w:pPr>
            <w:r>
              <w:rPr>
                <w:lang w:val="sr-Cyrl-CS"/>
              </w:rPr>
              <w:t>Уочавање улоге српске цркве у очувању националног идентитета</w:t>
            </w:r>
          </w:p>
          <w:p w14:paraId="08757456" w14:textId="77777777" w:rsidR="00D764E6" w:rsidRPr="009C144C" w:rsidRDefault="00D764E6" w:rsidP="00D764E6">
            <w:pPr>
              <w:pStyle w:val="ListParagraph"/>
              <w:numPr>
                <w:ilvl w:val="0"/>
                <w:numId w:val="13"/>
              </w:numPr>
              <w:spacing w:after="160" w:line="259" w:lineRule="auto"/>
              <w:rPr>
                <w:lang w:val="sr-Cyrl-CS"/>
              </w:rPr>
            </w:pPr>
            <w:r w:rsidRPr="009C144C">
              <w:rPr>
                <w:lang w:val="sr-Cyrl-CS"/>
              </w:rPr>
              <w:t>Унапређење знања о културном стваралаштву Срба од краја XV до краја XVIII века</w:t>
            </w:r>
          </w:p>
          <w:p w14:paraId="1CFCB720" w14:textId="77777777" w:rsidR="00D764E6" w:rsidRPr="009C144C" w:rsidRDefault="00D764E6" w:rsidP="00D764E6">
            <w:pPr>
              <w:pStyle w:val="ListParagraph"/>
              <w:numPr>
                <w:ilvl w:val="0"/>
                <w:numId w:val="13"/>
              </w:numPr>
              <w:spacing w:after="160" w:line="259" w:lineRule="auto"/>
              <w:rPr>
                <w:lang w:val="sr-Cyrl-CS"/>
              </w:rPr>
            </w:pPr>
            <w:r w:rsidRPr="009C144C">
              <w:rPr>
                <w:lang w:val="sr-Cyrl-CS"/>
              </w:rPr>
              <w:t>Уочавање основних одлика привреде и свакодневног живота у српским земљама од краја XV до краја XVIII века</w:t>
            </w:r>
          </w:p>
        </w:tc>
        <w:tc>
          <w:tcPr>
            <w:tcW w:w="1269" w:type="dxa"/>
            <w:gridSpan w:val="8"/>
            <w:tcBorders>
              <w:top w:val="single" w:sz="4" w:space="0" w:color="auto"/>
              <w:left w:val="single" w:sz="4" w:space="0" w:color="auto"/>
              <w:bottom w:val="single" w:sz="4" w:space="0" w:color="auto"/>
              <w:right w:val="single" w:sz="4" w:space="0" w:color="auto"/>
            </w:tcBorders>
            <w:vAlign w:val="center"/>
          </w:tcPr>
          <w:p w14:paraId="2609FCBA" w14:textId="27FD24DF" w:rsidR="00D764E6" w:rsidRPr="001C1D2A"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10</w:t>
            </w:r>
          </w:p>
        </w:tc>
        <w:tc>
          <w:tcPr>
            <w:tcW w:w="879" w:type="dxa"/>
            <w:gridSpan w:val="4"/>
            <w:tcBorders>
              <w:top w:val="single" w:sz="4" w:space="0" w:color="auto"/>
              <w:left w:val="single" w:sz="4" w:space="0" w:color="auto"/>
              <w:bottom w:val="single" w:sz="4" w:space="0" w:color="auto"/>
              <w:right w:val="single" w:sz="4" w:space="0" w:color="auto"/>
            </w:tcBorders>
            <w:vAlign w:val="center"/>
          </w:tcPr>
          <w:p w14:paraId="68312497" w14:textId="77777777" w:rsidR="00D764E6" w:rsidRPr="00905E96" w:rsidRDefault="00D764E6" w:rsidP="001B40FE">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14:paraId="40559776" w14:textId="23168799" w:rsidR="00D764E6" w:rsidRPr="001C1D2A"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2EA06535" w14:textId="77777777" w:rsidR="00D764E6" w:rsidRPr="001C1D2A" w:rsidRDefault="00D764E6"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5"/>
            <w:tcBorders>
              <w:top w:val="single" w:sz="4" w:space="0" w:color="auto"/>
              <w:left w:val="single" w:sz="4" w:space="0" w:color="auto"/>
              <w:bottom w:val="single" w:sz="4" w:space="0" w:color="auto"/>
              <w:right w:val="single" w:sz="4" w:space="0" w:color="auto"/>
            </w:tcBorders>
            <w:vAlign w:val="center"/>
          </w:tcPr>
          <w:p w14:paraId="5A5765D7" w14:textId="77777777" w:rsidR="00D764E6" w:rsidRPr="00905E96" w:rsidRDefault="00D764E6"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65EABCCC"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p>
        </w:tc>
        <w:tc>
          <w:tcPr>
            <w:tcW w:w="1314" w:type="dxa"/>
            <w:gridSpan w:val="3"/>
            <w:tcBorders>
              <w:top w:val="single" w:sz="4" w:space="0" w:color="auto"/>
              <w:left w:val="single" w:sz="4" w:space="0" w:color="auto"/>
              <w:bottom w:val="single" w:sz="4" w:space="0" w:color="auto"/>
              <w:right w:val="double" w:sz="4" w:space="0" w:color="auto"/>
            </w:tcBorders>
            <w:vAlign w:val="center"/>
          </w:tcPr>
          <w:p w14:paraId="7959DA30"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p>
        </w:tc>
      </w:tr>
      <w:tr w:rsidR="00D764E6" w:rsidRPr="00905E96" w14:paraId="4C127603" w14:textId="77777777" w:rsidTr="00D764E6">
        <w:trPr>
          <w:gridBefore w:val="1"/>
          <w:wBefore w:w="122" w:type="dxa"/>
          <w:trHeight w:val="326"/>
        </w:trPr>
        <w:tc>
          <w:tcPr>
            <w:tcW w:w="705" w:type="dxa"/>
            <w:gridSpan w:val="3"/>
            <w:vMerge/>
            <w:tcBorders>
              <w:top w:val="single" w:sz="4" w:space="0" w:color="auto"/>
              <w:left w:val="double" w:sz="4" w:space="0" w:color="auto"/>
              <w:bottom w:val="double" w:sz="4" w:space="0" w:color="auto"/>
              <w:right w:val="single" w:sz="4" w:space="0" w:color="auto"/>
            </w:tcBorders>
            <w:vAlign w:val="center"/>
          </w:tcPr>
          <w:p w14:paraId="331469C7" w14:textId="77777777" w:rsidR="00D764E6" w:rsidRPr="00905E96" w:rsidRDefault="00D764E6" w:rsidP="001B40FE">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14:paraId="312AB7E2" w14:textId="77777777" w:rsidR="00D764E6" w:rsidRPr="00905E96" w:rsidRDefault="00D764E6" w:rsidP="001B40FE">
            <w:pPr>
              <w:spacing w:after="0" w:line="240" w:lineRule="auto"/>
              <w:rPr>
                <w:rFonts w:ascii="Times New Roman" w:eastAsia="Times New Roman" w:hAnsi="Times New Roman" w:cs="Times New Roman"/>
                <w:sz w:val="24"/>
                <w:szCs w:val="24"/>
                <w:lang w:val="sr-Cyrl-CS"/>
              </w:rPr>
            </w:pPr>
          </w:p>
        </w:tc>
        <w:tc>
          <w:tcPr>
            <w:tcW w:w="433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4EDD229B"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1485756B"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5EF64CEE"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264"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14:paraId="29F2361B"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D764E6" w:rsidRPr="00905E96" w14:paraId="59412E4E" w14:textId="77777777" w:rsidTr="00D764E6">
        <w:trPr>
          <w:gridBefore w:val="1"/>
          <w:wBefore w:w="122" w:type="dxa"/>
          <w:trHeight w:val="784"/>
        </w:trPr>
        <w:tc>
          <w:tcPr>
            <w:tcW w:w="705" w:type="dxa"/>
            <w:gridSpan w:val="3"/>
            <w:vMerge/>
            <w:tcBorders>
              <w:top w:val="single" w:sz="4" w:space="0" w:color="auto"/>
              <w:left w:val="double" w:sz="4" w:space="0" w:color="auto"/>
              <w:bottom w:val="double" w:sz="4" w:space="0" w:color="auto"/>
              <w:right w:val="single" w:sz="4" w:space="0" w:color="auto"/>
            </w:tcBorders>
            <w:vAlign w:val="center"/>
          </w:tcPr>
          <w:p w14:paraId="7B462083" w14:textId="77777777" w:rsidR="00D764E6" w:rsidRPr="00905E96" w:rsidRDefault="00D764E6" w:rsidP="001B40FE">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14:paraId="4C5A301C" w14:textId="77777777" w:rsidR="00D764E6" w:rsidRPr="00905E96" w:rsidRDefault="00D764E6" w:rsidP="001B40FE">
            <w:pPr>
              <w:spacing w:after="0" w:line="240" w:lineRule="auto"/>
              <w:rPr>
                <w:rFonts w:ascii="Times New Roman" w:eastAsia="Times New Roman" w:hAnsi="Times New Roman" w:cs="Times New Roman"/>
                <w:sz w:val="24"/>
                <w:szCs w:val="24"/>
                <w:lang w:val="sr-Cyrl-CS"/>
              </w:rPr>
            </w:pPr>
          </w:p>
        </w:tc>
        <w:tc>
          <w:tcPr>
            <w:tcW w:w="4335" w:type="dxa"/>
            <w:gridSpan w:val="11"/>
            <w:tcBorders>
              <w:top w:val="single" w:sz="4" w:space="0" w:color="auto"/>
              <w:left w:val="single" w:sz="4" w:space="0" w:color="auto"/>
              <w:bottom w:val="single" w:sz="4" w:space="0" w:color="auto"/>
              <w:right w:val="single" w:sz="4" w:space="0" w:color="auto"/>
            </w:tcBorders>
          </w:tcPr>
          <w:p w14:paraId="3AF47904" w14:textId="77777777" w:rsidR="00D764E6" w:rsidRDefault="00D764E6" w:rsidP="00572608">
            <w:pPr>
              <w:pStyle w:val="ListParagraph"/>
              <w:numPr>
                <w:ilvl w:val="0"/>
                <w:numId w:val="31"/>
              </w:numPr>
              <w:spacing w:after="160" w:line="259" w:lineRule="auto"/>
              <w:rPr>
                <w:lang w:val="sr-Cyrl-CS"/>
              </w:rPr>
            </w:pPr>
            <w:r w:rsidRPr="004665A0">
              <w:rPr>
                <w:lang w:val="sr-Cyrl-CS"/>
              </w:rPr>
              <w:t>Идентификује основне одлике периода од краја XV до краја XVIII века</w:t>
            </w:r>
            <w:r>
              <w:rPr>
                <w:lang w:val="sr-Cyrl-CS"/>
              </w:rPr>
              <w:t xml:space="preserve"> у националној историји</w:t>
            </w:r>
          </w:p>
          <w:p w14:paraId="4FD355EF" w14:textId="77777777" w:rsidR="00D764E6" w:rsidRDefault="00D764E6" w:rsidP="00572608">
            <w:pPr>
              <w:pStyle w:val="ListParagraph"/>
              <w:numPr>
                <w:ilvl w:val="0"/>
                <w:numId w:val="31"/>
              </w:numPr>
              <w:spacing w:after="160" w:line="259" w:lineRule="auto"/>
              <w:rPr>
                <w:lang w:val="sr-Cyrl-CS"/>
              </w:rPr>
            </w:pPr>
            <w:r>
              <w:rPr>
                <w:lang w:val="sr-Cyrl-CS"/>
              </w:rPr>
              <w:t>Опише друштвену структуру и државно уређење Османског царства и положај српског народа у њему</w:t>
            </w:r>
          </w:p>
          <w:p w14:paraId="79949699" w14:textId="77777777" w:rsidR="00D764E6" w:rsidRDefault="00D764E6" w:rsidP="00572608">
            <w:pPr>
              <w:pStyle w:val="ListParagraph"/>
              <w:numPr>
                <w:ilvl w:val="0"/>
                <w:numId w:val="31"/>
              </w:numPr>
              <w:spacing w:after="160" w:line="259" w:lineRule="auto"/>
              <w:rPr>
                <w:lang w:val="sr-Cyrl-CS"/>
              </w:rPr>
            </w:pPr>
            <w:r>
              <w:rPr>
                <w:lang w:val="sr-Cyrl-CS"/>
              </w:rPr>
              <w:t>Лоцира на историјској карти најважније правце и области сеоба српског народа</w:t>
            </w:r>
          </w:p>
          <w:p w14:paraId="5462778C" w14:textId="77777777" w:rsidR="00D764E6" w:rsidRDefault="00D764E6" w:rsidP="00572608">
            <w:pPr>
              <w:pStyle w:val="ListParagraph"/>
              <w:numPr>
                <w:ilvl w:val="0"/>
                <w:numId w:val="31"/>
              </w:numPr>
              <w:spacing w:after="160" w:line="259" w:lineRule="auto"/>
              <w:rPr>
                <w:lang w:val="sr-Cyrl-CS"/>
              </w:rPr>
            </w:pPr>
            <w:r>
              <w:rPr>
                <w:lang w:val="sr-Cyrl-CS"/>
              </w:rPr>
              <w:t>Уочи последице сеоба српског народа</w:t>
            </w:r>
          </w:p>
          <w:p w14:paraId="60911B63" w14:textId="77777777" w:rsidR="00D764E6" w:rsidRDefault="00D764E6" w:rsidP="00572608">
            <w:pPr>
              <w:pStyle w:val="ListParagraph"/>
              <w:numPr>
                <w:ilvl w:val="0"/>
                <w:numId w:val="31"/>
              </w:numPr>
              <w:spacing w:after="160" w:line="259" w:lineRule="auto"/>
              <w:rPr>
                <w:lang w:val="sr-Cyrl-CS"/>
              </w:rPr>
            </w:pPr>
            <w:r>
              <w:rPr>
                <w:lang w:val="sr-Cyrl-CS"/>
              </w:rPr>
              <w:t xml:space="preserve">Објасни положај Срба у Хабзбуршкој </w:t>
            </w:r>
            <w:r>
              <w:rPr>
                <w:lang w:val="sr-Cyrl-CS"/>
              </w:rPr>
              <w:lastRenderedPageBreak/>
              <w:t>монархији</w:t>
            </w:r>
          </w:p>
          <w:p w14:paraId="39D48386" w14:textId="77777777" w:rsidR="00D764E6" w:rsidRDefault="00D764E6" w:rsidP="00572608">
            <w:pPr>
              <w:pStyle w:val="ListParagraph"/>
              <w:numPr>
                <w:ilvl w:val="0"/>
                <w:numId w:val="31"/>
              </w:numPr>
              <w:spacing w:after="160" w:line="259" w:lineRule="auto"/>
              <w:rPr>
                <w:lang w:val="sr-Cyrl-CS"/>
              </w:rPr>
            </w:pPr>
            <w:r>
              <w:rPr>
                <w:lang w:val="sr-Cyrl-CS"/>
              </w:rPr>
              <w:t>Уочи последице процеса исламизације, покатоличавања и унијаћења Срба</w:t>
            </w:r>
          </w:p>
          <w:p w14:paraId="28C68E5D" w14:textId="77777777" w:rsidR="00D764E6" w:rsidRDefault="00D764E6" w:rsidP="00572608">
            <w:pPr>
              <w:pStyle w:val="ListParagraph"/>
              <w:numPr>
                <w:ilvl w:val="0"/>
                <w:numId w:val="31"/>
              </w:numPr>
              <w:spacing w:after="160" w:line="259" w:lineRule="auto"/>
              <w:rPr>
                <w:lang w:val="sr-Cyrl-CS"/>
              </w:rPr>
            </w:pPr>
            <w:r>
              <w:rPr>
                <w:lang w:val="sr-Cyrl-CS"/>
              </w:rPr>
              <w:t>Изведе закључак о улози српске цркве у очувању националног идентитета</w:t>
            </w:r>
          </w:p>
          <w:p w14:paraId="645041BA" w14:textId="77777777" w:rsidR="00D764E6" w:rsidRPr="004665A0" w:rsidRDefault="00D764E6" w:rsidP="00572608">
            <w:pPr>
              <w:pStyle w:val="ListParagraph"/>
              <w:numPr>
                <w:ilvl w:val="0"/>
                <w:numId w:val="31"/>
              </w:numPr>
              <w:spacing w:after="160" w:line="259" w:lineRule="auto"/>
              <w:rPr>
                <w:lang w:val="sr-Cyrl-CS"/>
              </w:rPr>
            </w:pPr>
            <w:r w:rsidRPr="004665A0">
              <w:rPr>
                <w:lang w:val="sr-Cyrl-CS"/>
              </w:rPr>
              <w:t>Наведе најзначајнија културна достигнућа српског народа у периоду од краја XV до краја XVIII века</w:t>
            </w:r>
          </w:p>
          <w:p w14:paraId="75F66265" w14:textId="77777777" w:rsidR="00D764E6" w:rsidRPr="00F840AB" w:rsidRDefault="00D764E6" w:rsidP="00572608">
            <w:pPr>
              <w:pStyle w:val="ListParagraph"/>
              <w:numPr>
                <w:ilvl w:val="0"/>
                <w:numId w:val="31"/>
              </w:numPr>
              <w:spacing w:after="160" w:line="259" w:lineRule="auto"/>
              <w:rPr>
                <w:lang w:val="sr-Cyrl-CS"/>
              </w:rPr>
            </w:pPr>
            <w:r w:rsidRPr="00F840AB">
              <w:rPr>
                <w:lang w:val="sr-Cyrl-CS"/>
              </w:rPr>
              <w:t>Идентификује основне одлике привреде у српским земљама од краја XV до краја XVIII века</w:t>
            </w:r>
          </w:p>
          <w:p w14:paraId="0829B721" w14:textId="77777777" w:rsidR="00D764E6" w:rsidRPr="00F840AB" w:rsidRDefault="00D764E6" w:rsidP="00572608">
            <w:pPr>
              <w:pStyle w:val="ListParagraph"/>
              <w:numPr>
                <w:ilvl w:val="0"/>
                <w:numId w:val="31"/>
              </w:numPr>
              <w:spacing w:after="160" w:line="259" w:lineRule="auto"/>
              <w:rPr>
                <w:lang w:val="sr-Cyrl-CS"/>
              </w:rPr>
            </w:pPr>
            <w:r w:rsidRPr="00F840AB">
              <w:rPr>
                <w:lang w:val="sr-Cyrl-CS"/>
              </w:rPr>
              <w:t>Истакне одлике свакодневног живота друштвених слојева у српским земљама у периоду од краја XV до краја XVIII века</w:t>
            </w:r>
          </w:p>
        </w:tc>
        <w:tc>
          <w:tcPr>
            <w:tcW w:w="2219" w:type="dxa"/>
            <w:gridSpan w:val="11"/>
            <w:tcBorders>
              <w:top w:val="single" w:sz="4" w:space="0" w:color="auto"/>
              <w:left w:val="single" w:sz="4" w:space="0" w:color="auto"/>
              <w:bottom w:val="single" w:sz="4" w:space="0" w:color="auto"/>
              <w:right w:val="single" w:sz="4" w:space="0" w:color="auto"/>
            </w:tcBorders>
          </w:tcPr>
          <w:p w14:paraId="436318F9" w14:textId="77777777" w:rsidR="00D764E6" w:rsidRPr="009012CA" w:rsidRDefault="00D764E6" w:rsidP="00D764E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lastRenderedPageBreak/>
              <w:t>Фронтални</w:t>
            </w:r>
          </w:p>
          <w:p w14:paraId="4BC1D3D6" w14:textId="77777777" w:rsidR="00D764E6" w:rsidRPr="009012CA" w:rsidRDefault="00D764E6" w:rsidP="00D764E6">
            <w:pPr>
              <w:numPr>
                <w:ilvl w:val="0"/>
                <w:numId w:val="8"/>
              </w:numPr>
              <w:tabs>
                <w:tab w:val="clear" w:pos="360"/>
              </w:tabs>
              <w:spacing w:after="0" w:line="240" w:lineRule="auto"/>
              <w:rPr>
                <w:rFonts w:ascii="Times New Roman" w:eastAsia="Times New Roman" w:hAnsi="Times New Roman" w:cs="Times New Roman"/>
                <w:sz w:val="24"/>
                <w:szCs w:val="24"/>
              </w:rPr>
            </w:pPr>
            <w:r w:rsidRPr="009012CA">
              <w:rPr>
                <w:rFonts w:ascii="Times New Roman" w:eastAsia="Times New Roman" w:hAnsi="Times New Roman" w:cs="Times New Roman"/>
                <w:sz w:val="24"/>
                <w:szCs w:val="24"/>
              </w:rPr>
              <w:t>Диференцирани ( рад у групи, тимски, индивидуални,рад у пару)</w:t>
            </w:r>
          </w:p>
        </w:tc>
        <w:tc>
          <w:tcPr>
            <w:tcW w:w="2809" w:type="dxa"/>
            <w:gridSpan w:val="12"/>
            <w:tcBorders>
              <w:top w:val="single" w:sz="4" w:space="0" w:color="auto"/>
              <w:left w:val="single" w:sz="4" w:space="0" w:color="auto"/>
              <w:bottom w:val="single" w:sz="4" w:space="0" w:color="auto"/>
              <w:right w:val="single" w:sz="4" w:space="0" w:color="auto"/>
            </w:tcBorders>
          </w:tcPr>
          <w:p w14:paraId="65E8883D"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Хеуристичка</w:t>
            </w:r>
          </w:p>
          <w:p w14:paraId="24BF81A6"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демонстрације</w:t>
            </w:r>
          </w:p>
          <w:p w14:paraId="61DD8FF3" w14:textId="77777777" w:rsidR="00D764E6" w:rsidRPr="00263768"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Метода рада са текстом и другим медијима</w:t>
            </w:r>
          </w:p>
          <w:p w14:paraId="0BE84488"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Монолошко – дијалошка</w:t>
            </w:r>
          </w:p>
          <w:p w14:paraId="6899D46B"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w:t>
            </w:r>
            <w:r w:rsidRPr="003604B7">
              <w:rPr>
                <w:rFonts w:ascii="Times New Roman" w:eastAsia="Times New Roman" w:hAnsi="Times New Roman" w:cs="Times New Roman"/>
                <w:sz w:val="24"/>
                <w:szCs w:val="24"/>
                <w:lang w:val="sr-Cyrl-CS"/>
              </w:rPr>
              <w:t>етода цртања односно илустративних радова</w:t>
            </w:r>
          </w:p>
          <w:p w14:paraId="707703DB" w14:textId="77777777" w:rsidR="00D764E6"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Компаративна метода</w:t>
            </w:r>
          </w:p>
          <w:p w14:paraId="20DBD37C" w14:textId="77777777" w:rsidR="00D764E6" w:rsidRPr="00C269E0" w:rsidRDefault="00D764E6" w:rsidP="00D764E6">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Дебата</w:t>
            </w:r>
          </w:p>
        </w:tc>
        <w:tc>
          <w:tcPr>
            <w:tcW w:w="2264" w:type="dxa"/>
            <w:gridSpan w:val="9"/>
            <w:tcBorders>
              <w:top w:val="single" w:sz="4" w:space="0" w:color="auto"/>
              <w:left w:val="single" w:sz="4" w:space="0" w:color="auto"/>
              <w:bottom w:val="single" w:sz="4" w:space="0" w:color="auto"/>
              <w:right w:val="double" w:sz="4" w:space="0" w:color="auto"/>
            </w:tcBorders>
          </w:tcPr>
          <w:p w14:paraId="2C4CF751" w14:textId="77777777" w:rsidR="00D764E6" w:rsidRDefault="00D764E6" w:rsidP="00D764E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Мај</w:t>
            </w:r>
          </w:p>
          <w:p w14:paraId="1FB8ABE7" w14:textId="77777777" w:rsidR="00D764E6" w:rsidRDefault="00D764E6" w:rsidP="00D764E6">
            <w:pPr>
              <w:numPr>
                <w:ilvl w:val="0"/>
                <w:numId w:val="16"/>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Јун</w:t>
            </w:r>
          </w:p>
          <w:p w14:paraId="0AA78FB8" w14:textId="77777777" w:rsidR="00D764E6" w:rsidRPr="00905E96" w:rsidRDefault="00D764E6" w:rsidP="001B40FE">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p>
        </w:tc>
      </w:tr>
      <w:tr w:rsidR="00D764E6" w:rsidRPr="00905E96" w14:paraId="5473EA9F" w14:textId="77777777" w:rsidTr="00D764E6">
        <w:trPr>
          <w:gridBefore w:val="1"/>
          <w:wBefore w:w="122" w:type="dxa"/>
          <w:trHeight w:val="386"/>
        </w:trPr>
        <w:tc>
          <w:tcPr>
            <w:tcW w:w="705" w:type="dxa"/>
            <w:gridSpan w:val="3"/>
            <w:vMerge/>
            <w:tcBorders>
              <w:top w:val="single" w:sz="4" w:space="0" w:color="auto"/>
              <w:left w:val="double" w:sz="4" w:space="0" w:color="auto"/>
              <w:bottom w:val="double" w:sz="4" w:space="0" w:color="auto"/>
              <w:right w:val="single" w:sz="4" w:space="0" w:color="auto"/>
            </w:tcBorders>
            <w:vAlign w:val="center"/>
          </w:tcPr>
          <w:p w14:paraId="349A4379" w14:textId="77777777" w:rsidR="00D764E6" w:rsidRPr="00905E96" w:rsidRDefault="00D764E6" w:rsidP="001B40FE">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14:paraId="1D1B4A55" w14:textId="77777777" w:rsidR="00D764E6" w:rsidRPr="00905E96" w:rsidRDefault="00D764E6" w:rsidP="001B40FE">
            <w:pPr>
              <w:spacing w:after="0" w:line="240" w:lineRule="auto"/>
              <w:rPr>
                <w:rFonts w:ascii="Times New Roman" w:eastAsia="Times New Roman" w:hAnsi="Times New Roman" w:cs="Times New Roman"/>
                <w:sz w:val="24"/>
                <w:szCs w:val="24"/>
                <w:lang w:val="sr-Cyrl-C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AFF5C65"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14:paraId="71886D66"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073"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14:paraId="19D9D2AD" w14:textId="77777777" w:rsidR="00D764E6" w:rsidRPr="00905E96" w:rsidRDefault="00D764E6"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D764E6" w:rsidRPr="00905E96" w14:paraId="3E4E89B5" w14:textId="77777777" w:rsidTr="00D764E6">
        <w:trPr>
          <w:gridBefore w:val="1"/>
          <w:wBefore w:w="122" w:type="dxa"/>
          <w:trHeight w:val="784"/>
        </w:trPr>
        <w:tc>
          <w:tcPr>
            <w:tcW w:w="705" w:type="dxa"/>
            <w:gridSpan w:val="3"/>
            <w:vMerge/>
            <w:tcBorders>
              <w:top w:val="single" w:sz="4" w:space="0" w:color="auto"/>
              <w:left w:val="double" w:sz="4" w:space="0" w:color="auto"/>
              <w:bottom w:val="double" w:sz="4" w:space="0" w:color="auto"/>
              <w:right w:val="single" w:sz="4" w:space="0" w:color="auto"/>
            </w:tcBorders>
            <w:vAlign w:val="center"/>
          </w:tcPr>
          <w:p w14:paraId="7DFCC34E" w14:textId="77777777" w:rsidR="00D764E6" w:rsidRPr="00905E96" w:rsidRDefault="00D764E6" w:rsidP="001B40FE">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14:paraId="64DD769A" w14:textId="77777777" w:rsidR="00D764E6" w:rsidRPr="00905E96" w:rsidRDefault="00D764E6" w:rsidP="001B40FE">
            <w:pPr>
              <w:spacing w:after="0" w:line="240" w:lineRule="auto"/>
              <w:rPr>
                <w:rFonts w:ascii="Times New Roman" w:eastAsia="Times New Roman" w:hAnsi="Times New Roman" w:cs="Times New Roman"/>
                <w:sz w:val="24"/>
                <w:szCs w:val="24"/>
                <w:lang w:val="sr-Cyrl-CS"/>
              </w:rPr>
            </w:pPr>
          </w:p>
        </w:tc>
        <w:tc>
          <w:tcPr>
            <w:tcW w:w="3254" w:type="dxa"/>
            <w:gridSpan w:val="4"/>
            <w:tcBorders>
              <w:top w:val="single" w:sz="4" w:space="0" w:color="auto"/>
              <w:left w:val="single" w:sz="4" w:space="0" w:color="auto"/>
              <w:bottom w:val="double" w:sz="4" w:space="0" w:color="auto"/>
              <w:right w:val="single" w:sz="4" w:space="0" w:color="auto"/>
            </w:tcBorders>
          </w:tcPr>
          <w:p w14:paraId="1F1BE81C" w14:textId="77777777" w:rsidR="00D764E6" w:rsidRPr="005F38D2"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табла</w:t>
            </w:r>
          </w:p>
          <w:p w14:paraId="0CA43ECF" w14:textId="77777777" w:rsidR="00D764E6" w:rsidRPr="005F38D2"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14:paraId="140A4D5D" w14:textId="77777777" w:rsidR="00D764E6" w:rsidRPr="005F38D2"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t>Флип чарт, хамер, маркери</w:t>
            </w:r>
          </w:p>
          <w:p w14:paraId="6A46AB2B" w14:textId="77777777" w:rsidR="00D764E6" w:rsidRPr="00905E96" w:rsidRDefault="00D764E6" w:rsidP="00D764E6">
            <w:pPr>
              <w:numPr>
                <w:ilvl w:val="0"/>
                <w:numId w:val="10"/>
              </w:numPr>
              <w:spacing w:after="0" w:line="240" w:lineRule="auto"/>
              <w:rPr>
                <w:rFonts w:ascii="Times New Roman" w:eastAsia="Times New Roman" w:hAnsi="Times New Roman" w:cs="Times New Roman"/>
                <w:sz w:val="24"/>
                <w:szCs w:val="24"/>
                <w:lang w:val="sr-Cyrl-CS"/>
              </w:rPr>
            </w:pPr>
            <w:r w:rsidRPr="005F38D2">
              <w:rPr>
                <w:rFonts w:ascii="Times New Roman" w:eastAsia="Times New Roman" w:hAnsi="Times New Roman" w:cs="Times New Roman"/>
                <w:sz w:val="24"/>
                <w:szCs w:val="24"/>
                <w:lang w:val="sr-Cyrl-CS"/>
              </w:rPr>
              <w:lastRenderedPageBreak/>
              <w:t>текстуална (уџбеници, приручници, чланци, 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14:paraId="34218E47"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српски језик и књижевност</w:t>
            </w:r>
          </w:p>
          <w:p w14:paraId="065C04BA"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географија</w:t>
            </w:r>
          </w:p>
          <w:p w14:paraId="132DF943"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социологија</w:t>
            </w:r>
          </w:p>
          <w:p w14:paraId="65C040D3"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филозофија</w:t>
            </w:r>
          </w:p>
          <w:p w14:paraId="1B83D56B"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право</w:t>
            </w:r>
          </w:p>
          <w:p w14:paraId="2B9F1987"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грађанско васпитање</w:t>
            </w:r>
          </w:p>
          <w:p w14:paraId="11A3179A" w14:textId="77777777" w:rsidR="00D764E6" w:rsidRPr="00905E9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верска настава</w:t>
            </w:r>
          </w:p>
        </w:tc>
        <w:tc>
          <w:tcPr>
            <w:tcW w:w="5073" w:type="dxa"/>
            <w:gridSpan w:val="21"/>
            <w:tcBorders>
              <w:top w:val="single" w:sz="4" w:space="0" w:color="auto"/>
              <w:left w:val="single" w:sz="4" w:space="0" w:color="auto"/>
              <w:bottom w:val="double" w:sz="4" w:space="0" w:color="auto"/>
              <w:right w:val="double" w:sz="4" w:space="0" w:color="auto"/>
            </w:tcBorders>
          </w:tcPr>
          <w:p w14:paraId="38CD3454"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Праћење остварености исхода</w:t>
            </w:r>
          </w:p>
          <w:p w14:paraId="335D5C00"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Тестови знања</w:t>
            </w:r>
          </w:p>
          <w:p w14:paraId="1F9F2B8B"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Усмено одговарање</w:t>
            </w:r>
          </w:p>
          <w:p w14:paraId="3856282C" w14:textId="77777777" w:rsidR="00D764E6" w:rsidRPr="00263768"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Активност на часу</w:t>
            </w:r>
          </w:p>
          <w:p w14:paraId="5C4FEE0F" w14:textId="77777777" w:rsidR="00D764E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263768">
              <w:rPr>
                <w:rFonts w:ascii="Times New Roman" w:eastAsia="Times New Roman" w:hAnsi="Times New Roman" w:cs="Times New Roman"/>
                <w:sz w:val="24"/>
                <w:szCs w:val="24"/>
                <w:lang w:val="sr-Cyrl-CS"/>
              </w:rPr>
              <w:t>Предавања и практични радови</w:t>
            </w:r>
          </w:p>
          <w:p w14:paraId="016C99A2" w14:textId="77777777" w:rsidR="00D764E6" w:rsidRPr="00905E96" w:rsidRDefault="00D764E6" w:rsidP="00D764E6">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Праћење остварености испуњавања стандарда</w:t>
            </w:r>
          </w:p>
        </w:tc>
      </w:tr>
    </w:tbl>
    <w:p w14:paraId="58B73871" w14:textId="77777777" w:rsidR="00E97B5E" w:rsidRDefault="00E97B5E" w:rsidP="00524408">
      <w:pPr>
        <w:keepNext/>
        <w:spacing w:after="0" w:line="240" w:lineRule="auto"/>
        <w:outlineLvl w:val="1"/>
        <w:rPr>
          <w:rFonts w:ascii="Times New Roman" w:eastAsia="Times New Roman" w:hAnsi="Times New Roman" w:cs="Times New Roman"/>
          <w:bCs/>
          <w:iCs/>
          <w:sz w:val="24"/>
          <w:szCs w:val="24"/>
          <w:lang w:val="sr-Cyrl-RS"/>
        </w:rPr>
        <w:sectPr w:rsidR="00E97B5E" w:rsidSect="0095553C">
          <w:pgSz w:w="16838" w:h="11906" w:orient="landscape" w:code="9"/>
          <w:pgMar w:top="1418" w:right="1418" w:bottom="851" w:left="1418" w:header="709" w:footer="709" w:gutter="0"/>
          <w:cols w:space="708"/>
          <w:docGrid w:linePitch="360"/>
        </w:sect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629"/>
        <w:gridCol w:w="7"/>
        <w:gridCol w:w="2329"/>
        <w:gridCol w:w="23"/>
        <w:gridCol w:w="1410"/>
        <w:gridCol w:w="79"/>
        <w:gridCol w:w="1573"/>
        <w:gridCol w:w="66"/>
        <w:gridCol w:w="223"/>
        <w:gridCol w:w="64"/>
        <w:gridCol w:w="8"/>
        <w:gridCol w:w="64"/>
        <w:gridCol w:w="12"/>
        <w:gridCol w:w="94"/>
        <w:gridCol w:w="597"/>
        <w:gridCol w:w="67"/>
        <w:gridCol w:w="175"/>
        <w:gridCol w:w="71"/>
        <w:gridCol w:w="74"/>
        <w:gridCol w:w="50"/>
        <w:gridCol w:w="46"/>
        <w:gridCol w:w="95"/>
        <w:gridCol w:w="549"/>
        <w:gridCol w:w="267"/>
        <w:gridCol w:w="63"/>
        <w:gridCol w:w="113"/>
        <w:gridCol w:w="549"/>
        <w:gridCol w:w="245"/>
        <w:gridCol w:w="97"/>
        <w:gridCol w:w="182"/>
        <w:gridCol w:w="104"/>
        <w:gridCol w:w="162"/>
        <w:gridCol w:w="186"/>
        <w:gridCol w:w="104"/>
        <w:gridCol w:w="705"/>
        <w:gridCol w:w="142"/>
        <w:gridCol w:w="104"/>
        <w:gridCol w:w="933"/>
        <w:gridCol w:w="21"/>
        <w:gridCol w:w="68"/>
        <w:gridCol w:w="20"/>
        <w:gridCol w:w="78"/>
        <w:gridCol w:w="26"/>
        <w:gridCol w:w="205"/>
        <w:gridCol w:w="571"/>
        <w:gridCol w:w="44"/>
        <w:gridCol w:w="104"/>
        <w:gridCol w:w="697"/>
        <w:gridCol w:w="123"/>
        <w:gridCol w:w="349"/>
      </w:tblGrid>
      <w:tr w:rsidR="00C74857" w:rsidRPr="000F2606" w14:paraId="635007E9" w14:textId="77777777" w:rsidTr="0038572E">
        <w:trPr>
          <w:gridAfter w:val="2"/>
          <w:wAfter w:w="472" w:type="dxa"/>
        </w:trPr>
        <w:tc>
          <w:tcPr>
            <w:tcW w:w="4521" w:type="dxa"/>
            <w:gridSpan w:val="6"/>
            <w:tcBorders>
              <w:top w:val="double" w:sz="4" w:space="0" w:color="auto"/>
              <w:left w:val="double" w:sz="4" w:space="0" w:color="auto"/>
              <w:bottom w:val="single" w:sz="4" w:space="0" w:color="auto"/>
              <w:right w:val="single" w:sz="4" w:space="0" w:color="auto"/>
            </w:tcBorders>
            <w:shd w:val="clear" w:color="auto" w:fill="E6E6E6"/>
            <w:hideMark/>
          </w:tcPr>
          <w:p w14:paraId="3D4000D2" w14:textId="77777777" w:rsidR="00C74857" w:rsidRPr="000F2606" w:rsidRDefault="00C74857" w:rsidP="00C74857">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lastRenderedPageBreak/>
              <w:t>Образовни профил</w:t>
            </w:r>
          </w:p>
        </w:tc>
        <w:tc>
          <w:tcPr>
            <w:tcW w:w="9697" w:type="dxa"/>
            <w:gridSpan w:val="43"/>
            <w:tcBorders>
              <w:top w:val="double" w:sz="4" w:space="0" w:color="auto"/>
              <w:left w:val="single" w:sz="4" w:space="0" w:color="auto"/>
              <w:bottom w:val="single" w:sz="4" w:space="0" w:color="auto"/>
              <w:right w:val="double" w:sz="4" w:space="0" w:color="auto"/>
            </w:tcBorders>
            <w:vAlign w:val="center"/>
            <w:hideMark/>
          </w:tcPr>
          <w:p w14:paraId="5B6C42EB" w14:textId="77777777" w:rsidR="00C74857" w:rsidRPr="000F2606" w:rsidRDefault="00C74857" w:rsidP="00C74857">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Трговински техничар</w:t>
            </w:r>
          </w:p>
        </w:tc>
      </w:tr>
      <w:tr w:rsidR="00C74857" w:rsidRPr="000F2606" w14:paraId="03E3DABD" w14:textId="77777777" w:rsidTr="0038572E">
        <w:trPr>
          <w:gridAfter w:val="2"/>
          <w:wAfter w:w="472" w:type="dxa"/>
        </w:trPr>
        <w:tc>
          <w:tcPr>
            <w:tcW w:w="4521" w:type="dxa"/>
            <w:gridSpan w:val="6"/>
            <w:tcBorders>
              <w:top w:val="single" w:sz="4" w:space="0" w:color="auto"/>
              <w:left w:val="double" w:sz="4" w:space="0" w:color="auto"/>
              <w:bottom w:val="single" w:sz="4" w:space="0" w:color="auto"/>
              <w:right w:val="single" w:sz="4" w:space="0" w:color="auto"/>
            </w:tcBorders>
            <w:shd w:val="clear" w:color="auto" w:fill="E6E6E6"/>
            <w:hideMark/>
          </w:tcPr>
          <w:p w14:paraId="104C6DFC" w14:textId="77777777" w:rsidR="00C74857" w:rsidRPr="000F2606" w:rsidRDefault="00C74857" w:rsidP="00C74857">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Предмет</w:t>
            </w:r>
          </w:p>
        </w:tc>
        <w:tc>
          <w:tcPr>
            <w:tcW w:w="9697" w:type="dxa"/>
            <w:gridSpan w:val="43"/>
            <w:tcBorders>
              <w:top w:val="single" w:sz="4" w:space="0" w:color="auto"/>
              <w:left w:val="single" w:sz="4" w:space="0" w:color="auto"/>
              <w:bottom w:val="single" w:sz="4" w:space="0" w:color="auto"/>
              <w:right w:val="double" w:sz="4" w:space="0" w:color="auto"/>
            </w:tcBorders>
            <w:vAlign w:val="center"/>
            <w:hideMark/>
          </w:tcPr>
          <w:p w14:paraId="5F240515" w14:textId="77777777" w:rsidR="00C74857" w:rsidRPr="000F2606" w:rsidRDefault="00C74857" w:rsidP="00C74857">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RS"/>
              </w:rPr>
              <w:t>Г</w:t>
            </w:r>
            <w:r w:rsidRPr="000F2606">
              <w:rPr>
                <w:rFonts w:ascii="Times New Roman" w:eastAsia="Times New Roman" w:hAnsi="Times New Roman" w:cs="Times New Roman"/>
                <w:b/>
                <w:sz w:val="24"/>
                <w:szCs w:val="24"/>
              </w:rPr>
              <w:t>еографија</w:t>
            </w:r>
          </w:p>
        </w:tc>
      </w:tr>
      <w:tr w:rsidR="00C74857" w:rsidRPr="000F2606" w14:paraId="1B3CF9BA" w14:textId="77777777" w:rsidTr="0038572E">
        <w:trPr>
          <w:gridAfter w:val="2"/>
          <w:wAfter w:w="472" w:type="dxa"/>
        </w:trPr>
        <w:tc>
          <w:tcPr>
            <w:tcW w:w="4521" w:type="dxa"/>
            <w:gridSpan w:val="6"/>
            <w:tcBorders>
              <w:top w:val="single" w:sz="4" w:space="0" w:color="auto"/>
              <w:left w:val="double" w:sz="4" w:space="0" w:color="auto"/>
              <w:bottom w:val="single" w:sz="4" w:space="0" w:color="auto"/>
              <w:right w:val="single" w:sz="4" w:space="0" w:color="auto"/>
            </w:tcBorders>
            <w:shd w:val="clear" w:color="auto" w:fill="E6E6E6"/>
            <w:hideMark/>
          </w:tcPr>
          <w:p w14:paraId="574B2B8C" w14:textId="77777777" w:rsidR="00C74857" w:rsidRPr="000F2606" w:rsidRDefault="00C74857" w:rsidP="00C74857">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Разред</w:t>
            </w:r>
          </w:p>
        </w:tc>
        <w:tc>
          <w:tcPr>
            <w:tcW w:w="9697" w:type="dxa"/>
            <w:gridSpan w:val="43"/>
            <w:tcBorders>
              <w:top w:val="single" w:sz="4" w:space="0" w:color="auto"/>
              <w:left w:val="single" w:sz="4" w:space="0" w:color="auto"/>
              <w:bottom w:val="single" w:sz="4" w:space="0" w:color="auto"/>
              <w:right w:val="double" w:sz="4" w:space="0" w:color="auto"/>
            </w:tcBorders>
            <w:vAlign w:val="center"/>
            <w:hideMark/>
          </w:tcPr>
          <w:p w14:paraId="79D27E1C" w14:textId="77777777" w:rsidR="00C74857" w:rsidRPr="000F2606" w:rsidRDefault="00C74857" w:rsidP="00C74857">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Први</w:t>
            </w:r>
          </w:p>
        </w:tc>
      </w:tr>
      <w:tr w:rsidR="00C74857" w:rsidRPr="000F2606" w14:paraId="612D2304" w14:textId="77777777" w:rsidTr="0038572E">
        <w:trPr>
          <w:gridAfter w:val="2"/>
          <w:wAfter w:w="472" w:type="dxa"/>
        </w:trPr>
        <w:tc>
          <w:tcPr>
            <w:tcW w:w="4521" w:type="dxa"/>
            <w:gridSpan w:val="6"/>
            <w:tcBorders>
              <w:top w:val="single" w:sz="4" w:space="0" w:color="auto"/>
              <w:left w:val="double" w:sz="4" w:space="0" w:color="auto"/>
              <w:bottom w:val="single" w:sz="4" w:space="0" w:color="auto"/>
              <w:right w:val="single" w:sz="4" w:space="0" w:color="auto"/>
            </w:tcBorders>
            <w:shd w:val="clear" w:color="auto" w:fill="E6E6E6"/>
            <w:hideMark/>
          </w:tcPr>
          <w:p w14:paraId="0D450A4C" w14:textId="77777777" w:rsidR="00C74857" w:rsidRPr="000F2606" w:rsidRDefault="00C74857" w:rsidP="00C74857">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Годишњи фонд часова</w:t>
            </w:r>
          </w:p>
        </w:tc>
        <w:tc>
          <w:tcPr>
            <w:tcW w:w="9697" w:type="dxa"/>
            <w:gridSpan w:val="43"/>
            <w:tcBorders>
              <w:top w:val="single" w:sz="4" w:space="0" w:color="auto"/>
              <w:left w:val="single" w:sz="4" w:space="0" w:color="auto"/>
              <w:bottom w:val="single" w:sz="4" w:space="0" w:color="auto"/>
              <w:right w:val="double" w:sz="4" w:space="0" w:color="auto"/>
            </w:tcBorders>
            <w:vAlign w:val="center"/>
            <w:hideMark/>
          </w:tcPr>
          <w:p w14:paraId="2CA8C227" w14:textId="4FF9E8C4" w:rsidR="00C74857" w:rsidRPr="000F2606" w:rsidRDefault="00A72F8E" w:rsidP="00C74857">
            <w:pPr>
              <w:spacing w:after="0" w:line="240" w:lineRule="auto"/>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72</w:t>
            </w:r>
          </w:p>
        </w:tc>
      </w:tr>
      <w:tr w:rsidR="00C74857" w:rsidRPr="000F2606" w14:paraId="58510F4E" w14:textId="77777777" w:rsidTr="0038572E">
        <w:trPr>
          <w:gridAfter w:val="2"/>
          <w:wAfter w:w="472" w:type="dxa"/>
        </w:trPr>
        <w:tc>
          <w:tcPr>
            <w:tcW w:w="4521" w:type="dxa"/>
            <w:gridSpan w:val="6"/>
            <w:tcBorders>
              <w:top w:val="single" w:sz="4" w:space="0" w:color="auto"/>
              <w:left w:val="double" w:sz="4" w:space="0" w:color="auto"/>
              <w:bottom w:val="single" w:sz="4" w:space="0" w:color="auto"/>
              <w:right w:val="single" w:sz="4" w:space="0" w:color="auto"/>
            </w:tcBorders>
            <w:shd w:val="clear" w:color="auto" w:fill="E6E6E6"/>
            <w:hideMark/>
          </w:tcPr>
          <w:p w14:paraId="1BA529EC" w14:textId="77777777" w:rsidR="00C74857" w:rsidRPr="000F2606" w:rsidRDefault="00C74857" w:rsidP="00C74857">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Недељни фонд часова</w:t>
            </w:r>
          </w:p>
        </w:tc>
        <w:tc>
          <w:tcPr>
            <w:tcW w:w="9697" w:type="dxa"/>
            <w:gridSpan w:val="43"/>
            <w:tcBorders>
              <w:top w:val="single" w:sz="4" w:space="0" w:color="auto"/>
              <w:left w:val="single" w:sz="4" w:space="0" w:color="auto"/>
              <w:bottom w:val="single" w:sz="4" w:space="0" w:color="auto"/>
              <w:right w:val="double" w:sz="4" w:space="0" w:color="auto"/>
            </w:tcBorders>
            <w:vAlign w:val="center"/>
            <w:hideMark/>
          </w:tcPr>
          <w:p w14:paraId="2A45F191" w14:textId="77777777" w:rsidR="00C74857" w:rsidRPr="000F2606" w:rsidRDefault="00C74857" w:rsidP="00C74857">
            <w:pPr>
              <w:spacing w:after="0" w:line="240" w:lineRule="auto"/>
              <w:rPr>
                <w:rFonts w:ascii="Times New Roman" w:eastAsia="Times New Roman" w:hAnsi="Times New Roman" w:cs="Times New Roman"/>
                <w:sz w:val="24"/>
                <w:szCs w:val="24"/>
                <w:lang w:val="sr-Latn-CS"/>
              </w:rPr>
            </w:pPr>
            <w:r w:rsidRPr="000F2606">
              <w:rPr>
                <w:rFonts w:ascii="Times New Roman" w:eastAsia="Times New Roman" w:hAnsi="Times New Roman" w:cs="Times New Roman"/>
                <w:sz w:val="24"/>
                <w:szCs w:val="24"/>
                <w:lang w:val="sr-Latn-CS"/>
              </w:rPr>
              <w:t>2</w:t>
            </w:r>
          </w:p>
        </w:tc>
      </w:tr>
      <w:tr w:rsidR="00A72F8E" w:rsidRPr="000F2606" w14:paraId="36C7B45F" w14:textId="77777777" w:rsidTr="0038572E">
        <w:trPr>
          <w:gridAfter w:val="2"/>
          <w:wAfter w:w="472" w:type="dxa"/>
        </w:trPr>
        <w:tc>
          <w:tcPr>
            <w:tcW w:w="4521" w:type="dxa"/>
            <w:gridSpan w:val="6"/>
            <w:tcBorders>
              <w:top w:val="single" w:sz="4" w:space="0" w:color="auto"/>
              <w:left w:val="double" w:sz="4" w:space="0" w:color="auto"/>
              <w:bottom w:val="single" w:sz="4" w:space="0" w:color="auto"/>
              <w:right w:val="single" w:sz="4" w:space="0" w:color="auto"/>
            </w:tcBorders>
            <w:shd w:val="clear" w:color="auto" w:fill="E6E6E6"/>
          </w:tcPr>
          <w:p w14:paraId="19F52FC5" w14:textId="3807ED2F" w:rsidR="00A72F8E" w:rsidRPr="000F2606" w:rsidRDefault="00A72F8E" w:rsidP="00C74857">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Литература </w:t>
            </w:r>
          </w:p>
        </w:tc>
        <w:tc>
          <w:tcPr>
            <w:tcW w:w="9697" w:type="dxa"/>
            <w:gridSpan w:val="43"/>
            <w:tcBorders>
              <w:top w:val="single" w:sz="4" w:space="0" w:color="auto"/>
              <w:left w:val="single" w:sz="4" w:space="0" w:color="auto"/>
              <w:bottom w:val="single" w:sz="4" w:space="0" w:color="auto"/>
              <w:right w:val="double" w:sz="4" w:space="0" w:color="auto"/>
            </w:tcBorders>
            <w:vAlign w:val="center"/>
          </w:tcPr>
          <w:p w14:paraId="6E365E2C" w14:textId="77777777" w:rsidR="00A72F8E" w:rsidRPr="000F2606" w:rsidRDefault="00A72F8E" w:rsidP="00C74857">
            <w:pPr>
              <w:spacing w:after="0" w:line="240" w:lineRule="auto"/>
              <w:rPr>
                <w:rFonts w:ascii="Times New Roman" w:eastAsia="Times New Roman" w:hAnsi="Times New Roman" w:cs="Times New Roman"/>
                <w:sz w:val="24"/>
                <w:szCs w:val="24"/>
                <w:lang w:val="sr-Latn-CS"/>
              </w:rPr>
            </w:pPr>
          </w:p>
        </w:tc>
      </w:tr>
      <w:tr w:rsidR="002B2ABE" w:rsidRPr="000F2606" w14:paraId="18605FFF" w14:textId="77777777" w:rsidTr="0038572E">
        <w:trPr>
          <w:gridBefore w:val="1"/>
          <w:gridAfter w:val="1"/>
          <w:wBefore w:w="123" w:type="dxa"/>
          <w:wAfter w:w="349" w:type="dxa"/>
        </w:trPr>
        <w:tc>
          <w:tcPr>
            <w:tcW w:w="636" w:type="dxa"/>
            <w:gridSpan w:val="2"/>
            <w:tcBorders>
              <w:top w:val="nil"/>
              <w:left w:val="nil"/>
              <w:bottom w:val="nil"/>
              <w:right w:val="nil"/>
            </w:tcBorders>
            <w:shd w:val="clear" w:color="auto" w:fill="auto"/>
            <w:vAlign w:val="center"/>
          </w:tcPr>
          <w:p w14:paraId="51A18130"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c>
          <w:tcPr>
            <w:tcW w:w="2352" w:type="dxa"/>
            <w:gridSpan w:val="2"/>
            <w:tcBorders>
              <w:top w:val="nil"/>
              <w:left w:val="nil"/>
              <w:bottom w:val="nil"/>
              <w:right w:val="nil"/>
            </w:tcBorders>
            <w:shd w:val="clear" w:color="auto" w:fill="auto"/>
            <w:vAlign w:val="center"/>
          </w:tcPr>
          <w:p w14:paraId="3BE5EF3F"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c>
          <w:tcPr>
            <w:tcW w:w="3487" w:type="dxa"/>
            <w:gridSpan w:val="8"/>
            <w:tcBorders>
              <w:top w:val="nil"/>
              <w:left w:val="nil"/>
              <w:bottom w:val="nil"/>
              <w:right w:val="nil"/>
            </w:tcBorders>
            <w:shd w:val="clear" w:color="auto" w:fill="auto"/>
            <w:vAlign w:val="center"/>
          </w:tcPr>
          <w:p w14:paraId="7F18116F"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c>
          <w:tcPr>
            <w:tcW w:w="7743" w:type="dxa"/>
            <w:gridSpan w:val="37"/>
            <w:tcBorders>
              <w:top w:val="nil"/>
              <w:left w:val="nil"/>
              <w:bottom w:val="nil"/>
              <w:right w:val="nil"/>
            </w:tcBorders>
            <w:shd w:val="clear" w:color="auto" w:fill="auto"/>
            <w:vAlign w:val="center"/>
          </w:tcPr>
          <w:p w14:paraId="5961CF7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r>
      <w:tr w:rsidR="002B2ABE" w:rsidRPr="000F2606" w14:paraId="10393ACA" w14:textId="77777777" w:rsidTr="0038572E">
        <w:trPr>
          <w:gridBefore w:val="1"/>
          <w:gridAfter w:val="1"/>
          <w:wBefore w:w="123" w:type="dxa"/>
          <w:wAfter w:w="349" w:type="dxa"/>
        </w:trPr>
        <w:tc>
          <w:tcPr>
            <w:tcW w:w="63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6DC1B00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3A8A38B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3AF4F7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37"/>
            <w:tcBorders>
              <w:top w:val="double" w:sz="4" w:space="0" w:color="auto"/>
              <w:left w:val="single" w:sz="4" w:space="0" w:color="auto"/>
              <w:bottom w:val="single" w:sz="4" w:space="0" w:color="auto"/>
              <w:right w:val="double" w:sz="4" w:space="0" w:color="auto"/>
            </w:tcBorders>
            <w:shd w:val="clear" w:color="auto" w:fill="E6E6E6"/>
            <w:vAlign w:val="center"/>
            <w:hideMark/>
          </w:tcPr>
          <w:p w14:paraId="5787CFB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2B2ABE" w:rsidRPr="000F2606" w14:paraId="339DC732" w14:textId="77777777" w:rsidTr="0038572E">
        <w:trPr>
          <w:gridBefore w:val="1"/>
          <w:gridAfter w:val="1"/>
          <w:wBefore w:w="123" w:type="dxa"/>
          <w:wAfter w:w="349" w:type="dxa"/>
        </w:trPr>
        <w:tc>
          <w:tcPr>
            <w:tcW w:w="0" w:type="auto"/>
            <w:gridSpan w:val="2"/>
            <w:vMerge/>
            <w:tcBorders>
              <w:top w:val="double" w:sz="4" w:space="0" w:color="auto"/>
              <w:left w:val="double" w:sz="4" w:space="0" w:color="auto"/>
              <w:bottom w:val="single" w:sz="4" w:space="0" w:color="auto"/>
              <w:right w:val="single" w:sz="4" w:space="0" w:color="auto"/>
            </w:tcBorders>
            <w:vAlign w:val="center"/>
            <w:hideMark/>
          </w:tcPr>
          <w:p w14:paraId="7E91028A"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14:paraId="1C1B59F4"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8"/>
            <w:vMerge/>
            <w:tcBorders>
              <w:top w:val="double" w:sz="4" w:space="0" w:color="auto"/>
              <w:left w:val="single" w:sz="4" w:space="0" w:color="auto"/>
              <w:bottom w:val="single" w:sz="4" w:space="0" w:color="auto"/>
              <w:right w:val="single" w:sz="4" w:space="0" w:color="auto"/>
            </w:tcBorders>
            <w:vAlign w:val="center"/>
            <w:hideMark/>
          </w:tcPr>
          <w:p w14:paraId="605695D1"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109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74BE6B4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4825B83D"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6A19E05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DC03DD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310A7C9"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4101A5A8"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773CFD7D"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79D58DF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10B4D3D7"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042FAA1D"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2B2ABE" w:rsidRPr="000F2606" w14:paraId="7A3FA39E" w14:textId="77777777" w:rsidTr="0038572E">
        <w:trPr>
          <w:gridBefore w:val="1"/>
          <w:gridAfter w:val="1"/>
          <w:wBefore w:w="123" w:type="dxa"/>
          <w:wAfter w:w="349" w:type="dxa"/>
          <w:trHeight w:val="784"/>
        </w:trPr>
        <w:tc>
          <w:tcPr>
            <w:tcW w:w="636" w:type="dxa"/>
            <w:gridSpan w:val="2"/>
            <w:vMerge w:val="restart"/>
            <w:tcBorders>
              <w:top w:val="single" w:sz="4" w:space="0" w:color="auto"/>
              <w:left w:val="double" w:sz="4" w:space="0" w:color="auto"/>
              <w:bottom w:val="double" w:sz="4" w:space="0" w:color="auto"/>
              <w:right w:val="single" w:sz="4" w:space="0" w:color="auto"/>
            </w:tcBorders>
            <w:hideMark/>
          </w:tcPr>
          <w:p w14:paraId="46EF8688"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1.</w:t>
            </w:r>
          </w:p>
        </w:tc>
        <w:tc>
          <w:tcPr>
            <w:tcW w:w="2352" w:type="dxa"/>
            <w:gridSpan w:val="2"/>
            <w:vMerge w:val="restart"/>
            <w:tcBorders>
              <w:top w:val="single" w:sz="4" w:space="0" w:color="auto"/>
              <w:left w:val="single" w:sz="4" w:space="0" w:color="auto"/>
              <w:bottom w:val="double" w:sz="4" w:space="0" w:color="auto"/>
              <w:right w:val="single" w:sz="4" w:space="0" w:color="auto"/>
            </w:tcBorders>
          </w:tcPr>
          <w:p w14:paraId="6E08E02D"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sz w:val="24"/>
                <w:szCs w:val="24"/>
                <w:lang w:val="sr-Cyrl-CS"/>
              </w:rPr>
              <w:t>Географски положај, територија и границе Србије.</w:t>
            </w:r>
          </w:p>
          <w:p w14:paraId="658D1734" w14:textId="77777777" w:rsidR="002B2ABE" w:rsidRDefault="002B2ABE" w:rsidP="001B40FE">
            <w:pPr>
              <w:spacing w:after="0" w:line="240" w:lineRule="auto"/>
              <w:rPr>
                <w:rFonts w:ascii="Times New Roman" w:eastAsia="Times New Roman" w:hAnsi="Times New Roman" w:cs="Times New Roman"/>
                <w:sz w:val="20"/>
                <w:szCs w:val="20"/>
                <w:lang w:val="sr-Cyrl-CS"/>
              </w:rPr>
            </w:pPr>
            <w:r w:rsidRPr="000F2606">
              <w:rPr>
                <w:rFonts w:ascii="Times New Roman" w:eastAsia="Times New Roman" w:hAnsi="Times New Roman" w:cs="Times New Roman"/>
                <w:sz w:val="20"/>
                <w:szCs w:val="20"/>
                <w:lang w:val="sr-Cyrl-CS"/>
              </w:rPr>
              <w:t>Стандарди:</w:t>
            </w:r>
          </w:p>
          <w:p w14:paraId="70C025A4"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Основни ниво:</w:t>
            </w:r>
          </w:p>
          <w:p w14:paraId="1670F92B"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2.Г.Е.1.1.1.</w:t>
            </w:r>
          </w:p>
          <w:p w14:paraId="0713B261"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2.Г.Е.1.2.2.</w:t>
            </w:r>
          </w:p>
          <w:p w14:paraId="19AED8DB"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2.Г.Е.1.1.3. 2.Г.Е.1.4.1.</w:t>
            </w:r>
          </w:p>
          <w:p w14:paraId="63C20413"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Средњи ниво:</w:t>
            </w:r>
          </w:p>
          <w:p w14:paraId="252347C9"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2.Г.Е.2.4.1.</w:t>
            </w:r>
          </w:p>
          <w:p w14:paraId="5585BFA9"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r w:rsidRPr="00CA3FD4">
              <w:rPr>
                <w:rFonts w:ascii="Times New Roman" w:eastAsia="Times New Roman" w:hAnsi="Times New Roman" w:cs="Times New Roman"/>
                <w:sz w:val="20"/>
                <w:szCs w:val="20"/>
                <w:lang w:val="sr-Cyrl-CS"/>
              </w:rPr>
              <w:t>2.Г.Е.2.4.3.</w:t>
            </w:r>
          </w:p>
        </w:tc>
        <w:tc>
          <w:tcPr>
            <w:tcW w:w="3487" w:type="dxa"/>
            <w:gridSpan w:val="8"/>
            <w:tcBorders>
              <w:top w:val="single" w:sz="4" w:space="0" w:color="auto"/>
              <w:left w:val="single" w:sz="4" w:space="0" w:color="auto"/>
              <w:bottom w:val="single" w:sz="4" w:space="0" w:color="auto"/>
              <w:right w:val="single" w:sz="4" w:space="0" w:color="auto"/>
            </w:tcBorders>
            <w:vAlign w:val="center"/>
            <w:hideMark/>
          </w:tcPr>
          <w:p w14:paraId="0716A7D7"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Упознавање ученика са географским положајем Србије.</w:t>
            </w:r>
          </w:p>
          <w:p w14:paraId="0B3196BC"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Усвајање знања о територији Републике Србије, административној подели као и границама према суседним државама</w:t>
            </w:r>
          </w:p>
          <w:p w14:paraId="0870638C" w14:textId="77777777" w:rsidR="002B2ABE" w:rsidRPr="000F2606"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B318E5">
              <w:rPr>
                <w:rFonts w:ascii="Times New Roman" w:eastAsia="Times New Roman" w:hAnsi="Times New Roman" w:cs="Times New Roman"/>
                <w:sz w:val="24"/>
                <w:szCs w:val="24"/>
                <w:lang w:val="sr-Cyrl-CS"/>
              </w:rPr>
              <w:t>Усвајање знања о друштвено политичком уређењу Републике Србије и административној подели.</w:t>
            </w:r>
          </w:p>
        </w:tc>
        <w:tc>
          <w:tcPr>
            <w:tcW w:w="1090" w:type="dxa"/>
            <w:gridSpan w:val="7"/>
            <w:tcBorders>
              <w:top w:val="single" w:sz="4" w:space="0" w:color="auto"/>
              <w:left w:val="single" w:sz="4" w:space="0" w:color="auto"/>
              <w:bottom w:val="single" w:sz="4" w:space="0" w:color="auto"/>
              <w:right w:val="single" w:sz="4" w:space="0" w:color="auto"/>
            </w:tcBorders>
            <w:vAlign w:val="center"/>
            <w:hideMark/>
          </w:tcPr>
          <w:p w14:paraId="5AA79CA4" w14:textId="77777777" w:rsidR="002B2ABE" w:rsidRPr="00421D3A" w:rsidRDefault="002B2ABE"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007" w:type="dxa"/>
            <w:gridSpan w:val="5"/>
            <w:tcBorders>
              <w:top w:val="single" w:sz="4" w:space="0" w:color="auto"/>
              <w:left w:val="single" w:sz="4" w:space="0" w:color="auto"/>
              <w:bottom w:val="single" w:sz="4" w:space="0" w:color="auto"/>
              <w:right w:val="single" w:sz="4" w:space="0" w:color="auto"/>
            </w:tcBorders>
            <w:vAlign w:val="center"/>
            <w:hideMark/>
          </w:tcPr>
          <w:p w14:paraId="6B3134EA"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9"/>
            <w:tcBorders>
              <w:top w:val="single" w:sz="4" w:space="0" w:color="auto"/>
              <w:left w:val="single" w:sz="4" w:space="0" w:color="auto"/>
              <w:bottom w:val="single" w:sz="4" w:space="0" w:color="auto"/>
              <w:right w:val="single" w:sz="4" w:space="0" w:color="auto"/>
            </w:tcBorders>
            <w:vAlign w:val="center"/>
            <w:hideMark/>
          </w:tcPr>
          <w:p w14:paraId="59C7E014"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14:paraId="63EC4ED5" w14:textId="77777777" w:rsidR="002B2ABE" w:rsidRPr="00421D3A" w:rsidRDefault="002B2ABE"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5"/>
            <w:tcBorders>
              <w:top w:val="single" w:sz="4" w:space="0" w:color="auto"/>
              <w:left w:val="single" w:sz="4" w:space="0" w:color="auto"/>
              <w:bottom w:val="single" w:sz="4" w:space="0" w:color="auto"/>
              <w:right w:val="single" w:sz="4" w:space="0" w:color="auto"/>
            </w:tcBorders>
            <w:vAlign w:val="center"/>
          </w:tcPr>
          <w:p w14:paraId="7B992CF9"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3E5F465E"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c>
          <w:tcPr>
            <w:tcW w:w="924" w:type="dxa"/>
            <w:gridSpan w:val="3"/>
            <w:tcBorders>
              <w:top w:val="single" w:sz="4" w:space="0" w:color="auto"/>
              <w:left w:val="single" w:sz="4" w:space="0" w:color="auto"/>
              <w:bottom w:val="single" w:sz="4" w:space="0" w:color="auto"/>
              <w:right w:val="double" w:sz="4" w:space="0" w:color="auto"/>
            </w:tcBorders>
            <w:vAlign w:val="center"/>
          </w:tcPr>
          <w:p w14:paraId="681B4C0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r>
      <w:tr w:rsidR="002B2ABE" w:rsidRPr="000F2606" w14:paraId="49BF5389" w14:textId="77777777" w:rsidTr="0038572E">
        <w:trPr>
          <w:gridBefore w:val="1"/>
          <w:gridAfter w:val="1"/>
          <w:wBefore w:w="123" w:type="dxa"/>
          <w:wAfter w:w="349" w:type="dxa"/>
          <w:trHeight w:val="55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7674DBC2"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7C1F88F3"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4503"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60D5CCA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0518548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116F3ADA"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73316A1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2B2ABE" w:rsidRPr="000F2606" w14:paraId="0736B90A" w14:textId="77777777" w:rsidTr="0038572E">
        <w:trPr>
          <w:gridBefore w:val="1"/>
          <w:gridAfter w:val="1"/>
          <w:wBefore w:w="123" w:type="dxa"/>
          <w:wAfter w:w="349" w:type="dxa"/>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4BF499B1"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01B8FCDD"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4503" w:type="dxa"/>
            <w:gridSpan w:val="14"/>
            <w:tcBorders>
              <w:top w:val="single" w:sz="4" w:space="0" w:color="auto"/>
              <w:left w:val="single" w:sz="4" w:space="0" w:color="auto"/>
              <w:bottom w:val="single" w:sz="4" w:space="0" w:color="auto"/>
              <w:right w:val="single" w:sz="4" w:space="0" w:color="auto"/>
            </w:tcBorders>
          </w:tcPr>
          <w:p w14:paraId="30C94A6E" w14:textId="77777777" w:rsidR="002B2ABE" w:rsidRDefault="002B2ABE" w:rsidP="001B40FE">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14:paraId="353934E2" w14:textId="77777777" w:rsidR="002B2ABE" w:rsidRDefault="002B2ABE" w:rsidP="002B2ABE">
            <w:pPr>
              <w:numPr>
                <w:ilvl w:val="0"/>
                <w:numId w:val="21"/>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опише географски положај Србије и доведе га у везу са историјско-географским развојем територије;</w:t>
            </w:r>
          </w:p>
          <w:p w14:paraId="6EAE8130" w14:textId="77777777" w:rsidR="002B2ABE" w:rsidRPr="00164422" w:rsidRDefault="002B2ABE" w:rsidP="002B2ABE">
            <w:pPr>
              <w:numPr>
                <w:ilvl w:val="0"/>
                <w:numId w:val="21"/>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 xml:space="preserve">анализира територијалну </w:t>
            </w:r>
            <w:r w:rsidRPr="00164422">
              <w:rPr>
                <w:rFonts w:ascii="Times New Roman" w:eastAsia="Times New Roman" w:hAnsi="Times New Roman" w:cs="Times New Roman"/>
                <w:sz w:val="24"/>
                <w:szCs w:val="24"/>
                <w:lang w:val="ru-RU"/>
              </w:rPr>
              <w:lastRenderedPageBreak/>
              <w:t>организацију Србије;</w:t>
            </w:r>
          </w:p>
          <w:p w14:paraId="379F0C65" w14:textId="643551FB" w:rsidR="002B2ABE" w:rsidRPr="000F2606" w:rsidRDefault="002B2ABE" w:rsidP="002B2ABE">
            <w:pPr>
              <w:numPr>
                <w:ilvl w:val="0"/>
                <w:numId w:val="21"/>
              </w:numPr>
              <w:spacing w:before="100" w:beforeAutospacing="1" w:after="100" w:afterAutospacing="1" w:line="240" w:lineRule="auto"/>
              <w:rPr>
                <w:rFonts w:ascii="Times New Roman" w:eastAsia="Times New Roman" w:hAnsi="Times New Roman" w:cs="Times New Roman"/>
                <w:sz w:val="24"/>
                <w:szCs w:val="24"/>
                <w:lang w:val="ru-RU"/>
              </w:rPr>
            </w:pPr>
            <w:r w:rsidRPr="00164422">
              <w:rPr>
                <w:rFonts w:ascii="Times New Roman" w:eastAsia="Times New Roman" w:hAnsi="Times New Roman" w:cs="Times New Roman"/>
                <w:sz w:val="24"/>
                <w:szCs w:val="24"/>
                <w:lang w:val="ru-RU"/>
              </w:rPr>
              <w:t>наводи карактеристике грани</w:t>
            </w:r>
            <w:r>
              <w:rPr>
                <w:rFonts w:ascii="Times New Roman" w:eastAsia="Times New Roman" w:hAnsi="Times New Roman" w:cs="Times New Roman"/>
                <w:sz w:val="24"/>
                <w:szCs w:val="24"/>
                <w:lang w:val="ru-RU"/>
              </w:rPr>
              <w:t>ца и пограничних општина Србије</w:t>
            </w:r>
          </w:p>
        </w:tc>
        <w:tc>
          <w:tcPr>
            <w:tcW w:w="2051" w:type="dxa"/>
            <w:gridSpan w:val="10"/>
            <w:tcBorders>
              <w:top w:val="single" w:sz="4" w:space="0" w:color="auto"/>
              <w:left w:val="single" w:sz="4" w:space="0" w:color="auto"/>
              <w:bottom w:val="single" w:sz="4" w:space="0" w:color="auto"/>
              <w:right w:val="single" w:sz="4" w:space="0" w:color="auto"/>
            </w:tcBorders>
            <w:hideMark/>
          </w:tcPr>
          <w:p w14:paraId="6BAB3F34"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фронтални</w:t>
            </w:r>
          </w:p>
          <w:p w14:paraId="23A496CB"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рад у пару</w:t>
            </w:r>
          </w:p>
          <w:p w14:paraId="7C39A89C"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tc>
        <w:tc>
          <w:tcPr>
            <w:tcW w:w="2808" w:type="dxa"/>
            <w:gridSpan w:val="12"/>
            <w:tcBorders>
              <w:top w:val="single" w:sz="4" w:space="0" w:color="auto"/>
              <w:left w:val="single" w:sz="4" w:space="0" w:color="auto"/>
              <w:bottom w:val="single" w:sz="4" w:space="0" w:color="auto"/>
              <w:right w:val="single" w:sz="4" w:space="0" w:color="auto"/>
            </w:tcBorders>
            <w:hideMark/>
          </w:tcPr>
          <w:p w14:paraId="4B0651B9"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4C79F328"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7D723446"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tc>
        <w:tc>
          <w:tcPr>
            <w:tcW w:w="1868" w:type="dxa"/>
            <w:gridSpan w:val="9"/>
            <w:tcBorders>
              <w:top w:val="single" w:sz="4" w:space="0" w:color="auto"/>
              <w:left w:val="single" w:sz="4" w:space="0" w:color="auto"/>
              <w:bottom w:val="single" w:sz="4" w:space="0" w:color="auto"/>
              <w:right w:val="double" w:sz="4" w:space="0" w:color="auto"/>
            </w:tcBorders>
            <w:hideMark/>
          </w:tcPr>
          <w:p w14:paraId="214C4D1B" w14:textId="77777777" w:rsidR="002B2ABE" w:rsidRPr="000F2606" w:rsidRDefault="002B2ABE" w:rsidP="002B2ABE">
            <w:pPr>
              <w:numPr>
                <w:ilvl w:val="0"/>
                <w:numId w:val="1"/>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септембар </w:t>
            </w:r>
          </w:p>
        </w:tc>
      </w:tr>
      <w:tr w:rsidR="002B2ABE" w:rsidRPr="000F2606" w14:paraId="0EA2D8EC" w14:textId="77777777" w:rsidTr="0038572E">
        <w:trPr>
          <w:gridBefore w:val="1"/>
          <w:gridAfter w:val="1"/>
          <w:wBefore w:w="123" w:type="dxa"/>
          <w:wAfter w:w="349" w:type="dxa"/>
          <w:trHeight w:val="55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596558E6"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20104619"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342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2B5DFF0E"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17"/>
            <w:tcBorders>
              <w:top w:val="single" w:sz="4" w:space="0" w:color="auto"/>
              <w:left w:val="single" w:sz="4" w:space="0" w:color="auto"/>
              <w:bottom w:val="single" w:sz="4" w:space="0" w:color="auto"/>
              <w:right w:val="single" w:sz="4" w:space="0" w:color="auto"/>
            </w:tcBorders>
            <w:shd w:val="clear" w:color="auto" w:fill="E6E6E6"/>
            <w:vAlign w:val="center"/>
            <w:hideMark/>
          </w:tcPr>
          <w:p w14:paraId="500E8AF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21"/>
            <w:tcBorders>
              <w:top w:val="single" w:sz="4" w:space="0" w:color="auto"/>
              <w:left w:val="single" w:sz="4" w:space="0" w:color="auto"/>
              <w:bottom w:val="single" w:sz="4" w:space="0" w:color="auto"/>
              <w:right w:val="double" w:sz="4" w:space="0" w:color="auto"/>
            </w:tcBorders>
            <w:shd w:val="clear" w:color="auto" w:fill="E6E6E6"/>
            <w:vAlign w:val="center"/>
            <w:hideMark/>
          </w:tcPr>
          <w:p w14:paraId="58F6C9A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2B2ABE" w:rsidRPr="000F2606" w14:paraId="42A42554" w14:textId="77777777" w:rsidTr="0038572E">
        <w:trPr>
          <w:gridBefore w:val="1"/>
          <w:gridAfter w:val="1"/>
          <w:wBefore w:w="123" w:type="dxa"/>
          <w:wAfter w:w="349" w:type="dxa"/>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186893A1"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7EF43C4F"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3423" w:type="dxa"/>
            <w:gridSpan w:val="7"/>
            <w:tcBorders>
              <w:top w:val="single" w:sz="4" w:space="0" w:color="auto"/>
              <w:left w:val="single" w:sz="4" w:space="0" w:color="auto"/>
              <w:bottom w:val="double" w:sz="4" w:space="0" w:color="auto"/>
              <w:right w:val="single" w:sz="4" w:space="0" w:color="auto"/>
            </w:tcBorders>
            <w:hideMark/>
          </w:tcPr>
          <w:p w14:paraId="7ABAA512"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655BA5D6"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шеме</w:t>
            </w:r>
          </w:p>
          <w:p w14:paraId="07F5FE27"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131" w:type="dxa"/>
            <w:gridSpan w:val="17"/>
            <w:tcBorders>
              <w:top w:val="single" w:sz="4" w:space="0" w:color="auto"/>
              <w:left w:val="single" w:sz="4" w:space="0" w:color="auto"/>
              <w:bottom w:val="double" w:sz="4" w:space="0" w:color="auto"/>
              <w:right w:val="single" w:sz="4" w:space="0" w:color="auto"/>
            </w:tcBorders>
          </w:tcPr>
          <w:p w14:paraId="0323D7DE"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4676" w:type="dxa"/>
            <w:gridSpan w:val="21"/>
            <w:tcBorders>
              <w:top w:val="single" w:sz="4" w:space="0" w:color="auto"/>
              <w:left w:val="single" w:sz="4" w:space="0" w:color="auto"/>
              <w:bottom w:val="double" w:sz="4" w:space="0" w:color="auto"/>
              <w:right w:val="double" w:sz="4" w:space="0" w:color="auto"/>
            </w:tcBorders>
          </w:tcPr>
          <w:p w14:paraId="111D0DE2"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22AA4D5B"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7A6653A7"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r>
      <w:tr w:rsidR="002B2ABE" w:rsidRPr="000F2606" w14:paraId="39DEE2E5" w14:textId="77777777" w:rsidTr="0038572E">
        <w:trPr>
          <w:gridBefore w:val="1"/>
          <w:gridAfter w:val="1"/>
          <w:wBefore w:w="123" w:type="dxa"/>
          <w:wAfter w:w="349" w:type="dxa"/>
        </w:trPr>
        <w:tc>
          <w:tcPr>
            <w:tcW w:w="2988"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E38E48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128"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7A2EC4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8102" w:type="dxa"/>
            <w:gridSpan w:val="41"/>
            <w:tcBorders>
              <w:top w:val="double" w:sz="4" w:space="0" w:color="auto"/>
              <w:left w:val="single" w:sz="4" w:space="0" w:color="auto"/>
              <w:bottom w:val="single" w:sz="4" w:space="0" w:color="auto"/>
              <w:right w:val="double" w:sz="4" w:space="0" w:color="auto"/>
            </w:tcBorders>
            <w:shd w:val="clear" w:color="auto" w:fill="E6E6E6"/>
            <w:vAlign w:val="center"/>
            <w:hideMark/>
          </w:tcPr>
          <w:p w14:paraId="20500BB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2B2ABE" w:rsidRPr="000F2606" w14:paraId="78DCE79B" w14:textId="77777777" w:rsidTr="0038572E">
        <w:trPr>
          <w:gridBefore w:val="1"/>
          <w:gridAfter w:val="1"/>
          <w:wBefore w:w="123" w:type="dxa"/>
          <w:wAfter w:w="349" w:type="dxa"/>
        </w:trPr>
        <w:tc>
          <w:tcPr>
            <w:tcW w:w="0" w:type="auto"/>
            <w:gridSpan w:val="4"/>
            <w:vMerge/>
            <w:tcBorders>
              <w:top w:val="double" w:sz="4" w:space="0" w:color="auto"/>
              <w:left w:val="single" w:sz="4" w:space="0" w:color="auto"/>
              <w:bottom w:val="single" w:sz="4" w:space="0" w:color="auto"/>
              <w:right w:val="single" w:sz="4" w:space="0" w:color="auto"/>
            </w:tcBorders>
            <w:vAlign w:val="center"/>
            <w:hideMark/>
          </w:tcPr>
          <w:p w14:paraId="36B33C7D"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4"/>
            <w:vMerge/>
            <w:tcBorders>
              <w:top w:val="double" w:sz="4" w:space="0" w:color="auto"/>
              <w:left w:val="single" w:sz="4" w:space="0" w:color="auto"/>
              <w:bottom w:val="single" w:sz="4" w:space="0" w:color="auto"/>
              <w:right w:val="single" w:sz="4" w:space="0" w:color="auto"/>
            </w:tcBorders>
            <w:vAlign w:val="center"/>
            <w:hideMark/>
          </w:tcPr>
          <w:p w14:paraId="15246453"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1129"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14:paraId="3029809F"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6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43381DA4"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82"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5AD5FA2A"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95"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5DEAF21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20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14:paraId="1955B46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6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14:paraId="07F74DD5"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3571998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14:paraId="621ABB6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3693906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56182F5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2B2ABE" w:rsidRPr="000F2606" w14:paraId="758D562C" w14:textId="77777777" w:rsidTr="0038572E">
        <w:trPr>
          <w:gridBefore w:val="1"/>
          <w:gridAfter w:val="1"/>
          <w:wBefore w:w="123" w:type="dxa"/>
          <w:wAfter w:w="349" w:type="dxa"/>
          <w:trHeight w:val="784"/>
        </w:trPr>
        <w:tc>
          <w:tcPr>
            <w:tcW w:w="2988" w:type="dxa"/>
            <w:gridSpan w:val="4"/>
            <w:vMerge w:val="restart"/>
            <w:tcBorders>
              <w:top w:val="single" w:sz="4" w:space="0" w:color="auto"/>
              <w:left w:val="single" w:sz="4" w:space="0" w:color="auto"/>
              <w:bottom w:val="double" w:sz="4" w:space="0" w:color="auto"/>
              <w:right w:val="single" w:sz="4" w:space="0" w:color="auto"/>
            </w:tcBorders>
          </w:tcPr>
          <w:p w14:paraId="4DAE1EB1" w14:textId="77777777" w:rsidR="002B2ABE" w:rsidRPr="000F2606" w:rsidRDefault="002B2ABE" w:rsidP="001B40FE">
            <w:pPr>
              <w:spacing w:after="0" w:line="240" w:lineRule="auto"/>
              <w:rPr>
                <w:rFonts w:ascii="Times New Roman" w:eastAsia="Times New Roman" w:hAnsi="Times New Roman" w:cs="Times New Roman"/>
                <w:b/>
                <w:bCs/>
                <w:sz w:val="24"/>
                <w:szCs w:val="24"/>
                <w:lang w:val="sr-Cyrl-RS"/>
              </w:rPr>
            </w:pPr>
            <w:r w:rsidRPr="000F2606">
              <w:rPr>
                <w:rFonts w:ascii="Times New Roman" w:eastAsia="Times New Roman" w:hAnsi="Times New Roman" w:cs="Times New Roman"/>
                <w:sz w:val="24"/>
                <w:szCs w:val="24"/>
                <w:lang w:val="sr-Latn-CS"/>
              </w:rPr>
              <w:t>2.</w:t>
            </w:r>
            <w:r w:rsidRPr="000F2606">
              <w:rPr>
                <w:rFonts w:ascii="Times New Roman" w:eastAsia="Times New Roman" w:hAnsi="Times New Roman" w:cs="Times New Roman"/>
                <w:sz w:val="24"/>
                <w:szCs w:val="24"/>
                <w:lang w:val="sr-Cyrl-CS"/>
              </w:rPr>
              <w:t xml:space="preserve"> </w:t>
            </w:r>
            <w:r w:rsidRPr="00421D3A">
              <w:rPr>
                <w:rFonts w:ascii="Times New Roman" w:eastAsia="Times New Roman" w:hAnsi="Times New Roman" w:cs="Times New Roman"/>
                <w:b/>
                <w:bCs/>
                <w:sz w:val="24"/>
                <w:szCs w:val="24"/>
              </w:rPr>
              <w:t>Физичко-географске карактеристике Србије.</w:t>
            </w:r>
          </w:p>
          <w:p w14:paraId="2BDC5008" w14:textId="77777777" w:rsidR="002B2ABE" w:rsidRPr="000F2606" w:rsidRDefault="002B2ABE" w:rsidP="001B40FE">
            <w:pPr>
              <w:spacing w:after="0" w:line="240" w:lineRule="auto"/>
              <w:rPr>
                <w:rFonts w:ascii="Times New Roman" w:eastAsia="Times New Roman" w:hAnsi="Times New Roman" w:cs="Times New Roman"/>
                <w:b/>
                <w:bCs/>
                <w:sz w:val="24"/>
                <w:szCs w:val="24"/>
                <w:lang w:val="sr-Cyrl-RS"/>
              </w:rPr>
            </w:pPr>
          </w:p>
          <w:p w14:paraId="3DF713AE"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Стандарди:</w:t>
            </w:r>
          </w:p>
          <w:p w14:paraId="4ABACCB5"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Основни ниво: </w:t>
            </w:r>
          </w:p>
          <w:p w14:paraId="7B4C1511"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2.Г.Е.1.1.1. 2.Г.Е.1.1.3. 2.Г.Е.1.2.3. 2.Г.Е.1.2.4. 2.Г.Е.1.2.5.</w:t>
            </w:r>
          </w:p>
          <w:p w14:paraId="30D11ACC"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2.Г.Е.1.4.2.</w:t>
            </w:r>
          </w:p>
          <w:p w14:paraId="60FDD40E"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2.Г.Е.1.4.4.</w:t>
            </w:r>
          </w:p>
          <w:p w14:paraId="04BD1606"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Средњи ниво:</w:t>
            </w:r>
          </w:p>
          <w:p w14:paraId="65029E19"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2.Г.Е.2.1.1. 2.Г.Е.2.2.2. 2.Г.Е.2.2.3.</w:t>
            </w:r>
          </w:p>
          <w:p w14:paraId="30780E95"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2.Г.Е.2.2.4.</w:t>
            </w:r>
          </w:p>
          <w:p w14:paraId="08D43A61"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2.Г.Е.2.4.4.</w:t>
            </w:r>
          </w:p>
          <w:p w14:paraId="50D06352"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Напредни ниво:</w:t>
            </w:r>
            <w:r w:rsidRPr="00B615EA">
              <w:rPr>
                <w:rFonts w:ascii="Times New Roman" w:eastAsia="Times New Roman" w:hAnsi="Times New Roman" w:cs="Times New Roman"/>
                <w:sz w:val="20"/>
                <w:szCs w:val="20"/>
                <w:lang w:val="sr-Cyrl-CS"/>
              </w:rPr>
              <w:tab/>
            </w:r>
          </w:p>
          <w:p w14:paraId="657F1096"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*2.Г.Е.3.1.1.</w:t>
            </w:r>
          </w:p>
          <w:p w14:paraId="56AC357D"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*2.Г.Е.3.1.4.</w:t>
            </w:r>
          </w:p>
          <w:p w14:paraId="278CE4F0"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*2.Г.Е.3.2.3.</w:t>
            </w:r>
          </w:p>
          <w:p w14:paraId="63378D92"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*2.Г.Е.3.2.4</w:t>
            </w:r>
          </w:p>
          <w:p w14:paraId="653F17B1"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*2.Г.Е.3.4.1.</w:t>
            </w:r>
          </w:p>
          <w:p w14:paraId="407CD298"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lastRenderedPageBreak/>
              <w:t>*2.Г.Е.3.4.4.</w:t>
            </w:r>
          </w:p>
          <w:p w14:paraId="0FA7DD46" w14:textId="77777777" w:rsidR="002B2ABE" w:rsidRPr="00B615EA" w:rsidRDefault="002B2ABE" w:rsidP="001B40FE">
            <w:pPr>
              <w:spacing w:after="0" w:line="240" w:lineRule="auto"/>
              <w:rPr>
                <w:rFonts w:ascii="Times New Roman" w:eastAsia="Times New Roman" w:hAnsi="Times New Roman" w:cs="Times New Roman"/>
                <w:sz w:val="24"/>
                <w:szCs w:val="24"/>
                <w:lang w:val="sr-Cyrl-CS"/>
              </w:rPr>
            </w:pPr>
          </w:p>
          <w:p w14:paraId="35E087EB" w14:textId="77777777" w:rsidR="002B2ABE" w:rsidRPr="00B615EA" w:rsidRDefault="002B2ABE" w:rsidP="001B40FE">
            <w:pPr>
              <w:spacing w:after="0" w:line="240" w:lineRule="auto"/>
              <w:rPr>
                <w:rFonts w:ascii="Times New Roman" w:eastAsia="Times New Roman" w:hAnsi="Times New Roman" w:cs="Times New Roman"/>
                <w:sz w:val="24"/>
                <w:szCs w:val="24"/>
                <w:lang w:val="sr-Cyrl-CS"/>
              </w:rPr>
            </w:pPr>
          </w:p>
          <w:p w14:paraId="01CB12C6"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3128" w:type="dxa"/>
            <w:gridSpan w:val="4"/>
            <w:tcBorders>
              <w:top w:val="single" w:sz="4" w:space="0" w:color="auto"/>
              <w:left w:val="single" w:sz="4" w:space="0" w:color="auto"/>
              <w:bottom w:val="single" w:sz="4" w:space="0" w:color="auto"/>
              <w:right w:val="single" w:sz="4" w:space="0" w:color="auto"/>
            </w:tcBorders>
            <w:vAlign w:val="center"/>
            <w:hideMark/>
          </w:tcPr>
          <w:p w14:paraId="669BE595"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xml:space="preserve">Упознавање ученика са </w:t>
            </w:r>
            <w:r w:rsidRPr="00283C6C">
              <w:rPr>
                <w:rFonts w:ascii="Times New Roman" w:eastAsia="Times New Roman" w:hAnsi="Times New Roman" w:cs="Times New Roman"/>
                <w:sz w:val="24"/>
                <w:szCs w:val="24"/>
                <w:lang w:val="sr-Cyrl-CS"/>
              </w:rPr>
              <w:t>механизм</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настанка и обликовања рељефа на простору Србије и </w:t>
            </w:r>
            <w:r>
              <w:rPr>
                <w:rFonts w:ascii="Times New Roman" w:eastAsia="Times New Roman" w:hAnsi="Times New Roman" w:cs="Times New Roman"/>
                <w:sz w:val="24"/>
                <w:szCs w:val="24"/>
                <w:lang w:val="sr-Cyrl-CS"/>
              </w:rPr>
              <w:t>са</w:t>
            </w:r>
            <w:r w:rsidRPr="00283C6C">
              <w:rPr>
                <w:rFonts w:ascii="Times New Roman" w:eastAsia="Times New Roman" w:hAnsi="Times New Roman" w:cs="Times New Roman"/>
                <w:sz w:val="24"/>
                <w:szCs w:val="24"/>
                <w:lang w:val="sr-Cyrl-CS"/>
              </w:rPr>
              <w:t xml:space="preserve"> значајн</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морфоструктурн</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 xml:space="preserve"> обли</w:t>
            </w:r>
            <w:r>
              <w:rPr>
                <w:rFonts w:ascii="Times New Roman" w:eastAsia="Times New Roman" w:hAnsi="Times New Roman" w:cs="Times New Roman"/>
                <w:sz w:val="24"/>
                <w:szCs w:val="24"/>
                <w:lang w:val="sr-Cyrl-CS"/>
              </w:rPr>
              <w:t>цима</w:t>
            </w:r>
            <w:r w:rsidRPr="00283C6C">
              <w:rPr>
                <w:rFonts w:ascii="Times New Roman" w:eastAsia="Times New Roman" w:hAnsi="Times New Roman" w:cs="Times New Roman"/>
                <w:sz w:val="24"/>
                <w:szCs w:val="24"/>
                <w:lang w:val="sr-Cyrl-CS"/>
              </w:rPr>
              <w:t xml:space="preserve"> рељефа у Србији</w:t>
            </w:r>
          </w:p>
          <w:p w14:paraId="05C3730E"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процес</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настанка земљотреса и  најугрожениј</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зон</w:t>
            </w:r>
            <w:r>
              <w:rPr>
                <w:rFonts w:ascii="Times New Roman" w:eastAsia="Times New Roman" w:hAnsi="Times New Roman" w:cs="Times New Roman"/>
                <w:sz w:val="24"/>
                <w:szCs w:val="24"/>
                <w:lang w:val="sr-Cyrl-CS"/>
              </w:rPr>
              <w:t xml:space="preserve">ама земљотреса и вулкана у Србији </w:t>
            </w:r>
            <w:r w:rsidRPr="00283C6C">
              <w:rPr>
                <w:rFonts w:ascii="Times New Roman" w:eastAsia="Times New Roman" w:hAnsi="Times New Roman" w:cs="Times New Roman"/>
                <w:sz w:val="24"/>
                <w:szCs w:val="24"/>
                <w:lang w:val="sr-Cyrl-CS"/>
              </w:rPr>
              <w:t xml:space="preserve"> </w:t>
            </w:r>
          </w:p>
          <w:p w14:paraId="3621961C"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климатск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елемент</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просторн</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и временск</w:t>
            </w:r>
            <w:r>
              <w:rPr>
                <w:rFonts w:ascii="Times New Roman" w:eastAsia="Times New Roman" w:hAnsi="Times New Roman" w:cs="Times New Roman"/>
                <w:sz w:val="24"/>
                <w:szCs w:val="24"/>
                <w:lang w:val="sr-Cyrl-CS"/>
              </w:rPr>
              <w:t xml:space="preserve">ом </w:t>
            </w:r>
            <w:r w:rsidRPr="00283C6C">
              <w:rPr>
                <w:rFonts w:ascii="Times New Roman" w:eastAsia="Times New Roman" w:hAnsi="Times New Roman" w:cs="Times New Roman"/>
                <w:sz w:val="24"/>
                <w:szCs w:val="24"/>
                <w:lang w:val="sr-Cyrl-CS"/>
              </w:rPr>
              <w:lastRenderedPageBreak/>
              <w:t>дистрибуциј</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температуре ваздуха и падавина на територији Србије, </w:t>
            </w:r>
          </w:p>
          <w:p w14:paraId="41888896"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значај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климатских фактора</w:t>
            </w:r>
            <w:r>
              <w:rPr>
                <w:rFonts w:ascii="Times New Roman" w:eastAsia="Times New Roman" w:hAnsi="Times New Roman" w:cs="Times New Roman"/>
                <w:sz w:val="24"/>
                <w:szCs w:val="24"/>
                <w:lang w:val="sr-Cyrl-CS"/>
              </w:rPr>
              <w:t xml:space="preserve"> и </w:t>
            </w:r>
            <w:r w:rsidRPr="00283C6C">
              <w:rPr>
                <w:rFonts w:ascii="Times New Roman" w:eastAsia="Times New Roman" w:hAnsi="Times New Roman" w:cs="Times New Roman"/>
                <w:sz w:val="24"/>
                <w:szCs w:val="24"/>
                <w:lang w:val="sr-Cyrl-CS"/>
              </w:rPr>
              <w:t>климатск</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области</w:t>
            </w:r>
            <w:r>
              <w:rPr>
                <w:rFonts w:ascii="Times New Roman" w:eastAsia="Times New Roman" w:hAnsi="Times New Roman" w:cs="Times New Roman"/>
                <w:sz w:val="24"/>
                <w:szCs w:val="24"/>
                <w:lang w:val="sr-Cyrl-CS"/>
              </w:rPr>
              <w:t>ма</w:t>
            </w:r>
            <w:r w:rsidRPr="00283C6C">
              <w:rPr>
                <w:rFonts w:ascii="Times New Roman" w:eastAsia="Times New Roman" w:hAnsi="Times New Roman" w:cs="Times New Roman"/>
                <w:sz w:val="24"/>
                <w:szCs w:val="24"/>
                <w:lang w:val="sr-Cyrl-CS"/>
              </w:rPr>
              <w:t xml:space="preserve"> на територији Србије.</w:t>
            </w:r>
          </w:p>
          <w:p w14:paraId="2DECC938" w14:textId="77777777" w:rsidR="002B2ABE" w:rsidRPr="00660167"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Pr>
                <w:rFonts w:ascii="Times New Roman" w:eastAsia="Times New Roman" w:hAnsi="Times New Roman" w:cs="Times New Roman"/>
                <w:sz w:val="24"/>
                <w:szCs w:val="24"/>
                <w:lang w:val="sr-Cyrl-CS"/>
              </w:rPr>
              <w:t xml:space="preserve">са </w:t>
            </w:r>
            <w:r w:rsidRPr="00283C6C">
              <w:rPr>
                <w:rFonts w:ascii="Times New Roman" w:eastAsia="Times New Roman" w:hAnsi="Times New Roman" w:cs="Times New Roman"/>
                <w:sz w:val="24"/>
                <w:szCs w:val="24"/>
                <w:lang w:val="sr-Cyrl-CS"/>
              </w:rPr>
              <w:t>највећ</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рек</w:t>
            </w:r>
            <w:r>
              <w:rPr>
                <w:rFonts w:ascii="Times New Roman" w:eastAsia="Times New Roman" w:hAnsi="Times New Roman" w:cs="Times New Roman"/>
                <w:sz w:val="24"/>
                <w:szCs w:val="24"/>
                <w:lang w:val="sr-Cyrl-CS"/>
              </w:rPr>
              <w:t>ама</w:t>
            </w:r>
            <w:r w:rsidRPr="00283C6C">
              <w:rPr>
                <w:rFonts w:ascii="Times New Roman" w:eastAsia="Times New Roman" w:hAnsi="Times New Roman" w:cs="Times New Roman"/>
                <w:sz w:val="24"/>
                <w:szCs w:val="24"/>
                <w:lang w:val="sr-Cyrl-CS"/>
              </w:rPr>
              <w:t xml:space="preserve"> Црноморског, Јадранског и Егејског слива, </w:t>
            </w:r>
            <w:r>
              <w:rPr>
                <w:rFonts w:ascii="Times New Roman" w:eastAsia="Times New Roman" w:hAnsi="Times New Roman" w:cs="Times New Roman"/>
                <w:sz w:val="24"/>
                <w:szCs w:val="24"/>
                <w:lang w:val="sr-Cyrl-CS"/>
              </w:rPr>
              <w:t xml:space="preserve">појавом </w:t>
            </w:r>
            <w:r w:rsidRPr="00660167">
              <w:rPr>
                <w:rFonts w:ascii="Times New Roman" w:eastAsia="Times New Roman" w:hAnsi="Times New Roman" w:cs="Times New Roman"/>
                <w:sz w:val="24"/>
                <w:szCs w:val="24"/>
                <w:lang w:val="sr-Cyrl-CS"/>
              </w:rPr>
              <w:t xml:space="preserve">минималних и максималних водостаја на рекама, </w:t>
            </w:r>
          </w:p>
          <w:p w14:paraId="6FF0444E"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језер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по начину постанка, </w:t>
            </w:r>
            <w:r>
              <w:rPr>
                <w:rFonts w:ascii="Times New Roman" w:eastAsia="Times New Roman" w:hAnsi="Times New Roman" w:cs="Times New Roman"/>
                <w:sz w:val="24"/>
                <w:szCs w:val="24"/>
                <w:lang w:val="sr-Cyrl-CS"/>
              </w:rPr>
              <w:t xml:space="preserve">и </w:t>
            </w:r>
            <w:r w:rsidRPr="00283C6C">
              <w:rPr>
                <w:rFonts w:ascii="Times New Roman" w:eastAsia="Times New Roman" w:hAnsi="Times New Roman" w:cs="Times New Roman"/>
                <w:sz w:val="24"/>
                <w:szCs w:val="24"/>
                <w:lang w:val="sr-Cyrl-CS"/>
              </w:rPr>
              <w:t>еволуциј</w:t>
            </w:r>
            <w:r>
              <w:rPr>
                <w:rFonts w:ascii="Times New Roman" w:eastAsia="Times New Roman" w:hAnsi="Times New Roman" w:cs="Times New Roman"/>
                <w:sz w:val="24"/>
                <w:szCs w:val="24"/>
                <w:lang w:val="sr-Cyrl-CS"/>
              </w:rPr>
              <w:t xml:space="preserve">ом </w:t>
            </w:r>
            <w:r w:rsidRPr="00283C6C">
              <w:rPr>
                <w:rFonts w:ascii="Times New Roman" w:eastAsia="Times New Roman" w:hAnsi="Times New Roman" w:cs="Times New Roman"/>
                <w:sz w:val="24"/>
                <w:szCs w:val="24"/>
                <w:lang w:val="sr-Cyrl-CS"/>
              </w:rPr>
              <w:t xml:space="preserve"> језерских басена, ло</w:t>
            </w:r>
            <w:r>
              <w:rPr>
                <w:rFonts w:ascii="Times New Roman" w:eastAsia="Times New Roman" w:hAnsi="Times New Roman" w:cs="Times New Roman"/>
                <w:sz w:val="24"/>
                <w:szCs w:val="24"/>
                <w:lang w:val="sr-Cyrl-CS"/>
              </w:rPr>
              <w:t xml:space="preserve">кацијом </w:t>
            </w:r>
            <w:r w:rsidRPr="00283C6C">
              <w:rPr>
                <w:rFonts w:ascii="Times New Roman" w:eastAsia="Times New Roman" w:hAnsi="Times New Roman" w:cs="Times New Roman"/>
                <w:sz w:val="24"/>
                <w:szCs w:val="24"/>
                <w:lang w:val="sr-Cyrl-CS"/>
              </w:rPr>
              <w:t xml:space="preserve"> термоминералн</w:t>
            </w:r>
            <w:r>
              <w:rPr>
                <w:rFonts w:ascii="Times New Roman" w:eastAsia="Times New Roman" w:hAnsi="Times New Roman" w:cs="Times New Roman"/>
                <w:sz w:val="24"/>
                <w:szCs w:val="24"/>
                <w:lang w:val="sr-Cyrl-CS"/>
              </w:rPr>
              <w:t>их</w:t>
            </w:r>
            <w:r w:rsidRPr="00283C6C">
              <w:rPr>
                <w:rFonts w:ascii="Times New Roman" w:eastAsia="Times New Roman" w:hAnsi="Times New Roman" w:cs="Times New Roman"/>
                <w:sz w:val="24"/>
                <w:szCs w:val="24"/>
                <w:lang w:val="sr-Cyrl-CS"/>
              </w:rPr>
              <w:t xml:space="preserve"> извор</w:t>
            </w:r>
            <w:r>
              <w:rPr>
                <w:rFonts w:ascii="Times New Roman" w:eastAsia="Times New Roman" w:hAnsi="Times New Roman" w:cs="Times New Roman"/>
                <w:sz w:val="24"/>
                <w:szCs w:val="24"/>
                <w:lang w:val="sr-Cyrl-CS"/>
              </w:rPr>
              <w:t>а</w:t>
            </w:r>
            <w:r w:rsidRPr="00283C6C">
              <w:rPr>
                <w:rFonts w:ascii="Times New Roman" w:eastAsia="Times New Roman" w:hAnsi="Times New Roman" w:cs="Times New Roman"/>
                <w:sz w:val="24"/>
                <w:szCs w:val="24"/>
                <w:lang w:val="sr-Cyrl-CS"/>
              </w:rPr>
              <w:t>,  и значај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подземних вода за водоснабдевање, </w:t>
            </w:r>
          </w:p>
          <w:p w14:paraId="6F7951CE"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Pr>
                <w:rFonts w:ascii="Times New Roman" w:eastAsia="Times New Roman" w:hAnsi="Times New Roman" w:cs="Times New Roman"/>
                <w:sz w:val="24"/>
                <w:szCs w:val="24"/>
                <w:lang w:val="sr-Cyrl-CS"/>
              </w:rPr>
              <w:t xml:space="preserve">основним </w:t>
            </w:r>
            <w:r w:rsidRPr="00660167">
              <w:rPr>
                <w:rFonts w:ascii="Times New Roman" w:eastAsia="Times New Roman" w:hAnsi="Times New Roman" w:cs="Times New Roman"/>
                <w:sz w:val="24"/>
                <w:szCs w:val="24"/>
                <w:lang w:val="sr-Cyrl-CS"/>
              </w:rPr>
              <w:t xml:space="preserve"> типов</w:t>
            </w:r>
            <w:r>
              <w:rPr>
                <w:rFonts w:ascii="Times New Roman" w:eastAsia="Times New Roman" w:hAnsi="Times New Roman" w:cs="Times New Roman"/>
                <w:sz w:val="24"/>
                <w:szCs w:val="24"/>
                <w:lang w:val="sr-Cyrl-CS"/>
              </w:rPr>
              <w:t xml:space="preserve">има </w:t>
            </w:r>
            <w:r w:rsidRPr="00660167">
              <w:rPr>
                <w:rFonts w:ascii="Times New Roman" w:eastAsia="Times New Roman" w:hAnsi="Times New Roman" w:cs="Times New Roman"/>
                <w:sz w:val="24"/>
                <w:szCs w:val="24"/>
                <w:lang w:val="sr-Cyrl-CS"/>
              </w:rPr>
              <w:t>земљишта, вертикалн</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и хоризонталн</w:t>
            </w:r>
            <w:r>
              <w:rPr>
                <w:rFonts w:ascii="Times New Roman" w:eastAsia="Times New Roman" w:hAnsi="Times New Roman" w:cs="Times New Roman"/>
                <w:sz w:val="24"/>
                <w:szCs w:val="24"/>
                <w:lang w:val="sr-Cyrl-CS"/>
              </w:rPr>
              <w:t>им</w:t>
            </w:r>
            <w:r w:rsidRPr="00660167">
              <w:rPr>
                <w:rFonts w:ascii="Times New Roman" w:eastAsia="Times New Roman" w:hAnsi="Times New Roman" w:cs="Times New Roman"/>
                <w:sz w:val="24"/>
                <w:szCs w:val="24"/>
                <w:lang w:val="sr-Cyrl-CS"/>
              </w:rPr>
              <w:t xml:space="preserve"> распоред</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вегетације, класифик</w:t>
            </w:r>
            <w:r>
              <w:rPr>
                <w:rFonts w:ascii="Times New Roman" w:eastAsia="Times New Roman" w:hAnsi="Times New Roman" w:cs="Times New Roman"/>
                <w:sz w:val="24"/>
                <w:szCs w:val="24"/>
                <w:lang w:val="sr-Cyrl-CS"/>
              </w:rPr>
              <w:t xml:space="preserve">ацијом </w:t>
            </w:r>
            <w:r w:rsidRPr="00660167">
              <w:rPr>
                <w:rFonts w:ascii="Times New Roman" w:eastAsia="Times New Roman" w:hAnsi="Times New Roman" w:cs="Times New Roman"/>
                <w:sz w:val="24"/>
                <w:szCs w:val="24"/>
                <w:lang w:val="sr-Cyrl-CS"/>
              </w:rPr>
              <w:t>фаун</w:t>
            </w:r>
            <w:r>
              <w:rPr>
                <w:rFonts w:ascii="Times New Roman" w:eastAsia="Times New Roman" w:hAnsi="Times New Roman" w:cs="Times New Roman"/>
                <w:sz w:val="24"/>
                <w:szCs w:val="24"/>
                <w:lang w:val="sr-Cyrl-CS"/>
              </w:rPr>
              <w:t>е</w:t>
            </w:r>
            <w:r w:rsidRPr="00660167">
              <w:rPr>
                <w:rFonts w:ascii="Times New Roman" w:eastAsia="Times New Roman" w:hAnsi="Times New Roman" w:cs="Times New Roman"/>
                <w:sz w:val="24"/>
                <w:szCs w:val="24"/>
                <w:lang w:val="sr-Cyrl-CS"/>
              </w:rPr>
              <w:t xml:space="preserve"> у односу на тип средине </w:t>
            </w:r>
            <w:r w:rsidRPr="00660167">
              <w:rPr>
                <w:rFonts w:ascii="Times New Roman" w:eastAsia="Times New Roman" w:hAnsi="Times New Roman" w:cs="Times New Roman"/>
                <w:sz w:val="24"/>
                <w:szCs w:val="24"/>
                <w:lang w:val="sr-Cyrl-CS"/>
              </w:rPr>
              <w:lastRenderedPageBreak/>
              <w:t>(фауна копнених вода, фауну копна; шумска и нешумска подручја),</w:t>
            </w:r>
          </w:p>
          <w:p w14:paraId="1C443437"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Упознавање ученика како људске активности утичу на фрагментацију и смањење ареала биљних и животињских врста и појаву ендемских врста.</w:t>
            </w:r>
          </w:p>
          <w:p w14:paraId="7F93D680" w14:textId="77777777" w:rsidR="002B2ABE" w:rsidRPr="00660167"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о заштићеним подручјима </w:t>
            </w:r>
            <w:r>
              <w:rPr>
                <w:rFonts w:ascii="Times New Roman" w:eastAsia="Times New Roman" w:hAnsi="Times New Roman" w:cs="Times New Roman"/>
                <w:sz w:val="24"/>
                <w:szCs w:val="24"/>
                <w:lang w:val="sr-Cyrl-CS"/>
              </w:rPr>
              <w:t xml:space="preserve">и </w:t>
            </w:r>
            <w:r w:rsidRPr="00660167">
              <w:rPr>
                <w:rFonts w:ascii="Times New Roman" w:eastAsia="Times New Roman" w:hAnsi="Times New Roman" w:cs="Times New Roman"/>
                <w:sz w:val="24"/>
                <w:szCs w:val="24"/>
                <w:lang w:val="sr-Cyrl-CS"/>
              </w:rPr>
              <w:t>њихов</w:t>
            </w:r>
            <w:r>
              <w:rPr>
                <w:rFonts w:ascii="Times New Roman" w:eastAsia="Times New Roman" w:hAnsi="Times New Roman" w:cs="Times New Roman"/>
                <w:sz w:val="24"/>
                <w:szCs w:val="24"/>
                <w:lang w:val="sr-Cyrl-CS"/>
              </w:rPr>
              <w:t>ом</w:t>
            </w:r>
            <w:r w:rsidRPr="00660167">
              <w:rPr>
                <w:rFonts w:ascii="Times New Roman" w:eastAsia="Times New Roman" w:hAnsi="Times New Roman" w:cs="Times New Roman"/>
                <w:sz w:val="24"/>
                <w:szCs w:val="24"/>
                <w:lang w:val="sr-Cyrl-CS"/>
              </w:rPr>
              <w:t xml:space="preserve"> значај</w:t>
            </w:r>
            <w:r>
              <w:rPr>
                <w:rFonts w:ascii="Times New Roman" w:eastAsia="Times New Roman" w:hAnsi="Times New Roman" w:cs="Times New Roman"/>
                <w:sz w:val="24"/>
                <w:szCs w:val="24"/>
                <w:lang w:val="sr-Cyrl-CS"/>
              </w:rPr>
              <w:t>у</w:t>
            </w:r>
          </w:p>
          <w:p w14:paraId="6598F95D" w14:textId="77777777" w:rsidR="002B2ABE" w:rsidRPr="00796CB4"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660167">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 xml:space="preserve"> концепт</w:t>
            </w:r>
            <w:r>
              <w:rPr>
                <w:rFonts w:ascii="Times New Roman" w:eastAsia="Times New Roman" w:hAnsi="Times New Roman" w:cs="Times New Roman"/>
                <w:sz w:val="24"/>
                <w:szCs w:val="24"/>
                <w:lang w:val="sr-Cyrl-CS"/>
              </w:rPr>
              <w:t>ом</w:t>
            </w:r>
            <w:r w:rsidRPr="00283C6C">
              <w:rPr>
                <w:rFonts w:ascii="Times New Roman" w:eastAsia="Times New Roman" w:hAnsi="Times New Roman" w:cs="Times New Roman"/>
                <w:sz w:val="24"/>
                <w:szCs w:val="24"/>
                <w:lang w:val="sr-Cyrl-CS"/>
              </w:rPr>
              <w:t xml:space="preserve"> одрживог развоја</w:t>
            </w:r>
            <w:r>
              <w:rPr>
                <w:rFonts w:ascii="Times New Roman" w:eastAsia="Times New Roman" w:hAnsi="Times New Roman" w:cs="Times New Roman"/>
                <w:sz w:val="24"/>
                <w:szCs w:val="24"/>
                <w:lang w:val="sr-Cyrl-CS"/>
              </w:rPr>
              <w:t xml:space="preserve"> и </w:t>
            </w:r>
            <w:r w:rsidRPr="00283C6C">
              <w:rPr>
                <w:rFonts w:ascii="Times New Roman" w:eastAsia="Times New Roman" w:hAnsi="Times New Roman" w:cs="Times New Roman"/>
                <w:sz w:val="24"/>
                <w:szCs w:val="24"/>
                <w:lang w:val="sr-Cyrl-CS"/>
              </w:rPr>
              <w:t>штетн</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последиц</w:t>
            </w:r>
            <w:r>
              <w:rPr>
                <w:rFonts w:ascii="Times New Roman" w:eastAsia="Times New Roman" w:hAnsi="Times New Roman" w:cs="Times New Roman"/>
                <w:sz w:val="24"/>
                <w:szCs w:val="24"/>
                <w:lang w:val="sr-Cyrl-CS"/>
              </w:rPr>
              <w:t xml:space="preserve">ама </w:t>
            </w:r>
            <w:r w:rsidRPr="00283C6C">
              <w:rPr>
                <w:rFonts w:ascii="Times New Roman" w:eastAsia="Times New Roman" w:hAnsi="Times New Roman" w:cs="Times New Roman"/>
                <w:sz w:val="24"/>
                <w:szCs w:val="24"/>
                <w:lang w:val="sr-Cyrl-CS"/>
              </w:rPr>
              <w:t xml:space="preserve">загађења животне средине у Србији, </w:t>
            </w:r>
          </w:p>
        </w:tc>
        <w:tc>
          <w:tcPr>
            <w:tcW w:w="1129" w:type="dxa"/>
            <w:gridSpan w:val="8"/>
            <w:tcBorders>
              <w:top w:val="single" w:sz="4" w:space="0" w:color="auto"/>
              <w:left w:val="single" w:sz="4" w:space="0" w:color="auto"/>
              <w:bottom w:val="single" w:sz="4" w:space="0" w:color="auto"/>
              <w:right w:val="single" w:sz="4" w:space="0" w:color="auto"/>
            </w:tcBorders>
            <w:vAlign w:val="center"/>
            <w:hideMark/>
          </w:tcPr>
          <w:p w14:paraId="38A35135" w14:textId="77777777" w:rsidR="002B2ABE" w:rsidRPr="00421D3A" w:rsidRDefault="002B2ABE"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1060" w:type="dxa"/>
            <w:gridSpan w:val="7"/>
            <w:tcBorders>
              <w:top w:val="single" w:sz="4" w:space="0" w:color="auto"/>
              <w:left w:val="single" w:sz="4" w:space="0" w:color="auto"/>
              <w:bottom w:val="single" w:sz="4" w:space="0" w:color="auto"/>
              <w:right w:val="single" w:sz="4" w:space="0" w:color="auto"/>
            </w:tcBorders>
            <w:vAlign w:val="center"/>
            <w:hideMark/>
          </w:tcPr>
          <w:p w14:paraId="6C6F31B9"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82" w:type="dxa"/>
            <w:gridSpan w:val="9"/>
            <w:tcBorders>
              <w:top w:val="single" w:sz="4" w:space="0" w:color="auto"/>
              <w:left w:val="single" w:sz="4" w:space="0" w:color="auto"/>
              <w:bottom w:val="single" w:sz="4" w:space="0" w:color="auto"/>
              <w:right w:val="single" w:sz="4" w:space="0" w:color="auto"/>
            </w:tcBorders>
            <w:vAlign w:val="center"/>
            <w:hideMark/>
          </w:tcPr>
          <w:p w14:paraId="00D36D63"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10</w:t>
            </w:r>
          </w:p>
        </w:tc>
        <w:tc>
          <w:tcPr>
            <w:tcW w:w="995" w:type="dxa"/>
            <w:gridSpan w:val="3"/>
            <w:tcBorders>
              <w:top w:val="single" w:sz="4" w:space="0" w:color="auto"/>
              <w:left w:val="single" w:sz="4" w:space="0" w:color="auto"/>
              <w:bottom w:val="single" w:sz="4" w:space="0" w:color="auto"/>
              <w:right w:val="single" w:sz="4" w:space="0" w:color="auto"/>
            </w:tcBorders>
            <w:vAlign w:val="center"/>
            <w:hideMark/>
          </w:tcPr>
          <w:p w14:paraId="4A182716" w14:textId="77777777" w:rsidR="002B2ABE" w:rsidRPr="00421D3A" w:rsidRDefault="002B2ABE"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200" w:type="dxa"/>
            <w:gridSpan w:val="4"/>
            <w:tcBorders>
              <w:top w:val="single" w:sz="4" w:space="0" w:color="auto"/>
              <w:left w:val="single" w:sz="4" w:space="0" w:color="auto"/>
              <w:bottom w:val="single" w:sz="4" w:space="0" w:color="auto"/>
              <w:right w:val="single" w:sz="4" w:space="0" w:color="auto"/>
            </w:tcBorders>
            <w:vAlign w:val="center"/>
          </w:tcPr>
          <w:p w14:paraId="1BA052B5"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Cyrl-CS"/>
              </w:rPr>
            </w:pPr>
          </w:p>
        </w:tc>
        <w:tc>
          <w:tcPr>
            <w:tcW w:w="968" w:type="dxa"/>
            <w:gridSpan w:val="6"/>
            <w:tcBorders>
              <w:top w:val="single" w:sz="4" w:space="0" w:color="auto"/>
              <w:left w:val="single" w:sz="4" w:space="0" w:color="auto"/>
              <w:bottom w:val="single" w:sz="4" w:space="0" w:color="auto"/>
              <w:right w:val="single" w:sz="4" w:space="0" w:color="auto"/>
            </w:tcBorders>
            <w:vAlign w:val="center"/>
          </w:tcPr>
          <w:p w14:paraId="7091B547"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c>
          <w:tcPr>
            <w:tcW w:w="968" w:type="dxa"/>
            <w:gridSpan w:val="4"/>
            <w:tcBorders>
              <w:top w:val="single" w:sz="4" w:space="0" w:color="auto"/>
              <w:left w:val="single" w:sz="4" w:space="0" w:color="auto"/>
              <w:bottom w:val="single" w:sz="4" w:space="0" w:color="auto"/>
              <w:right w:val="double" w:sz="4" w:space="0" w:color="auto"/>
            </w:tcBorders>
            <w:vAlign w:val="center"/>
          </w:tcPr>
          <w:p w14:paraId="20E46898"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r>
      <w:tr w:rsidR="002B2ABE" w:rsidRPr="000F2606" w14:paraId="799E0286" w14:textId="77777777" w:rsidTr="0038572E">
        <w:trPr>
          <w:gridBefore w:val="1"/>
          <w:gridAfter w:val="1"/>
          <w:wBefore w:w="123" w:type="dxa"/>
          <w:wAfter w:w="349" w:type="dxa"/>
          <w:trHeight w:val="550"/>
        </w:trPr>
        <w:tc>
          <w:tcPr>
            <w:tcW w:w="0" w:type="auto"/>
            <w:gridSpan w:val="4"/>
            <w:vMerge/>
            <w:tcBorders>
              <w:top w:val="single" w:sz="4" w:space="0" w:color="auto"/>
              <w:left w:val="single" w:sz="4" w:space="0" w:color="auto"/>
              <w:bottom w:val="double" w:sz="4" w:space="0" w:color="auto"/>
              <w:right w:val="single" w:sz="4" w:space="0" w:color="auto"/>
            </w:tcBorders>
            <w:vAlign w:val="center"/>
            <w:hideMark/>
          </w:tcPr>
          <w:p w14:paraId="4A2FD6B6"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4190"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284CE05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119"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2847CD8A"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964"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14:paraId="65A4EFBD"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957" w:type="dxa"/>
            <w:gridSpan w:val="11"/>
            <w:tcBorders>
              <w:top w:val="single" w:sz="4" w:space="0" w:color="auto"/>
              <w:left w:val="single" w:sz="4" w:space="0" w:color="auto"/>
              <w:bottom w:val="single" w:sz="4" w:space="0" w:color="auto"/>
              <w:right w:val="double" w:sz="4" w:space="0" w:color="auto"/>
            </w:tcBorders>
            <w:shd w:val="clear" w:color="auto" w:fill="E6E6E6"/>
            <w:vAlign w:val="center"/>
            <w:hideMark/>
          </w:tcPr>
          <w:p w14:paraId="038DFFE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2B2ABE" w:rsidRPr="000F2606" w14:paraId="18F4132E" w14:textId="77777777" w:rsidTr="0038572E">
        <w:trPr>
          <w:gridBefore w:val="1"/>
          <w:gridAfter w:val="1"/>
          <w:wBefore w:w="123" w:type="dxa"/>
          <w:wAfter w:w="349" w:type="dxa"/>
          <w:trHeight w:val="784"/>
        </w:trPr>
        <w:tc>
          <w:tcPr>
            <w:tcW w:w="0" w:type="auto"/>
            <w:gridSpan w:val="4"/>
            <w:vMerge/>
            <w:tcBorders>
              <w:top w:val="single" w:sz="4" w:space="0" w:color="auto"/>
              <w:left w:val="single" w:sz="4" w:space="0" w:color="auto"/>
              <w:bottom w:val="double" w:sz="4" w:space="0" w:color="auto"/>
              <w:right w:val="single" w:sz="4" w:space="0" w:color="auto"/>
            </w:tcBorders>
            <w:vAlign w:val="center"/>
            <w:hideMark/>
          </w:tcPr>
          <w:p w14:paraId="3DD3B9D4"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4190" w:type="dxa"/>
            <w:gridSpan w:val="11"/>
            <w:tcBorders>
              <w:top w:val="single" w:sz="4" w:space="0" w:color="auto"/>
              <w:left w:val="single" w:sz="4" w:space="0" w:color="auto"/>
              <w:bottom w:val="single" w:sz="4" w:space="0" w:color="auto"/>
              <w:right w:val="single" w:sz="4" w:space="0" w:color="auto"/>
            </w:tcBorders>
          </w:tcPr>
          <w:p w14:paraId="7E8CCA43" w14:textId="77777777" w:rsidR="002B2ABE" w:rsidRDefault="002B2ABE" w:rsidP="001B40FE">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14:paraId="7A385AC8" w14:textId="77777777" w:rsidR="002B2ABE" w:rsidRPr="00164422" w:rsidRDefault="002B2ABE" w:rsidP="00572608">
            <w:pPr>
              <w:pStyle w:val="ListParagraph"/>
              <w:numPr>
                <w:ilvl w:val="0"/>
                <w:numId w:val="50"/>
              </w:numPr>
              <w:spacing w:before="100" w:beforeAutospacing="1" w:after="100" w:afterAutospacing="1"/>
              <w:rPr>
                <w:lang w:val="ru-RU"/>
              </w:rPr>
            </w:pPr>
            <w:r w:rsidRPr="00164422">
              <w:rPr>
                <w:lang w:val="ru-RU"/>
              </w:rPr>
              <w:t>објашњава физичко-географске елементе простора Србије у смислу генезе, типологије и њихових општих карактеристика;</w:t>
            </w:r>
          </w:p>
          <w:p w14:paraId="5EFFA0F7" w14:textId="77777777" w:rsidR="002B2ABE" w:rsidRPr="00164422" w:rsidRDefault="002B2ABE" w:rsidP="00572608">
            <w:pPr>
              <w:pStyle w:val="ListParagraph"/>
              <w:numPr>
                <w:ilvl w:val="0"/>
                <w:numId w:val="50"/>
              </w:numPr>
              <w:spacing w:before="100" w:beforeAutospacing="1" w:after="100" w:afterAutospacing="1"/>
              <w:rPr>
                <w:lang w:val="ru-RU"/>
              </w:rPr>
            </w:pPr>
            <w:r w:rsidRPr="00164422">
              <w:rPr>
                <w:lang w:val="ru-RU"/>
              </w:rPr>
              <w:t xml:space="preserve">процењује утицај човека на животну средину и предвиди ефекте заштите природних добара на животне и привредне </w:t>
            </w:r>
            <w:r w:rsidRPr="00164422">
              <w:rPr>
                <w:lang w:val="ru-RU"/>
              </w:rPr>
              <w:lastRenderedPageBreak/>
              <w:t>активности људи;</w:t>
            </w:r>
          </w:p>
          <w:p w14:paraId="0FCF1CBE" w14:textId="77777777" w:rsidR="002B2ABE" w:rsidRPr="00164422" w:rsidRDefault="002B2ABE" w:rsidP="00572608">
            <w:pPr>
              <w:pStyle w:val="ListParagraph"/>
              <w:numPr>
                <w:ilvl w:val="0"/>
                <w:numId w:val="50"/>
              </w:numPr>
              <w:spacing w:before="100" w:beforeAutospacing="1" w:after="100" w:afterAutospacing="1"/>
              <w:rPr>
                <w:lang w:val="ru-RU"/>
              </w:rPr>
            </w:pPr>
            <w:r w:rsidRPr="00164422">
              <w:rPr>
                <w:lang w:val="ru-RU"/>
              </w:rPr>
              <w:t>анализира успешне примере одрживог развоја у различитим областима и предлаже решења за њихово преношење у своју локалну средину</w:t>
            </w:r>
          </w:p>
        </w:tc>
        <w:tc>
          <w:tcPr>
            <w:tcW w:w="2119" w:type="dxa"/>
            <w:gridSpan w:val="12"/>
            <w:tcBorders>
              <w:top w:val="single" w:sz="4" w:space="0" w:color="auto"/>
              <w:left w:val="single" w:sz="4" w:space="0" w:color="auto"/>
              <w:bottom w:val="single" w:sz="4" w:space="0" w:color="auto"/>
              <w:right w:val="single" w:sz="4" w:space="0" w:color="auto"/>
            </w:tcBorders>
          </w:tcPr>
          <w:p w14:paraId="178E65EA"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фронтални</w:t>
            </w:r>
          </w:p>
          <w:p w14:paraId="4CE88106"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14:paraId="0EAA93CE"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рад у пару</w:t>
            </w:r>
          </w:p>
          <w:p w14:paraId="40F50A65"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14:paraId="139CA640"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2964" w:type="dxa"/>
            <w:gridSpan w:val="11"/>
            <w:tcBorders>
              <w:top w:val="single" w:sz="4" w:space="0" w:color="auto"/>
              <w:left w:val="single" w:sz="4" w:space="0" w:color="auto"/>
              <w:bottom w:val="single" w:sz="4" w:space="0" w:color="auto"/>
              <w:right w:val="single" w:sz="4" w:space="0" w:color="auto"/>
            </w:tcBorders>
            <w:hideMark/>
          </w:tcPr>
          <w:p w14:paraId="7BA2ABC1"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2AA40865"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71E2D923"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w:t>
            </w:r>
            <w:r w:rsidRPr="000F2606">
              <w:rPr>
                <w:rFonts w:ascii="Times New Roman" w:eastAsia="Times New Roman" w:hAnsi="Times New Roman" w:cs="Times New Roman"/>
                <w:sz w:val="24"/>
                <w:szCs w:val="24"/>
                <w:lang w:val="sr-Latn-CS"/>
              </w:rPr>
              <w:t>a</w:t>
            </w:r>
          </w:p>
          <w:p w14:paraId="26B11ABD"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израда карата графички рад</w:t>
            </w:r>
          </w:p>
        </w:tc>
        <w:tc>
          <w:tcPr>
            <w:tcW w:w="1957" w:type="dxa"/>
            <w:gridSpan w:val="11"/>
            <w:tcBorders>
              <w:top w:val="single" w:sz="4" w:space="0" w:color="auto"/>
              <w:left w:val="single" w:sz="4" w:space="0" w:color="auto"/>
              <w:bottom w:val="single" w:sz="4" w:space="0" w:color="auto"/>
              <w:right w:val="double" w:sz="4" w:space="0" w:color="auto"/>
            </w:tcBorders>
            <w:hideMark/>
          </w:tcPr>
          <w:p w14:paraId="735B846C" w14:textId="77777777" w:rsidR="002B2ABE" w:rsidRPr="000F2606" w:rsidRDefault="002B2ABE" w:rsidP="002B2ABE">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RS"/>
              </w:rPr>
              <w:t>октобар-децембар</w:t>
            </w:r>
            <w:r w:rsidRPr="000F2606">
              <w:rPr>
                <w:rFonts w:ascii="Times New Roman" w:eastAsia="Times New Roman" w:hAnsi="Times New Roman" w:cs="Times New Roman"/>
                <w:sz w:val="24"/>
                <w:szCs w:val="24"/>
                <w:lang w:val="sr-Cyrl-CS"/>
              </w:rPr>
              <w:t xml:space="preserve"> </w:t>
            </w:r>
          </w:p>
        </w:tc>
      </w:tr>
      <w:tr w:rsidR="002B2ABE" w:rsidRPr="000F2606" w14:paraId="7619FBBB" w14:textId="77777777" w:rsidTr="0038572E">
        <w:trPr>
          <w:gridBefore w:val="1"/>
          <w:gridAfter w:val="1"/>
          <w:wBefore w:w="123" w:type="dxa"/>
          <w:wAfter w:w="349" w:type="dxa"/>
          <w:trHeight w:val="550"/>
        </w:trPr>
        <w:tc>
          <w:tcPr>
            <w:tcW w:w="0" w:type="auto"/>
            <w:gridSpan w:val="4"/>
            <w:vMerge/>
            <w:tcBorders>
              <w:top w:val="single" w:sz="4" w:space="0" w:color="auto"/>
              <w:left w:val="single" w:sz="4" w:space="0" w:color="auto"/>
              <w:bottom w:val="double" w:sz="4" w:space="0" w:color="auto"/>
              <w:right w:val="single" w:sz="4" w:space="0" w:color="auto"/>
            </w:tcBorders>
            <w:vAlign w:val="center"/>
            <w:hideMark/>
          </w:tcPr>
          <w:p w14:paraId="66908D92"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306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52940D47"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247" w:type="dxa"/>
            <w:gridSpan w:val="20"/>
            <w:tcBorders>
              <w:top w:val="single" w:sz="4" w:space="0" w:color="auto"/>
              <w:left w:val="single" w:sz="4" w:space="0" w:color="auto"/>
              <w:bottom w:val="single" w:sz="4" w:space="0" w:color="auto"/>
              <w:right w:val="single" w:sz="4" w:space="0" w:color="auto"/>
            </w:tcBorders>
            <w:shd w:val="clear" w:color="auto" w:fill="E6E6E6"/>
            <w:vAlign w:val="center"/>
            <w:hideMark/>
          </w:tcPr>
          <w:p w14:paraId="14CE449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921" w:type="dxa"/>
            <w:gridSpan w:val="22"/>
            <w:tcBorders>
              <w:top w:val="single" w:sz="4" w:space="0" w:color="auto"/>
              <w:left w:val="single" w:sz="4" w:space="0" w:color="auto"/>
              <w:bottom w:val="single" w:sz="4" w:space="0" w:color="auto"/>
              <w:right w:val="double" w:sz="4" w:space="0" w:color="auto"/>
            </w:tcBorders>
            <w:shd w:val="clear" w:color="auto" w:fill="E6E6E6"/>
            <w:vAlign w:val="center"/>
            <w:hideMark/>
          </w:tcPr>
          <w:p w14:paraId="48295E78"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2B2ABE" w:rsidRPr="000F2606" w14:paraId="229F15C5" w14:textId="77777777" w:rsidTr="0038572E">
        <w:trPr>
          <w:gridBefore w:val="1"/>
          <w:gridAfter w:val="1"/>
          <w:wBefore w:w="123" w:type="dxa"/>
          <w:wAfter w:w="349" w:type="dxa"/>
          <w:trHeight w:val="784"/>
        </w:trPr>
        <w:tc>
          <w:tcPr>
            <w:tcW w:w="0" w:type="auto"/>
            <w:gridSpan w:val="4"/>
            <w:vMerge/>
            <w:tcBorders>
              <w:top w:val="single" w:sz="4" w:space="0" w:color="auto"/>
              <w:left w:val="single" w:sz="4" w:space="0" w:color="auto"/>
              <w:bottom w:val="double" w:sz="4" w:space="0" w:color="auto"/>
              <w:right w:val="single" w:sz="4" w:space="0" w:color="auto"/>
            </w:tcBorders>
            <w:vAlign w:val="center"/>
            <w:hideMark/>
          </w:tcPr>
          <w:p w14:paraId="5DDB227A"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3062" w:type="dxa"/>
            <w:gridSpan w:val="3"/>
            <w:tcBorders>
              <w:top w:val="single" w:sz="4" w:space="0" w:color="auto"/>
              <w:left w:val="single" w:sz="4" w:space="0" w:color="auto"/>
              <w:bottom w:val="double" w:sz="4" w:space="0" w:color="auto"/>
              <w:right w:val="single" w:sz="4" w:space="0" w:color="auto"/>
            </w:tcBorders>
            <w:hideMark/>
          </w:tcPr>
          <w:p w14:paraId="3AC691BD"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6ED1DD51"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тематске и неме карте</w:t>
            </w:r>
          </w:p>
          <w:p w14:paraId="04246E95"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247" w:type="dxa"/>
            <w:gridSpan w:val="20"/>
            <w:tcBorders>
              <w:top w:val="single" w:sz="4" w:space="0" w:color="auto"/>
              <w:left w:val="single" w:sz="4" w:space="0" w:color="auto"/>
              <w:bottom w:val="double" w:sz="4" w:space="0" w:color="auto"/>
              <w:right w:val="single" w:sz="4" w:space="0" w:color="auto"/>
            </w:tcBorders>
            <w:hideMark/>
          </w:tcPr>
          <w:p w14:paraId="04B2EAE0"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tc>
        <w:tc>
          <w:tcPr>
            <w:tcW w:w="4921" w:type="dxa"/>
            <w:gridSpan w:val="22"/>
            <w:tcBorders>
              <w:top w:val="single" w:sz="4" w:space="0" w:color="auto"/>
              <w:left w:val="single" w:sz="4" w:space="0" w:color="auto"/>
              <w:bottom w:val="double" w:sz="4" w:space="0" w:color="auto"/>
              <w:right w:val="double" w:sz="4" w:space="0" w:color="auto"/>
            </w:tcBorders>
            <w:hideMark/>
          </w:tcPr>
          <w:p w14:paraId="5EE9554F"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387AB1E8"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5607F4EF"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14:paraId="0A4C64FF" w14:textId="77777777" w:rsidR="002B2ABE"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14:paraId="2FCB3AE4"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пројектни задатак</w:t>
            </w:r>
          </w:p>
        </w:tc>
      </w:tr>
      <w:tr w:rsidR="002B2ABE" w:rsidRPr="000F2606" w14:paraId="2DB86270" w14:textId="77777777" w:rsidTr="0038572E">
        <w:trPr>
          <w:gridBefore w:val="1"/>
          <w:gridAfter w:val="1"/>
          <w:wBefore w:w="123" w:type="dxa"/>
          <w:wAfter w:w="349" w:type="dxa"/>
        </w:trPr>
        <w:tc>
          <w:tcPr>
            <w:tcW w:w="63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4C12F158"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0DC1A17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585B828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37"/>
            <w:tcBorders>
              <w:top w:val="double" w:sz="4" w:space="0" w:color="auto"/>
              <w:left w:val="single" w:sz="4" w:space="0" w:color="auto"/>
              <w:bottom w:val="single" w:sz="4" w:space="0" w:color="auto"/>
              <w:right w:val="double" w:sz="4" w:space="0" w:color="auto"/>
            </w:tcBorders>
            <w:shd w:val="clear" w:color="auto" w:fill="E6E6E6"/>
            <w:vAlign w:val="center"/>
            <w:hideMark/>
          </w:tcPr>
          <w:p w14:paraId="49AA84E0"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2B2ABE" w:rsidRPr="000F2606" w14:paraId="185F4AF7" w14:textId="77777777" w:rsidTr="0038572E">
        <w:trPr>
          <w:gridBefore w:val="1"/>
          <w:gridAfter w:val="1"/>
          <w:wBefore w:w="123" w:type="dxa"/>
          <w:wAfter w:w="349" w:type="dxa"/>
        </w:trPr>
        <w:tc>
          <w:tcPr>
            <w:tcW w:w="0" w:type="auto"/>
            <w:gridSpan w:val="2"/>
            <w:vMerge/>
            <w:tcBorders>
              <w:top w:val="double" w:sz="4" w:space="0" w:color="auto"/>
              <w:left w:val="double" w:sz="4" w:space="0" w:color="auto"/>
              <w:bottom w:val="single" w:sz="4" w:space="0" w:color="auto"/>
              <w:right w:val="single" w:sz="4" w:space="0" w:color="auto"/>
            </w:tcBorders>
            <w:vAlign w:val="center"/>
            <w:hideMark/>
          </w:tcPr>
          <w:p w14:paraId="15A52D18"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14:paraId="7CBFB35A"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8"/>
            <w:vMerge/>
            <w:tcBorders>
              <w:top w:val="double" w:sz="4" w:space="0" w:color="auto"/>
              <w:left w:val="single" w:sz="4" w:space="0" w:color="auto"/>
              <w:bottom w:val="single" w:sz="4" w:space="0" w:color="auto"/>
              <w:right w:val="single" w:sz="4" w:space="0" w:color="auto"/>
            </w:tcBorders>
            <w:vAlign w:val="center"/>
            <w:hideMark/>
          </w:tcPr>
          <w:p w14:paraId="61508864"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109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698D588A"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6E8A9BC5"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5686B52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8E051E4"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20B25E90"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75E27FC5"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0D4C9105"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4D64286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166E20F4"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19F2F2F4"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2B2ABE" w:rsidRPr="000F2606" w14:paraId="5A2A5F87" w14:textId="77777777" w:rsidTr="0038572E">
        <w:trPr>
          <w:gridBefore w:val="1"/>
          <w:gridAfter w:val="1"/>
          <w:wBefore w:w="123" w:type="dxa"/>
          <w:wAfter w:w="349" w:type="dxa"/>
          <w:trHeight w:val="784"/>
        </w:trPr>
        <w:tc>
          <w:tcPr>
            <w:tcW w:w="636" w:type="dxa"/>
            <w:gridSpan w:val="2"/>
            <w:vMerge w:val="restart"/>
            <w:tcBorders>
              <w:top w:val="single" w:sz="4" w:space="0" w:color="auto"/>
              <w:left w:val="double" w:sz="4" w:space="0" w:color="auto"/>
              <w:bottom w:val="double" w:sz="4" w:space="0" w:color="auto"/>
              <w:right w:val="single" w:sz="4" w:space="0" w:color="auto"/>
            </w:tcBorders>
            <w:hideMark/>
          </w:tcPr>
          <w:p w14:paraId="1ACBB4C8"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3</w:t>
            </w:r>
            <w:r w:rsidRPr="000F2606">
              <w:rPr>
                <w:rFonts w:ascii="Times New Roman" w:eastAsia="Times New Roman" w:hAnsi="Times New Roman" w:cs="Times New Roman"/>
                <w:sz w:val="24"/>
                <w:szCs w:val="24"/>
                <w:lang w:val="sr-Cyrl-CS"/>
              </w:rPr>
              <w:t>.</w:t>
            </w:r>
          </w:p>
        </w:tc>
        <w:tc>
          <w:tcPr>
            <w:tcW w:w="2352" w:type="dxa"/>
            <w:gridSpan w:val="2"/>
            <w:vMerge w:val="restart"/>
            <w:tcBorders>
              <w:top w:val="single" w:sz="4" w:space="0" w:color="auto"/>
              <w:left w:val="single" w:sz="4" w:space="0" w:color="auto"/>
              <w:bottom w:val="double" w:sz="4" w:space="0" w:color="auto"/>
              <w:right w:val="single" w:sz="4" w:space="0" w:color="auto"/>
            </w:tcBorders>
          </w:tcPr>
          <w:p w14:paraId="13E32856"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b/>
                <w:bCs/>
                <w:sz w:val="24"/>
                <w:szCs w:val="24"/>
                <w:lang w:val="ru-RU"/>
              </w:rPr>
              <w:t>Друштвено-географске карактеристике Србије.</w:t>
            </w:r>
          </w:p>
          <w:p w14:paraId="0C8F3041"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Стандарди:</w:t>
            </w:r>
          </w:p>
          <w:p w14:paraId="6C3AEC40"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Основни ниво:</w:t>
            </w:r>
          </w:p>
          <w:p w14:paraId="2B864DC2"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2.Г.Е.1.1.1.</w:t>
            </w:r>
          </w:p>
          <w:p w14:paraId="5A61E4B7"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2.Г.Е.1.1.3. </w:t>
            </w:r>
          </w:p>
          <w:p w14:paraId="78902721"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2.Г.Е.1.2.4.</w:t>
            </w:r>
          </w:p>
          <w:p w14:paraId="4D3A1759"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2.Г.Е.1.3.2.</w:t>
            </w:r>
          </w:p>
          <w:p w14:paraId="489E7CA3"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2.Г.Е.1.3.3.</w:t>
            </w:r>
          </w:p>
          <w:p w14:paraId="032041C0"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2.Г.Е.1.4.2.</w:t>
            </w:r>
          </w:p>
          <w:p w14:paraId="07870FA3"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2.Г.Е.1.4.4.</w:t>
            </w:r>
          </w:p>
          <w:p w14:paraId="636F8C20" w14:textId="77777777" w:rsidR="002B2ABE"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2.Г.Е.1.2.3.</w:t>
            </w:r>
          </w:p>
          <w:p w14:paraId="495F8307"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Средњи ниво: </w:t>
            </w:r>
          </w:p>
          <w:p w14:paraId="7032852C"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lastRenderedPageBreak/>
              <w:t>2.Г.Е.2.3.1.</w:t>
            </w:r>
          </w:p>
          <w:p w14:paraId="5D2BDCD2"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2.Г.Е.2.3.2.</w:t>
            </w:r>
          </w:p>
          <w:p w14:paraId="76C35D98"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2.Г.Е.2.4.1.</w:t>
            </w:r>
          </w:p>
          <w:p w14:paraId="3FEA9358"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2.Г.Е.2.2.2.</w:t>
            </w:r>
          </w:p>
          <w:p w14:paraId="25236C04"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2.Г.Е.2.2.3.</w:t>
            </w:r>
          </w:p>
          <w:p w14:paraId="5AF38F26" w14:textId="77777777" w:rsidR="002B2ABE"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2.Г.Е.2.3.3.</w:t>
            </w:r>
          </w:p>
          <w:p w14:paraId="4CC77966"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Напредни ниво:</w:t>
            </w:r>
          </w:p>
          <w:p w14:paraId="1B891AAB"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*2.Г.Е.3.1.1.</w:t>
            </w:r>
          </w:p>
          <w:p w14:paraId="75D0D913" w14:textId="77777777" w:rsidR="002B2ABE" w:rsidRPr="00B615EA" w:rsidRDefault="002B2ABE" w:rsidP="001B40FE">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*2.Г.Е.3.3.2.</w:t>
            </w:r>
          </w:p>
          <w:p w14:paraId="6824AEA1"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r w:rsidRPr="00B615EA">
              <w:rPr>
                <w:rFonts w:ascii="Times New Roman" w:eastAsia="Times New Roman" w:hAnsi="Times New Roman" w:cs="Times New Roman"/>
                <w:sz w:val="20"/>
                <w:szCs w:val="20"/>
                <w:lang w:val="sr-Cyrl-CS"/>
              </w:rPr>
              <w:t>*2.Г.Е.3.4.1.</w:t>
            </w:r>
          </w:p>
        </w:tc>
        <w:tc>
          <w:tcPr>
            <w:tcW w:w="3487" w:type="dxa"/>
            <w:gridSpan w:val="8"/>
            <w:tcBorders>
              <w:top w:val="single" w:sz="4" w:space="0" w:color="auto"/>
              <w:left w:val="single" w:sz="4" w:space="0" w:color="auto"/>
              <w:bottom w:val="single" w:sz="4" w:space="0" w:color="auto"/>
              <w:right w:val="single" w:sz="4" w:space="0" w:color="auto"/>
            </w:tcBorders>
            <w:vAlign w:val="center"/>
          </w:tcPr>
          <w:p w14:paraId="624C32B9"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lastRenderedPageBreak/>
              <w:t xml:space="preserve">Упознавање ученика са </w:t>
            </w:r>
            <w:r w:rsidRPr="00283C6C">
              <w:rPr>
                <w:rFonts w:ascii="Times New Roman" w:eastAsia="Times New Roman" w:hAnsi="Times New Roman" w:cs="Times New Roman"/>
                <w:sz w:val="24"/>
                <w:szCs w:val="24"/>
                <w:lang w:val="sr-Cyrl-CS"/>
              </w:rPr>
              <w:t>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који утичу на размештај и кретање становништва;</w:t>
            </w:r>
          </w:p>
          <w:p w14:paraId="2042D40D"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Pr>
                <w:rFonts w:ascii="Times New Roman" w:eastAsia="Times New Roman" w:hAnsi="Times New Roman" w:cs="Times New Roman"/>
                <w:sz w:val="24"/>
                <w:szCs w:val="24"/>
                <w:lang w:val="sr-Cyrl-CS"/>
              </w:rPr>
              <w:t xml:space="preserve"> начинима </w:t>
            </w:r>
            <w:r w:rsidRPr="008F0E6F">
              <w:rPr>
                <w:rFonts w:ascii="Times New Roman" w:eastAsia="Times New Roman" w:hAnsi="Times New Roman" w:cs="Times New Roman"/>
                <w:sz w:val="24"/>
                <w:szCs w:val="24"/>
                <w:lang w:val="sr-Cyrl-CS"/>
              </w:rPr>
              <w:t xml:space="preserve"> </w:t>
            </w:r>
            <w:r w:rsidRPr="00283C6C">
              <w:rPr>
                <w:rFonts w:ascii="Times New Roman" w:eastAsia="Times New Roman" w:hAnsi="Times New Roman" w:cs="Times New Roman"/>
                <w:sz w:val="24"/>
                <w:szCs w:val="24"/>
                <w:lang w:val="sr-Cyrl-CS"/>
              </w:rPr>
              <w:t>пронала</w:t>
            </w:r>
            <w:r>
              <w:rPr>
                <w:rFonts w:ascii="Times New Roman" w:eastAsia="Times New Roman" w:hAnsi="Times New Roman" w:cs="Times New Roman"/>
                <w:sz w:val="24"/>
                <w:szCs w:val="24"/>
                <w:lang w:val="sr-Cyrl-CS"/>
              </w:rPr>
              <w:t xml:space="preserve">жења </w:t>
            </w:r>
            <w:r w:rsidRPr="00283C6C">
              <w:rPr>
                <w:rFonts w:ascii="Times New Roman" w:eastAsia="Times New Roman" w:hAnsi="Times New Roman" w:cs="Times New Roman"/>
                <w:sz w:val="24"/>
                <w:szCs w:val="24"/>
                <w:lang w:val="sr-Cyrl-CS"/>
              </w:rPr>
              <w:t xml:space="preserve"> и анализи</w:t>
            </w:r>
            <w:r>
              <w:rPr>
                <w:rFonts w:ascii="Times New Roman" w:eastAsia="Times New Roman" w:hAnsi="Times New Roman" w:cs="Times New Roman"/>
                <w:sz w:val="24"/>
                <w:szCs w:val="24"/>
                <w:lang w:val="sr-Cyrl-CS"/>
              </w:rPr>
              <w:t xml:space="preserve">зе </w:t>
            </w:r>
            <w:r w:rsidRPr="00283C6C">
              <w:rPr>
                <w:rFonts w:ascii="Times New Roman" w:eastAsia="Times New Roman" w:hAnsi="Times New Roman" w:cs="Times New Roman"/>
                <w:sz w:val="24"/>
                <w:szCs w:val="24"/>
                <w:lang w:val="sr-Cyrl-CS"/>
              </w:rPr>
              <w:t>подат</w:t>
            </w:r>
            <w:r>
              <w:rPr>
                <w:rFonts w:ascii="Times New Roman" w:eastAsia="Times New Roman" w:hAnsi="Times New Roman" w:cs="Times New Roman"/>
                <w:sz w:val="24"/>
                <w:szCs w:val="24"/>
                <w:lang w:val="sr-Cyrl-CS"/>
              </w:rPr>
              <w:t xml:space="preserve">ака </w:t>
            </w:r>
            <w:r w:rsidRPr="00283C6C">
              <w:rPr>
                <w:rFonts w:ascii="Times New Roman" w:eastAsia="Times New Roman" w:hAnsi="Times New Roman" w:cs="Times New Roman"/>
                <w:sz w:val="24"/>
                <w:szCs w:val="24"/>
                <w:lang w:val="sr-Cyrl-CS"/>
              </w:rPr>
              <w:t>демографске и економске статистике;</w:t>
            </w:r>
          </w:p>
          <w:p w14:paraId="3ECDBF54"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има</w:t>
            </w:r>
            <w:r w:rsidRPr="00283C6C">
              <w:rPr>
                <w:rFonts w:ascii="Times New Roman" w:eastAsia="Times New Roman" w:hAnsi="Times New Roman" w:cs="Times New Roman"/>
                <w:sz w:val="24"/>
                <w:szCs w:val="24"/>
                <w:lang w:val="sr-Cyrl-CS"/>
              </w:rPr>
              <w:t xml:space="preserve"> који детерминишу развој и размештај насеља; </w:t>
            </w:r>
          </w:p>
          <w:p w14:paraId="7631D3BA"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lastRenderedPageBreak/>
              <w:t xml:space="preserve">Упознавање ученика са </w:t>
            </w:r>
            <w:r w:rsidRPr="00283C6C">
              <w:rPr>
                <w:rFonts w:ascii="Times New Roman" w:eastAsia="Times New Roman" w:hAnsi="Times New Roman" w:cs="Times New Roman"/>
                <w:sz w:val="24"/>
                <w:szCs w:val="24"/>
                <w:lang w:val="sr-Cyrl-CS"/>
              </w:rPr>
              <w:t>утицај</w:t>
            </w:r>
            <w:r>
              <w:rPr>
                <w:rFonts w:ascii="Times New Roman" w:eastAsia="Times New Roman" w:hAnsi="Times New Roman" w:cs="Times New Roman"/>
                <w:sz w:val="24"/>
                <w:szCs w:val="24"/>
                <w:lang w:val="sr-Cyrl-CS"/>
              </w:rPr>
              <w:t>ем</w:t>
            </w:r>
            <w:r w:rsidRPr="00283C6C">
              <w:rPr>
                <w:rFonts w:ascii="Times New Roman" w:eastAsia="Times New Roman" w:hAnsi="Times New Roman" w:cs="Times New Roman"/>
                <w:sz w:val="24"/>
                <w:szCs w:val="24"/>
                <w:lang w:val="sr-Cyrl-CS"/>
              </w:rPr>
              <w:t xml:space="preserve"> демографских процеса на ниво економске развијености Србије; </w:t>
            </w:r>
          </w:p>
          <w:p w14:paraId="70947B15"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географск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фактор</w:t>
            </w:r>
            <w:r>
              <w:rPr>
                <w:rFonts w:ascii="Times New Roman" w:eastAsia="Times New Roman" w:hAnsi="Times New Roman" w:cs="Times New Roman"/>
                <w:sz w:val="24"/>
                <w:szCs w:val="24"/>
                <w:lang w:val="sr-Cyrl-CS"/>
              </w:rPr>
              <w:t xml:space="preserve">има </w:t>
            </w:r>
            <w:r w:rsidRPr="00283C6C">
              <w:rPr>
                <w:rFonts w:ascii="Times New Roman" w:eastAsia="Times New Roman" w:hAnsi="Times New Roman" w:cs="Times New Roman"/>
                <w:sz w:val="24"/>
                <w:szCs w:val="24"/>
                <w:lang w:val="sr-Cyrl-CS"/>
              </w:rPr>
              <w:t xml:space="preserve">развоја и размештаја појединих привредних делатности и значајних привредних објеката у нашој земљи; </w:t>
            </w:r>
          </w:p>
          <w:p w14:paraId="0B42BFDB"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Упознавање ученика са</w:t>
            </w:r>
            <w:r w:rsidRPr="00283C6C">
              <w:rPr>
                <w:rFonts w:ascii="Times New Roman" w:eastAsia="Times New Roman" w:hAnsi="Times New Roman" w:cs="Times New Roman"/>
                <w:sz w:val="24"/>
                <w:szCs w:val="24"/>
                <w:lang w:val="sr-Cyrl-CS"/>
              </w:rPr>
              <w:t xml:space="preserve"> појединачн</w:t>
            </w:r>
            <w:r>
              <w:rPr>
                <w:rFonts w:ascii="Times New Roman" w:eastAsia="Times New Roman" w:hAnsi="Times New Roman" w:cs="Times New Roman"/>
                <w:sz w:val="24"/>
                <w:szCs w:val="24"/>
                <w:lang w:val="sr-Cyrl-CS"/>
              </w:rPr>
              <w:t xml:space="preserve">им, </w:t>
            </w:r>
            <w:r w:rsidRPr="00283C6C">
              <w:rPr>
                <w:rFonts w:ascii="Times New Roman" w:eastAsia="Times New Roman" w:hAnsi="Times New Roman" w:cs="Times New Roman"/>
                <w:sz w:val="24"/>
                <w:szCs w:val="24"/>
                <w:lang w:val="sr-Cyrl-CS"/>
              </w:rPr>
              <w:t xml:space="preserve"> антагонистичк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и синергетс</w:t>
            </w:r>
            <w:r>
              <w:rPr>
                <w:rFonts w:ascii="Times New Roman" w:eastAsia="Times New Roman" w:hAnsi="Times New Roman" w:cs="Times New Roman"/>
                <w:sz w:val="24"/>
                <w:szCs w:val="24"/>
                <w:lang w:val="sr-Cyrl-CS"/>
              </w:rPr>
              <w:t>ким</w:t>
            </w:r>
            <w:r w:rsidRPr="00283C6C">
              <w:rPr>
                <w:rFonts w:ascii="Times New Roman" w:eastAsia="Times New Roman" w:hAnsi="Times New Roman" w:cs="Times New Roman"/>
                <w:sz w:val="24"/>
                <w:szCs w:val="24"/>
                <w:lang w:val="sr-Cyrl-CS"/>
              </w:rPr>
              <w:t xml:space="preserve"> утицаје</w:t>
            </w:r>
            <w:r>
              <w:rPr>
                <w:rFonts w:ascii="Times New Roman" w:eastAsia="Times New Roman" w:hAnsi="Times New Roman" w:cs="Times New Roman"/>
                <w:sz w:val="24"/>
                <w:szCs w:val="24"/>
                <w:lang w:val="sr-Cyrl-CS"/>
              </w:rPr>
              <w:t>м</w:t>
            </w:r>
            <w:r w:rsidRPr="00283C6C">
              <w:rPr>
                <w:rFonts w:ascii="Times New Roman" w:eastAsia="Times New Roman" w:hAnsi="Times New Roman" w:cs="Times New Roman"/>
                <w:sz w:val="24"/>
                <w:szCs w:val="24"/>
                <w:lang w:val="sr-Cyrl-CS"/>
              </w:rPr>
              <w:t xml:space="preserve"> природних и друштвених географских фактора на развој и размештај становништва, привреде и насеља у Србији; </w:t>
            </w:r>
          </w:p>
          <w:p w14:paraId="5B58F799" w14:textId="0D59DE20" w:rsidR="002B2ABE" w:rsidRPr="00424E93" w:rsidRDefault="002B2ABE" w:rsidP="002B2ABE">
            <w:pPr>
              <w:numPr>
                <w:ilvl w:val="0"/>
                <w:numId w:val="2"/>
              </w:numPr>
              <w:spacing w:after="0" w:line="240" w:lineRule="auto"/>
              <w:rPr>
                <w:rFonts w:ascii="Times New Roman" w:eastAsia="Times New Roman" w:hAnsi="Times New Roman" w:cs="Times New Roman"/>
                <w:sz w:val="24"/>
                <w:szCs w:val="24"/>
                <w:lang w:val="sr-Cyrl-CS"/>
              </w:rPr>
            </w:pPr>
            <w:r w:rsidRPr="008F0E6F">
              <w:rPr>
                <w:rFonts w:ascii="Times New Roman" w:eastAsia="Times New Roman" w:hAnsi="Times New Roman" w:cs="Times New Roman"/>
                <w:sz w:val="24"/>
                <w:szCs w:val="24"/>
                <w:lang w:val="sr-Cyrl-CS"/>
              </w:rPr>
              <w:t xml:space="preserve">Упознавање ученика са </w:t>
            </w:r>
            <w:r w:rsidRPr="00283C6C">
              <w:rPr>
                <w:rFonts w:ascii="Times New Roman" w:eastAsia="Times New Roman" w:hAnsi="Times New Roman" w:cs="Times New Roman"/>
                <w:sz w:val="24"/>
                <w:szCs w:val="24"/>
                <w:lang w:val="sr-Cyrl-CS"/>
              </w:rPr>
              <w:t>историјск</w:t>
            </w:r>
            <w:r>
              <w:rPr>
                <w:rFonts w:ascii="Times New Roman" w:eastAsia="Times New Roman" w:hAnsi="Times New Roman" w:cs="Times New Roman"/>
                <w:sz w:val="24"/>
                <w:szCs w:val="24"/>
                <w:lang w:val="sr-Cyrl-CS"/>
              </w:rPr>
              <w:t>им</w:t>
            </w:r>
            <w:r w:rsidRPr="00283C6C">
              <w:rPr>
                <w:rFonts w:ascii="Times New Roman" w:eastAsia="Times New Roman" w:hAnsi="Times New Roman" w:cs="Times New Roman"/>
                <w:sz w:val="24"/>
                <w:szCs w:val="24"/>
                <w:lang w:val="sr-Cyrl-CS"/>
              </w:rPr>
              <w:t xml:space="preserve"> промен</w:t>
            </w:r>
            <w:r>
              <w:rPr>
                <w:rFonts w:ascii="Times New Roman" w:eastAsia="Times New Roman" w:hAnsi="Times New Roman" w:cs="Times New Roman"/>
                <w:sz w:val="24"/>
                <w:szCs w:val="24"/>
                <w:lang w:val="sr-Cyrl-CS"/>
              </w:rPr>
              <w:t>ама</w:t>
            </w:r>
            <w:r w:rsidRPr="00283C6C">
              <w:rPr>
                <w:rFonts w:ascii="Times New Roman" w:eastAsia="Times New Roman" w:hAnsi="Times New Roman" w:cs="Times New Roman"/>
                <w:sz w:val="24"/>
                <w:szCs w:val="24"/>
                <w:lang w:val="sr-Cyrl-CS"/>
              </w:rPr>
              <w:t xml:space="preserve"> у дејству географских фактора на развој и размештај становништва, привреде и насеља у Србији.</w:t>
            </w:r>
          </w:p>
        </w:tc>
        <w:tc>
          <w:tcPr>
            <w:tcW w:w="1090" w:type="dxa"/>
            <w:gridSpan w:val="7"/>
            <w:tcBorders>
              <w:top w:val="single" w:sz="4" w:space="0" w:color="auto"/>
              <w:left w:val="single" w:sz="4" w:space="0" w:color="auto"/>
              <w:bottom w:val="single" w:sz="4" w:space="0" w:color="auto"/>
              <w:right w:val="single" w:sz="4" w:space="0" w:color="auto"/>
            </w:tcBorders>
            <w:vAlign w:val="center"/>
            <w:hideMark/>
          </w:tcPr>
          <w:p w14:paraId="7F1F7CDF"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lastRenderedPageBreak/>
              <w:t>23</w:t>
            </w:r>
          </w:p>
        </w:tc>
        <w:tc>
          <w:tcPr>
            <w:tcW w:w="1007" w:type="dxa"/>
            <w:gridSpan w:val="5"/>
            <w:tcBorders>
              <w:top w:val="single" w:sz="4" w:space="0" w:color="auto"/>
              <w:left w:val="single" w:sz="4" w:space="0" w:color="auto"/>
              <w:bottom w:val="single" w:sz="4" w:space="0" w:color="auto"/>
              <w:right w:val="single" w:sz="4" w:space="0" w:color="auto"/>
            </w:tcBorders>
            <w:vAlign w:val="center"/>
            <w:hideMark/>
          </w:tcPr>
          <w:p w14:paraId="76068479"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9"/>
            <w:tcBorders>
              <w:top w:val="single" w:sz="4" w:space="0" w:color="auto"/>
              <w:left w:val="single" w:sz="4" w:space="0" w:color="auto"/>
              <w:bottom w:val="single" w:sz="4" w:space="0" w:color="auto"/>
              <w:right w:val="single" w:sz="4" w:space="0" w:color="auto"/>
            </w:tcBorders>
            <w:vAlign w:val="center"/>
            <w:hideMark/>
          </w:tcPr>
          <w:p w14:paraId="731513C2"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22</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14:paraId="0AA3F8C9"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11</w:t>
            </w:r>
          </w:p>
        </w:tc>
        <w:tc>
          <w:tcPr>
            <w:tcW w:w="1146" w:type="dxa"/>
            <w:gridSpan w:val="5"/>
            <w:tcBorders>
              <w:top w:val="single" w:sz="4" w:space="0" w:color="auto"/>
              <w:left w:val="single" w:sz="4" w:space="0" w:color="auto"/>
              <w:bottom w:val="single" w:sz="4" w:space="0" w:color="auto"/>
              <w:right w:val="single" w:sz="4" w:space="0" w:color="auto"/>
            </w:tcBorders>
            <w:vAlign w:val="center"/>
          </w:tcPr>
          <w:p w14:paraId="4F8BDB82"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4370F5AD"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c>
          <w:tcPr>
            <w:tcW w:w="924" w:type="dxa"/>
            <w:gridSpan w:val="3"/>
            <w:tcBorders>
              <w:top w:val="single" w:sz="4" w:space="0" w:color="auto"/>
              <w:left w:val="single" w:sz="4" w:space="0" w:color="auto"/>
              <w:bottom w:val="single" w:sz="4" w:space="0" w:color="auto"/>
              <w:right w:val="double" w:sz="4" w:space="0" w:color="auto"/>
            </w:tcBorders>
            <w:vAlign w:val="center"/>
          </w:tcPr>
          <w:p w14:paraId="5F8DB374"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r>
      <w:tr w:rsidR="002B2ABE" w:rsidRPr="000F2606" w14:paraId="30E78A56" w14:textId="77777777" w:rsidTr="0038572E">
        <w:trPr>
          <w:gridBefore w:val="1"/>
          <w:gridAfter w:val="1"/>
          <w:wBefore w:w="123" w:type="dxa"/>
          <w:wAfter w:w="349" w:type="dxa"/>
          <w:trHeight w:val="55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269F9796"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53870B4A"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4503"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7EC8FFC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00088235"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6177DEBA"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4EA87D9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2B2ABE" w:rsidRPr="000F2606" w14:paraId="2EB2F0EA" w14:textId="77777777" w:rsidTr="0038572E">
        <w:trPr>
          <w:gridBefore w:val="1"/>
          <w:gridAfter w:val="1"/>
          <w:wBefore w:w="123" w:type="dxa"/>
          <w:wAfter w:w="349" w:type="dxa"/>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3DB2D5B7"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10BDAA78"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4503" w:type="dxa"/>
            <w:gridSpan w:val="14"/>
            <w:tcBorders>
              <w:top w:val="single" w:sz="4" w:space="0" w:color="auto"/>
              <w:left w:val="single" w:sz="4" w:space="0" w:color="auto"/>
              <w:bottom w:val="single" w:sz="4" w:space="0" w:color="auto"/>
              <w:right w:val="single" w:sz="4" w:space="0" w:color="auto"/>
            </w:tcBorders>
          </w:tcPr>
          <w:p w14:paraId="57418107" w14:textId="77777777" w:rsidR="002B2ABE" w:rsidRDefault="002B2ABE" w:rsidP="001B40FE">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14:paraId="06FFD5AB" w14:textId="77777777" w:rsidR="002B2ABE" w:rsidRPr="00164422" w:rsidRDefault="002B2ABE" w:rsidP="00572608">
            <w:pPr>
              <w:pStyle w:val="ListParagraph"/>
              <w:numPr>
                <w:ilvl w:val="0"/>
                <w:numId w:val="51"/>
              </w:numPr>
              <w:spacing w:before="100" w:beforeAutospacing="1" w:after="100" w:afterAutospacing="1"/>
              <w:rPr>
                <w:lang w:val="ru-RU"/>
              </w:rPr>
            </w:pPr>
            <w:r w:rsidRPr="00164422">
              <w:rPr>
                <w:lang w:val="ru-RU"/>
              </w:rPr>
              <w:t xml:space="preserve">описује утицај географских </w:t>
            </w:r>
            <w:r w:rsidRPr="00164422">
              <w:rPr>
                <w:lang w:val="ru-RU"/>
              </w:rPr>
              <w:lastRenderedPageBreak/>
              <w:t>фактора на демографски развој, размештај становништва, насеља и привреде у Србији;</w:t>
            </w:r>
          </w:p>
          <w:p w14:paraId="1FB4B8B8" w14:textId="77777777" w:rsidR="002B2ABE" w:rsidRPr="00164422" w:rsidRDefault="002B2ABE" w:rsidP="00572608">
            <w:pPr>
              <w:pStyle w:val="ListParagraph"/>
              <w:numPr>
                <w:ilvl w:val="0"/>
                <w:numId w:val="51"/>
              </w:numPr>
              <w:spacing w:before="100" w:beforeAutospacing="1" w:after="100" w:afterAutospacing="1"/>
              <w:rPr>
                <w:lang w:val="ru-RU"/>
              </w:rPr>
            </w:pPr>
            <w:r w:rsidRPr="00164422">
              <w:rPr>
                <w:lang w:val="ru-RU"/>
              </w:rPr>
              <w:t xml:space="preserve"> анализира узроке и последице актуелног стања развоја привреде у Србији и њеним географским регијама;</w:t>
            </w:r>
          </w:p>
          <w:p w14:paraId="731F3C23" w14:textId="77777777" w:rsidR="002B2ABE" w:rsidRPr="00164422" w:rsidRDefault="002B2ABE" w:rsidP="00572608">
            <w:pPr>
              <w:pStyle w:val="ListParagraph"/>
              <w:numPr>
                <w:ilvl w:val="0"/>
                <w:numId w:val="51"/>
              </w:numPr>
              <w:spacing w:before="100" w:beforeAutospacing="1" w:after="100" w:afterAutospacing="1"/>
              <w:rPr>
                <w:lang w:val="ru-RU"/>
              </w:rPr>
            </w:pPr>
            <w:r w:rsidRPr="00164422">
              <w:rPr>
                <w:lang w:val="ru-RU"/>
              </w:rPr>
              <w:t>помоћу општих и тематских географских карата демонстрира специфичности развоја становништва, привреде и насеља Србије;</w:t>
            </w:r>
          </w:p>
          <w:p w14:paraId="10530DFE" w14:textId="77777777" w:rsidR="002B2ABE" w:rsidRPr="00164422" w:rsidRDefault="002B2ABE" w:rsidP="00572608">
            <w:pPr>
              <w:pStyle w:val="ListParagraph"/>
              <w:numPr>
                <w:ilvl w:val="0"/>
                <w:numId w:val="51"/>
              </w:numPr>
              <w:spacing w:before="100" w:beforeAutospacing="1" w:after="100" w:afterAutospacing="1"/>
              <w:rPr>
                <w:lang w:val="ru-RU"/>
              </w:rPr>
            </w:pPr>
            <w:r w:rsidRPr="00164422">
              <w:rPr>
                <w:lang w:val="ru-RU"/>
              </w:rPr>
              <w:t>наводи особине најважнијих културних добара у Србији;</w:t>
            </w:r>
          </w:p>
        </w:tc>
        <w:tc>
          <w:tcPr>
            <w:tcW w:w="2051" w:type="dxa"/>
            <w:gridSpan w:val="10"/>
            <w:tcBorders>
              <w:top w:val="single" w:sz="4" w:space="0" w:color="auto"/>
              <w:left w:val="single" w:sz="4" w:space="0" w:color="auto"/>
              <w:bottom w:val="single" w:sz="4" w:space="0" w:color="auto"/>
              <w:right w:val="single" w:sz="4" w:space="0" w:color="auto"/>
            </w:tcBorders>
            <w:hideMark/>
          </w:tcPr>
          <w:p w14:paraId="5D4C85BD"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фронтални</w:t>
            </w:r>
          </w:p>
          <w:p w14:paraId="5BB393E7"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14:paraId="133DE282"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14:paraId="482743AF"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рад у пару</w:t>
            </w:r>
          </w:p>
        </w:tc>
        <w:tc>
          <w:tcPr>
            <w:tcW w:w="2808" w:type="dxa"/>
            <w:gridSpan w:val="12"/>
            <w:tcBorders>
              <w:top w:val="single" w:sz="4" w:space="0" w:color="auto"/>
              <w:left w:val="single" w:sz="4" w:space="0" w:color="auto"/>
              <w:bottom w:val="single" w:sz="4" w:space="0" w:color="auto"/>
              <w:right w:val="single" w:sz="4" w:space="0" w:color="auto"/>
            </w:tcBorders>
            <w:hideMark/>
          </w:tcPr>
          <w:p w14:paraId="255C5BBB"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монолошко – дијалошка</w:t>
            </w:r>
          </w:p>
          <w:p w14:paraId="6337CF87"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6F214987"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метода демонстрације</w:t>
            </w:r>
          </w:p>
        </w:tc>
        <w:tc>
          <w:tcPr>
            <w:tcW w:w="1868" w:type="dxa"/>
            <w:gridSpan w:val="9"/>
            <w:tcBorders>
              <w:top w:val="single" w:sz="4" w:space="0" w:color="auto"/>
              <w:left w:val="single" w:sz="4" w:space="0" w:color="auto"/>
              <w:bottom w:val="single" w:sz="4" w:space="0" w:color="auto"/>
              <w:right w:val="double" w:sz="4" w:space="0" w:color="auto"/>
            </w:tcBorders>
            <w:hideMark/>
          </w:tcPr>
          <w:p w14:paraId="6B0EB7ED"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xml:space="preserve">јануар- </w:t>
            </w:r>
            <w:r w:rsidRPr="000F2606">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март</w:t>
            </w:r>
          </w:p>
        </w:tc>
      </w:tr>
      <w:tr w:rsidR="002B2ABE" w:rsidRPr="000F2606" w14:paraId="10DA15E9" w14:textId="77777777" w:rsidTr="0038572E">
        <w:trPr>
          <w:gridBefore w:val="1"/>
          <w:gridAfter w:val="1"/>
          <w:wBefore w:w="123" w:type="dxa"/>
          <w:wAfter w:w="349" w:type="dxa"/>
          <w:trHeight w:val="55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21D1178D"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6D814E31"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342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4A1A31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17"/>
            <w:tcBorders>
              <w:top w:val="single" w:sz="4" w:space="0" w:color="auto"/>
              <w:left w:val="single" w:sz="4" w:space="0" w:color="auto"/>
              <w:bottom w:val="single" w:sz="4" w:space="0" w:color="auto"/>
              <w:right w:val="single" w:sz="4" w:space="0" w:color="auto"/>
            </w:tcBorders>
            <w:shd w:val="clear" w:color="auto" w:fill="E6E6E6"/>
            <w:vAlign w:val="center"/>
            <w:hideMark/>
          </w:tcPr>
          <w:p w14:paraId="17F980FF"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21"/>
            <w:tcBorders>
              <w:top w:val="single" w:sz="4" w:space="0" w:color="auto"/>
              <w:left w:val="single" w:sz="4" w:space="0" w:color="auto"/>
              <w:bottom w:val="single" w:sz="4" w:space="0" w:color="auto"/>
              <w:right w:val="double" w:sz="4" w:space="0" w:color="auto"/>
            </w:tcBorders>
            <w:shd w:val="clear" w:color="auto" w:fill="E6E6E6"/>
            <w:vAlign w:val="center"/>
            <w:hideMark/>
          </w:tcPr>
          <w:p w14:paraId="59D6647E"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2B2ABE" w:rsidRPr="000F2606" w14:paraId="2B94386B" w14:textId="77777777" w:rsidTr="0038572E">
        <w:trPr>
          <w:gridBefore w:val="1"/>
          <w:gridAfter w:val="1"/>
          <w:wBefore w:w="123" w:type="dxa"/>
          <w:wAfter w:w="349" w:type="dxa"/>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198740D9"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74CF76F5"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3423" w:type="dxa"/>
            <w:gridSpan w:val="7"/>
            <w:tcBorders>
              <w:top w:val="single" w:sz="4" w:space="0" w:color="auto"/>
              <w:left w:val="single" w:sz="4" w:space="0" w:color="auto"/>
              <w:bottom w:val="double" w:sz="4" w:space="0" w:color="auto"/>
              <w:right w:val="single" w:sz="4" w:space="0" w:color="auto"/>
            </w:tcBorders>
          </w:tcPr>
          <w:p w14:paraId="561382B3"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4589E3DF"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тематске и неме карте</w:t>
            </w:r>
          </w:p>
          <w:p w14:paraId="55F7A97E"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14:paraId="192E2B8E"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филм</w:t>
            </w:r>
          </w:p>
          <w:p w14:paraId="736B752D" w14:textId="6185F4B3"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131" w:type="dxa"/>
            <w:gridSpan w:val="17"/>
            <w:tcBorders>
              <w:top w:val="single" w:sz="4" w:space="0" w:color="auto"/>
              <w:left w:val="single" w:sz="4" w:space="0" w:color="auto"/>
              <w:bottom w:val="double" w:sz="4" w:space="0" w:color="auto"/>
              <w:right w:val="single" w:sz="4" w:space="0" w:color="auto"/>
            </w:tcBorders>
            <w:hideMark/>
          </w:tcPr>
          <w:p w14:paraId="7C7B4444" w14:textId="77777777" w:rsidR="002B2ABE" w:rsidRPr="000F2606" w:rsidRDefault="002B2ABE" w:rsidP="002B2ABE">
            <w:pPr>
              <w:numPr>
                <w:ilvl w:val="0"/>
                <w:numId w:val="6"/>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p w14:paraId="1FF6EDE6" w14:textId="77777777" w:rsidR="002B2ABE" w:rsidRPr="000F2606" w:rsidRDefault="002B2ABE" w:rsidP="002B2ABE">
            <w:pPr>
              <w:numPr>
                <w:ilvl w:val="0"/>
                <w:numId w:val="6"/>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биологија</w:t>
            </w:r>
          </w:p>
        </w:tc>
        <w:tc>
          <w:tcPr>
            <w:tcW w:w="4676" w:type="dxa"/>
            <w:gridSpan w:val="21"/>
            <w:tcBorders>
              <w:top w:val="single" w:sz="4" w:space="0" w:color="auto"/>
              <w:left w:val="single" w:sz="4" w:space="0" w:color="auto"/>
              <w:bottom w:val="double" w:sz="4" w:space="0" w:color="auto"/>
              <w:right w:val="double" w:sz="4" w:space="0" w:color="auto"/>
            </w:tcBorders>
            <w:hideMark/>
          </w:tcPr>
          <w:p w14:paraId="5F115A82"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37CA11C8"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5E18F65A"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14:paraId="7EAFCC95"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14:paraId="394873EE"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семинарски радови и презентације</w:t>
            </w:r>
          </w:p>
        </w:tc>
      </w:tr>
      <w:tr w:rsidR="002B2ABE" w:rsidRPr="000F2606" w14:paraId="01E4C4C3" w14:textId="77777777" w:rsidTr="0038572E">
        <w:trPr>
          <w:gridBefore w:val="1"/>
          <w:gridAfter w:val="1"/>
          <w:wBefore w:w="123" w:type="dxa"/>
          <w:wAfter w:w="349" w:type="dxa"/>
        </w:trPr>
        <w:tc>
          <w:tcPr>
            <w:tcW w:w="63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70453B3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2AFE48E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83EE914"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37"/>
            <w:tcBorders>
              <w:top w:val="double" w:sz="4" w:space="0" w:color="auto"/>
              <w:left w:val="single" w:sz="4" w:space="0" w:color="auto"/>
              <w:bottom w:val="single" w:sz="4" w:space="0" w:color="auto"/>
              <w:right w:val="double" w:sz="4" w:space="0" w:color="auto"/>
            </w:tcBorders>
            <w:shd w:val="clear" w:color="auto" w:fill="E6E6E6"/>
            <w:vAlign w:val="center"/>
            <w:hideMark/>
          </w:tcPr>
          <w:p w14:paraId="2080A27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2B2ABE" w:rsidRPr="000F2606" w14:paraId="715C4815" w14:textId="77777777" w:rsidTr="0038572E">
        <w:trPr>
          <w:gridBefore w:val="1"/>
          <w:gridAfter w:val="1"/>
          <w:wBefore w:w="123" w:type="dxa"/>
          <w:wAfter w:w="349" w:type="dxa"/>
        </w:trPr>
        <w:tc>
          <w:tcPr>
            <w:tcW w:w="0" w:type="auto"/>
            <w:gridSpan w:val="2"/>
            <w:vMerge/>
            <w:tcBorders>
              <w:top w:val="double" w:sz="4" w:space="0" w:color="auto"/>
              <w:left w:val="double" w:sz="4" w:space="0" w:color="auto"/>
              <w:bottom w:val="single" w:sz="4" w:space="0" w:color="auto"/>
              <w:right w:val="single" w:sz="4" w:space="0" w:color="auto"/>
            </w:tcBorders>
            <w:vAlign w:val="center"/>
            <w:hideMark/>
          </w:tcPr>
          <w:p w14:paraId="405D1C0C"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14:paraId="4F09BC79"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8"/>
            <w:vMerge/>
            <w:tcBorders>
              <w:top w:val="double" w:sz="4" w:space="0" w:color="auto"/>
              <w:left w:val="single" w:sz="4" w:space="0" w:color="auto"/>
              <w:bottom w:val="single" w:sz="4" w:space="0" w:color="auto"/>
              <w:right w:val="single" w:sz="4" w:space="0" w:color="auto"/>
            </w:tcBorders>
            <w:vAlign w:val="center"/>
            <w:hideMark/>
          </w:tcPr>
          <w:p w14:paraId="43903CB5"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109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0F75C1ED"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339D503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351BA49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00857DA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1C318EB7"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343CB44F"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17DE180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3E4C6DC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151CCB25"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0CAA03B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2B2ABE" w:rsidRPr="000F2606" w14:paraId="3C4AADFA" w14:textId="77777777" w:rsidTr="0038572E">
        <w:trPr>
          <w:gridBefore w:val="1"/>
          <w:gridAfter w:val="1"/>
          <w:wBefore w:w="123" w:type="dxa"/>
          <w:wAfter w:w="349" w:type="dxa"/>
          <w:trHeight w:val="784"/>
        </w:trPr>
        <w:tc>
          <w:tcPr>
            <w:tcW w:w="636" w:type="dxa"/>
            <w:gridSpan w:val="2"/>
            <w:vMerge w:val="restart"/>
            <w:tcBorders>
              <w:top w:val="single" w:sz="4" w:space="0" w:color="auto"/>
              <w:left w:val="double" w:sz="4" w:space="0" w:color="auto"/>
              <w:bottom w:val="double" w:sz="4" w:space="0" w:color="auto"/>
              <w:right w:val="single" w:sz="4" w:space="0" w:color="auto"/>
            </w:tcBorders>
            <w:hideMark/>
          </w:tcPr>
          <w:p w14:paraId="7C4642F7"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4</w:t>
            </w:r>
            <w:r w:rsidRPr="000F2606">
              <w:rPr>
                <w:rFonts w:ascii="Times New Roman" w:eastAsia="Times New Roman" w:hAnsi="Times New Roman" w:cs="Times New Roman"/>
                <w:sz w:val="24"/>
                <w:szCs w:val="24"/>
                <w:lang w:val="sr-Cyrl-CS"/>
              </w:rPr>
              <w:t>.</w:t>
            </w:r>
          </w:p>
        </w:tc>
        <w:tc>
          <w:tcPr>
            <w:tcW w:w="2352" w:type="dxa"/>
            <w:gridSpan w:val="2"/>
            <w:vMerge w:val="restart"/>
            <w:tcBorders>
              <w:top w:val="single" w:sz="4" w:space="0" w:color="auto"/>
              <w:left w:val="single" w:sz="4" w:space="0" w:color="auto"/>
              <w:bottom w:val="double" w:sz="4" w:space="0" w:color="auto"/>
              <w:right w:val="single" w:sz="4" w:space="0" w:color="auto"/>
            </w:tcBorders>
          </w:tcPr>
          <w:p w14:paraId="2E83E8F4" w14:textId="77777777" w:rsidR="002B2ABE" w:rsidRPr="000F2606" w:rsidRDefault="002B2ABE" w:rsidP="001B40FE">
            <w:pPr>
              <w:spacing w:after="0" w:line="240" w:lineRule="auto"/>
              <w:rPr>
                <w:rFonts w:ascii="Times New Roman" w:eastAsia="Times New Roman" w:hAnsi="Times New Roman" w:cs="Times New Roman"/>
                <w:b/>
                <w:bCs/>
                <w:sz w:val="24"/>
                <w:szCs w:val="24"/>
                <w:lang w:val="sr-Cyrl-RS"/>
              </w:rPr>
            </w:pPr>
            <w:r w:rsidRPr="000F2606">
              <w:rPr>
                <w:rFonts w:ascii="Times New Roman" w:eastAsia="Times New Roman" w:hAnsi="Times New Roman" w:cs="Times New Roman"/>
                <w:sz w:val="24"/>
                <w:szCs w:val="24"/>
                <w:lang w:val="sr-Cyrl-CS"/>
              </w:rPr>
              <w:t xml:space="preserve"> </w:t>
            </w:r>
            <w:r w:rsidRPr="00421D3A">
              <w:rPr>
                <w:rFonts w:ascii="Times New Roman" w:eastAsia="Times New Roman" w:hAnsi="Times New Roman" w:cs="Times New Roman"/>
                <w:b/>
                <w:bCs/>
                <w:sz w:val="24"/>
                <w:szCs w:val="24"/>
              </w:rPr>
              <w:t>Географске регије Србије</w:t>
            </w:r>
          </w:p>
          <w:p w14:paraId="158CAFC9" w14:textId="77777777" w:rsidR="002B2ABE" w:rsidRPr="000F2606" w:rsidRDefault="002B2ABE" w:rsidP="001B40FE">
            <w:pPr>
              <w:spacing w:after="0" w:line="240" w:lineRule="auto"/>
              <w:rPr>
                <w:rFonts w:ascii="Times New Roman" w:eastAsia="Times New Roman" w:hAnsi="Times New Roman" w:cs="Times New Roman"/>
                <w:b/>
                <w:bCs/>
                <w:sz w:val="24"/>
                <w:szCs w:val="24"/>
                <w:lang w:val="sr-Cyrl-RS"/>
              </w:rPr>
            </w:pPr>
          </w:p>
          <w:p w14:paraId="51406F03" w14:textId="77777777" w:rsidR="002B2ABE" w:rsidRPr="00CA3FD4" w:rsidRDefault="002B2ABE" w:rsidP="001B40FE">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Стандарди:</w:t>
            </w:r>
          </w:p>
          <w:p w14:paraId="2FEF9A63"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 xml:space="preserve">Основни ниво: </w:t>
            </w:r>
          </w:p>
          <w:p w14:paraId="160288B5"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lastRenderedPageBreak/>
              <w:t xml:space="preserve">2.Г.Е.1.1.1. </w:t>
            </w:r>
          </w:p>
          <w:p w14:paraId="7A4338D4"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2.Г.Е.1.1.3.</w:t>
            </w:r>
          </w:p>
          <w:p w14:paraId="7FE81C3E"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2.Г.Е.1.2.3.</w:t>
            </w:r>
          </w:p>
          <w:p w14:paraId="069060DA"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2.Г.Е.1.3.1.</w:t>
            </w:r>
          </w:p>
          <w:p w14:paraId="6BE03514"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2.Г.Е.1.4.2.</w:t>
            </w:r>
          </w:p>
          <w:p w14:paraId="13612EB7"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2.Г.Е.1.4.3.</w:t>
            </w:r>
          </w:p>
          <w:p w14:paraId="1249CC12"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2.Г.Е.1.4.4.</w:t>
            </w:r>
          </w:p>
          <w:p w14:paraId="34267ABF"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Средњи ниво:</w:t>
            </w:r>
          </w:p>
          <w:p w14:paraId="433FD1AB"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2.Г.Е.2.1.1.</w:t>
            </w:r>
          </w:p>
          <w:p w14:paraId="025B76A0"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2.Г.Е.2.2.2.</w:t>
            </w:r>
          </w:p>
          <w:p w14:paraId="09E28203"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2.Г.Е.2.2.3.</w:t>
            </w:r>
          </w:p>
          <w:p w14:paraId="51A2752C"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2.Г.Е.2.2.4.</w:t>
            </w:r>
          </w:p>
          <w:p w14:paraId="6075FFC6"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2.Г.Е.2.4.2.</w:t>
            </w:r>
          </w:p>
          <w:p w14:paraId="29E247F1"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2.Г.Е.2.4.3.</w:t>
            </w:r>
          </w:p>
          <w:p w14:paraId="68EEA970"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2.Г.Е.2.4.4.</w:t>
            </w:r>
          </w:p>
          <w:p w14:paraId="26E71311"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Напрдни ниво:</w:t>
            </w:r>
          </w:p>
          <w:p w14:paraId="09D343CD"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*2.Г.Е.3.1.4.</w:t>
            </w:r>
          </w:p>
          <w:p w14:paraId="08DCD409"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*2.Г.Е.3.3.1.</w:t>
            </w:r>
          </w:p>
          <w:p w14:paraId="1ABF1877"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*2.Г.Е.3.3.2.</w:t>
            </w:r>
          </w:p>
          <w:p w14:paraId="301A53BD" w14:textId="77777777" w:rsidR="002B2ABE" w:rsidRPr="00CA3FD4" w:rsidRDefault="002B2ABE" w:rsidP="001B40FE">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*2.Г.Е.3.4.1.</w:t>
            </w:r>
          </w:p>
          <w:p w14:paraId="7D0B5093"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r w:rsidRPr="00CA3FD4">
              <w:rPr>
                <w:rFonts w:ascii="Times New Roman" w:eastAsia="Times New Roman" w:hAnsi="Times New Roman" w:cs="Times New Roman"/>
                <w:sz w:val="20"/>
                <w:szCs w:val="20"/>
                <w:lang w:val="sr-Cyrl-RS"/>
              </w:rPr>
              <w:t>*2.Г.Е.3.4.4.</w:t>
            </w:r>
          </w:p>
        </w:tc>
        <w:tc>
          <w:tcPr>
            <w:tcW w:w="3487" w:type="dxa"/>
            <w:gridSpan w:val="8"/>
            <w:tcBorders>
              <w:top w:val="single" w:sz="4" w:space="0" w:color="auto"/>
              <w:left w:val="single" w:sz="4" w:space="0" w:color="auto"/>
              <w:bottom w:val="single" w:sz="4" w:space="0" w:color="auto"/>
              <w:right w:val="single" w:sz="4" w:space="0" w:color="auto"/>
            </w:tcBorders>
            <w:vAlign w:val="center"/>
            <w:hideMark/>
          </w:tcPr>
          <w:p w14:paraId="361F0C37" w14:textId="77777777" w:rsidR="002B2ABE" w:rsidRDefault="002B2ABE" w:rsidP="002B2ABE">
            <w:pPr>
              <w:numPr>
                <w:ilvl w:val="0"/>
                <w:numId w:val="2"/>
              </w:numPr>
              <w:spacing w:after="0" w:line="240" w:lineRule="auto"/>
              <w:rPr>
                <w:rFonts w:ascii="Times New Roman" w:eastAsia="Times New Roman" w:hAnsi="Times New Roman" w:cs="Times New Roman"/>
                <w:sz w:val="24"/>
                <w:szCs w:val="24"/>
                <w:lang w:val="ru-RU"/>
              </w:rPr>
            </w:pPr>
            <w:r w:rsidRPr="00424E93">
              <w:rPr>
                <w:rFonts w:ascii="Times New Roman" w:eastAsia="Times New Roman" w:hAnsi="Times New Roman" w:cs="Times New Roman"/>
                <w:sz w:val="24"/>
                <w:szCs w:val="24"/>
                <w:lang w:val="ru-RU"/>
              </w:rPr>
              <w:lastRenderedPageBreak/>
              <w:t xml:space="preserve"> </w:t>
            </w:r>
            <w:r w:rsidRPr="008F0E6F">
              <w:rPr>
                <w:rFonts w:ascii="Times New Roman" w:eastAsia="Times New Roman" w:hAnsi="Times New Roman" w:cs="Times New Roman"/>
                <w:sz w:val="24"/>
                <w:szCs w:val="24"/>
                <w:lang w:val="ru-RU"/>
              </w:rPr>
              <w:t>•</w:t>
            </w:r>
            <w:r w:rsidRPr="008F0E6F">
              <w:rPr>
                <w:rFonts w:ascii="Times New Roman" w:eastAsia="Times New Roman" w:hAnsi="Times New Roman" w:cs="Times New Roman"/>
                <w:sz w:val="24"/>
                <w:szCs w:val="24"/>
                <w:lang w:val="ru-RU"/>
              </w:rPr>
              <w:tab/>
              <w:t xml:space="preserve">Упознавање ученика са </w:t>
            </w:r>
            <w:r w:rsidRPr="00BC748B">
              <w:rPr>
                <w:rFonts w:ascii="Times New Roman" w:eastAsia="Times New Roman" w:hAnsi="Times New Roman" w:cs="Times New Roman"/>
                <w:sz w:val="24"/>
                <w:szCs w:val="24"/>
                <w:lang w:val="ru-RU"/>
              </w:rPr>
              <w:t xml:space="preserve"> критеријума</w:t>
            </w:r>
            <w:r>
              <w:rPr>
                <w:rFonts w:ascii="Times New Roman" w:eastAsia="Times New Roman" w:hAnsi="Times New Roman" w:cs="Times New Roman"/>
                <w:sz w:val="24"/>
                <w:szCs w:val="24"/>
                <w:lang w:val="ru-RU"/>
              </w:rPr>
              <w:t xml:space="preserve"> на основу којих </w:t>
            </w:r>
            <w:r w:rsidRPr="00BC748B">
              <w:rPr>
                <w:rFonts w:ascii="Times New Roman" w:eastAsia="Times New Roman" w:hAnsi="Times New Roman" w:cs="Times New Roman"/>
                <w:sz w:val="24"/>
                <w:szCs w:val="24"/>
                <w:lang w:val="ru-RU"/>
              </w:rPr>
              <w:t xml:space="preserve"> су издвојене дате просторне целине,</w:t>
            </w:r>
            <w:r>
              <w:rPr>
                <w:rFonts w:ascii="Times New Roman" w:eastAsia="Times New Roman" w:hAnsi="Times New Roman" w:cs="Times New Roman"/>
                <w:sz w:val="24"/>
                <w:szCs w:val="24"/>
                <w:lang w:val="ru-RU"/>
              </w:rPr>
              <w:t xml:space="preserve"> </w:t>
            </w:r>
            <w:r w:rsidRPr="00BC748B">
              <w:rPr>
                <w:rFonts w:ascii="Times New Roman" w:eastAsia="Times New Roman" w:hAnsi="Times New Roman" w:cs="Times New Roman"/>
                <w:sz w:val="24"/>
                <w:szCs w:val="24"/>
                <w:lang w:val="ru-RU"/>
              </w:rPr>
              <w:t>географски</w:t>
            </w:r>
            <w:r>
              <w:rPr>
                <w:rFonts w:ascii="Times New Roman" w:eastAsia="Times New Roman" w:hAnsi="Times New Roman" w:cs="Times New Roman"/>
                <w:sz w:val="24"/>
                <w:szCs w:val="24"/>
                <w:lang w:val="ru-RU"/>
              </w:rPr>
              <w:t xml:space="preserve">м </w:t>
            </w:r>
            <w:r w:rsidRPr="00BC748B">
              <w:rPr>
                <w:rFonts w:ascii="Times New Roman" w:eastAsia="Times New Roman" w:hAnsi="Times New Roman" w:cs="Times New Roman"/>
                <w:sz w:val="24"/>
                <w:szCs w:val="24"/>
                <w:lang w:val="ru-RU"/>
              </w:rPr>
              <w:t>положај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xml:space="preserve">, </w:t>
            </w:r>
            <w:r w:rsidRPr="00BC748B">
              <w:rPr>
                <w:rFonts w:ascii="Times New Roman" w:eastAsia="Times New Roman" w:hAnsi="Times New Roman" w:cs="Times New Roman"/>
                <w:sz w:val="24"/>
                <w:szCs w:val="24"/>
                <w:lang w:val="ru-RU"/>
              </w:rPr>
              <w:lastRenderedPageBreak/>
              <w:t>границ</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и величин</w:t>
            </w:r>
            <w:r>
              <w:rPr>
                <w:rFonts w:ascii="Times New Roman" w:eastAsia="Times New Roman" w:hAnsi="Times New Roman" w:cs="Times New Roman"/>
                <w:sz w:val="24"/>
                <w:szCs w:val="24"/>
                <w:lang w:val="ru-RU"/>
              </w:rPr>
              <w:t>и</w:t>
            </w:r>
            <w:r w:rsidRPr="00BC748B">
              <w:rPr>
                <w:rFonts w:ascii="Times New Roman" w:eastAsia="Times New Roman" w:hAnsi="Times New Roman" w:cs="Times New Roman"/>
                <w:sz w:val="24"/>
                <w:szCs w:val="24"/>
                <w:lang w:val="ru-RU"/>
              </w:rPr>
              <w:t xml:space="preserve"> регије, најважниј</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физичко-географск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и друштвено-географск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одлик</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регије, историјски</w:t>
            </w:r>
            <w:r>
              <w:rPr>
                <w:rFonts w:ascii="Times New Roman" w:eastAsia="Times New Roman" w:hAnsi="Times New Roman" w:cs="Times New Roman"/>
                <w:sz w:val="24"/>
                <w:szCs w:val="24"/>
                <w:lang w:val="ru-RU"/>
              </w:rPr>
              <w:t xml:space="preserve">м </w:t>
            </w:r>
            <w:r w:rsidRPr="00BC748B">
              <w:rPr>
                <w:rFonts w:ascii="Times New Roman" w:eastAsia="Times New Roman" w:hAnsi="Times New Roman" w:cs="Times New Roman"/>
                <w:sz w:val="24"/>
                <w:szCs w:val="24"/>
                <w:lang w:val="ru-RU"/>
              </w:rPr>
              <w:t xml:space="preserve"> развој</w:t>
            </w:r>
            <w:r>
              <w:rPr>
                <w:rFonts w:ascii="Times New Roman" w:eastAsia="Times New Roman" w:hAnsi="Times New Roman" w:cs="Times New Roman"/>
                <w:sz w:val="24"/>
                <w:szCs w:val="24"/>
                <w:lang w:val="ru-RU"/>
              </w:rPr>
              <w:t xml:space="preserve">ем </w:t>
            </w:r>
            <w:r w:rsidRPr="00BC748B">
              <w:rPr>
                <w:rFonts w:ascii="Times New Roman" w:eastAsia="Times New Roman" w:hAnsi="Times New Roman" w:cs="Times New Roman"/>
                <w:sz w:val="24"/>
                <w:szCs w:val="24"/>
                <w:lang w:val="ru-RU"/>
              </w:rPr>
              <w:t>географске регије, утицај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xml:space="preserve"> различитих географских фактора на развој географске регије</w:t>
            </w:r>
          </w:p>
          <w:p w14:paraId="7284850F" w14:textId="6F835401" w:rsidR="002B2ABE" w:rsidRPr="000F2606" w:rsidRDefault="002B2ABE" w:rsidP="002B2ABE">
            <w:pPr>
              <w:numPr>
                <w:ilvl w:val="0"/>
                <w:numId w:val="2"/>
              </w:numPr>
              <w:spacing w:after="0" w:line="240" w:lineRule="auto"/>
              <w:rPr>
                <w:rFonts w:ascii="Times New Roman" w:eastAsia="Times New Roman" w:hAnsi="Times New Roman" w:cs="Times New Roman"/>
                <w:sz w:val="24"/>
                <w:szCs w:val="24"/>
                <w:lang w:val="ru-RU"/>
              </w:rPr>
            </w:pPr>
            <w:r w:rsidRPr="008F0E6F">
              <w:rPr>
                <w:rFonts w:ascii="Times New Roman" w:eastAsia="Times New Roman" w:hAnsi="Times New Roman" w:cs="Times New Roman"/>
                <w:sz w:val="24"/>
                <w:szCs w:val="24"/>
                <w:lang w:val="ru-RU"/>
              </w:rPr>
              <w:t xml:space="preserve">Упознавање ученика са </w:t>
            </w:r>
            <w:r w:rsidRPr="00BC748B">
              <w:rPr>
                <w:rFonts w:ascii="Times New Roman" w:eastAsia="Times New Roman" w:hAnsi="Times New Roman" w:cs="Times New Roman"/>
                <w:sz w:val="24"/>
                <w:szCs w:val="24"/>
                <w:lang w:val="ru-RU"/>
              </w:rPr>
              <w:t>географски</w:t>
            </w:r>
            <w:r>
              <w:rPr>
                <w:rFonts w:ascii="Times New Roman" w:eastAsia="Times New Roman" w:hAnsi="Times New Roman" w:cs="Times New Roman"/>
                <w:sz w:val="24"/>
                <w:szCs w:val="24"/>
                <w:lang w:val="ru-RU"/>
              </w:rPr>
              <w:t>м</w:t>
            </w:r>
            <w:r w:rsidRPr="00BC748B">
              <w:rPr>
                <w:rFonts w:ascii="Times New Roman" w:eastAsia="Times New Roman" w:hAnsi="Times New Roman" w:cs="Times New Roman"/>
                <w:sz w:val="24"/>
                <w:szCs w:val="24"/>
                <w:lang w:val="ru-RU"/>
              </w:rPr>
              <w:t xml:space="preserve"> размештај</w:t>
            </w:r>
            <w:r>
              <w:rPr>
                <w:rFonts w:ascii="Times New Roman" w:eastAsia="Times New Roman" w:hAnsi="Times New Roman" w:cs="Times New Roman"/>
                <w:sz w:val="24"/>
                <w:szCs w:val="24"/>
                <w:lang w:val="ru-RU"/>
              </w:rPr>
              <w:t>ем</w:t>
            </w:r>
            <w:r w:rsidRPr="00BC748B">
              <w:rPr>
                <w:rFonts w:ascii="Times New Roman" w:eastAsia="Times New Roman" w:hAnsi="Times New Roman" w:cs="Times New Roman"/>
                <w:sz w:val="24"/>
                <w:szCs w:val="24"/>
                <w:lang w:val="ru-RU"/>
              </w:rPr>
              <w:t xml:space="preserve"> насеља, саобраћајница, привредних објеката; тематск</w:t>
            </w:r>
            <w:r>
              <w:rPr>
                <w:rFonts w:ascii="Times New Roman" w:eastAsia="Times New Roman" w:hAnsi="Times New Roman" w:cs="Times New Roman"/>
                <w:sz w:val="24"/>
                <w:szCs w:val="24"/>
                <w:lang w:val="ru-RU"/>
              </w:rPr>
              <w:t>им</w:t>
            </w:r>
            <w:r w:rsidRPr="00BC748B">
              <w:rPr>
                <w:rFonts w:ascii="Times New Roman" w:eastAsia="Times New Roman" w:hAnsi="Times New Roman" w:cs="Times New Roman"/>
                <w:sz w:val="24"/>
                <w:szCs w:val="24"/>
                <w:lang w:val="ru-RU"/>
              </w:rPr>
              <w:t xml:space="preserve"> карт</w:t>
            </w:r>
            <w:r>
              <w:rPr>
                <w:rFonts w:ascii="Times New Roman" w:eastAsia="Times New Roman" w:hAnsi="Times New Roman" w:cs="Times New Roman"/>
                <w:sz w:val="24"/>
                <w:szCs w:val="24"/>
                <w:lang w:val="ru-RU"/>
              </w:rPr>
              <w:t>ама</w:t>
            </w:r>
            <w:r w:rsidRPr="00BC748B">
              <w:rPr>
                <w:rFonts w:ascii="Times New Roman" w:eastAsia="Times New Roman" w:hAnsi="Times New Roman" w:cs="Times New Roman"/>
                <w:sz w:val="24"/>
                <w:szCs w:val="24"/>
                <w:lang w:val="ru-RU"/>
              </w:rPr>
              <w:t xml:space="preserve"> (историјске, економске, административне, итд.) на којима су приказане специфичности становништва, привреде и насеља</w:t>
            </w:r>
            <w:r>
              <w:rPr>
                <w:rFonts w:ascii="Times New Roman" w:eastAsia="Times New Roman" w:hAnsi="Times New Roman" w:cs="Times New Roman"/>
                <w:sz w:val="24"/>
                <w:szCs w:val="24"/>
                <w:lang w:val="ru-RU"/>
              </w:rPr>
              <w:t>.</w:t>
            </w:r>
          </w:p>
        </w:tc>
        <w:tc>
          <w:tcPr>
            <w:tcW w:w="1090" w:type="dxa"/>
            <w:gridSpan w:val="7"/>
            <w:tcBorders>
              <w:top w:val="single" w:sz="4" w:space="0" w:color="auto"/>
              <w:left w:val="single" w:sz="4" w:space="0" w:color="auto"/>
              <w:bottom w:val="single" w:sz="4" w:space="0" w:color="auto"/>
              <w:right w:val="single" w:sz="4" w:space="0" w:color="auto"/>
            </w:tcBorders>
            <w:vAlign w:val="center"/>
            <w:hideMark/>
          </w:tcPr>
          <w:p w14:paraId="60F194B2"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lastRenderedPageBreak/>
              <w:t>17</w:t>
            </w:r>
          </w:p>
        </w:tc>
        <w:tc>
          <w:tcPr>
            <w:tcW w:w="1007" w:type="dxa"/>
            <w:gridSpan w:val="5"/>
            <w:tcBorders>
              <w:top w:val="single" w:sz="4" w:space="0" w:color="auto"/>
              <w:left w:val="single" w:sz="4" w:space="0" w:color="auto"/>
              <w:bottom w:val="single" w:sz="4" w:space="0" w:color="auto"/>
              <w:right w:val="single" w:sz="4" w:space="0" w:color="auto"/>
            </w:tcBorders>
            <w:vAlign w:val="center"/>
            <w:hideMark/>
          </w:tcPr>
          <w:p w14:paraId="2EE2616F"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9"/>
            <w:tcBorders>
              <w:top w:val="single" w:sz="4" w:space="0" w:color="auto"/>
              <w:left w:val="single" w:sz="4" w:space="0" w:color="auto"/>
              <w:bottom w:val="single" w:sz="4" w:space="0" w:color="auto"/>
              <w:right w:val="single" w:sz="4" w:space="0" w:color="auto"/>
            </w:tcBorders>
            <w:vAlign w:val="center"/>
            <w:hideMark/>
          </w:tcPr>
          <w:p w14:paraId="3DC0A0F6"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8</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14:paraId="21EBDBB4"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9</w:t>
            </w:r>
          </w:p>
        </w:tc>
        <w:tc>
          <w:tcPr>
            <w:tcW w:w="1146" w:type="dxa"/>
            <w:gridSpan w:val="5"/>
            <w:tcBorders>
              <w:top w:val="single" w:sz="4" w:space="0" w:color="auto"/>
              <w:left w:val="single" w:sz="4" w:space="0" w:color="auto"/>
              <w:bottom w:val="single" w:sz="4" w:space="0" w:color="auto"/>
              <w:right w:val="single" w:sz="4" w:space="0" w:color="auto"/>
            </w:tcBorders>
            <w:vAlign w:val="center"/>
          </w:tcPr>
          <w:p w14:paraId="7058562A"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07EE77EE"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c>
          <w:tcPr>
            <w:tcW w:w="924" w:type="dxa"/>
            <w:gridSpan w:val="3"/>
            <w:tcBorders>
              <w:top w:val="single" w:sz="4" w:space="0" w:color="auto"/>
              <w:left w:val="single" w:sz="4" w:space="0" w:color="auto"/>
              <w:bottom w:val="single" w:sz="4" w:space="0" w:color="auto"/>
              <w:right w:val="double" w:sz="4" w:space="0" w:color="auto"/>
            </w:tcBorders>
            <w:vAlign w:val="center"/>
          </w:tcPr>
          <w:p w14:paraId="627BA3E0"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r>
      <w:tr w:rsidR="002B2ABE" w:rsidRPr="000F2606" w14:paraId="66784FDE" w14:textId="77777777" w:rsidTr="0038572E">
        <w:trPr>
          <w:gridBefore w:val="1"/>
          <w:gridAfter w:val="1"/>
          <w:wBefore w:w="123" w:type="dxa"/>
          <w:wAfter w:w="349" w:type="dxa"/>
          <w:trHeight w:val="55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1801355A"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016875E5"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p>
        </w:tc>
        <w:tc>
          <w:tcPr>
            <w:tcW w:w="4503"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1F7F8E8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7B8AF388"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1CAD99BD"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4AEFA420"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2B2ABE" w:rsidRPr="000F2606" w14:paraId="575B47DB" w14:textId="77777777" w:rsidTr="0038572E">
        <w:trPr>
          <w:gridBefore w:val="1"/>
          <w:gridAfter w:val="1"/>
          <w:wBefore w:w="123" w:type="dxa"/>
          <w:wAfter w:w="349" w:type="dxa"/>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309CD53C"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0BAD339F"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p>
        </w:tc>
        <w:tc>
          <w:tcPr>
            <w:tcW w:w="4503" w:type="dxa"/>
            <w:gridSpan w:val="14"/>
            <w:tcBorders>
              <w:top w:val="single" w:sz="4" w:space="0" w:color="auto"/>
              <w:left w:val="single" w:sz="4" w:space="0" w:color="auto"/>
              <w:bottom w:val="single" w:sz="4" w:space="0" w:color="auto"/>
              <w:right w:val="single" w:sz="4" w:space="0" w:color="auto"/>
            </w:tcBorders>
          </w:tcPr>
          <w:p w14:paraId="0EA1FF8E" w14:textId="77777777" w:rsidR="002B2ABE" w:rsidRDefault="002B2ABE" w:rsidP="001B40FE">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 да:</w:t>
            </w:r>
          </w:p>
          <w:p w14:paraId="77D5A52D" w14:textId="77777777" w:rsidR="002B2ABE" w:rsidRPr="00164422" w:rsidRDefault="002B2ABE" w:rsidP="00572608">
            <w:pPr>
              <w:pStyle w:val="ListParagraph"/>
              <w:numPr>
                <w:ilvl w:val="0"/>
                <w:numId w:val="52"/>
              </w:numPr>
              <w:spacing w:before="100" w:beforeAutospacing="1" w:after="100" w:afterAutospacing="1"/>
              <w:rPr>
                <w:lang w:val="ru-RU"/>
              </w:rPr>
            </w:pPr>
            <w:r w:rsidRPr="00164422">
              <w:rPr>
                <w:lang w:val="ru-RU"/>
              </w:rPr>
              <w:t>изводи закључке о узајамном односу физичко-географских и друштвено-географских одлика на развој географских регија у Србији;</w:t>
            </w:r>
          </w:p>
          <w:p w14:paraId="5A2EB132" w14:textId="77777777" w:rsidR="002B2ABE" w:rsidRPr="00164422" w:rsidRDefault="002B2ABE" w:rsidP="00572608">
            <w:pPr>
              <w:pStyle w:val="ListParagraph"/>
              <w:numPr>
                <w:ilvl w:val="0"/>
                <w:numId w:val="52"/>
              </w:numPr>
              <w:spacing w:before="100" w:beforeAutospacing="1" w:after="100" w:afterAutospacing="1"/>
              <w:rPr>
                <w:lang w:val="ru-RU"/>
              </w:rPr>
            </w:pPr>
            <w:r w:rsidRPr="00164422">
              <w:rPr>
                <w:lang w:val="ru-RU"/>
              </w:rPr>
              <w:t xml:space="preserve">помоћу општих и тематских географских карата демонстрира </w:t>
            </w:r>
            <w:r w:rsidRPr="00164422">
              <w:rPr>
                <w:lang w:val="ru-RU"/>
              </w:rPr>
              <w:lastRenderedPageBreak/>
              <w:t>регионалне специфичности развоја становништва, привреде и насеља географских регија Србије</w:t>
            </w:r>
          </w:p>
        </w:tc>
        <w:tc>
          <w:tcPr>
            <w:tcW w:w="2051" w:type="dxa"/>
            <w:gridSpan w:val="10"/>
            <w:tcBorders>
              <w:top w:val="single" w:sz="4" w:space="0" w:color="auto"/>
              <w:left w:val="single" w:sz="4" w:space="0" w:color="auto"/>
              <w:bottom w:val="single" w:sz="4" w:space="0" w:color="auto"/>
              <w:right w:val="single" w:sz="4" w:space="0" w:color="auto"/>
            </w:tcBorders>
            <w:hideMark/>
          </w:tcPr>
          <w:p w14:paraId="4C50C320"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lastRenderedPageBreak/>
              <w:t>фронтални</w:t>
            </w:r>
          </w:p>
          <w:p w14:paraId="515A750C"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14:paraId="16491FB5"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14:paraId="0E522E23"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рад у пару</w:t>
            </w:r>
          </w:p>
        </w:tc>
        <w:tc>
          <w:tcPr>
            <w:tcW w:w="2808" w:type="dxa"/>
            <w:gridSpan w:val="12"/>
            <w:tcBorders>
              <w:top w:val="single" w:sz="4" w:space="0" w:color="auto"/>
              <w:left w:val="single" w:sz="4" w:space="0" w:color="auto"/>
              <w:bottom w:val="single" w:sz="4" w:space="0" w:color="auto"/>
              <w:right w:val="single" w:sz="4" w:space="0" w:color="auto"/>
            </w:tcBorders>
          </w:tcPr>
          <w:p w14:paraId="01C09DDB"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55748352"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71DEB36F"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p w14:paraId="0796A795"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графички рад</w:t>
            </w:r>
            <w:r w:rsidRPr="000F2606">
              <w:rPr>
                <w:rFonts w:ascii="Times New Roman" w:eastAsia="Times New Roman" w:hAnsi="Times New Roman" w:cs="Times New Roman"/>
                <w:sz w:val="24"/>
                <w:szCs w:val="24"/>
              </w:rPr>
              <w:t xml:space="preserve"> и</w:t>
            </w:r>
            <w:r w:rsidRPr="000F2606">
              <w:rPr>
                <w:rFonts w:ascii="Times New Roman" w:eastAsia="Times New Roman" w:hAnsi="Times New Roman" w:cs="Times New Roman"/>
                <w:sz w:val="24"/>
                <w:szCs w:val="24"/>
                <w:lang w:val="sr-Cyrl-CS"/>
              </w:rPr>
              <w:t xml:space="preserve"> израда карата</w:t>
            </w:r>
          </w:p>
          <w:p w14:paraId="39A7B527"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1868" w:type="dxa"/>
            <w:gridSpan w:val="9"/>
            <w:tcBorders>
              <w:top w:val="single" w:sz="4" w:space="0" w:color="auto"/>
              <w:left w:val="single" w:sz="4" w:space="0" w:color="auto"/>
              <w:bottom w:val="single" w:sz="4" w:space="0" w:color="auto"/>
              <w:right w:val="double" w:sz="4" w:space="0" w:color="auto"/>
            </w:tcBorders>
            <w:hideMark/>
          </w:tcPr>
          <w:p w14:paraId="71DD7195" w14:textId="77777777" w:rsidR="002B2ABE" w:rsidRPr="000F2606" w:rsidRDefault="002B2ABE" w:rsidP="002B2ABE">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април-мај</w:t>
            </w:r>
          </w:p>
        </w:tc>
      </w:tr>
      <w:tr w:rsidR="002B2ABE" w:rsidRPr="000F2606" w14:paraId="10D4A7F1" w14:textId="77777777" w:rsidTr="0038572E">
        <w:trPr>
          <w:gridBefore w:val="1"/>
          <w:gridAfter w:val="1"/>
          <w:wBefore w:w="123" w:type="dxa"/>
          <w:wAfter w:w="349" w:type="dxa"/>
          <w:trHeight w:val="55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63E07798"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3558F6A9"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p>
        </w:tc>
        <w:tc>
          <w:tcPr>
            <w:tcW w:w="342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30FB6F3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17"/>
            <w:tcBorders>
              <w:top w:val="single" w:sz="4" w:space="0" w:color="auto"/>
              <w:left w:val="single" w:sz="4" w:space="0" w:color="auto"/>
              <w:bottom w:val="single" w:sz="4" w:space="0" w:color="auto"/>
              <w:right w:val="single" w:sz="4" w:space="0" w:color="auto"/>
            </w:tcBorders>
            <w:shd w:val="clear" w:color="auto" w:fill="E6E6E6"/>
            <w:vAlign w:val="center"/>
            <w:hideMark/>
          </w:tcPr>
          <w:p w14:paraId="38E63ED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21"/>
            <w:tcBorders>
              <w:top w:val="single" w:sz="4" w:space="0" w:color="auto"/>
              <w:left w:val="single" w:sz="4" w:space="0" w:color="auto"/>
              <w:bottom w:val="single" w:sz="4" w:space="0" w:color="auto"/>
              <w:right w:val="double" w:sz="4" w:space="0" w:color="auto"/>
            </w:tcBorders>
            <w:shd w:val="clear" w:color="auto" w:fill="E6E6E6"/>
            <w:vAlign w:val="center"/>
            <w:hideMark/>
          </w:tcPr>
          <w:p w14:paraId="740577DF"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2B2ABE" w:rsidRPr="000F2606" w14:paraId="11C929C9" w14:textId="77777777" w:rsidTr="0038572E">
        <w:trPr>
          <w:gridBefore w:val="1"/>
          <w:gridAfter w:val="1"/>
          <w:wBefore w:w="123" w:type="dxa"/>
          <w:wAfter w:w="349" w:type="dxa"/>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493B7AD4"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09E3EC4A"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p>
        </w:tc>
        <w:tc>
          <w:tcPr>
            <w:tcW w:w="3423" w:type="dxa"/>
            <w:gridSpan w:val="7"/>
            <w:tcBorders>
              <w:top w:val="single" w:sz="4" w:space="0" w:color="auto"/>
              <w:left w:val="single" w:sz="4" w:space="0" w:color="auto"/>
              <w:bottom w:val="double" w:sz="4" w:space="0" w:color="auto"/>
              <w:right w:val="single" w:sz="4" w:space="0" w:color="auto"/>
            </w:tcBorders>
          </w:tcPr>
          <w:p w14:paraId="07EC7B20"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163C1C7F"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неме и тематске карте</w:t>
            </w:r>
          </w:p>
          <w:p w14:paraId="1B1DEB83"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14:paraId="79BED274" w14:textId="71D733A0"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131" w:type="dxa"/>
            <w:gridSpan w:val="17"/>
            <w:tcBorders>
              <w:top w:val="single" w:sz="4" w:space="0" w:color="auto"/>
              <w:left w:val="single" w:sz="4" w:space="0" w:color="auto"/>
              <w:bottom w:val="double" w:sz="4" w:space="0" w:color="auto"/>
              <w:right w:val="single" w:sz="4" w:space="0" w:color="auto"/>
            </w:tcBorders>
            <w:hideMark/>
          </w:tcPr>
          <w:p w14:paraId="289CB436" w14:textId="77777777" w:rsidR="002B2ABE" w:rsidRPr="000F2606" w:rsidRDefault="002B2ABE" w:rsidP="002B2ABE">
            <w:pPr>
              <w:numPr>
                <w:ilvl w:val="0"/>
                <w:numId w:val="6"/>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p w14:paraId="1EBA5010" w14:textId="77777777" w:rsidR="002B2ABE" w:rsidRPr="000F2606" w:rsidRDefault="002B2ABE" w:rsidP="002B2ABE">
            <w:pPr>
              <w:numPr>
                <w:ilvl w:val="0"/>
                <w:numId w:val="6"/>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статистика</w:t>
            </w:r>
          </w:p>
        </w:tc>
        <w:tc>
          <w:tcPr>
            <w:tcW w:w="4676" w:type="dxa"/>
            <w:gridSpan w:val="21"/>
            <w:tcBorders>
              <w:top w:val="single" w:sz="4" w:space="0" w:color="auto"/>
              <w:left w:val="single" w:sz="4" w:space="0" w:color="auto"/>
              <w:bottom w:val="double" w:sz="4" w:space="0" w:color="auto"/>
              <w:right w:val="double" w:sz="4" w:space="0" w:color="auto"/>
            </w:tcBorders>
          </w:tcPr>
          <w:p w14:paraId="6C9E447C"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0EB63E9D"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008CC05E"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14:paraId="32BC7385"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тест</w:t>
            </w:r>
          </w:p>
          <w:p w14:paraId="37C8148D" w14:textId="6E74668E" w:rsidR="002B2ABE" w:rsidRPr="000F2606" w:rsidRDefault="002B2ABE" w:rsidP="002B2ABE">
            <w:pPr>
              <w:numPr>
                <w:ilvl w:val="0"/>
                <w:numId w:val="7"/>
              </w:numPr>
              <w:spacing w:after="0" w:line="240" w:lineRule="auto"/>
              <w:rPr>
                <w:rFonts w:ascii="Times New Roman" w:eastAsia="Times New Roman" w:hAnsi="Times New Roman" w:cs="Times New Roman"/>
                <w:sz w:val="24"/>
                <w:szCs w:val="24"/>
                <w:lang w:val="sr-Cyrl-CS"/>
              </w:rPr>
            </w:pPr>
            <w:r w:rsidRPr="002B2ABE">
              <w:rPr>
                <w:rFonts w:ascii="Times New Roman" w:eastAsia="Times New Roman" w:hAnsi="Times New Roman" w:cs="Times New Roman"/>
                <w:sz w:val="24"/>
                <w:szCs w:val="24"/>
                <w:lang w:val="sr-Cyrl-CS"/>
              </w:rPr>
              <w:t>пројектни задаци</w:t>
            </w:r>
          </w:p>
        </w:tc>
      </w:tr>
      <w:tr w:rsidR="002B2ABE" w:rsidRPr="000F2606" w14:paraId="28AF4748" w14:textId="77777777" w:rsidTr="0038572E">
        <w:trPr>
          <w:gridBefore w:val="1"/>
          <w:gridAfter w:val="1"/>
          <w:wBefore w:w="123" w:type="dxa"/>
          <w:wAfter w:w="349" w:type="dxa"/>
        </w:trPr>
        <w:tc>
          <w:tcPr>
            <w:tcW w:w="636"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14:paraId="6D54BF3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w:t>
            </w:r>
          </w:p>
        </w:tc>
        <w:tc>
          <w:tcPr>
            <w:tcW w:w="2352"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6738677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Тема/модул/област</w:t>
            </w:r>
          </w:p>
        </w:tc>
        <w:tc>
          <w:tcPr>
            <w:tcW w:w="3487"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14:paraId="79E6FD6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Циљеви</w:t>
            </w:r>
          </w:p>
        </w:tc>
        <w:tc>
          <w:tcPr>
            <w:tcW w:w="7743" w:type="dxa"/>
            <w:gridSpan w:val="37"/>
            <w:tcBorders>
              <w:top w:val="double" w:sz="4" w:space="0" w:color="auto"/>
              <w:left w:val="single" w:sz="4" w:space="0" w:color="auto"/>
              <w:bottom w:val="single" w:sz="4" w:space="0" w:color="auto"/>
              <w:right w:val="double" w:sz="4" w:space="0" w:color="auto"/>
            </w:tcBorders>
            <w:shd w:val="clear" w:color="auto" w:fill="E6E6E6"/>
            <w:vAlign w:val="center"/>
            <w:hideMark/>
          </w:tcPr>
          <w:p w14:paraId="2D942DD6"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Фонд/тип часа</w:t>
            </w:r>
          </w:p>
        </w:tc>
      </w:tr>
      <w:tr w:rsidR="002B2ABE" w:rsidRPr="000F2606" w14:paraId="59C554F3" w14:textId="77777777" w:rsidTr="0038572E">
        <w:trPr>
          <w:gridBefore w:val="1"/>
          <w:gridAfter w:val="1"/>
          <w:wBefore w:w="123" w:type="dxa"/>
          <w:wAfter w:w="349" w:type="dxa"/>
        </w:trPr>
        <w:tc>
          <w:tcPr>
            <w:tcW w:w="0" w:type="auto"/>
            <w:gridSpan w:val="2"/>
            <w:vMerge/>
            <w:tcBorders>
              <w:top w:val="double" w:sz="4" w:space="0" w:color="auto"/>
              <w:left w:val="double" w:sz="4" w:space="0" w:color="auto"/>
              <w:bottom w:val="single" w:sz="4" w:space="0" w:color="auto"/>
              <w:right w:val="single" w:sz="4" w:space="0" w:color="auto"/>
            </w:tcBorders>
            <w:vAlign w:val="center"/>
            <w:hideMark/>
          </w:tcPr>
          <w:p w14:paraId="674E5525"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14:paraId="43254AED"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0" w:type="auto"/>
            <w:gridSpan w:val="8"/>
            <w:vMerge/>
            <w:tcBorders>
              <w:top w:val="double" w:sz="4" w:space="0" w:color="auto"/>
              <w:left w:val="single" w:sz="4" w:space="0" w:color="auto"/>
              <w:bottom w:val="single" w:sz="4" w:space="0" w:color="auto"/>
              <w:right w:val="single" w:sz="4" w:space="0" w:color="auto"/>
            </w:tcBorders>
            <w:vAlign w:val="center"/>
            <w:hideMark/>
          </w:tcPr>
          <w:p w14:paraId="08B841D0"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p>
        </w:tc>
        <w:tc>
          <w:tcPr>
            <w:tcW w:w="1090"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1FC188A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број часова у области</w:t>
            </w:r>
          </w:p>
        </w:tc>
        <w:tc>
          <w:tcPr>
            <w:tcW w:w="1007"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5EA34794"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вежбе</w:t>
            </w:r>
          </w:p>
        </w:tc>
        <w:tc>
          <w:tcPr>
            <w:tcW w:w="1701"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14:paraId="38FDD05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14:paraId="7C2F19D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35FFEED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14:paraId="367B0A9F"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29533F0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tc>
        <w:tc>
          <w:tcPr>
            <w:tcW w:w="924"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14:paraId="79A65532"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практ.</w:t>
            </w:r>
          </w:p>
          <w:p w14:paraId="7D1F54F3"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w:t>
            </w:r>
          </w:p>
          <w:p w14:paraId="360ADCCC"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у блоку</w:t>
            </w:r>
          </w:p>
        </w:tc>
      </w:tr>
      <w:tr w:rsidR="002B2ABE" w:rsidRPr="000F2606" w14:paraId="19C6D9F9" w14:textId="77777777" w:rsidTr="0038572E">
        <w:trPr>
          <w:gridBefore w:val="1"/>
          <w:gridAfter w:val="1"/>
          <w:wBefore w:w="123" w:type="dxa"/>
          <w:wAfter w:w="349" w:type="dxa"/>
          <w:trHeight w:val="784"/>
        </w:trPr>
        <w:tc>
          <w:tcPr>
            <w:tcW w:w="636" w:type="dxa"/>
            <w:gridSpan w:val="2"/>
            <w:vMerge w:val="restart"/>
            <w:tcBorders>
              <w:top w:val="single" w:sz="4" w:space="0" w:color="auto"/>
              <w:left w:val="double" w:sz="4" w:space="0" w:color="auto"/>
              <w:bottom w:val="double" w:sz="4" w:space="0" w:color="auto"/>
              <w:right w:val="single" w:sz="4" w:space="0" w:color="auto"/>
            </w:tcBorders>
            <w:hideMark/>
          </w:tcPr>
          <w:p w14:paraId="0258DC20" w14:textId="77777777" w:rsidR="002B2ABE" w:rsidRPr="000F2606" w:rsidRDefault="002B2ABE" w:rsidP="001B40FE">
            <w:pPr>
              <w:spacing w:after="0" w:line="240" w:lineRule="auto"/>
              <w:rPr>
                <w:rFonts w:ascii="Times New Roman" w:eastAsia="Times New Roman" w:hAnsi="Times New Roman" w:cs="Times New Roman"/>
                <w:sz w:val="24"/>
                <w:szCs w:val="24"/>
                <w:lang w:val="sr-Latn-CS"/>
              </w:rPr>
            </w:pPr>
            <w:r w:rsidRPr="000F2606">
              <w:rPr>
                <w:rFonts w:ascii="Times New Roman" w:eastAsia="Times New Roman" w:hAnsi="Times New Roman" w:cs="Times New Roman"/>
                <w:sz w:val="24"/>
                <w:szCs w:val="24"/>
                <w:lang w:val="sr-Cyrl-CS"/>
              </w:rPr>
              <w:t xml:space="preserve"> </w:t>
            </w:r>
            <w:r w:rsidRPr="000F2606">
              <w:rPr>
                <w:rFonts w:ascii="Times New Roman" w:eastAsia="Times New Roman" w:hAnsi="Times New Roman" w:cs="Times New Roman"/>
                <w:sz w:val="24"/>
                <w:szCs w:val="24"/>
                <w:lang w:val="sr-Latn-CS"/>
              </w:rPr>
              <w:t>5.</w:t>
            </w:r>
          </w:p>
        </w:tc>
        <w:tc>
          <w:tcPr>
            <w:tcW w:w="2352" w:type="dxa"/>
            <w:gridSpan w:val="2"/>
            <w:vMerge w:val="restart"/>
            <w:tcBorders>
              <w:top w:val="single" w:sz="4" w:space="0" w:color="auto"/>
              <w:left w:val="single" w:sz="4" w:space="0" w:color="auto"/>
              <w:bottom w:val="double" w:sz="4" w:space="0" w:color="auto"/>
              <w:right w:val="single" w:sz="4" w:space="0" w:color="auto"/>
            </w:tcBorders>
          </w:tcPr>
          <w:p w14:paraId="2601760B" w14:textId="77777777" w:rsidR="002B2ABE" w:rsidRPr="000F2606" w:rsidRDefault="002B2ABE" w:rsidP="001B40FE">
            <w:pPr>
              <w:spacing w:after="0" w:line="240" w:lineRule="auto"/>
              <w:rPr>
                <w:rFonts w:ascii="Times New Roman" w:eastAsia="Times New Roman" w:hAnsi="Times New Roman" w:cs="Times New Roman"/>
                <w:sz w:val="24"/>
                <w:szCs w:val="24"/>
                <w:lang w:val="sr-Cyrl-CS"/>
              </w:rPr>
            </w:pPr>
          </w:p>
          <w:p w14:paraId="211A433D" w14:textId="77777777" w:rsidR="002B2ABE" w:rsidRPr="00421D3A" w:rsidRDefault="002B2ABE" w:rsidP="001B40FE">
            <w:pPr>
              <w:spacing w:after="0" w:line="240" w:lineRule="auto"/>
              <w:rPr>
                <w:rFonts w:ascii="Times New Roman" w:eastAsia="Times New Roman" w:hAnsi="Times New Roman" w:cs="Times New Roman"/>
                <w:sz w:val="24"/>
                <w:szCs w:val="24"/>
                <w:lang w:val="sr-Cyrl-RS"/>
              </w:rPr>
            </w:pPr>
            <w:r w:rsidRPr="00421D3A">
              <w:rPr>
                <w:rFonts w:ascii="Times New Roman" w:eastAsia="Times New Roman" w:hAnsi="Times New Roman" w:cs="Times New Roman"/>
                <w:sz w:val="24"/>
                <w:szCs w:val="24"/>
              </w:rPr>
              <w:t>Примена дигиталних алата у анализи географских садржаја о Србији</w:t>
            </w:r>
          </w:p>
          <w:p w14:paraId="07925155" w14:textId="77777777" w:rsidR="002B2ABE" w:rsidRPr="000F2606" w:rsidRDefault="002B2ABE" w:rsidP="001B40FE">
            <w:pPr>
              <w:spacing w:after="0" w:line="240" w:lineRule="auto"/>
              <w:rPr>
                <w:rFonts w:ascii="Times New Roman" w:eastAsia="Times New Roman" w:hAnsi="Times New Roman" w:cs="Times New Roman"/>
                <w:sz w:val="20"/>
                <w:szCs w:val="20"/>
                <w:lang w:val="sr-Cyrl-CS"/>
              </w:rPr>
            </w:pPr>
            <w:r w:rsidRPr="000F2606">
              <w:rPr>
                <w:rFonts w:ascii="Times New Roman" w:eastAsia="Times New Roman" w:hAnsi="Times New Roman" w:cs="Times New Roman"/>
                <w:sz w:val="20"/>
                <w:szCs w:val="20"/>
                <w:lang w:val="sr-Cyrl-CS"/>
              </w:rPr>
              <w:t>Стандарди:</w:t>
            </w:r>
          </w:p>
          <w:p w14:paraId="1346D903"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ГЕ.1.1.1.</w:t>
            </w:r>
          </w:p>
          <w:p w14:paraId="2000053C"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ГЕ.1.1.2.</w:t>
            </w:r>
          </w:p>
          <w:p w14:paraId="3BD58AAA"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ГЕ.1.1.3.</w:t>
            </w:r>
          </w:p>
          <w:p w14:paraId="0A357A9F"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ГЕ.1.2.1</w:t>
            </w:r>
          </w:p>
          <w:p w14:paraId="40ADD797"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ГЕ.1.2.2</w:t>
            </w:r>
          </w:p>
          <w:p w14:paraId="68348DAD"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ГЕ.2.2.1</w:t>
            </w:r>
          </w:p>
          <w:p w14:paraId="432C0D2D"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ГЕ.2.2.2</w:t>
            </w:r>
          </w:p>
          <w:p w14:paraId="0C023D56"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ГЕ.3.2.1</w:t>
            </w:r>
          </w:p>
          <w:p w14:paraId="4CF7B261"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ГЕ.3.2.2</w:t>
            </w:r>
          </w:p>
          <w:p w14:paraId="55831E89"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ГЕ.1.3.1.</w:t>
            </w:r>
          </w:p>
          <w:p w14:paraId="22374BCF"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lastRenderedPageBreak/>
              <w:t>ГЕ.1.3.2</w:t>
            </w:r>
          </w:p>
          <w:p w14:paraId="3E63F61A"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ГЕ.2.3.1</w:t>
            </w:r>
          </w:p>
          <w:p w14:paraId="1BE51C3D"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ГЕ.2.3.2</w:t>
            </w:r>
          </w:p>
          <w:p w14:paraId="3F790D01"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ГЕ.3.3.1</w:t>
            </w:r>
          </w:p>
          <w:p w14:paraId="21F4A5B9"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ГЕ.3.3.2</w:t>
            </w:r>
          </w:p>
          <w:p w14:paraId="41867330"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ГЕ.1.4.1.</w:t>
            </w:r>
          </w:p>
          <w:p w14:paraId="5DFDCF21"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ГЕ.1.4.2.</w:t>
            </w:r>
          </w:p>
          <w:p w14:paraId="6D0004E5"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ГЕ.1.4.3.</w:t>
            </w:r>
          </w:p>
          <w:p w14:paraId="34C8B237"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ГЕ.2.4.1.</w:t>
            </w:r>
          </w:p>
          <w:p w14:paraId="1269A68C"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ГЕ.2.4.2.</w:t>
            </w:r>
          </w:p>
          <w:p w14:paraId="7A271608"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ГЕ.2.4.3.</w:t>
            </w:r>
          </w:p>
          <w:p w14:paraId="4885348E"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ГЕ.3.4.1.</w:t>
            </w:r>
          </w:p>
          <w:p w14:paraId="393E0AF8" w14:textId="77777777" w:rsidR="002B2ABE" w:rsidRPr="000F2606" w:rsidRDefault="002B2ABE" w:rsidP="001B40FE">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ГЕ.3.4.2.</w:t>
            </w:r>
          </w:p>
          <w:p w14:paraId="1F35E45E" w14:textId="2BE8C049" w:rsidR="002B2ABE" w:rsidRPr="000F2606" w:rsidRDefault="002B2ABE" w:rsidP="002B2ABE">
            <w:pPr>
              <w:spacing w:after="0" w:line="240" w:lineRule="auto"/>
              <w:rPr>
                <w:rFonts w:ascii="Times New Roman" w:eastAsia="Times New Roman" w:hAnsi="Times New Roman" w:cs="Times New Roman"/>
                <w:sz w:val="24"/>
                <w:szCs w:val="24"/>
                <w:lang w:val="sr-Cyrl-RS"/>
              </w:rPr>
            </w:pPr>
            <w:r w:rsidRPr="000F2606">
              <w:rPr>
                <w:rFonts w:ascii="Times New Roman" w:eastAsia="Times New Roman" w:hAnsi="Times New Roman" w:cs="Times New Roman"/>
                <w:sz w:val="20"/>
                <w:szCs w:val="20"/>
                <w:lang w:val="ru-RU"/>
              </w:rPr>
              <w:t>ГЕ.3.4.3.</w:t>
            </w:r>
          </w:p>
        </w:tc>
        <w:tc>
          <w:tcPr>
            <w:tcW w:w="3487" w:type="dxa"/>
            <w:gridSpan w:val="8"/>
            <w:tcBorders>
              <w:top w:val="single" w:sz="4" w:space="0" w:color="auto"/>
              <w:left w:val="single" w:sz="4" w:space="0" w:color="auto"/>
              <w:bottom w:val="single" w:sz="4" w:space="0" w:color="auto"/>
              <w:right w:val="single" w:sz="4" w:space="0" w:color="auto"/>
            </w:tcBorders>
            <w:vAlign w:val="center"/>
          </w:tcPr>
          <w:p w14:paraId="594C7B32" w14:textId="77777777" w:rsidR="002B2ABE" w:rsidRDefault="002B2ABE" w:rsidP="00572608">
            <w:pPr>
              <w:pStyle w:val="ListParagraph"/>
              <w:numPr>
                <w:ilvl w:val="0"/>
                <w:numId w:val="54"/>
              </w:numPr>
              <w:rPr>
                <w:lang w:val="sr-Cyrl-CS"/>
              </w:rPr>
            </w:pPr>
            <w:r w:rsidRPr="008F0E6F">
              <w:rPr>
                <w:lang w:val="sr-Cyrl-CS"/>
              </w:rPr>
              <w:lastRenderedPageBreak/>
              <w:t>Упознавање ученика са инсталацијом и подешавањем одређеног програма,  демонстрира</w:t>
            </w:r>
            <w:r>
              <w:rPr>
                <w:lang w:val="sr-Cyrl-CS"/>
              </w:rPr>
              <w:t xml:space="preserve">цијом и </w:t>
            </w:r>
            <w:r w:rsidRPr="008F0E6F">
              <w:rPr>
                <w:lang w:val="sr-Cyrl-CS"/>
              </w:rPr>
              <w:t>употреб</w:t>
            </w:r>
            <w:r>
              <w:rPr>
                <w:lang w:val="sr-Cyrl-CS"/>
              </w:rPr>
              <w:t>ом</w:t>
            </w:r>
            <w:r w:rsidRPr="008F0E6F">
              <w:rPr>
                <w:lang w:val="sr-Cyrl-CS"/>
              </w:rPr>
              <w:t xml:space="preserve"> алата овог програма са његовим основним и сложеним функцијама, </w:t>
            </w:r>
            <w:r>
              <w:rPr>
                <w:lang w:val="sr-Cyrl-CS"/>
              </w:rPr>
              <w:t xml:space="preserve">као и </w:t>
            </w:r>
            <w:r w:rsidRPr="008F0E6F">
              <w:rPr>
                <w:lang w:val="sr-Cyrl-CS"/>
              </w:rPr>
              <w:t xml:space="preserve"> креира</w:t>
            </w:r>
            <w:r>
              <w:rPr>
                <w:lang w:val="sr-Cyrl-CS"/>
              </w:rPr>
              <w:t xml:space="preserve">њем, </w:t>
            </w:r>
            <w:r w:rsidRPr="008F0E6F">
              <w:rPr>
                <w:lang w:val="sr-Cyrl-CS"/>
              </w:rPr>
              <w:t xml:space="preserve"> увоз</w:t>
            </w:r>
            <w:r>
              <w:rPr>
                <w:lang w:val="sr-Cyrl-CS"/>
              </w:rPr>
              <w:t>ом</w:t>
            </w:r>
            <w:r w:rsidRPr="008F0E6F">
              <w:rPr>
                <w:lang w:val="sr-Cyrl-CS"/>
              </w:rPr>
              <w:t xml:space="preserve"> и извоз</w:t>
            </w:r>
            <w:r>
              <w:rPr>
                <w:lang w:val="sr-Cyrl-CS"/>
              </w:rPr>
              <w:t>ом</w:t>
            </w:r>
            <w:r w:rsidRPr="008F0E6F">
              <w:rPr>
                <w:lang w:val="sr-Cyrl-CS"/>
              </w:rPr>
              <w:t xml:space="preserve"> подат</w:t>
            </w:r>
            <w:r>
              <w:rPr>
                <w:lang w:val="sr-Cyrl-CS"/>
              </w:rPr>
              <w:t>ака</w:t>
            </w:r>
            <w:r w:rsidRPr="008F0E6F">
              <w:rPr>
                <w:lang w:val="sr-Cyrl-CS"/>
              </w:rPr>
              <w:t xml:space="preserve"> у наведеном програму.</w:t>
            </w:r>
          </w:p>
          <w:p w14:paraId="7421E88C" w14:textId="77777777" w:rsidR="002B2ABE" w:rsidRDefault="002B2ABE" w:rsidP="002B2ABE">
            <w:pPr>
              <w:rPr>
                <w:lang w:val="sr-Cyrl-CS"/>
              </w:rPr>
            </w:pPr>
          </w:p>
          <w:p w14:paraId="56C3D8FE" w14:textId="5669352D" w:rsidR="002B2ABE" w:rsidRPr="002B2ABE" w:rsidRDefault="002B2ABE" w:rsidP="002B2ABE">
            <w:pPr>
              <w:rPr>
                <w:lang w:val="sr-Cyrl-CS"/>
              </w:rPr>
            </w:pPr>
          </w:p>
        </w:tc>
        <w:tc>
          <w:tcPr>
            <w:tcW w:w="1090" w:type="dxa"/>
            <w:gridSpan w:val="7"/>
            <w:tcBorders>
              <w:top w:val="single" w:sz="4" w:space="0" w:color="auto"/>
              <w:left w:val="single" w:sz="4" w:space="0" w:color="auto"/>
              <w:bottom w:val="single" w:sz="4" w:space="0" w:color="auto"/>
              <w:right w:val="single" w:sz="4" w:space="0" w:color="auto"/>
            </w:tcBorders>
            <w:vAlign w:val="center"/>
            <w:hideMark/>
          </w:tcPr>
          <w:p w14:paraId="32685E11"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1007" w:type="dxa"/>
            <w:gridSpan w:val="5"/>
            <w:tcBorders>
              <w:top w:val="single" w:sz="4" w:space="0" w:color="auto"/>
              <w:left w:val="single" w:sz="4" w:space="0" w:color="auto"/>
              <w:bottom w:val="single" w:sz="4" w:space="0" w:color="auto"/>
              <w:right w:val="single" w:sz="4" w:space="0" w:color="auto"/>
            </w:tcBorders>
            <w:vAlign w:val="center"/>
            <w:hideMark/>
          </w:tcPr>
          <w:p w14:paraId="68ED8B30" w14:textId="77777777" w:rsidR="002B2ABE" w:rsidRDefault="002B2ABE" w:rsidP="001B40FE">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p w14:paraId="7C01A88B" w14:textId="77777777" w:rsidR="002B2ABE" w:rsidRPr="000F2606" w:rsidRDefault="002B2ABE" w:rsidP="001B40FE">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01" w:type="dxa"/>
            <w:gridSpan w:val="9"/>
            <w:tcBorders>
              <w:top w:val="single" w:sz="4" w:space="0" w:color="auto"/>
              <w:left w:val="single" w:sz="4" w:space="0" w:color="auto"/>
              <w:bottom w:val="single" w:sz="4" w:space="0" w:color="auto"/>
              <w:right w:val="single" w:sz="4" w:space="0" w:color="auto"/>
            </w:tcBorders>
            <w:vAlign w:val="center"/>
            <w:hideMark/>
          </w:tcPr>
          <w:p w14:paraId="66ABE337"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14:paraId="6B38A598"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1146" w:type="dxa"/>
            <w:gridSpan w:val="5"/>
            <w:tcBorders>
              <w:top w:val="single" w:sz="4" w:space="0" w:color="auto"/>
              <w:left w:val="single" w:sz="4" w:space="0" w:color="auto"/>
              <w:bottom w:val="single" w:sz="4" w:space="0" w:color="auto"/>
              <w:right w:val="single" w:sz="4" w:space="0" w:color="auto"/>
            </w:tcBorders>
            <w:vAlign w:val="center"/>
          </w:tcPr>
          <w:p w14:paraId="7735B8A5" w14:textId="77777777" w:rsidR="002B2ABE" w:rsidRPr="000F2606" w:rsidRDefault="002B2ABE"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62F978A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c>
          <w:tcPr>
            <w:tcW w:w="924" w:type="dxa"/>
            <w:gridSpan w:val="3"/>
            <w:tcBorders>
              <w:top w:val="single" w:sz="4" w:space="0" w:color="auto"/>
              <w:left w:val="single" w:sz="4" w:space="0" w:color="auto"/>
              <w:bottom w:val="single" w:sz="4" w:space="0" w:color="auto"/>
              <w:right w:val="double" w:sz="4" w:space="0" w:color="auto"/>
            </w:tcBorders>
            <w:vAlign w:val="center"/>
          </w:tcPr>
          <w:p w14:paraId="17971329"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p>
        </w:tc>
      </w:tr>
      <w:tr w:rsidR="002B2ABE" w:rsidRPr="000F2606" w14:paraId="4988FCE6" w14:textId="77777777" w:rsidTr="0038572E">
        <w:trPr>
          <w:gridBefore w:val="1"/>
          <w:gridAfter w:val="1"/>
          <w:wBefore w:w="123" w:type="dxa"/>
          <w:wAfter w:w="349" w:type="dxa"/>
          <w:trHeight w:val="55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7CA4E345" w14:textId="77777777" w:rsidR="002B2ABE" w:rsidRPr="000F2606" w:rsidRDefault="002B2ABE" w:rsidP="001B40FE">
            <w:pPr>
              <w:spacing w:after="0" w:line="240" w:lineRule="auto"/>
              <w:rPr>
                <w:rFonts w:ascii="Times New Roman" w:eastAsia="Times New Roman" w:hAnsi="Times New Roman" w:cs="Times New Roman"/>
                <w:sz w:val="24"/>
                <w:szCs w:val="24"/>
                <w:lang w:val="sr-Latn-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5CAFC8A6"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p>
        </w:tc>
        <w:tc>
          <w:tcPr>
            <w:tcW w:w="4503"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14:paraId="5EB16870"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Исходи</w:t>
            </w:r>
          </w:p>
        </w:tc>
        <w:tc>
          <w:tcPr>
            <w:tcW w:w="2051"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14:paraId="57006C40"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Облик рада</w:t>
            </w:r>
          </w:p>
        </w:tc>
        <w:tc>
          <w:tcPr>
            <w:tcW w:w="2808"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14:paraId="4645ABBE"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Методе рада</w:t>
            </w:r>
          </w:p>
        </w:tc>
        <w:tc>
          <w:tcPr>
            <w:tcW w:w="1868"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14:paraId="79DA5F5A"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Време реализације</w:t>
            </w:r>
          </w:p>
        </w:tc>
      </w:tr>
      <w:tr w:rsidR="002B2ABE" w:rsidRPr="000F2606" w14:paraId="0CA7EAA6" w14:textId="77777777" w:rsidTr="0038572E">
        <w:trPr>
          <w:gridBefore w:val="1"/>
          <w:gridAfter w:val="1"/>
          <w:wBefore w:w="123" w:type="dxa"/>
          <w:wAfter w:w="349" w:type="dxa"/>
          <w:trHeight w:val="676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275AF17A" w14:textId="77777777" w:rsidR="002B2ABE" w:rsidRPr="000F2606" w:rsidRDefault="002B2ABE" w:rsidP="001B40FE">
            <w:pPr>
              <w:spacing w:after="0" w:line="240" w:lineRule="auto"/>
              <w:rPr>
                <w:rFonts w:ascii="Times New Roman" w:eastAsia="Times New Roman" w:hAnsi="Times New Roman" w:cs="Times New Roman"/>
                <w:sz w:val="24"/>
                <w:szCs w:val="24"/>
                <w:lang w:val="sr-Latn-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66EE9AB4"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p>
        </w:tc>
        <w:tc>
          <w:tcPr>
            <w:tcW w:w="4503" w:type="dxa"/>
            <w:gridSpan w:val="14"/>
            <w:tcBorders>
              <w:top w:val="single" w:sz="4" w:space="0" w:color="auto"/>
              <w:left w:val="single" w:sz="4" w:space="0" w:color="auto"/>
              <w:bottom w:val="single" w:sz="4" w:space="0" w:color="auto"/>
              <w:right w:val="single" w:sz="4" w:space="0" w:color="auto"/>
            </w:tcBorders>
            <w:hideMark/>
          </w:tcPr>
          <w:p w14:paraId="6AB1CCDF" w14:textId="77777777" w:rsidR="002B2ABE" w:rsidRDefault="002B2ABE" w:rsidP="001B40FE">
            <w:pPr>
              <w:spacing w:before="100" w:beforeAutospacing="1" w:after="100" w:afterAutospacing="1"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Ученик ће бити у стању:</w:t>
            </w:r>
          </w:p>
          <w:p w14:paraId="420D6CEA" w14:textId="77777777" w:rsidR="002B2ABE" w:rsidRPr="00164422" w:rsidRDefault="002B2ABE" w:rsidP="00572608">
            <w:pPr>
              <w:pStyle w:val="ListParagraph"/>
              <w:numPr>
                <w:ilvl w:val="0"/>
                <w:numId w:val="53"/>
              </w:numPr>
              <w:spacing w:before="100" w:beforeAutospacing="1" w:after="100" w:afterAutospacing="1"/>
              <w:rPr>
                <w:lang w:val="ru-RU"/>
              </w:rPr>
            </w:pPr>
            <w:r w:rsidRPr="00164422">
              <w:rPr>
                <w:lang w:val="ru-RU"/>
              </w:rPr>
              <w:t>користи дигиталне алате за приказ и анализу географских садржаја о Србији</w:t>
            </w:r>
          </w:p>
        </w:tc>
        <w:tc>
          <w:tcPr>
            <w:tcW w:w="2051" w:type="dxa"/>
            <w:gridSpan w:val="10"/>
            <w:tcBorders>
              <w:top w:val="single" w:sz="4" w:space="0" w:color="auto"/>
              <w:left w:val="single" w:sz="4" w:space="0" w:color="auto"/>
              <w:bottom w:val="single" w:sz="4" w:space="0" w:color="auto"/>
              <w:right w:val="single" w:sz="4" w:space="0" w:color="auto"/>
            </w:tcBorders>
            <w:hideMark/>
          </w:tcPr>
          <w:p w14:paraId="1818280C"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фронтални</w:t>
            </w:r>
          </w:p>
          <w:p w14:paraId="71C5226F"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групни</w:t>
            </w:r>
          </w:p>
          <w:p w14:paraId="32C6E081"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индивидуални</w:t>
            </w:r>
          </w:p>
          <w:p w14:paraId="129F8929" w14:textId="77777777" w:rsidR="002B2ABE" w:rsidRPr="000F2606" w:rsidRDefault="002B2ABE" w:rsidP="001B40FE">
            <w:pPr>
              <w:numPr>
                <w:ilvl w:val="0"/>
                <w:numId w:val="3"/>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рад у пару</w:t>
            </w:r>
          </w:p>
        </w:tc>
        <w:tc>
          <w:tcPr>
            <w:tcW w:w="2808" w:type="dxa"/>
            <w:gridSpan w:val="12"/>
            <w:tcBorders>
              <w:top w:val="single" w:sz="4" w:space="0" w:color="auto"/>
              <w:left w:val="single" w:sz="4" w:space="0" w:color="auto"/>
              <w:bottom w:val="single" w:sz="4" w:space="0" w:color="auto"/>
              <w:right w:val="single" w:sz="4" w:space="0" w:color="auto"/>
            </w:tcBorders>
            <w:hideMark/>
          </w:tcPr>
          <w:p w14:paraId="0D5DAAA3"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монолошко – дијалошка</w:t>
            </w:r>
          </w:p>
          <w:p w14:paraId="5D67E04B"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текст – метода</w:t>
            </w:r>
          </w:p>
          <w:p w14:paraId="7514761C" w14:textId="77777777" w:rsidR="002B2ABE" w:rsidRPr="000F2606" w:rsidRDefault="002B2ABE" w:rsidP="002B2ABE">
            <w:pPr>
              <w:numPr>
                <w:ilvl w:val="0"/>
                <w:numId w:val="4"/>
              </w:numPr>
              <w:tabs>
                <w:tab w:val="clear"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метода демонстрације</w:t>
            </w:r>
          </w:p>
        </w:tc>
        <w:tc>
          <w:tcPr>
            <w:tcW w:w="1868" w:type="dxa"/>
            <w:gridSpan w:val="9"/>
            <w:tcBorders>
              <w:top w:val="single" w:sz="4" w:space="0" w:color="auto"/>
              <w:left w:val="single" w:sz="4" w:space="0" w:color="auto"/>
              <w:bottom w:val="single" w:sz="4" w:space="0" w:color="auto"/>
              <w:right w:val="double" w:sz="4" w:space="0" w:color="auto"/>
            </w:tcBorders>
            <w:hideMark/>
          </w:tcPr>
          <w:p w14:paraId="2D03FA59" w14:textId="77777777" w:rsidR="002B2ABE" w:rsidRPr="000F2606" w:rsidRDefault="002B2ABE" w:rsidP="002B2ABE">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w:t>
            </w:r>
          </w:p>
        </w:tc>
      </w:tr>
      <w:tr w:rsidR="002B2ABE" w:rsidRPr="000F2606" w14:paraId="23674E0C" w14:textId="77777777" w:rsidTr="0038572E">
        <w:trPr>
          <w:gridBefore w:val="1"/>
          <w:gridAfter w:val="1"/>
          <w:wBefore w:w="123" w:type="dxa"/>
          <w:wAfter w:w="349" w:type="dxa"/>
          <w:trHeight w:val="550"/>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20E18C44" w14:textId="77777777" w:rsidR="002B2ABE" w:rsidRPr="000F2606" w:rsidRDefault="002B2ABE" w:rsidP="001B40FE">
            <w:pPr>
              <w:spacing w:after="0" w:line="240" w:lineRule="auto"/>
              <w:rPr>
                <w:rFonts w:ascii="Times New Roman" w:eastAsia="Times New Roman" w:hAnsi="Times New Roman" w:cs="Times New Roman"/>
                <w:sz w:val="24"/>
                <w:szCs w:val="24"/>
                <w:lang w:val="sr-Latn-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07CEDBC2"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p>
        </w:tc>
        <w:tc>
          <w:tcPr>
            <w:tcW w:w="342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14:paraId="25D146CB"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Наставна средства</w:t>
            </w:r>
          </w:p>
        </w:tc>
        <w:tc>
          <w:tcPr>
            <w:tcW w:w="3131" w:type="dxa"/>
            <w:gridSpan w:val="17"/>
            <w:tcBorders>
              <w:top w:val="single" w:sz="4" w:space="0" w:color="auto"/>
              <w:left w:val="single" w:sz="4" w:space="0" w:color="auto"/>
              <w:bottom w:val="single" w:sz="4" w:space="0" w:color="auto"/>
              <w:right w:val="single" w:sz="4" w:space="0" w:color="auto"/>
            </w:tcBorders>
            <w:shd w:val="clear" w:color="auto" w:fill="E6E6E6"/>
            <w:vAlign w:val="center"/>
            <w:hideMark/>
          </w:tcPr>
          <w:p w14:paraId="68959EC1"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Корелација са другим предметом</w:t>
            </w:r>
          </w:p>
        </w:tc>
        <w:tc>
          <w:tcPr>
            <w:tcW w:w="4676" w:type="dxa"/>
            <w:gridSpan w:val="21"/>
            <w:tcBorders>
              <w:top w:val="single" w:sz="4" w:space="0" w:color="auto"/>
              <w:left w:val="single" w:sz="4" w:space="0" w:color="auto"/>
              <w:bottom w:val="single" w:sz="4" w:space="0" w:color="auto"/>
              <w:right w:val="double" w:sz="4" w:space="0" w:color="auto"/>
            </w:tcBorders>
            <w:shd w:val="clear" w:color="auto" w:fill="E6E6E6"/>
            <w:vAlign w:val="center"/>
            <w:hideMark/>
          </w:tcPr>
          <w:p w14:paraId="4EF8371E" w14:textId="77777777" w:rsidR="002B2ABE" w:rsidRPr="000F2606" w:rsidRDefault="002B2ABE" w:rsidP="001B40FE">
            <w:pPr>
              <w:spacing w:after="0" w:line="240" w:lineRule="auto"/>
              <w:jc w:val="center"/>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Праћење и оцењивање</w:t>
            </w:r>
          </w:p>
        </w:tc>
      </w:tr>
      <w:tr w:rsidR="002B2ABE" w:rsidRPr="000F2606" w14:paraId="20B0F087" w14:textId="77777777" w:rsidTr="0038572E">
        <w:trPr>
          <w:gridBefore w:val="1"/>
          <w:gridAfter w:val="1"/>
          <w:wBefore w:w="123" w:type="dxa"/>
          <w:wAfter w:w="349" w:type="dxa"/>
          <w:trHeight w:val="784"/>
        </w:trPr>
        <w:tc>
          <w:tcPr>
            <w:tcW w:w="0" w:type="auto"/>
            <w:gridSpan w:val="2"/>
            <w:vMerge/>
            <w:tcBorders>
              <w:top w:val="single" w:sz="4" w:space="0" w:color="auto"/>
              <w:left w:val="double" w:sz="4" w:space="0" w:color="auto"/>
              <w:bottom w:val="double" w:sz="4" w:space="0" w:color="auto"/>
              <w:right w:val="single" w:sz="4" w:space="0" w:color="auto"/>
            </w:tcBorders>
            <w:vAlign w:val="center"/>
            <w:hideMark/>
          </w:tcPr>
          <w:p w14:paraId="4D29D529" w14:textId="77777777" w:rsidR="002B2ABE" w:rsidRPr="000F2606" w:rsidRDefault="002B2ABE" w:rsidP="001B40FE">
            <w:pPr>
              <w:spacing w:after="0" w:line="240" w:lineRule="auto"/>
              <w:rPr>
                <w:rFonts w:ascii="Times New Roman" w:eastAsia="Times New Roman" w:hAnsi="Times New Roman" w:cs="Times New Roman"/>
                <w:sz w:val="24"/>
                <w:szCs w:val="24"/>
                <w:lang w:val="sr-Latn-CS"/>
              </w:rPr>
            </w:pPr>
          </w:p>
        </w:tc>
        <w:tc>
          <w:tcPr>
            <w:tcW w:w="0" w:type="auto"/>
            <w:gridSpan w:val="2"/>
            <w:vMerge/>
            <w:tcBorders>
              <w:top w:val="single" w:sz="4" w:space="0" w:color="auto"/>
              <w:left w:val="single" w:sz="4" w:space="0" w:color="auto"/>
              <w:bottom w:val="double" w:sz="4" w:space="0" w:color="auto"/>
              <w:right w:val="single" w:sz="4" w:space="0" w:color="auto"/>
            </w:tcBorders>
            <w:vAlign w:val="center"/>
            <w:hideMark/>
          </w:tcPr>
          <w:p w14:paraId="58E36594" w14:textId="77777777" w:rsidR="002B2ABE" w:rsidRPr="000F2606" w:rsidRDefault="002B2ABE" w:rsidP="001B40FE">
            <w:pPr>
              <w:spacing w:after="0" w:line="240" w:lineRule="auto"/>
              <w:rPr>
                <w:rFonts w:ascii="Times New Roman" w:eastAsia="Times New Roman" w:hAnsi="Times New Roman" w:cs="Times New Roman"/>
                <w:sz w:val="24"/>
                <w:szCs w:val="24"/>
                <w:lang w:val="sr-Cyrl-RS"/>
              </w:rPr>
            </w:pPr>
          </w:p>
        </w:tc>
        <w:tc>
          <w:tcPr>
            <w:tcW w:w="3423" w:type="dxa"/>
            <w:gridSpan w:val="7"/>
            <w:tcBorders>
              <w:top w:val="single" w:sz="4" w:space="0" w:color="auto"/>
              <w:left w:val="single" w:sz="4" w:space="0" w:color="auto"/>
              <w:bottom w:val="double" w:sz="4" w:space="0" w:color="auto"/>
              <w:right w:val="single" w:sz="4" w:space="0" w:color="auto"/>
            </w:tcBorders>
          </w:tcPr>
          <w:p w14:paraId="26BCB6E2"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14:paraId="30C0C6F5"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тематске и неме карте</w:t>
            </w:r>
          </w:p>
          <w:p w14:paraId="6E9D6A16" w14:textId="77777777" w:rsidR="002B2ABE" w:rsidRPr="000F2606" w:rsidRDefault="002B2ABE" w:rsidP="002B2ABE">
            <w:pPr>
              <w:numPr>
                <w:ilvl w:val="0"/>
                <w:numId w:val="5"/>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14:paraId="24D18D86" w14:textId="01F97FFF" w:rsidR="002B2ABE" w:rsidRPr="002B2ABE" w:rsidRDefault="002B2ABE" w:rsidP="001B40FE">
            <w:pPr>
              <w:numPr>
                <w:ilvl w:val="0"/>
                <w:numId w:val="5"/>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131" w:type="dxa"/>
            <w:gridSpan w:val="17"/>
            <w:tcBorders>
              <w:top w:val="single" w:sz="4" w:space="0" w:color="auto"/>
              <w:left w:val="single" w:sz="4" w:space="0" w:color="auto"/>
              <w:bottom w:val="double" w:sz="4" w:space="0" w:color="auto"/>
              <w:right w:val="single" w:sz="4" w:space="0" w:color="auto"/>
            </w:tcBorders>
            <w:hideMark/>
          </w:tcPr>
          <w:p w14:paraId="162F25B9" w14:textId="77777777" w:rsidR="002B2ABE" w:rsidRPr="000F2606" w:rsidRDefault="002B2ABE" w:rsidP="002B2ABE">
            <w:pPr>
              <w:numPr>
                <w:ilvl w:val="0"/>
                <w:numId w:val="6"/>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tc>
        <w:tc>
          <w:tcPr>
            <w:tcW w:w="4676" w:type="dxa"/>
            <w:gridSpan w:val="21"/>
            <w:tcBorders>
              <w:top w:val="single" w:sz="4" w:space="0" w:color="auto"/>
              <w:left w:val="single" w:sz="4" w:space="0" w:color="auto"/>
              <w:bottom w:val="double" w:sz="4" w:space="0" w:color="auto"/>
              <w:right w:val="double" w:sz="4" w:space="0" w:color="auto"/>
            </w:tcBorders>
            <w:hideMark/>
          </w:tcPr>
          <w:p w14:paraId="29C6EE18"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14:paraId="4FA8D7EC"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14:paraId="1B706455" w14:textId="77777777" w:rsidR="002B2ABE" w:rsidRPr="000F2606" w:rsidRDefault="002B2ABE" w:rsidP="001B40FE">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14:paraId="5FD8F161" w14:textId="519086BF" w:rsidR="002B2ABE" w:rsidRPr="000F2606" w:rsidRDefault="002B2ABE" w:rsidP="002B2ABE">
            <w:pPr>
              <w:numPr>
                <w:ilvl w:val="0"/>
                <w:numId w:val="7"/>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практичан рад</w:t>
            </w:r>
          </w:p>
        </w:tc>
      </w:tr>
      <w:tr w:rsidR="0038572E" w:rsidRPr="00212EAC" w14:paraId="2A095BDF" w14:textId="77777777" w:rsidTr="0038572E">
        <w:trPr>
          <w:gridBefore w:val="1"/>
          <w:gridAfter w:val="6"/>
          <w:wBefore w:w="123" w:type="dxa"/>
          <w:wAfter w:w="1888" w:type="dxa"/>
        </w:trPr>
        <w:tc>
          <w:tcPr>
            <w:tcW w:w="4477" w:type="dxa"/>
            <w:gridSpan w:val="6"/>
            <w:tcBorders>
              <w:top w:val="double" w:sz="4" w:space="0" w:color="auto"/>
              <w:left w:val="double" w:sz="4" w:space="0" w:color="auto"/>
              <w:bottom w:val="single" w:sz="4" w:space="0" w:color="auto"/>
              <w:right w:val="single" w:sz="4" w:space="0" w:color="auto"/>
            </w:tcBorders>
            <w:shd w:val="clear" w:color="auto" w:fill="E6E6E6"/>
          </w:tcPr>
          <w:p w14:paraId="1A13454A"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38"/>
            <w:tcBorders>
              <w:top w:val="double" w:sz="4" w:space="0" w:color="auto"/>
              <w:left w:val="single" w:sz="4" w:space="0" w:color="auto"/>
              <w:bottom w:val="single" w:sz="4" w:space="0" w:color="auto"/>
              <w:right w:val="single" w:sz="4" w:space="0" w:color="auto"/>
            </w:tcBorders>
            <w:vAlign w:val="center"/>
          </w:tcPr>
          <w:p w14:paraId="7055E399" w14:textId="77777777" w:rsidR="0038572E" w:rsidRPr="00212EAC" w:rsidRDefault="0038572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38572E" w:rsidRPr="00212EAC" w14:paraId="744AF365" w14:textId="77777777" w:rsidTr="0038572E">
        <w:trPr>
          <w:gridBefore w:val="1"/>
          <w:gridAfter w:val="6"/>
          <w:wBefore w:w="123"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14:paraId="44163415"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38"/>
            <w:tcBorders>
              <w:top w:val="single" w:sz="4" w:space="0" w:color="auto"/>
              <w:left w:val="single" w:sz="4" w:space="0" w:color="auto"/>
              <w:bottom w:val="single" w:sz="4" w:space="0" w:color="auto"/>
              <w:right w:val="single" w:sz="4" w:space="0" w:color="auto"/>
            </w:tcBorders>
            <w:vAlign w:val="center"/>
          </w:tcPr>
          <w:p w14:paraId="22D8DAB4"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Физика</w:t>
            </w:r>
          </w:p>
        </w:tc>
      </w:tr>
      <w:tr w:rsidR="0038572E" w:rsidRPr="00212EAC" w14:paraId="3A68DD92" w14:textId="77777777" w:rsidTr="0038572E">
        <w:trPr>
          <w:gridBefore w:val="1"/>
          <w:gridAfter w:val="6"/>
          <w:wBefore w:w="123"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14:paraId="7A6858E2"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38"/>
            <w:tcBorders>
              <w:top w:val="single" w:sz="4" w:space="0" w:color="auto"/>
              <w:left w:val="single" w:sz="4" w:space="0" w:color="auto"/>
              <w:bottom w:val="single" w:sz="4" w:space="0" w:color="auto"/>
              <w:right w:val="single" w:sz="4" w:space="0" w:color="auto"/>
            </w:tcBorders>
            <w:vAlign w:val="center"/>
          </w:tcPr>
          <w:p w14:paraId="1026C539"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38572E" w:rsidRPr="00212EAC" w14:paraId="4D0F2673" w14:textId="77777777" w:rsidTr="0038572E">
        <w:trPr>
          <w:gridBefore w:val="1"/>
          <w:gridAfter w:val="6"/>
          <w:wBefore w:w="123"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14:paraId="6408F6EA"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38"/>
            <w:tcBorders>
              <w:top w:val="single" w:sz="4" w:space="0" w:color="auto"/>
              <w:left w:val="single" w:sz="4" w:space="0" w:color="auto"/>
              <w:bottom w:val="single" w:sz="4" w:space="0" w:color="auto"/>
              <w:right w:val="single" w:sz="4" w:space="0" w:color="auto"/>
            </w:tcBorders>
            <w:vAlign w:val="center"/>
          </w:tcPr>
          <w:p w14:paraId="46F556C9" w14:textId="77777777" w:rsidR="0038572E" w:rsidRPr="00212EAC" w:rsidRDefault="0038572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38572E" w:rsidRPr="00212EAC" w14:paraId="6F60917D" w14:textId="77777777" w:rsidTr="0038572E">
        <w:trPr>
          <w:gridBefore w:val="1"/>
          <w:gridAfter w:val="6"/>
          <w:wBefore w:w="123"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14:paraId="5942E3EA"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38"/>
            <w:tcBorders>
              <w:top w:val="single" w:sz="4" w:space="0" w:color="auto"/>
              <w:left w:val="single" w:sz="4" w:space="0" w:color="auto"/>
              <w:bottom w:val="single" w:sz="4" w:space="0" w:color="auto"/>
              <w:right w:val="single" w:sz="4" w:space="0" w:color="auto"/>
            </w:tcBorders>
            <w:vAlign w:val="center"/>
          </w:tcPr>
          <w:p w14:paraId="762E758D"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38572E" w:rsidRPr="00BE287B" w14:paraId="02B70BAB" w14:textId="77777777" w:rsidTr="0038572E">
        <w:trPr>
          <w:gridBefore w:val="1"/>
          <w:gridAfter w:val="6"/>
          <w:wBefore w:w="123" w:type="dxa"/>
          <w:wAfter w:w="1888" w:type="dxa"/>
        </w:trPr>
        <w:tc>
          <w:tcPr>
            <w:tcW w:w="4477" w:type="dxa"/>
            <w:gridSpan w:val="6"/>
            <w:tcBorders>
              <w:top w:val="single" w:sz="4" w:space="0" w:color="auto"/>
              <w:left w:val="double" w:sz="4" w:space="0" w:color="auto"/>
              <w:bottom w:val="double" w:sz="4" w:space="0" w:color="auto"/>
              <w:right w:val="single" w:sz="4" w:space="0" w:color="auto"/>
            </w:tcBorders>
            <w:shd w:val="clear" w:color="auto" w:fill="E6E6E6"/>
          </w:tcPr>
          <w:p w14:paraId="66BA5E92"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38"/>
            <w:tcBorders>
              <w:top w:val="single" w:sz="4" w:space="0" w:color="auto"/>
              <w:left w:val="single" w:sz="4" w:space="0" w:color="auto"/>
              <w:bottom w:val="double" w:sz="4" w:space="0" w:color="auto"/>
              <w:right w:val="single" w:sz="4" w:space="0" w:color="auto"/>
            </w:tcBorders>
            <w:vAlign w:val="center"/>
          </w:tcPr>
          <w:p w14:paraId="16CAF21D" w14:textId="77777777" w:rsidR="0038572E" w:rsidRPr="00212EAC" w:rsidRDefault="0038572E" w:rsidP="001B40FE">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Физика за први разред, Завод за уџбенике и наставна средства</w:t>
            </w:r>
          </w:p>
        </w:tc>
      </w:tr>
      <w:tr w:rsidR="0038572E" w:rsidRPr="00BE287B" w14:paraId="23D676A3" w14:textId="77777777" w:rsidTr="0038572E">
        <w:trPr>
          <w:gridBefore w:val="1"/>
          <w:gridAfter w:val="6"/>
          <w:wBefore w:w="123" w:type="dxa"/>
          <w:wAfter w:w="1888" w:type="dxa"/>
        </w:trPr>
        <w:tc>
          <w:tcPr>
            <w:tcW w:w="12679" w:type="dxa"/>
            <w:gridSpan w:val="44"/>
            <w:tcBorders>
              <w:top w:val="single" w:sz="4" w:space="0" w:color="auto"/>
              <w:left w:val="nil"/>
              <w:bottom w:val="double" w:sz="4" w:space="0" w:color="auto"/>
              <w:right w:val="nil"/>
            </w:tcBorders>
            <w:shd w:val="clear" w:color="auto" w:fill="auto"/>
          </w:tcPr>
          <w:p w14:paraId="43475D63"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r>
      <w:tr w:rsidR="0038572E" w:rsidRPr="00212EAC" w14:paraId="233B0F79" w14:textId="77777777" w:rsidTr="0038572E">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592034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D93F615"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11"/>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0546E4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36"/>
            <w:tcBorders>
              <w:top w:val="double" w:sz="4" w:space="0" w:color="auto"/>
              <w:left w:val="single" w:sz="4" w:space="0" w:color="auto"/>
              <w:bottom w:val="single" w:sz="4" w:space="0" w:color="auto"/>
              <w:right w:val="double" w:sz="4" w:space="0" w:color="auto"/>
            </w:tcBorders>
            <w:shd w:val="clear" w:color="auto" w:fill="E6E6E6"/>
            <w:vAlign w:val="center"/>
          </w:tcPr>
          <w:p w14:paraId="3216795F"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8572E" w:rsidRPr="00212EAC" w14:paraId="1263FB98" w14:textId="77777777" w:rsidTr="0038572E">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14:paraId="2BCD6641"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14:paraId="01D8A887"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3616" w:type="dxa"/>
            <w:gridSpan w:val="11"/>
            <w:vMerge/>
            <w:tcBorders>
              <w:top w:val="double" w:sz="4" w:space="0" w:color="auto"/>
              <w:left w:val="single" w:sz="4" w:space="0" w:color="auto"/>
              <w:bottom w:val="single" w:sz="4" w:space="0" w:color="auto"/>
              <w:right w:val="single" w:sz="4" w:space="0" w:color="auto"/>
            </w:tcBorders>
            <w:vAlign w:val="center"/>
          </w:tcPr>
          <w:p w14:paraId="6FC5FF82"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9E80E79"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680064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287CE4B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A5E6EE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73D0B55B"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8CA5B6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621FF58"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114DCD4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0C7FADF"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42F0290F"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8572E" w:rsidRPr="00212EAC" w14:paraId="12CC87C7" w14:textId="77777777" w:rsidTr="0038572E">
        <w:trPr>
          <w:gridBefore w:val="1"/>
          <w:wBefore w:w="12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20B7B336" w14:textId="77777777" w:rsidR="0038572E" w:rsidRDefault="0038572E"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w:t>
            </w:r>
          </w:p>
          <w:p w14:paraId="4262F2E9"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690DBBBE"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1.</w:t>
            </w:r>
          </w:p>
        </w:tc>
        <w:tc>
          <w:tcPr>
            <w:tcW w:w="2336" w:type="dxa"/>
            <w:gridSpan w:val="2"/>
            <w:vMerge w:val="restart"/>
            <w:tcBorders>
              <w:top w:val="single" w:sz="4" w:space="0" w:color="auto"/>
              <w:left w:val="single" w:sz="4" w:space="0" w:color="auto"/>
              <w:bottom w:val="double" w:sz="4" w:space="0" w:color="auto"/>
              <w:right w:val="single" w:sz="4" w:space="0" w:color="auto"/>
            </w:tcBorders>
          </w:tcPr>
          <w:p w14:paraId="4EE865D4" w14:textId="77777777" w:rsidR="0038572E" w:rsidRDefault="0038572E" w:rsidP="001B40FE">
            <w:pPr>
              <w:spacing w:after="0" w:line="240" w:lineRule="auto"/>
              <w:rPr>
                <w:rFonts w:ascii="Times New Roman" w:eastAsia="Times New Roman" w:hAnsi="Times New Roman" w:cs="Times New Roman"/>
                <w:b/>
                <w:sz w:val="24"/>
                <w:szCs w:val="24"/>
                <w:lang w:val="sr-Cyrl-RS"/>
              </w:rPr>
            </w:pPr>
          </w:p>
          <w:p w14:paraId="44974EE1" w14:textId="77777777" w:rsidR="0038572E" w:rsidRDefault="0038572E" w:rsidP="001B40FE">
            <w:pPr>
              <w:spacing w:after="0" w:line="240" w:lineRule="auto"/>
              <w:rPr>
                <w:rFonts w:ascii="Times New Roman" w:eastAsia="Times New Roman" w:hAnsi="Times New Roman" w:cs="Times New Roman"/>
                <w:b/>
                <w:sz w:val="24"/>
                <w:szCs w:val="24"/>
                <w:lang w:val="sr-Cyrl-RS"/>
              </w:rPr>
            </w:pPr>
          </w:p>
          <w:p w14:paraId="7BB9F7E9" w14:textId="77777777" w:rsidR="0038572E" w:rsidRPr="00660214" w:rsidRDefault="0038572E" w:rsidP="001B40FE">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физику</w:t>
            </w:r>
          </w:p>
        </w:tc>
        <w:tc>
          <w:tcPr>
            <w:tcW w:w="3616" w:type="dxa"/>
            <w:gridSpan w:val="11"/>
            <w:tcBorders>
              <w:top w:val="single" w:sz="4" w:space="0" w:color="auto"/>
              <w:left w:val="single" w:sz="4" w:space="0" w:color="auto"/>
              <w:bottom w:val="single" w:sz="4" w:space="0" w:color="auto"/>
              <w:right w:val="single" w:sz="4" w:space="0" w:color="auto"/>
            </w:tcBorders>
            <w:vAlign w:val="center"/>
          </w:tcPr>
          <w:p w14:paraId="4E25D03E" w14:textId="77777777" w:rsidR="0038572E" w:rsidRPr="001A687F" w:rsidRDefault="0038572E" w:rsidP="001B40FE">
            <w:pPr>
              <w:pStyle w:val="Teloteksta9"/>
              <w:shd w:val="clear" w:color="auto" w:fill="auto"/>
              <w:tabs>
                <w:tab w:val="left" w:pos="350"/>
              </w:tabs>
              <w:ind w:firstLine="0"/>
              <w:rPr>
                <w:sz w:val="24"/>
                <w:szCs w:val="24"/>
                <w:lang w:val="sr-Cyrl-RS"/>
              </w:rPr>
            </w:pPr>
            <w:r w:rsidRPr="001A687F">
              <w:rPr>
                <w:rStyle w:val="Teloteksta1"/>
                <w:sz w:val="24"/>
                <w:szCs w:val="24"/>
                <w:lang w:val="sr-Cyrl-RS"/>
              </w:rPr>
              <w:t>- Схватањ</w:t>
            </w:r>
            <w:r>
              <w:rPr>
                <w:rStyle w:val="Teloteksta1"/>
                <w:sz w:val="24"/>
                <w:szCs w:val="24"/>
                <w:lang w:val="sr-Cyrl-RS"/>
              </w:rPr>
              <w:t>е значаја физике као науке и њен</w:t>
            </w:r>
            <w:r w:rsidRPr="001A687F">
              <w:rPr>
                <w:rStyle w:val="Teloteksta1"/>
                <w:sz w:val="24"/>
                <w:szCs w:val="24"/>
                <w:lang w:val="sr-Cyrl-RS"/>
              </w:rPr>
              <w:t>е повезаности са другим наукама</w:t>
            </w:r>
          </w:p>
          <w:p w14:paraId="1BB2ADB2" w14:textId="77777777" w:rsidR="0038572E" w:rsidRDefault="0038572E" w:rsidP="001B40FE">
            <w:pPr>
              <w:pStyle w:val="Teloteksta9"/>
              <w:shd w:val="clear" w:color="auto" w:fill="auto"/>
              <w:tabs>
                <w:tab w:val="left" w:pos="369"/>
              </w:tabs>
              <w:ind w:firstLine="0"/>
              <w:rPr>
                <w:rStyle w:val="Teloteksta1"/>
                <w:sz w:val="24"/>
                <w:szCs w:val="24"/>
                <w:lang w:val="sr-Cyrl-RS"/>
              </w:rPr>
            </w:pPr>
            <w:r>
              <w:rPr>
                <w:rStyle w:val="Teloteksta1"/>
                <w:sz w:val="24"/>
                <w:szCs w:val="24"/>
                <w:lang w:val="sr-Cyrl-RS"/>
              </w:rPr>
              <w:t>- Проширивање знања о физ</w:t>
            </w:r>
            <w:r w:rsidRPr="001A687F">
              <w:rPr>
                <w:rStyle w:val="Teloteksta1"/>
                <w:sz w:val="24"/>
                <w:szCs w:val="24"/>
                <w:lang w:val="sr-Cyrl-RS"/>
              </w:rPr>
              <w:t>ичким величина</w:t>
            </w:r>
          </w:p>
          <w:p w14:paraId="30BE50F8" w14:textId="77777777" w:rsidR="0038572E" w:rsidRPr="005D6E51" w:rsidRDefault="0038572E" w:rsidP="001B40FE">
            <w:pPr>
              <w:pStyle w:val="Teloteksta9"/>
              <w:shd w:val="clear" w:color="auto" w:fill="auto"/>
              <w:tabs>
                <w:tab w:val="left" w:pos="369"/>
              </w:tabs>
              <w:ind w:firstLine="0"/>
              <w:rPr>
                <w:sz w:val="24"/>
                <w:szCs w:val="24"/>
                <w:lang w:val="sr-Cyrl-RS"/>
              </w:rPr>
            </w:pPr>
            <w:r>
              <w:rPr>
                <w:sz w:val="24"/>
                <w:szCs w:val="24"/>
              </w:rPr>
              <w:t>-</w:t>
            </w:r>
            <w:r>
              <w:rPr>
                <w:sz w:val="24"/>
                <w:szCs w:val="24"/>
                <w:lang w:val="sr-Cyrl-RS"/>
              </w:rPr>
              <w:t xml:space="preserve"> Мерење физичких величина и представљање резултата са грешком</w:t>
            </w:r>
          </w:p>
        </w:tc>
        <w:tc>
          <w:tcPr>
            <w:tcW w:w="1175" w:type="dxa"/>
            <w:gridSpan w:val="8"/>
            <w:tcBorders>
              <w:top w:val="single" w:sz="4" w:space="0" w:color="auto"/>
              <w:left w:val="single" w:sz="4" w:space="0" w:color="auto"/>
              <w:bottom w:val="single" w:sz="4" w:space="0" w:color="auto"/>
              <w:right w:val="single" w:sz="4" w:space="0" w:color="auto"/>
            </w:tcBorders>
            <w:vAlign w:val="center"/>
          </w:tcPr>
          <w:p w14:paraId="103502A1" w14:textId="77777777" w:rsidR="0038572E" w:rsidRPr="001A687F" w:rsidRDefault="0038572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5CB2875E"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8"/>
            <w:tcBorders>
              <w:top w:val="single" w:sz="4" w:space="0" w:color="auto"/>
              <w:left w:val="single" w:sz="4" w:space="0" w:color="auto"/>
              <w:bottom w:val="single" w:sz="4" w:space="0" w:color="auto"/>
              <w:right w:val="single" w:sz="4" w:space="0" w:color="auto"/>
            </w:tcBorders>
            <w:vAlign w:val="center"/>
          </w:tcPr>
          <w:p w14:paraId="480019C8" w14:textId="77777777" w:rsidR="0038572E" w:rsidRPr="001A687F" w:rsidRDefault="0038572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46E9F86E" w14:textId="77777777" w:rsidR="0038572E" w:rsidRPr="001A687F" w:rsidRDefault="0038572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18EC6795" w14:textId="77777777" w:rsidR="0038572E" w:rsidRPr="00212EAC" w:rsidRDefault="0038572E" w:rsidP="001B40FE">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04E8DE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20A5C6E8"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38572E" w:rsidRPr="00212EAC" w14:paraId="08E80F6A" w14:textId="77777777" w:rsidTr="0038572E">
        <w:trPr>
          <w:gridBefore w:val="1"/>
          <w:wBefore w:w="123"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4B819A6F"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460E768E"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791"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14:paraId="33E7047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0A2619B"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3087492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510D5E5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38572E" w:rsidRPr="001A687F" w14:paraId="0767BECB" w14:textId="77777777" w:rsidTr="0038572E">
        <w:trPr>
          <w:gridBefore w:val="1"/>
          <w:wBefore w:w="123"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49A3FBA5"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32F9D43D"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791" w:type="dxa"/>
            <w:gridSpan w:val="19"/>
            <w:tcBorders>
              <w:top w:val="single" w:sz="4" w:space="0" w:color="auto"/>
              <w:left w:val="single" w:sz="4" w:space="0" w:color="auto"/>
              <w:bottom w:val="single" w:sz="4" w:space="0" w:color="auto"/>
              <w:right w:val="single" w:sz="4" w:space="0" w:color="auto"/>
            </w:tcBorders>
          </w:tcPr>
          <w:p w14:paraId="35500632"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начај физике као фундаменталне науке и њену везу са природним и техничким наукама;</w:t>
            </w:r>
          </w:p>
          <w:p w14:paraId="5A0A846E"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користи научни језик за описивање физичких појава;</w:t>
            </w:r>
          </w:p>
          <w:p w14:paraId="608748C0"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решава квалитативне и квантитативне проблеме;</w:t>
            </w:r>
          </w:p>
          <w:p w14:paraId="40FED0F5"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закључи да физичке величине могу да се мере и израчунају;</w:t>
            </w:r>
          </w:p>
          <w:p w14:paraId="2C4471C4" w14:textId="1FEA2DB1" w:rsidR="0038572E" w:rsidRDefault="0038572E" w:rsidP="0038572E">
            <w:pPr>
              <w:spacing w:after="0" w:line="240" w:lineRule="auto"/>
              <w:rPr>
                <w:rStyle w:val="Teloteksta1"/>
                <w:rFonts w:eastAsiaTheme="minorHAnsi"/>
                <w:sz w:val="24"/>
                <w:szCs w:val="24"/>
                <w:lang w:val="sr-Cyrl-CS"/>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мери физичке величине, записује их одговарајућим ознакама, водећи рачуна о систему јединица.</w:t>
            </w:r>
          </w:p>
          <w:p w14:paraId="58CD42E5"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065" w:type="dxa"/>
            <w:gridSpan w:val="8"/>
            <w:tcBorders>
              <w:top w:val="single" w:sz="4" w:space="0" w:color="auto"/>
              <w:left w:val="single" w:sz="4" w:space="0" w:color="auto"/>
              <w:bottom w:val="single" w:sz="4" w:space="0" w:color="auto"/>
              <w:right w:val="single" w:sz="4" w:space="0" w:color="auto"/>
            </w:tcBorders>
          </w:tcPr>
          <w:p w14:paraId="558C2B19" w14:textId="77777777" w:rsidR="0038572E" w:rsidRDefault="0038572E" w:rsidP="001B40FE">
            <w:pPr>
              <w:spacing w:after="0" w:line="240" w:lineRule="auto"/>
              <w:ind w:left="170"/>
              <w:rPr>
                <w:rFonts w:ascii="Times New Roman" w:eastAsia="Times New Roman" w:hAnsi="Times New Roman" w:cs="Times New Roman"/>
                <w:sz w:val="24"/>
                <w:szCs w:val="24"/>
                <w:lang w:val="sr-Cyrl-CS"/>
              </w:rPr>
            </w:pPr>
          </w:p>
          <w:p w14:paraId="7D5E4B19" w14:textId="77777777" w:rsidR="0038572E" w:rsidRDefault="0038572E" w:rsidP="001B40FE">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фронтални</w:t>
            </w:r>
          </w:p>
          <w:p w14:paraId="2574094D" w14:textId="77777777" w:rsidR="0038572E" w:rsidRDefault="0038572E" w:rsidP="001B40FE">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рад у пару</w:t>
            </w:r>
          </w:p>
          <w:p w14:paraId="6F959554" w14:textId="77777777" w:rsidR="0038572E" w:rsidRPr="00212EAC" w:rsidRDefault="0038572E" w:rsidP="001B40FE">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индивидуални</w:t>
            </w:r>
          </w:p>
        </w:tc>
        <w:tc>
          <w:tcPr>
            <w:tcW w:w="2627" w:type="dxa"/>
            <w:gridSpan w:val="12"/>
            <w:tcBorders>
              <w:top w:val="single" w:sz="4" w:space="0" w:color="auto"/>
              <w:left w:val="single" w:sz="4" w:space="0" w:color="auto"/>
              <w:bottom w:val="single" w:sz="4" w:space="0" w:color="auto"/>
              <w:right w:val="single" w:sz="4" w:space="0" w:color="auto"/>
            </w:tcBorders>
          </w:tcPr>
          <w:p w14:paraId="588EA6DC"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73A41CC3" w14:textId="77777777" w:rsidR="0038572E"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вербалне</w:t>
            </w:r>
          </w:p>
          <w:p w14:paraId="79F052AE"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решавање проблема</w:t>
            </w:r>
          </w:p>
        </w:tc>
        <w:tc>
          <w:tcPr>
            <w:tcW w:w="2119" w:type="dxa"/>
            <w:gridSpan w:val="8"/>
            <w:tcBorders>
              <w:top w:val="single" w:sz="4" w:space="0" w:color="auto"/>
              <w:left w:val="single" w:sz="4" w:space="0" w:color="auto"/>
              <w:bottom w:val="single" w:sz="4" w:space="0" w:color="auto"/>
              <w:right w:val="double" w:sz="4" w:space="0" w:color="auto"/>
            </w:tcBorders>
          </w:tcPr>
          <w:p w14:paraId="13A0E881"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1F046A1E"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септембар</w:t>
            </w:r>
          </w:p>
        </w:tc>
      </w:tr>
      <w:tr w:rsidR="0038572E" w:rsidRPr="00212EAC" w14:paraId="31ABBAD5" w14:textId="77777777" w:rsidTr="0038572E">
        <w:trPr>
          <w:gridBefore w:val="1"/>
          <w:wBefore w:w="123"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320F2692"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0A478B0E"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52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75AE4DA8"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334"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14:paraId="3AE6215D"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20"/>
            <w:tcBorders>
              <w:top w:val="single" w:sz="4" w:space="0" w:color="auto"/>
              <w:left w:val="single" w:sz="4" w:space="0" w:color="auto"/>
              <w:bottom w:val="single" w:sz="4" w:space="0" w:color="auto"/>
              <w:right w:val="double" w:sz="4" w:space="0" w:color="auto"/>
            </w:tcBorders>
            <w:shd w:val="clear" w:color="auto" w:fill="E6E6E6"/>
            <w:vAlign w:val="center"/>
          </w:tcPr>
          <w:p w14:paraId="299AC607"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38572E" w:rsidRPr="00BE287B" w14:paraId="6531CFB2" w14:textId="77777777" w:rsidTr="0038572E">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42B5160"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2CDD9B1B"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522" w:type="dxa"/>
            <w:gridSpan w:val="10"/>
            <w:tcBorders>
              <w:top w:val="single" w:sz="4" w:space="0" w:color="auto"/>
              <w:left w:val="single" w:sz="4" w:space="0" w:color="auto"/>
              <w:bottom w:val="double" w:sz="4" w:space="0" w:color="auto"/>
              <w:right w:val="single" w:sz="4" w:space="0" w:color="auto"/>
            </w:tcBorders>
          </w:tcPr>
          <w:p w14:paraId="4C941C5F"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r w:rsidRPr="009C5B31">
              <w:rPr>
                <w:rFonts w:ascii="Times New Roman" w:eastAsia="Times New Roman" w:hAnsi="Times New Roman" w:cs="Times New Roman"/>
                <w:sz w:val="24"/>
                <w:szCs w:val="24"/>
                <w:lang w:val="sr-Cyrl-CS"/>
              </w:rPr>
              <w:t>- уџбеник</w:t>
            </w:r>
          </w:p>
          <w:p w14:paraId="69113FE0"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r w:rsidRPr="009C5B31">
              <w:rPr>
                <w:rFonts w:ascii="Times New Roman" w:eastAsia="Times New Roman" w:hAnsi="Times New Roman" w:cs="Times New Roman"/>
                <w:sz w:val="24"/>
                <w:szCs w:val="24"/>
                <w:lang w:val="sr-Cyrl-CS"/>
              </w:rPr>
              <w:t>- стручна литература</w:t>
            </w:r>
          </w:p>
          <w:p w14:paraId="55CC6CA2"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r w:rsidRPr="009C5B31">
              <w:rPr>
                <w:rFonts w:ascii="Times New Roman" w:eastAsia="Times New Roman" w:hAnsi="Times New Roman" w:cs="Times New Roman"/>
                <w:sz w:val="24"/>
                <w:szCs w:val="24"/>
                <w:lang w:val="sr-Cyrl-CS"/>
              </w:rPr>
              <w:t>- мултимедијалне презентације</w:t>
            </w:r>
          </w:p>
          <w:p w14:paraId="1E707126"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r w:rsidRPr="009C5B31">
              <w:rPr>
                <w:rFonts w:ascii="Times New Roman" w:eastAsia="Times New Roman" w:hAnsi="Times New Roman" w:cs="Times New Roman"/>
                <w:sz w:val="24"/>
                <w:szCs w:val="24"/>
                <w:lang w:val="sr-Cyrl-CS"/>
              </w:rPr>
              <w:t>- слике и цртежи</w:t>
            </w:r>
          </w:p>
          <w:p w14:paraId="5AB180AA"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p>
        </w:tc>
        <w:tc>
          <w:tcPr>
            <w:tcW w:w="3334" w:type="dxa"/>
            <w:gridSpan w:val="17"/>
            <w:tcBorders>
              <w:top w:val="single" w:sz="4" w:space="0" w:color="auto"/>
              <w:left w:val="single" w:sz="4" w:space="0" w:color="auto"/>
              <w:bottom w:val="double" w:sz="4" w:space="0" w:color="auto"/>
              <w:right w:val="single" w:sz="4" w:space="0" w:color="auto"/>
            </w:tcBorders>
          </w:tcPr>
          <w:p w14:paraId="66A1ECFF"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r w:rsidRPr="009C5B31">
              <w:rPr>
                <w:rFonts w:ascii="Times New Roman" w:eastAsia="Times New Roman" w:hAnsi="Times New Roman" w:cs="Times New Roman"/>
                <w:sz w:val="24"/>
                <w:szCs w:val="24"/>
                <w:lang w:val="sr-Cyrl-CS"/>
              </w:rPr>
              <w:t>- хемија</w:t>
            </w:r>
          </w:p>
          <w:p w14:paraId="6D0DDA69"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r w:rsidRPr="009C5B31">
              <w:rPr>
                <w:rFonts w:ascii="Times New Roman" w:eastAsia="Times New Roman" w:hAnsi="Times New Roman" w:cs="Times New Roman"/>
                <w:sz w:val="24"/>
                <w:szCs w:val="24"/>
                <w:lang w:val="sr-Cyrl-CS"/>
              </w:rPr>
              <w:t>- математика</w:t>
            </w:r>
          </w:p>
        </w:tc>
        <w:tc>
          <w:tcPr>
            <w:tcW w:w="4746" w:type="dxa"/>
            <w:gridSpan w:val="20"/>
            <w:tcBorders>
              <w:top w:val="single" w:sz="4" w:space="0" w:color="auto"/>
              <w:left w:val="single" w:sz="4" w:space="0" w:color="auto"/>
              <w:bottom w:val="double" w:sz="4" w:space="0" w:color="auto"/>
              <w:right w:val="double" w:sz="4" w:space="0" w:color="auto"/>
            </w:tcBorders>
          </w:tcPr>
          <w:p w14:paraId="4780DDF0"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r w:rsidRPr="009C5B31">
              <w:rPr>
                <w:rFonts w:ascii="Times New Roman" w:eastAsia="Times New Roman" w:hAnsi="Times New Roman" w:cs="Times New Roman"/>
                <w:sz w:val="24"/>
                <w:szCs w:val="24"/>
                <w:lang w:val="sr-Cyrl-CS"/>
              </w:rPr>
              <w:t>- праћење остварености исхода</w:t>
            </w:r>
          </w:p>
          <w:p w14:paraId="35CF1A54" w14:textId="77777777" w:rsidR="0038572E" w:rsidRPr="009C5B31" w:rsidRDefault="0038572E" w:rsidP="001B40FE">
            <w:pPr>
              <w:spacing w:after="0" w:line="240" w:lineRule="auto"/>
              <w:rPr>
                <w:rFonts w:ascii="Times New Roman" w:eastAsia="Times New Roman" w:hAnsi="Times New Roman" w:cs="Times New Roman"/>
                <w:sz w:val="24"/>
                <w:szCs w:val="24"/>
                <w:lang w:val="sr-Cyrl-CS"/>
              </w:rPr>
            </w:pPr>
          </w:p>
        </w:tc>
      </w:tr>
      <w:tr w:rsidR="0038572E" w:rsidRPr="00212EAC" w14:paraId="3828438C" w14:textId="77777777" w:rsidTr="0038572E">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2F9CEEF"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484768D"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8C4BCE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14:paraId="5E8F3D1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8572E" w:rsidRPr="00212EAC" w14:paraId="0BD670A5" w14:textId="77777777" w:rsidTr="0038572E">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14:paraId="7BB42CAB"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14:paraId="4A22A205"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14:paraId="2DAE6412"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121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1641E09B"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8525A85"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0A6793B6"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29A561A"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5E60AFF"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540B386"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E34022F"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1C448B2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C9A6AD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1B00E178"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8572E" w:rsidRPr="001A687F" w14:paraId="1C23429E" w14:textId="77777777" w:rsidTr="0038572E">
        <w:trPr>
          <w:gridBefore w:val="1"/>
          <w:wBefore w:w="12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3CAC1853" w14:textId="77777777" w:rsidR="0038572E" w:rsidRDefault="0038572E"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w:t>
            </w:r>
          </w:p>
          <w:p w14:paraId="312DEC57"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49D08452"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5F7118E6"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2.</w:t>
            </w:r>
          </w:p>
        </w:tc>
        <w:tc>
          <w:tcPr>
            <w:tcW w:w="2336" w:type="dxa"/>
            <w:gridSpan w:val="2"/>
            <w:vMerge w:val="restart"/>
            <w:tcBorders>
              <w:top w:val="single" w:sz="4" w:space="0" w:color="auto"/>
              <w:left w:val="single" w:sz="4" w:space="0" w:color="auto"/>
              <w:bottom w:val="double" w:sz="4" w:space="0" w:color="auto"/>
              <w:right w:val="single" w:sz="4" w:space="0" w:color="auto"/>
            </w:tcBorders>
            <w:vAlign w:val="center"/>
          </w:tcPr>
          <w:p w14:paraId="10D52AF7"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5CDDFF6C"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4B9CCD31"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5978AD69" w14:textId="77777777" w:rsidR="0038572E" w:rsidRDefault="0038572E"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Механика</w:t>
            </w:r>
          </w:p>
          <w:p w14:paraId="05A18278"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2016E999"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2A0C484F"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343EBB3E"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65A20A5E"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1474B7FB"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5CC2C703"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3759AC16"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062B9459"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50E6D154"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41F969CB"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185C6844"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2C18B22D"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4A782809"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7EA4CA3E"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12EF98B9"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0CC2AFC7"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23DE0C1C"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18834519"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7EFE8906"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05DBAD2F"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578F9D3E"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3B904411" w14:textId="77777777" w:rsidR="0038572E" w:rsidRDefault="0038572E" w:rsidP="001B40FE">
            <w:pPr>
              <w:spacing w:after="0" w:line="240" w:lineRule="auto"/>
              <w:rPr>
                <w:rFonts w:ascii="Times New Roman" w:eastAsia="Times New Roman" w:hAnsi="Times New Roman" w:cs="Times New Roman"/>
                <w:b/>
                <w:sz w:val="24"/>
                <w:szCs w:val="24"/>
                <w:lang w:val="sr-Cyrl-CS"/>
              </w:rPr>
            </w:pPr>
          </w:p>
          <w:p w14:paraId="28901346"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3438" w:type="dxa"/>
            <w:gridSpan w:val="7"/>
            <w:tcBorders>
              <w:top w:val="single" w:sz="4" w:space="0" w:color="auto"/>
              <w:left w:val="single" w:sz="4" w:space="0" w:color="auto"/>
              <w:bottom w:val="single" w:sz="4" w:space="0" w:color="auto"/>
              <w:right w:val="single" w:sz="4" w:space="0" w:color="auto"/>
            </w:tcBorders>
          </w:tcPr>
          <w:p w14:paraId="4A68B3DB" w14:textId="77777777" w:rsidR="0038572E" w:rsidRDefault="0038572E" w:rsidP="001B40FE">
            <w:pPr>
              <w:spacing w:after="0" w:line="240" w:lineRule="auto"/>
              <w:rPr>
                <w:rStyle w:val="Teloteksta1"/>
                <w:rFonts w:eastAsiaTheme="minorHAnsi"/>
                <w:sz w:val="24"/>
                <w:szCs w:val="24"/>
                <w:lang w:val="sr-Cyrl-CS"/>
              </w:rPr>
            </w:pPr>
            <w:r w:rsidRPr="001A687F">
              <w:rPr>
                <w:rStyle w:val="Teloteksta1"/>
                <w:rFonts w:eastAsiaTheme="minorHAnsi"/>
                <w:sz w:val="24"/>
                <w:szCs w:val="24"/>
                <w:lang w:val="sr-Cyrl-CS"/>
              </w:rPr>
              <w:lastRenderedPageBreak/>
              <w:t>- Разумевање</w:t>
            </w:r>
            <w:r w:rsidRPr="001A687F">
              <w:rPr>
                <w:rStyle w:val="Teloteksta3"/>
                <w:rFonts w:eastAsiaTheme="minorHAnsi"/>
                <w:sz w:val="24"/>
                <w:szCs w:val="24"/>
                <w:lang w:val="sr-Cyrl-CS"/>
              </w:rPr>
              <w:t xml:space="preserve"> </w:t>
            </w:r>
            <w:r w:rsidRPr="001A687F">
              <w:rPr>
                <w:rStyle w:val="Teloteksta1"/>
                <w:rFonts w:eastAsiaTheme="minorHAnsi"/>
                <w:sz w:val="24"/>
                <w:szCs w:val="24"/>
                <w:lang w:val="sr-Cyrl-CS"/>
              </w:rPr>
              <w:t>основних</w:t>
            </w:r>
            <w:r w:rsidRPr="001A687F">
              <w:rPr>
                <w:rStyle w:val="Teloteksta3"/>
                <w:rFonts w:eastAsiaTheme="minorHAnsi"/>
                <w:sz w:val="24"/>
                <w:szCs w:val="24"/>
                <w:lang w:val="sr-Cyrl-CS"/>
              </w:rPr>
              <w:t xml:space="preserve"> </w:t>
            </w:r>
            <w:r w:rsidRPr="001A687F">
              <w:rPr>
                <w:rStyle w:val="Teloteksta1"/>
                <w:rFonts w:eastAsiaTheme="minorHAnsi"/>
                <w:sz w:val="24"/>
                <w:szCs w:val="24"/>
                <w:lang w:val="sr-Cyrl-CS"/>
              </w:rPr>
              <w:t>кинематичких</w:t>
            </w:r>
            <w:r w:rsidRPr="001A687F">
              <w:rPr>
                <w:rStyle w:val="Teloteksta3"/>
                <w:rFonts w:eastAsiaTheme="minorHAnsi"/>
                <w:sz w:val="24"/>
                <w:szCs w:val="24"/>
                <w:lang w:val="sr-Cyrl-CS"/>
              </w:rPr>
              <w:t xml:space="preserve"> </w:t>
            </w:r>
            <w:r>
              <w:rPr>
                <w:rStyle w:val="Teloteksta3"/>
                <w:rFonts w:eastAsiaTheme="minorHAnsi"/>
                <w:sz w:val="24"/>
                <w:szCs w:val="24"/>
                <w:lang w:val="sr-Cyrl-CS"/>
              </w:rPr>
              <w:t xml:space="preserve">и динамичких </w:t>
            </w:r>
            <w:r w:rsidRPr="001A687F">
              <w:rPr>
                <w:rStyle w:val="Teloteksta1"/>
                <w:rFonts w:eastAsiaTheme="minorHAnsi"/>
                <w:sz w:val="24"/>
                <w:szCs w:val="24"/>
                <w:lang w:val="sr-Cyrl-CS"/>
              </w:rPr>
              <w:t>величина и</w:t>
            </w:r>
            <w:r w:rsidRPr="001A687F">
              <w:rPr>
                <w:rStyle w:val="Teloteksta3"/>
                <w:rFonts w:eastAsiaTheme="minorHAnsi"/>
                <w:sz w:val="24"/>
                <w:szCs w:val="24"/>
                <w:lang w:val="sr-Cyrl-CS"/>
              </w:rPr>
              <w:t xml:space="preserve"> </w:t>
            </w:r>
            <w:r w:rsidRPr="001A687F">
              <w:rPr>
                <w:rStyle w:val="Teloteksta1"/>
                <w:rFonts w:eastAsiaTheme="minorHAnsi"/>
                <w:sz w:val="24"/>
                <w:szCs w:val="24"/>
                <w:lang w:val="sr-Cyrl-CS"/>
              </w:rPr>
              <w:t>закона</w:t>
            </w:r>
          </w:p>
          <w:p w14:paraId="2DC8AB6E" w14:textId="77777777" w:rsidR="0038572E" w:rsidRPr="001A687F" w:rsidRDefault="0038572E" w:rsidP="001B40FE">
            <w:pPr>
              <w:spacing w:after="0" w:line="240" w:lineRule="auto"/>
              <w:rPr>
                <w:rFonts w:ascii="Times New Roman" w:eastAsia="Times New Roman" w:hAnsi="Times New Roman" w:cs="Times New Roman"/>
                <w:sz w:val="24"/>
                <w:szCs w:val="24"/>
                <w:lang w:val="sr-Cyrl-CS"/>
              </w:rPr>
            </w:pPr>
          </w:p>
        </w:tc>
        <w:tc>
          <w:tcPr>
            <w:tcW w:w="1212" w:type="dxa"/>
            <w:gridSpan w:val="10"/>
            <w:tcBorders>
              <w:top w:val="single" w:sz="4" w:space="0" w:color="auto"/>
              <w:left w:val="single" w:sz="4" w:space="0" w:color="auto"/>
              <w:bottom w:val="single" w:sz="4" w:space="0" w:color="auto"/>
              <w:right w:val="single" w:sz="4" w:space="0" w:color="auto"/>
            </w:tcBorders>
            <w:vAlign w:val="center"/>
          </w:tcPr>
          <w:p w14:paraId="066570C2" w14:textId="77777777" w:rsidR="0038572E" w:rsidRPr="001A687F" w:rsidRDefault="0038572E"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17</w:t>
            </w:r>
          </w:p>
        </w:tc>
        <w:tc>
          <w:tcPr>
            <w:tcW w:w="1020" w:type="dxa"/>
            <w:gridSpan w:val="5"/>
            <w:tcBorders>
              <w:top w:val="single" w:sz="4" w:space="0" w:color="auto"/>
              <w:left w:val="single" w:sz="4" w:space="0" w:color="auto"/>
              <w:bottom w:val="single" w:sz="4" w:space="0" w:color="auto"/>
              <w:right w:val="single" w:sz="4" w:space="0" w:color="auto"/>
            </w:tcBorders>
            <w:vAlign w:val="center"/>
          </w:tcPr>
          <w:p w14:paraId="7CA37520" w14:textId="77777777" w:rsidR="0038572E" w:rsidRPr="00313D3A" w:rsidRDefault="0038572E"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742" w:type="dxa"/>
            <w:gridSpan w:val="9"/>
            <w:tcBorders>
              <w:top w:val="single" w:sz="4" w:space="0" w:color="auto"/>
              <w:left w:val="single" w:sz="4" w:space="0" w:color="auto"/>
              <w:bottom w:val="single" w:sz="4" w:space="0" w:color="auto"/>
              <w:right w:val="single" w:sz="4" w:space="0" w:color="auto"/>
            </w:tcBorders>
            <w:vAlign w:val="center"/>
          </w:tcPr>
          <w:p w14:paraId="25D144BD" w14:textId="77777777" w:rsidR="0038572E" w:rsidRPr="00212EAC" w:rsidRDefault="0038572E"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6846C0BA" w14:textId="77777777" w:rsidR="0038572E" w:rsidRPr="001A687F" w:rsidRDefault="0038572E"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10</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7D5C9701" w14:textId="77777777" w:rsidR="0038572E" w:rsidRPr="00212EAC" w:rsidRDefault="0038572E"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6419EFBB"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520EC834"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p>
        </w:tc>
      </w:tr>
      <w:tr w:rsidR="0038572E" w:rsidRPr="00212EAC" w14:paraId="48BEFD20" w14:textId="77777777" w:rsidTr="0038572E">
        <w:trPr>
          <w:gridBefore w:val="1"/>
          <w:wBefore w:w="12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0FBF6511"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3C950376"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455"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3BB287E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4B139D8D"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4A9009C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12D321A9"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38572E" w:rsidRPr="001A687F" w14:paraId="49A07742" w14:textId="77777777" w:rsidTr="0038572E">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2019F52" w14:textId="77777777" w:rsidR="0038572E" w:rsidRPr="00212EAC" w:rsidRDefault="0038572E" w:rsidP="001B40FE">
            <w:pPr>
              <w:spacing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7349FFCD" w14:textId="77777777" w:rsidR="0038572E" w:rsidRPr="00212EAC" w:rsidRDefault="0038572E" w:rsidP="001B40FE">
            <w:pPr>
              <w:spacing w:line="240" w:lineRule="auto"/>
              <w:rPr>
                <w:rFonts w:ascii="Times New Roman" w:eastAsia="Times New Roman" w:hAnsi="Times New Roman" w:cs="Times New Roman"/>
                <w:sz w:val="24"/>
                <w:szCs w:val="24"/>
                <w:lang w:val="sr-Cyrl-CS"/>
              </w:rPr>
            </w:pPr>
          </w:p>
        </w:tc>
        <w:tc>
          <w:tcPr>
            <w:tcW w:w="4455" w:type="dxa"/>
            <w:gridSpan w:val="14"/>
            <w:tcBorders>
              <w:top w:val="single" w:sz="4" w:space="0" w:color="auto"/>
              <w:left w:val="single" w:sz="4" w:space="0" w:color="auto"/>
              <w:bottom w:val="single" w:sz="4" w:space="0" w:color="auto"/>
              <w:right w:val="single" w:sz="4" w:space="0" w:color="auto"/>
            </w:tcBorders>
          </w:tcPr>
          <w:p w14:paraId="78E754B4"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наводи и повеже основне кинематичке и динамичке физичке величине;</w:t>
            </w:r>
          </w:p>
          <w:p w14:paraId="5DA979B2"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реши једноставније рачунске и експерименталне задатке примењујући основне формуле и законе;</w:t>
            </w:r>
          </w:p>
          <w:p w14:paraId="49AE88B1"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разликује векторске и скаларне величине;</w:t>
            </w:r>
          </w:p>
          <w:p w14:paraId="47BEBEC6"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очита податке са графика и анализира их;</w:t>
            </w:r>
          </w:p>
          <w:p w14:paraId="7BA98EEA"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графички приказује дате или израчунате податке;</w:t>
            </w:r>
          </w:p>
          <w:p w14:paraId="32DC90CF"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препозна последице интеракције (убрзање, деформација) на примерима;</w:t>
            </w:r>
          </w:p>
          <w:p w14:paraId="52AC1AF5"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уочи постојање еластичних и пластичних деформација тела;</w:t>
            </w:r>
          </w:p>
          <w:p w14:paraId="2F9306F7"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lastRenderedPageBreak/>
              <w:t>–</w:t>
            </w:r>
            <w:r w:rsidRPr="00245672">
              <w:rPr>
                <w:rFonts w:ascii="Times New Roman" w:hAnsi="Times New Roman" w:cs="Times New Roman"/>
                <w:color w:val="000000"/>
                <w:sz w:val="24"/>
                <w:szCs w:val="24"/>
              </w:rPr>
              <w:t xml:space="preserve"> наведе примере интераговања тела и особине сила;</w:t>
            </w:r>
          </w:p>
          <w:p w14:paraId="367F0307"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наведе особине бестежинског стања и повеже их са слободним падом;</w:t>
            </w:r>
          </w:p>
          <w:p w14:paraId="41A40074"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образложи принцип рада простих машина;</w:t>
            </w:r>
          </w:p>
          <w:p w14:paraId="4BB244F8"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наброји врсте енергије и њене трансформације;</w:t>
            </w:r>
          </w:p>
          <w:p w14:paraId="110CCE57"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разликује обновљиве и необновљиве изворе енергије;</w:t>
            </w:r>
          </w:p>
          <w:p w14:paraId="335496D4"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препозна појаву међумолекулских сила и објасни поделу међумолекулских сила на кохезионе и адхезионе;</w:t>
            </w:r>
          </w:p>
          <w:p w14:paraId="4F2B17D5"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интерпретира порекло и вредност aтмосферског притиска;</w:t>
            </w:r>
          </w:p>
          <w:p w14:paraId="433E37E5" w14:textId="77777777" w:rsidR="0038572E" w:rsidRPr="00860CBF"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упореди вредност статичког потиска у води и ваздуху.</w:t>
            </w:r>
          </w:p>
        </w:tc>
        <w:tc>
          <w:tcPr>
            <w:tcW w:w="2219" w:type="dxa"/>
            <w:gridSpan w:val="12"/>
            <w:tcBorders>
              <w:top w:val="single" w:sz="4" w:space="0" w:color="auto"/>
              <w:left w:val="single" w:sz="4" w:space="0" w:color="auto"/>
              <w:bottom w:val="single" w:sz="4" w:space="0" w:color="auto"/>
              <w:right w:val="single" w:sz="4" w:space="0" w:color="auto"/>
            </w:tcBorders>
          </w:tcPr>
          <w:p w14:paraId="44F32D26" w14:textId="77777777" w:rsidR="0038572E" w:rsidRDefault="0038572E" w:rsidP="001B40FE">
            <w:pPr>
              <w:spacing w:line="240" w:lineRule="auto"/>
              <w:ind w:left="170"/>
              <w:rPr>
                <w:rFonts w:ascii="Times New Roman" w:eastAsia="Times New Roman" w:hAnsi="Times New Roman" w:cs="Times New Roman"/>
                <w:sz w:val="24"/>
                <w:szCs w:val="24"/>
                <w:lang w:val="sr-Cyrl-CS"/>
              </w:rPr>
            </w:pPr>
          </w:p>
          <w:p w14:paraId="4017E64B" w14:textId="77777777" w:rsidR="0038572E" w:rsidRDefault="0038572E" w:rsidP="001B40FE">
            <w:pPr>
              <w:spacing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фронтални</w:t>
            </w:r>
          </w:p>
          <w:p w14:paraId="6FEA9CC4" w14:textId="77777777" w:rsidR="0038572E" w:rsidRDefault="0038572E" w:rsidP="001B40FE">
            <w:pPr>
              <w:spacing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рад у пару</w:t>
            </w:r>
          </w:p>
          <w:p w14:paraId="168CFD06" w14:textId="77777777" w:rsidR="0038572E" w:rsidRDefault="0038572E" w:rsidP="001B40FE">
            <w:pPr>
              <w:spacing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 групни рад</w:t>
            </w:r>
          </w:p>
          <w:p w14:paraId="39D37F5C" w14:textId="77777777" w:rsidR="0038572E" w:rsidRPr="001A687F" w:rsidRDefault="0038572E" w:rsidP="001B40FE">
            <w:pPr>
              <w:spacing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индивидуални</w:t>
            </w:r>
          </w:p>
        </w:tc>
        <w:tc>
          <w:tcPr>
            <w:tcW w:w="2809" w:type="dxa"/>
            <w:gridSpan w:val="13"/>
            <w:tcBorders>
              <w:top w:val="single" w:sz="4" w:space="0" w:color="auto"/>
              <w:left w:val="single" w:sz="4" w:space="0" w:color="auto"/>
              <w:bottom w:val="single" w:sz="4" w:space="0" w:color="auto"/>
              <w:right w:val="single" w:sz="4" w:space="0" w:color="auto"/>
            </w:tcBorders>
          </w:tcPr>
          <w:p w14:paraId="01C9BE66" w14:textId="77777777" w:rsidR="0038572E" w:rsidRDefault="0038572E" w:rsidP="001B40FE">
            <w:pPr>
              <w:spacing w:line="240" w:lineRule="auto"/>
              <w:rPr>
                <w:rFonts w:ascii="Times New Roman" w:eastAsia="Times New Roman" w:hAnsi="Times New Roman" w:cs="Times New Roman"/>
                <w:sz w:val="24"/>
                <w:szCs w:val="24"/>
                <w:lang w:val="sr-Cyrl-CS"/>
              </w:rPr>
            </w:pPr>
          </w:p>
          <w:p w14:paraId="3399F798" w14:textId="77777777" w:rsidR="0038572E" w:rsidRDefault="0038572E" w:rsidP="001B40FE">
            <w:pPr>
              <w:spacing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вербалне</w:t>
            </w:r>
          </w:p>
          <w:p w14:paraId="34BC3FF7" w14:textId="77777777" w:rsidR="0038572E" w:rsidRPr="00212EAC" w:rsidRDefault="0038572E" w:rsidP="001B40FE">
            <w:pPr>
              <w:spacing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решавање проблема</w:t>
            </w:r>
          </w:p>
        </w:tc>
        <w:tc>
          <w:tcPr>
            <w:tcW w:w="2119" w:type="dxa"/>
            <w:gridSpan w:val="8"/>
            <w:tcBorders>
              <w:top w:val="single" w:sz="4" w:space="0" w:color="auto"/>
              <w:left w:val="single" w:sz="4" w:space="0" w:color="auto"/>
              <w:bottom w:val="single" w:sz="4" w:space="0" w:color="auto"/>
              <w:right w:val="double" w:sz="4" w:space="0" w:color="auto"/>
            </w:tcBorders>
          </w:tcPr>
          <w:p w14:paraId="34EEA49F" w14:textId="77777777" w:rsidR="0038572E" w:rsidRDefault="0038572E" w:rsidP="001B40FE">
            <w:pPr>
              <w:spacing w:line="240" w:lineRule="auto"/>
              <w:rPr>
                <w:rFonts w:ascii="Times New Roman" w:eastAsia="Times New Roman" w:hAnsi="Times New Roman" w:cs="Times New Roman"/>
                <w:sz w:val="24"/>
                <w:szCs w:val="24"/>
                <w:lang w:val="sr-Cyrl-CS"/>
              </w:rPr>
            </w:pPr>
          </w:p>
          <w:p w14:paraId="422E42F3" w14:textId="77777777" w:rsidR="0038572E" w:rsidRPr="001A687F" w:rsidRDefault="0038572E" w:rsidP="001B40FE">
            <w:pPr>
              <w:spacing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с</w:t>
            </w:r>
            <w:r w:rsidRPr="001A687F">
              <w:rPr>
                <w:rFonts w:ascii="Times New Roman" w:eastAsia="Times New Roman" w:hAnsi="Times New Roman" w:cs="Times New Roman"/>
                <w:sz w:val="24"/>
                <w:szCs w:val="24"/>
                <w:lang w:val="sr-Cyrl-CS"/>
              </w:rPr>
              <w:t>ептембар</w:t>
            </w:r>
          </w:p>
          <w:p w14:paraId="03CB404B" w14:textId="77777777" w:rsidR="0038572E" w:rsidRDefault="0038572E" w:rsidP="001B40FE">
            <w:pPr>
              <w:spacing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sidRPr="001A687F">
              <w:rPr>
                <w:rFonts w:ascii="Times New Roman" w:eastAsia="Times New Roman" w:hAnsi="Times New Roman" w:cs="Times New Roman"/>
                <w:sz w:val="24"/>
                <w:szCs w:val="24"/>
                <w:lang w:val="sr-Cyrl-CS"/>
              </w:rPr>
              <w:t>октобар</w:t>
            </w:r>
          </w:p>
          <w:p w14:paraId="276E32D2" w14:textId="77777777" w:rsidR="0038572E" w:rsidRPr="001A687F" w:rsidRDefault="0038572E" w:rsidP="001B40FE">
            <w:pPr>
              <w:spacing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новембар</w:t>
            </w:r>
          </w:p>
        </w:tc>
      </w:tr>
      <w:tr w:rsidR="0038572E" w:rsidRPr="00212EAC" w14:paraId="4A3A2D6E" w14:textId="77777777" w:rsidTr="0038572E">
        <w:trPr>
          <w:gridBefore w:val="1"/>
          <w:wBefore w:w="12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2C0BF811"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62387CE4"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52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2C1C131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15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14:paraId="4C143DA7"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14:paraId="3F8E1EA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8572E" w:rsidRPr="00BE287B" w14:paraId="5D348D35" w14:textId="77777777" w:rsidTr="0038572E">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4EDA31D"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1B975452"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522" w:type="dxa"/>
            <w:gridSpan w:val="10"/>
            <w:tcBorders>
              <w:top w:val="single" w:sz="4" w:space="0" w:color="auto"/>
              <w:left w:val="single" w:sz="4" w:space="0" w:color="auto"/>
              <w:bottom w:val="double" w:sz="4" w:space="0" w:color="auto"/>
              <w:right w:val="single" w:sz="4" w:space="0" w:color="auto"/>
            </w:tcBorders>
          </w:tcPr>
          <w:p w14:paraId="3BD7EDF9" w14:textId="77777777" w:rsidR="0038572E" w:rsidRPr="00B41A3D"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w:t>
            </w:r>
            <w:r w:rsidRPr="00B41A3D">
              <w:rPr>
                <w:rFonts w:ascii="Times New Roman" w:eastAsia="Times New Roman" w:hAnsi="Times New Roman" w:cs="Times New Roman"/>
                <w:sz w:val="24"/>
                <w:szCs w:val="24"/>
                <w:lang w:val="sr-Cyrl-CS"/>
              </w:rPr>
              <w:t>уџбеник</w:t>
            </w:r>
          </w:p>
          <w:p w14:paraId="65D1417F" w14:textId="77777777" w:rsidR="0038572E" w:rsidRDefault="0038572E" w:rsidP="001B40FE">
            <w:pPr>
              <w:spacing w:after="0" w:line="240" w:lineRule="auto"/>
              <w:rPr>
                <w:rFonts w:ascii="Times New Roman" w:eastAsia="Times New Roman" w:hAnsi="Times New Roman" w:cs="Times New Roman"/>
                <w:sz w:val="24"/>
                <w:szCs w:val="24"/>
                <w:lang w:val="sr-Cyrl-CS"/>
              </w:rPr>
            </w:pPr>
            <w:r w:rsidRPr="00B41A3D">
              <w:rPr>
                <w:rFonts w:ascii="Times New Roman" w:eastAsia="Times New Roman" w:hAnsi="Times New Roman" w:cs="Times New Roman"/>
                <w:sz w:val="24"/>
                <w:szCs w:val="24"/>
                <w:lang w:val="sr-Cyrl-CS"/>
              </w:rPr>
              <w:t>- стручна литература</w:t>
            </w:r>
          </w:p>
          <w:p w14:paraId="27CA8F63" w14:textId="77777777" w:rsidR="0038572E" w:rsidRPr="00B41A3D"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Атвудова машина</w:t>
            </w:r>
          </w:p>
          <w:p w14:paraId="20EB922C" w14:textId="77777777" w:rsidR="0038572E" w:rsidRPr="00B41A3D" w:rsidRDefault="0038572E" w:rsidP="001B40FE">
            <w:pPr>
              <w:spacing w:after="0" w:line="240" w:lineRule="auto"/>
              <w:rPr>
                <w:rFonts w:ascii="Times New Roman" w:eastAsia="Times New Roman" w:hAnsi="Times New Roman" w:cs="Times New Roman"/>
                <w:sz w:val="24"/>
                <w:szCs w:val="24"/>
                <w:lang w:val="sr-Cyrl-CS"/>
              </w:rPr>
            </w:pPr>
            <w:r w:rsidRPr="00B41A3D">
              <w:rPr>
                <w:rFonts w:ascii="Times New Roman" w:eastAsia="Times New Roman" w:hAnsi="Times New Roman" w:cs="Times New Roman"/>
                <w:sz w:val="24"/>
                <w:szCs w:val="24"/>
                <w:lang w:val="sr-Cyrl-CS"/>
              </w:rPr>
              <w:t>- мултимедијалне презентације</w:t>
            </w:r>
          </w:p>
          <w:p w14:paraId="08536739" w14:textId="77777777" w:rsidR="0038572E" w:rsidRDefault="0038572E" w:rsidP="001B40FE">
            <w:pPr>
              <w:spacing w:after="0" w:line="240" w:lineRule="auto"/>
              <w:rPr>
                <w:rFonts w:ascii="Times New Roman" w:eastAsia="Times New Roman" w:hAnsi="Times New Roman" w:cs="Times New Roman"/>
                <w:sz w:val="24"/>
                <w:szCs w:val="24"/>
                <w:lang w:val="sr-Cyrl-CS"/>
              </w:rPr>
            </w:pPr>
            <w:r w:rsidRPr="00B41A3D">
              <w:rPr>
                <w:rFonts w:ascii="Times New Roman" w:eastAsia="Times New Roman" w:hAnsi="Times New Roman" w:cs="Times New Roman"/>
                <w:sz w:val="24"/>
                <w:szCs w:val="24"/>
                <w:lang w:val="sr-Cyrl-CS"/>
              </w:rPr>
              <w:t>- слике и цртежи</w:t>
            </w:r>
          </w:p>
          <w:p w14:paraId="02ABA2E5" w14:textId="77777777" w:rsidR="0038572E"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колица</w:t>
            </w:r>
          </w:p>
          <w:p w14:paraId="0D94CC9D" w14:textId="77777777" w:rsidR="0038572E"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тегови различитих маса</w:t>
            </w:r>
          </w:p>
          <w:p w14:paraId="207A56F7" w14:textId="77777777" w:rsidR="0038572E" w:rsidRPr="00B41A3D"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хронометар</w:t>
            </w:r>
          </w:p>
          <w:p w14:paraId="17EEED74"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3DAE60B5"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007300CC"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788BD913"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2182FDE4"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1067077E" w14:textId="38DA15CC"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152" w:type="dxa"/>
            <w:gridSpan w:val="16"/>
            <w:tcBorders>
              <w:top w:val="single" w:sz="4" w:space="0" w:color="auto"/>
              <w:left w:val="single" w:sz="4" w:space="0" w:color="auto"/>
              <w:bottom w:val="double" w:sz="4" w:space="0" w:color="auto"/>
              <w:right w:val="single" w:sz="4" w:space="0" w:color="auto"/>
            </w:tcBorders>
          </w:tcPr>
          <w:p w14:paraId="5B97245E"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505B21CF"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математика</w:t>
            </w:r>
          </w:p>
        </w:tc>
        <w:tc>
          <w:tcPr>
            <w:tcW w:w="4928" w:type="dxa"/>
            <w:gridSpan w:val="21"/>
            <w:tcBorders>
              <w:top w:val="single" w:sz="4" w:space="0" w:color="auto"/>
              <w:left w:val="single" w:sz="4" w:space="0" w:color="auto"/>
              <w:bottom w:val="double" w:sz="4" w:space="0" w:color="auto"/>
              <w:right w:val="double" w:sz="4" w:space="0" w:color="auto"/>
            </w:tcBorders>
          </w:tcPr>
          <w:p w14:paraId="532CDF1C" w14:textId="77777777" w:rsidR="0038572E" w:rsidRDefault="0038572E" w:rsidP="001B40FE">
            <w:pPr>
              <w:spacing w:after="0" w:line="240" w:lineRule="auto"/>
              <w:rPr>
                <w:rFonts w:ascii="Times New Roman" w:eastAsia="Times New Roman" w:hAnsi="Times New Roman" w:cs="Times New Roman"/>
                <w:sz w:val="24"/>
                <w:szCs w:val="24"/>
                <w:lang w:val="sr-Cyrl-CS"/>
              </w:rPr>
            </w:pPr>
          </w:p>
          <w:p w14:paraId="7B781800" w14:textId="77777777" w:rsidR="0038572E" w:rsidRDefault="0038572E" w:rsidP="001B40FE">
            <w:pPr>
              <w:spacing w:after="0" w:line="240" w:lineRule="auto"/>
              <w:rPr>
                <w:rFonts w:ascii="Times New Roman" w:eastAsia="Times New Roman" w:hAnsi="Times New Roman" w:cs="Times New Roman"/>
                <w:sz w:val="24"/>
                <w:szCs w:val="24"/>
                <w:lang w:val="sr-Cyrl-CS"/>
              </w:rPr>
            </w:pPr>
            <w:r w:rsidRPr="00B41A3D">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кроз активности ученика на часу</w:t>
            </w:r>
          </w:p>
          <w:p w14:paraId="493DA83E" w14:textId="77777777" w:rsidR="0038572E" w:rsidRPr="00B41A3D"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практичан рад </w:t>
            </w:r>
          </w:p>
          <w:p w14:paraId="5D6C3042" w14:textId="77777777" w:rsidR="0038572E" w:rsidRDefault="0038572E" w:rsidP="001B40FE">
            <w:pPr>
              <w:spacing w:after="0" w:line="240" w:lineRule="auto"/>
              <w:rPr>
                <w:rFonts w:ascii="Times New Roman" w:eastAsia="Times New Roman" w:hAnsi="Times New Roman" w:cs="Times New Roman"/>
                <w:sz w:val="24"/>
                <w:szCs w:val="24"/>
                <w:lang w:val="sr-Cyrl-CS"/>
              </w:rPr>
            </w:pPr>
            <w:r w:rsidRPr="00B41A3D">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провера знања</w:t>
            </w:r>
          </w:p>
          <w:p w14:paraId="1A8436BC" w14:textId="77777777" w:rsidR="0038572E" w:rsidRPr="00B41A3D"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домаћи задаци</w:t>
            </w:r>
          </w:p>
        </w:tc>
      </w:tr>
      <w:tr w:rsidR="0038572E" w:rsidRPr="00212EAC" w14:paraId="382FA409" w14:textId="77777777" w:rsidTr="0038572E">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41A0BF6"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649B0D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11"/>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410EA3D"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36"/>
            <w:tcBorders>
              <w:top w:val="double" w:sz="4" w:space="0" w:color="auto"/>
              <w:left w:val="single" w:sz="4" w:space="0" w:color="auto"/>
              <w:bottom w:val="single" w:sz="4" w:space="0" w:color="auto"/>
              <w:right w:val="double" w:sz="4" w:space="0" w:color="auto"/>
            </w:tcBorders>
            <w:shd w:val="clear" w:color="auto" w:fill="E6E6E6"/>
            <w:vAlign w:val="center"/>
          </w:tcPr>
          <w:p w14:paraId="57F6F55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8572E" w:rsidRPr="00212EAC" w14:paraId="2D4B8BF0" w14:textId="77777777" w:rsidTr="0038572E">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14:paraId="16B4D067"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14:paraId="31ABBECF"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3616" w:type="dxa"/>
            <w:gridSpan w:val="11"/>
            <w:vMerge/>
            <w:tcBorders>
              <w:top w:val="double" w:sz="4" w:space="0" w:color="auto"/>
              <w:left w:val="single" w:sz="4" w:space="0" w:color="auto"/>
              <w:bottom w:val="single" w:sz="4" w:space="0" w:color="auto"/>
              <w:right w:val="single" w:sz="4" w:space="0" w:color="auto"/>
            </w:tcBorders>
            <w:vAlign w:val="center"/>
          </w:tcPr>
          <w:p w14:paraId="24C3D84D"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084DD84B"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D6F725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27814254"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4DA4D2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5CDE92A"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776EBF7"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847384D"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7F47A614"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ABB51B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7F3B9EE4"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8572E" w:rsidRPr="0092169F" w14:paraId="7D568574" w14:textId="77777777" w:rsidTr="0038572E">
        <w:trPr>
          <w:gridBefore w:val="1"/>
          <w:wBefore w:w="12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6443A72" w14:textId="77777777" w:rsidR="0038572E" w:rsidRDefault="0038572E" w:rsidP="001B40FE">
            <w:pPr>
              <w:spacing w:after="0" w:line="240" w:lineRule="auto"/>
              <w:rPr>
                <w:rFonts w:ascii="Times New Roman" w:eastAsia="Times New Roman" w:hAnsi="Times New Roman" w:cs="Times New Roman"/>
                <w:sz w:val="24"/>
                <w:szCs w:val="24"/>
                <w:lang w:val="sr-Cyrl-BA"/>
              </w:rPr>
            </w:pPr>
          </w:p>
          <w:p w14:paraId="42831376" w14:textId="77777777" w:rsidR="0038572E" w:rsidRPr="00212EAC" w:rsidRDefault="0038572E" w:rsidP="001B40F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lang w:val="sr-Cyrl-BA"/>
              </w:rPr>
              <w:t>.</w:t>
            </w:r>
          </w:p>
        </w:tc>
        <w:tc>
          <w:tcPr>
            <w:tcW w:w="2336" w:type="dxa"/>
            <w:gridSpan w:val="2"/>
            <w:vMerge w:val="restart"/>
            <w:tcBorders>
              <w:top w:val="single" w:sz="4" w:space="0" w:color="auto"/>
              <w:left w:val="single" w:sz="4" w:space="0" w:color="auto"/>
              <w:bottom w:val="double" w:sz="4" w:space="0" w:color="auto"/>
              <w:right w:val="single" w:sz="4" w:space="0" w:color="auto"/>
            </w:tcBorders>
          </w:tcPr>
          <w:p w14:paraId="398E6CDC"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27F30958" w14:textId="77777777" w:rsidR="0038572E" w:rsidRPr="00660214" w:rsidRDefault="0038572E"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Топлотне појаве</w:t>
            </w:r>
          </w:p>
        </w:tc>
        <w:tc>
          <w:tcPr>
            <w:tcW w:w="3616" w:type="dxa"/>
            <w:gridSpan w:val="11"/>
            <w:tcBorders>
              <w:top w:val="single" w:sz="4" w:space="0" w:color="auto"/>
              <w:left w:val="single" w:sz="4" w:space="0" w:color="auto"/>
              <w:bottom w:val="single" w:sz="4" w:space="0" w:color="auto"/>
              <w:right w:val="single" w:sz="4" w:space="0" w:color="auto"/>
            </w:tcBorders>
          </w:tcPr>
          <w:p w14:paraId="31BA2B25" w14:textId="77777777" w:rsidR="0038572E" w:rsidRDefault="0038572E" w:rsidP="001B40FE">
            <w:pPr>
              <w:pStyle w:val="BodyText11"/>
              <w:shd w:val="clear" w:color="auto" w:fill="auto"/>
              <w:spacing w:after="0" w:line="216" w:lineRule="exact"/>
              <w:ind w:right="100"/>
              <w:rPr>
                <w:rStyle w:val="Teloteksta4"/>
                <w:rFonts w:eastAsiaTheme="minorHAnsi"/>
                <w:sz w:val="20"/>
                <w:szCs w:val="20"/>
                <w:lang w:val="sr-Cyrl-RS"/>
              </w:rPr>
            </w:pPr>
            <w:r w:rsidRPr="00CC537D">
              <w:rPr>
                <w:lang w:val="sr-Cyrl-CS"/>
              </w:rPr>
              <w:t xml:space="preserve">- </w:t>
            </w:r>
            <w:r w:rsidRPr="001B71AB">
              <w:rPr>
                <w:rStyle w:val="Teloteksta4"/>
                <w:rFonts w:eastAsiaTheme="minorHAnsi"/>
                <w:sz w:val="20"/>
                <w:szCs w:val="20"/>
                <w:lang w:val="sr-Cyrl-RS"/>
              </w:rPr>
              <w:t>Проширивање знања о топлотним појавама</w:t>
            </w:r>
          </w:p>
          <w:p w14:paraId="4E15EA6E" w14:textId="77777777" w:rsidR="0038572E" w:rsidRPr="0092169F" w:rsidRDefault="0038572E" w:rsidP="001B40FE">
            <w:pPr>
              <w:pStyle w:val="BodyText11"/>
              <w:shd w:val="clear" w:color="auto" w:fill="auto"/>
              <w:spacing w:after="0" w:line="216" w:lineRule="exact"/>
              <w:ind w:right="100"/>
              <w:rPr>
                <w:sz w:val="24"/>
                <w:szCs w:val="24"/>
                <w:lang w:val="sr-Cyrl-RS"/>
              </w:rPr>
            </w:pPr>
          </w:p>
        </w:tc>
        <w:tc>
          <w:tcPr>
            <w:tcW w:w="1175" w:type="dxa"/>
            <w:gridSpan w:val="8"/>
            <w:tcBorders>
              <w:top w:val="single" w:sz="4" w:space="0" w:color="auto"/>
              <w:left w:val="single" w:sz="4" w:space="0" w:color="auto"/>
              <w:bottom w:val="single" w:sz="4" w:space="0" w:color="auto"/>
              <w:right w:val="single" w:sz="4" w:space="0" w:color="auto"/>
            </w:tcBorders>
            <w:vAlign w:val="center"/>
          </w:tcPr>
          <w:p w14:paraId="39CF5C72" w14:textId="77777777" w:rsidR="0038572E" w:rsidRPr="0092169F" w:rsidRDefault="0038572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RS"/>
              </w:rPr>
              <w:t>10</w:t>
            </w:r>
          </w:p>
        </w:tc>
        <w:tc>
          <w:tcPr>
            <w:tcW w:w="992" w:type="dxa"/>
            <w:gridSpan w:val="4"/>
            <w:tcBorders>
              <w:top w:val="single" w:sz="4" w:space="0" w:color="auto"/>
              <w:left w:val="single" w:sz="4" w:space="0" w:color="auto"/>
              <w:bottom w:val="single" w:sz="4" w:space="0" w:color="auto"/>
              <w:right w:val="single" w:sz="4" w:space="0" w:color="auto"/>
            </w:tcBorders>
            <w:vAlign w:val="center"/>
          </w:tcPr>
          <w:p w14:paraId="631A5D20" w14:textId="77777777" w:rsidR="0038572E" w:rsidRPr="00533CD5" w:rsidRDefault="0038572E" w:rsidP="001B40FE">
            <w:pPr>
              <w:spacing w:after="0" w:line="240" w:lineRule="auto"/>
              <w:jc w:val="center"/>
              <w:rPr>
                <w:rFonts w:ascii="Times New Roman" w:eastAsia="Times New Roman" w:hAnsi="Times New Roman" w:cs="Times New Roman"/>
                <w:sz w:val="24"/>
                <w:szCs w:val="24"/>
                <w:lang w:val="sr-Cyrl-CS"/>
              </w:rPr>
            </w:pPr>
            <w:r w:rsidRPr="00CC537D">
              <w:rPr>
                <w:rFonts w:ascii="Times New Roman" w:eastAsia="Times New Roman" w:hAnsi="Times New Roman" w:cs="Times New Roman"/>
                <w:lang w:val="sr-Cyrl-CS"/>
              </w:rPr>
              <w:t>1</w:t>
            </w:r>
          </w:p>
        </w:tc>
        <w:tc>
          <w:tcPr>
            <w:tcW w:w="1629" w:type="dxa"/>
            <w:gridSpan w:val="8"/>
            <w:tcBorders>
              <w:top w:val="single" w:sz="4" w:space="0" w:color="auto"/>
              <w:left w:val="single" w:sz="4" w:space="0" w:color="auto"/>
              <w:bottom w:val="single" w:sz="4" w:space="0" w:color="auto"/>
              <w:right w:val="single" w:sz="4" w:space="0" w:color="auto"/>
            </w:tcBorders>
            <w:vAlign w:val="center"/>
          </w:tcPr>
          <w:p w14:paraId="05737B0E" w14:textId="77777777" w:rsidR="0038572E" w:rsidRPr="0092169F" w:rsidRDefault="0038572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BA"/>
              </w:rPr>
              <w:t>3</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3A44872D" w14:textId="77777777" w:rsidR="0038572E" w:rsidRPr="00212EAC" w:rsidRDefault="0038572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RS"/>
              </w:rPr>
              <w:t>6</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7202A0F0" w14:textId="77777777" w:rsidR="0038572E" w:rsidRPr="00212EAC" w:rsidRDefault="0038572E"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69E4FDFD"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10F0B4D8"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p>
        </w:tc>
      </w:tr>
      <w:tr w:rsidR="0038572E" w:rsidRPr="00212EAC" w14:paraId="0F6DC5E5" w14:textId="77777777" w:rsidTr="0038572E">
        <w:trPr>
          <w:gridBefore w:val="1"/>
          <w:wBefore w:w="12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7B4A9BD0"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78487152"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455"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0E30534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6EF6667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7DC691A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45CE1E5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38572E" w:rsidRPr="0092169F" w14:paraId="6BE96799" w14:textId="77777777" w:rsidTr="0038572E">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14DAC13" w14:textId="77777777" w:rsidR="0038572E" w:rsidRPr="00212EAC" w:rsidRDefault="0038572E" w:rsidP="001B40FE">
            <w:pPr>
              <w:spacing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1BCF0C21" w14:textId="77777777" w:rsidR="0038572E" w:rsidRPr="00212EAC" w:rsidRDefault="0038572E" w:rsidP="001B40FE">
            <w:pPr>
              <w:spacing w:line="240" w:lineRule="auto"/>
              <w:rPr>
                <w:rFonts w:ascii="Times New Roman" w:eastAsia="Times New Roman" w:hAnsi="Times New Roman" w:cs="Times New Roman"/>
                <w:sz w:val="24"/>
                <w:szCs w:val="24"/>
                <w:lang w:val="sr-Cyrl-CS"/>
              </w:rPr>
            </w:pPr>
          </w:p>
        </w:tc>
        <w:tc>
          <w:tcPr>
            <w:tcW w:w="4455" w:type="dxa"/>
            <w:gridSpan w:val="14"/>
            <w:tcBorders>
              <w:top w:val="single" w:sz="4" w:space="0" w:color="auto"/>
              <w:left w:val="single" w:sz="4" w:space="0" w:color="auto"/>
              <w:bottom w:val="single" w:sz="4" w:space="0" w:color="auto"/>
              <w:right w:val="single" w:sz="4" w:space="0" w:color="auto"/>
            </w:tcBorders>
            <w:vAlign w:val="center"/>
          </w:tcPr>
          <w:p w14:paraId="7110FC71"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упореди промену запремине тела у сва три агрегатна стања с променом температуре;</w:t>
            </w:r>
          </w:p>
          <w:p w14:paraId="33B17812"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преведе температуру из Целзијусове у Келвинову скалу;</w:t>
            </w:r>
          </w:p>
          <w:p w14:paraId="3A5813E5"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опише појам топлотне равнотеже;</w:t>
            </w:r>
          </w:p>
          <w:p w14:paraId="60000B5C"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повеже размењену количину топлоте са масом тела, температурском разликом и супстанцијом од које је тело изграђено;</w:t>
            </w:r>
          </w:p>
          <w:p w14:paraId="7CC0BA16"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препозна процесе преласка између агрегатних стања при порасту и смањењу температуре;</w:t>
            </w:r>
          </w:p>
          <w:p w14:paraId="08AFCCE4"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 примерима објасни различите начине преношења топлоте;</w:t>
            </w:r>
          </w:p>
          <w:p w14:paraId="5B53F3B5"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наведе примере спонтаног преноса топлоте;</w:t>
            </w:r>
          </w:p>
          <w:p w14:paraId="3EB95F64"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да стаклена башта/стакленик/пластеник спречава губитак топлоте струјањем;</w:t>
            </w:r>
          </w:p>
          <w:p w14:paraId="688D43BC"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препозна да ефекат стаклене баште спречава губитак топлоте Земље зрачењем;</w:t>
            </w:r>
          </w:p>
          <w:p w14:paraId="0E6C7D49"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повеже промену унутрашње енергије и </w:t>
            </w:r>
            <w:r w:rsidRPr="00245672">
              <w:rPr>
                <w:rFonts w:ascii="Times New Roman" w:hAnsi="Times New Roman" w:cs="Times New Roman"/>
                <w:color w:val="000000"/>
                <w:sz w:val="24"/>
                <w:szCs w:val="24"/>
              </w:rPr>
              <w:lastRenderedPageBreak/>
              <w:t>промену температуре тела;</w:t>
            </w:r>
          </w:p>
          <w:p w14:paraId="730F01E7" w14:textId="77777777" w:rsidR="0038572E" w:rsidRPr="00245672"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наведе молекуле који чине атмосферу и њихов утицај на разне појаве;</w:t>
            </w:r>
          </w:p>
          <w:p w14:paraId="35C9CC6C" w14:textId="5F21A49D" w:rsidR="0038572E" w:rsidRPr="0038572E" w:rsidRDefault="0038572E" w:rsidP="0038572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узрок вертикалног кретања загрејаног ваздуха.;</w:t>
            </w:r>
          </w:p>
        </w:tc>
        <w:tc>
          <w:tcPr>
            <w:tcW w:w="2219" w:type="dxa"/>
            <w:gridSpan w:val="12"/>
            <w:tcBorders>
              <w:top w:val="single" w:sz="4" w:space="0" w:color="auto"/>
              <w:left w:val="single" w:sz="4" w:space="0" w:color="auto"/>
              <w:bottom w:val="single" w:sz="4" w:space="0" w:color="auto"/>
              <w:right w:val="single" w:sz="4" w:space="0" w:color="auto"/>
            </w:tcBorders>
          </w:tcPr>
          <w:p w14:paraId="19B41651"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CS"/>
              </w:rPr>
            </w:pPr>
          </w:p>
          <w:p w14:paraId="2CC8D50E"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фронтални</w:t>
            </w:r>
          </w:p>
          <w:p w14:paraId="2FA23355"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рад у пару</w:t>
            </w:r>
          </w:p>
          <w:p w14:paraId="7C981506"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BA"/>
              </w:rPr>
            </w:pPr>
            <w:r w:rsidRPr="0038572E">
              <w:rPr>
                <w:rFonts w:ascii="Times New Roman" w:eastAsia="Times New Roman" w:hAnsi="Times New Roman" w:cs="Times New Roman"/>
                <w:sz w:val="24"/>
                <w:szCs w:val="24"/>
                <w:lang w:val="sr-Cyrl-CS"/>
              </w:rPr>
              <w:t>- индивидуални</w:t>
            </w:r>
          </w:p>
        </w:tc>
        <w:tc>
          <w:tcPr>
            <w:tcW w:w="2809" w:type="dxa"/>
            <w:gridSpan w:val="13"/>
            <w:tcBorders>
              <w:top w:val="single" w:sz="4" w:space="0" w:color="auto"/>
              <w:left w:val="single" w:sz="4" w:space="0" w:color="auto"/>
              <w:bottom w:val="single" w:sz="4" w:space="0" w:color="auto"/>
              <w:right w:val="single" w:sz="4" w:space="0" w:color="auto"/>
            </w:tcBorders>
          </w:tcPr>
          <w:p w14:paraId="716B7C84"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4394BF2D"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вербалне</w:t>
            </w:r>
          </w:p>
          <w:p w14:paraId="3C76F87D"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решавање проблема</w:t>
            </w:r>
          </w:p>
        </w:tc>
        <w:tc>
          <w:tcPr>
            <w:tcW w:w="2119" w:type="dxa"/>
            <w:gridSpan w:val="8"/>
            <w:tcBorders>
              <w:top w:val="single" w:sz="4" w:space="0" w:color="auto"/>
              <w:left w:val="single" w:sz="4" w:space="0" w:color="auto"/>
              <w:bottom w:val="single" w:sz="4" w:space="0" w:color="auto"/>
              <w:right w:val="double" w:sz="4" w:space="0" w:color="auto"/>
            </w:tcBorders>
          </w:tcPr>
          <w:p w14:paraId="3B27B6C4"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7D9B517E"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xml:space="preserve">    - новембар</w:t>
            </w:r>
          </w:p>
          <w:p w14:paraId="4A925C3D"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децембар</w:t>
            </w:r>
          </w:p>
        </w:tc>
      </w:tr>
      <w:tr w:rsidR="0038572E" w:rsidRPr="00212EAC" w14:paraId="1BB45C52" w14:textId="77777777" w:rsidTr="0038572E">
        <w:trPr>
          <w:gridBefore w:val="1"/>
          <w:wBefore w:w="12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743857CF"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308D8A86"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52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410806EE"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15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14:paraId="6BFEA08A"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14:paraId="2261C44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8572E" w:rsidRPr="001A687F" w14:paraId="11600BA9" w14:textId="77777777" w:rsidTr="0038572E">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1467EEB"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387FE200"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522" w:type="dxa"/>
            <w:gridSpan w:val="10"/>
            <w:tcBorders>
              <w:top w:val="single" w:sz="4" w:space="0" w:color="auto"/>
              <w:left w:val="single" w:sz="4" w:space="0" w:color="auto"/>
              <w:bottom w:val="double" w:sz="4" w:space="0" w:color="auto"/>
              <w:right w:val="single" w:sz="4" w:space="0" w:color="auto"/>
            </w:tcBorders>
          </w:tcPr>
          <w:p w14:paraId="1D0DF1BE"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уџбеник</w:t>
            </w:r>
          </w:p>
          <w:p w14:paraId="3AFFD466"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стручна литература</w:t>
            </w:r>
          </w:p>
          <w:p w14:paraId="038426BF"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уређај за демонстрацију механизама преноса топлоте</w:t>
            </w:r>
          </w:p>
          <w:p w14:paraId="7FCF311E"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мултимедијалне презентације</w:t>
            </w:r>
          </w:p>
          <w:p w14:paraId="4A9C53E5"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слике и цртежи</w:t>
            </w:r>
          </w:p>
          <w:p w14:paraId="2170B481" w14:textId="27D20738"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аналогни и дигитални термометри</w:t>
            </w:r>
          </w:p>
        </w:tc>
        <w:tc>
          <w:tcPr>
            <w:tcW w:w="3152" w:type="dxa"/>
            <w:gridSpan w:val="16"/>
            <w:tcBorders>
              <w:top w:val="single" w:sz="4" w:space="0" w:color="auto"/>
              <w:left w:val="single" w:sz="4" w:space="0" w:color="auto"/>
              <w:bottom w:val="double" w:sz="4" w:space="0" w:color="auto"/>
              <w:right w:val="single" w:sz="4" w:space="0" w:color="auto"/>
            </w:tcBorders>
          </w:tcPr>
          <w:p w14:paraId="7BC986B6"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p w14:paraId="7D41E9C0"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математика</w:t>
            </w:r>
          </w:p>
          <w:p w14:paraId="64B171D8"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хемија</w:t>
            </w:r>
          </w:p>
        </w:tc>
        <w:tc>
          <w:tcPr>
            <w:tcW w:w="4928" w:type="dxa"/>
            <w:gridSpan w:val="21"/>
            <w:tcBorders>
              <w:top w:val="single" w:sz="4" w:space="0" w:color="auto"/>
              <w:left w:val="single" w:sz="4" w:space="0" w:color="auto"/>
              <w:bottom w:val="double" w:sz="4" w:space="0" w:color="auto"/>
              <w:right w:val="double" w:sz="4" w:space="0" w:color="auto"/>
            </w:tcBorders>
          </w:tcPr>
          <w:p w14:paraId="0669587E"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кроз активности ученика на часу</w:t>
            </w:r>
          </w:p>
          <w:p w14:paraId="12749844"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домаћи задаци</w:t>
            </w:r>
          </w:p>
          <w:p w14:paraId="1E022EEA"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xml:space="preserve">- практичан рад </w:t>
            </w:r>
          </w:p>
          <w:p w14:paraId="54CE820D"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провера знања</w:t>
            </w:r>
          </w:p>
        </w:tc>
      </w:tr>
      <w:tr w:rsidR="0038572E" w:rsidRPr="00212EAC" w14:paraId="391D8DF5" w14:textId="77777777" w:rsidTr="0038572E">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2CAC0B3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F36248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B232A34"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14:paraId="4F16CF5A"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8572E" w:rsidRPr="00212EAC" w14:paraId="0F7BC90D" w14:textId="77777777" w:rsidTr="0038572E">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14:paraId="3DDBB6D0"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14:paraId="310115FE"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14:paraId="11B56F3E"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121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7879595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264505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3D6A0FD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8ED76FB"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38FA3B8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2CB44D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B1C19C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00150FDB"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30DF915"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A19812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8572E" w:rsidRPr="00E62D40" w14:paraId="325AC92F" w14:textId="77777777" w:rsidTr="0038572E">
        <w:trPr>
          <w:gridBefore w:val="1"/>
          <w:wBefore w:w="12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1ADCA714" w14:textId="77777777" w:rsidR="0038572E" w:rsidRDefault="0038572E" w:rsidP="001B40FE">
            <w:pPr>
              <w:spacing w:after="0" w:line="240" w:lineRule="auto"/>
              <w:rPr>
                <w:rFonts w:ascii="Times New Roman" w:eastAsia="Times New Roman" w:hAnsi="Times New Roman" w:cs="Times New Roman"/>
                <w:sz w:val="24"/>
                <w:szCs w:val="24"/>
                <w:lang w:val="sr-Cyrl-BA"/>
              </w:rPr>
            </w:pPr>
          </w:p>
          <w:p w14:paraId="1E027C51" w14:textId="77777777" w:rsidR="0038572E" w:rsidRDefault="0038572E" w:rsidP="001B40FE">
            <w:pPr>
              <w:spacing w:after="0" w:line="240" w:lineRule="auto"/>
              <w:rPr>
                <w:rFonts w:ascii="Times New Roman" w:eastAsia="Times New Roman" w:hAnsi="Times New Roman" w:cs="Times New Roman"/>
                <w:sz w:val="24"/>
                <w:szCs w:val="24"/>
                <w:lang w:val="sr-Cyrl-BA"/>
              </w:rPr>
            </w:pPr>
          </w:p>
          <w:p w14:paraId="6067DEEE" w14:textId="77777777" w:rsidR="0038572E" w:rsidRPr="00212EAC" w:rsidRDefault="0038572E" w:rsidP="001B40FE">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gridSpan w:val="2"/>
            <w:vMerge w:val="restart"/>
            <w:tcBorders>
              <w:top w:val="single" w:sz="4" w:space="0" w:color="auto"/>
              <w:left w:val="single" w:sz="4" w:space="0" w:color="auto"/>
              <w:bottom w:val="double" w:sz="4" w:space="0" w:color="auto"/>
              <w:right w:val="single" w:sz="4" w:space="0" w:color="auto"/>
            </w:tcBorders>
          </w:tcPr>
          <w:p w14:paraId="0BE03073"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32AF530A"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0B11875E" w14:textId="77777777" w:rsidR="0038572E" w:rsidRPr="00660214" w:rsidRDefault="0038572E"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Електричне и магнетне појаве</w:t>
            </w:r>
          </w:p>
        </w:tc>
        <w:tc>
          <w:tcPr>
            <w:tcW w:w="3438" w:type="dxa"/>
            <w:gridSpan w:val="7"/>
            <w:tcBorders>
              <w:top w:val="single" w:sz="4" w:space="0" w:color="auto"/>
              <w:left w:val="single" w:sz="4" w:space="0" w:color="auto"/>
              <w:bottom w:val="single" w:sz="4" w:space="0" w:color="auto"/>
              <w:right w:val="single" w:sz="4" w:space="0" w:color="auto"/>
            </w:tcBorders>
          </w:tcPr>
          <w:p w14:paraId="3A82E7BB" w14:textId="77777777" w:rsidR="0038572E" w:rsidRDefault="0038572E" w:rsidP="001B40FE">
            <w:pPr>
              <w:pStyle w:val="Teloteksta9"/>
              <w:shd w:val="clear" w:color="auto" w:fill="auto"/>
              <w:ind w:hanging="260"/>
              <w:jc w:val="both"/>
              <w:rPr>
                <w:sz w:val="22"/>
                <w:szCs w:val="22"/>
                <w:lang w:val="sr-Cyrl-RS"/>
              </w:rPr>
            </w:pPr>
          </w:p>
          <w:p w14:paraId="4B00CED2" w14:textId="77777777" w:rsidR="0038572E" w:rsidRDefault="0038572E" w:rsidP="00572608">
            <w:pPr>
              <w:pStyle w:val="ListParagraph"/>
              <w:numPr>
                <w:ilvl w:val="0"/>
                <w:numId w:val="55"/>
              </w:numPr>
              <w:spacing w:after="160"/>
              <w:ind w:left="0" w:hanging="720"/>
              <w:rPr>
                <w:lang w:val="sr-Cyrl-RS"/>
              </w:rPr>
            </w:pPr>
            <w:r>
              <w:rPr>
                <w:lang w:val="sr-Cyrl-RS"/>
              </w:rPr>
              <w:t>- п</w:t>
            </w:r>
            <w:r w:rsidRPr="001A61EB">
              <w:rPr>
                <w:lang w:val="sr-Cyrl-RS"/>
              </w:rPr>
              <w:t>овезивање основних појмова из електростатике са магнетним пољем  и својствима наелектрисања у кретању</w:t>
            </w:r>
          </w:p>
          <w:p w14:paraId="5C4AA1EE" w14:textId="77777777" w:rsidR="0038572E" w:rsidRDefault="0038572E" w:rsidP="00572608">
            <w:pPr>
              <w:pStyle w:val="ListParagraph"/>
              <w:numPr>
                <w:ilvl w:val="0"/>
                <w:numId w:val="55"/>
              </w:numPr>
              <w:spacing w:after="160"/>
              <w:ind w:left="0" w:hanging="720"/>
              <w:rPr>
                <w:lang w:val="sr-Cyrl-RS"/>
              </w:rPr>
            </w:pPr>
            <w:r>
              <w:rPr>
                <w:lang w:val="sr-Cyrl-RS"/>
              </w:rPr>
              <w:t>- познавање електричних својстава материјала ради бољег разумевања њиховог значаја за развој нових технологија</w:t>
            </w:r>
          </w:p>
          <w:p w14:paraId="790B189D" w14:textId="576F1A23" w:rsidR="0038572E" w:rsidRPr="0038572E" w:rsidRDefault="0038572E" w:rsidP="0038572E">
            <w:pPr>
              <w:rPr>
                <w:lang w:val="sr-Cyrl-RS"/>
              </w:rPr>
            </w:pPr>
          </w:p>
        </w:tc>
        <w:tc>
          <w:tcPr>
            <w:tcW w:w="1212" w:type="dxa"/>
            <w:gridSpan w:val="10"/>
            <w:tcBorders>
              <w:top w:val="single" w:sz="4" w:space="0" w:color="auto"/>
              <w:left w:val="single" w:sz="4" w:space="0" w:color="auto"/>
              <w:bottom w:val="single" w:sz="4" w:space="0" w:color="auto"/>
              <w:right w:val="single" w:sz="4" w:space="0" w:color="auto"/>
            </w:tcBorders>
            <w:vAlign w:val="center"/>
          </w:tcPr>
          <w:p w14:paraId="39BC466E" w14:textId="77777777" w:rsidR="0038572E" w:rsidRPr="00CC537D" w:rsidRDefault="0038572E" w:rsidP="001B40FE">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17</w:t>
            </w:r>
          </w:p>
        </w:tc>
        <w:tc>
          <w:tcPr>
            <w:tcW w:w="1020" w:type="dxa"/>
            <w:gridSpan w:val="5"/>
            <w:tcBorders>
              <w:top w:val="single" w:sz="4" w:space="0" w:color="auto"/>
              <w:left w:val="single" w:sz="4" w:space="0" w:color="auto"/>
              <w:bottom w:val="single" w:sz="4" w:space="0" w:color="auto"/>
              <w:right w:val="single" w:sz="4" w:space="0" w:color="auto"/>
            </w:tcBorders>
            <w:vAlign w:val="center"/>
          </w:tcPr>
          <w:p w14:paraId="06E6CC7F"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1</w:t>
            </w:r>
          </w:p>
        </w:tc>
        <w:tc>
          <w:tcPr>
            <w:tcW w:w="1742" w:type="dxa"/>
            <w:gridSpan w:val="9"/>
            <w:tcBorders>
              <w:top w:val="single" w:sz="4" w:space="0" w:color="auto"/>
              <w:left w:val="single" w:sz="4" w:space="0" w:color="auto"/>
              <w:bottom w:val="single" w:sz="4" w:space="0" w:color="auto"/>
              <w:right w:val="single" w:sz="4" w:space="0" w:color="auto"/>
            </w:tcBorders>
            <w:vAlign w:val="center"/>
          </w:tcPr>
          <w:p w14:paraId="5F3FD224" w14:textId="77777777" w:rsidR="0038572E" w:rsidRPr="00CC537D" w:rsidRDefault="0038572E" w:rsidP="001B40FE">
            <w:pPr>
              <w:spacing w:after="0" w:line="240" w:lineRule="auto"/>
              <w:jc w:val="center"/>
              <w:rPr>
                <w:rFonts w:ascii="Times New Roman" w:eastAsia="Times New Roman" w:hAnsi="Times New Roman" w:cs="Times New Roman"/>
                <w:lang w:val="sr-Cyrl-BA"/>
              </w:rPr>
            </w:pPr>
            <w:r>
              <w:rPr>
                <w:rFonts w:ascii="Times New Roman" w:eastAsia="Times New Roman" w:hAnsi="Times New Roman" w:cs="Times New Roman"/>
                <w:lang w:val="sr-Cyrl-BA"/>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2E6D9D26" w14:textId="77777777" w:rsidR="0038572E" w:rsidRPr="00CC537D" w:rsidRDefault="0038572E" w:rsidP="001B40FE">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11</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3E328E20" w14:textId="77777777" w:rsidR="0038572E" w:rsidRPr="00CC537D" w:rsidRDefault="0038572E" w:rsidP="001B40FE">
            <w:pPr>
              <w:spacing w:after="0" w:line="240" w:lineRule="auto"/>
              <w:jc w:val="center"/>
              <w:rPr>
                <w:rFonts w:ascii="Times New Roman" w:eastAsia="Times New Roman" w:hAnsi="Times New Roman" w:cs="Times New Roman"/>
                <w:lang w:val="sr-Cyrl-R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4833ADE"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297616F0"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p>
        </w:tc>
      </w:tr>
      <w:tr w:rsidR="0038572E" w:rsidRPr="00212EAC" w14:paraId="44FFA1FA" w14:textId="77777777" w:rsidTr="0038572E">
        <w:trPr>
          <w:gridBefore w:val="1"/>
          <w:wBefore w:w="12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5FE4DB4D"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69BE00E5"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696"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14:paraId="39354EEC"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Исходи</w:t>
            </w:r>
          </w:p>
        </w:tc>
        <w:tc>
          <w:tcPr>
            <w:tcW w:w="226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4D2185A1"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Облик рада</w:t>
            </w:r>
          </w:p>
        </w:tc>
        <w:tc>
          <w:tcPr>
            <w:tcW w:w="252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1A105FC9"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013763E3"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Време реализације</w:t>
            </w:r>
          </w:p>
        </w:tc>
      </w:tr>
      <w:tr w:rsidR="0038572E" w:rsidRPr="00CC537D" w14:paraId="356280C4" w14:textId="77777777" w:rsidTr="0038572E">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DF5DB99"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7BF65179"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696" w:type="dxa"/>
            <w:gridSpan w:val="18"/>
            <w:tcBorders>
              <w:top w:val="single" w:sz="4" w:space="0" w:color="auto"/>
              <w:left w:val="single" w:sz="4" w:space="0" w:color="auto"/>
              <w:bottom w:val="single" w:sz="4" w:space="0" w:color="auto"/>
              <w:right w:val="single" w:sz="4" w:space="0" w:color="auto"/>
            </w:tcBorders>
          </w:tcPr>
          <w:p w14:paraId="33A08771"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примени одговарајуће појмове, величине и законе за тумачење деловања електричног поља;</w:t>
            </w:r>
          </w:p>
          <w:p w14:paraId="3078D6E3"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образложи електичне појаве;</w:t>
            </w:r>
          </w:p>
          <w:p w14:paraId="26D89E54"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наведе поступке за наелектрисавање тела;</w:t>
            </w:r>
          </w:p>
          <w:p w14:paraId="5F3ECA84"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примере електричних појава у природи;</w:t>
            </w:r>
          </w:p>
          <w:p w14:paraId="06EC072B"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дефинише Кулонов закон, јачину електричног поља и електрични напон;</w:t>
            </w:r>
          </w:p>
          <w:p w14:paraId="27DBAE9A"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употреби одговарајуће појмове, величине и законе за објашњење основних карактеристика проводника и изолатора;</w:t>
            </w:r>
          </w:p>
          <w:p w14:paraId="31C60357"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именује појаве које прате проток струје и познаје њихову примену (топлотно, механичко, хемијско и магнетно деловање);</w:t>
            </w:r>
          </w:p>
          <w:p w14:paraId="147AFFB1"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процени и примењује активности зa рационално коришћење електричне енергије;</w:t>
            </w:r>
          </w:p>
          <w:p w14:paraId="4DAFF008"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протумачи основне карактеристике магнетног поља сталних магнета и струје применом одговарајућих појмова, величина и закона;</w:t>
            </w:r>
          </w:p>
          <w:p w14:paraId="71984EBA"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опише деловање магнетног поља на струјни проводник;</w:t>
            </w:r>
          </w:p>
          <w:p w14:paraId="7B111E04"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представи кретање наелектрисаних честица у електричном и магнетном пољу;</w:t>
            </w:r>
          </w:p>
          <w:p w14:paraId="5AB987BF"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препозна појаву електромагнетне индукције и повеже је са Фарадејевим законом,</w:t>
            </w:r>
          </w:p>
          <w:p w14:paraId="1A9993D0"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уочава допринос Николе Тесле широкој </w:t>
            </w:r>
            <w:r w:rsidRPr="00245672">
              <w:rPr>
                <w:rFonts w:ascii="Times New Roman" w:hAnsi="Times New Roman" w:cs="Times New Roman"/>
                <w:color w:val="000000"/>
                <w:sz w:val="24"/>
                <w:szCs w:val="24"/>
              </w:rPr>
              <w:lastRenderedPageBreak/>
              <w:t>примени наизменичне струје;</w:t>
            </w:r>
          </w:p>
          <w:p w14:paraId="10C85BD8"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разликује једносмерну од наизменичне струје;</w:t>
            </w:r>
          </w:p>
          <w:p w14:paraId="717839AB" w14:textId="77777777" w:rsidR="0038572E" w:rsidRPr="00CC537D" w:rsidRDefault="0038572E" w:rsidP="001B40FE">
            <w:pPr>
              <w:pStyle w:val="BodyText30"/>
              <w:rPr>
                <w:rFonts w:ascii="Times New Roman" w:hAnsi="Times New Roman"/>
                <w:sz w:val="22"/>
                <w:szCs w:val="22"/>
                <w:lang w:val="sr-Cyrl-CS"/>
              </w:rPr>
            </w:pPr>
            <w:r w:rsidRPr="00245672">
              <w:rPr>
                <w:rFonts w:ascii="Times New Roman" w:hAnsi="Times New Roman"/>
                <w:b/>
                <w:color w:val="000000"/>
                <w:sz w:val="24"/>
              </w:rPr>
              <w:t>–</w:t>
            </w:r>
            <w:r w:rsidRPr="00245672">
              <w:rPr>
                <w:rFonts w:ascii="Times New Roman" w:hAnsi="Times New Roman"/>
                <w:color w:val="000000"/>
                <w:sz w:val="24"/>
              </w:rPr>
              <w:t xml:space="preserve"> препознаје основне принципе преношења електричне енергије;</w:t>
            </w:r>
          </w:p>
        </w:tc>
        <w:tc>
          <w:tcPr>
            <w:tcW w:w="2264" w:type="dxa"/>
            <w:gridSpan w:val="10"/>
            <w:tcBorders>
              <w:top w:val="single" w:sz="4" w:space="0" w:color="auto"/>
              <w:left w:val="single" w:sz="4" w:space="0" w:color="auto"/>
              <w:bottom w:val="single" w:sz="4" w:space="0" w:color="auto"/>
              <w:right w:val="single" w:sz="4" w:space="0" w:color="auto"/>
            </w:tcBorders>
          </w:tcPr>
          <w:p w14:paraId="2C494AE9"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BA"/>
              </w:rPr>
            </w:pPr>
          </w:p>
          <w:p w14:paraId="12CB94CE"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BA"/>
              </w:rPr>
            </w:pPr>
          </w:p>
          <w:p w14:paraId="2718533E"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фронтални</w:t>
            </w:r>
          </w:p>
          <w:p w14:paraId="6B3E3209"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рад у пару</w:t>
            </w:r>
          </w:p>
          <w:p w14:paraId="4C126C2B"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BA"/>
              </w:rPr>
            </w:pPr>
            <w:r w:rsidRPr="0038572E">
              <w:rPr>
                <w:rFonts w:ascii="Times New Roman" w:eastAsia="Times New Roman" w:hAnsi="Times New Roman" w:cs="Times New Roman"/>
                <w:sz w:val="24"/>
                <w:szCs w:val="24"/>
                <w:lang w:val="sr-Cyrl-CS"/>
              </w:rPr>
              <w:t>- индивидуални</w:t>
            </w:r>
          </w:p>
        </w:tc>
        <w:tc>
          <w:tcPr>
            <w:tcW w:w="2523" w:type="dxa"/>
            <w:gridSpan w:val="11"/>
            <w:tcBorders>
              <w:top w:val="single" w:sz="4" w:space="0" w:color="auto"/>
              <w:left w:val="single" w:sz="4" w:space="0" w:color="auto"/>
              <w:bottom w:val="single" w:sz="4" w:space="0" w:color="auto"/>
              <w:right w:val="single" w:sz="4" w:space="0" w:color="auto"/>
            </w:tcBorders>
          </w:tcPr>
          <w:p w14:paraId="79CC92D9"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382A77E2"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5045E60D"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вербалне</w:t>
            </w:r>
          </w:p>
          <w:p w14:paraId="24976F78"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решавање проблема</w:t>
            </w:r>
          </w:p>
        </w:tc>
        <w:tc>
          <w:tcPr>
            <w:tcW w:w="2119" w:type="dxa"/>
            <w:gridSpan w:val="8"/>
            <w:tcBorders>
              <w:top w:val="single" w:sz="4" w:space="0" w:color="auto"/>
              <w:left w:val="single" w:sz="4" w:space="0" w:color="auto"/>
              <w:bottom w:val="single" w:sz="4" w:space="0" w:color="auto"/>
              <w:right w:val="double" w:sz="4" w:space="0" w:color="auto"/>
            </w:tcBorders>
          </w:tcPr>
          <w:p w14:paraId="609C13E7"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5EB45F6E"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48BDE8FC"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децембар</w:t>
            </w:r>
          </w:p>
          <w:p w14:paraId="389FE636"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јануар</w:t>
            </w:r>
          </w:p>
          <w:p w14:paraId="694F7736"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xml:space="preserve">- фебруар </w:t>
            </w:r>
          </w:p>
          <w:p w14:paraId="289D4B67"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март</w:t>
            </w:r>
          </w:p>
        </w:tc>
      </w:tr>
      <w:tr w:rsidR="0038572E" w:rsidRPr="00212EAC" w14:paraId="3F59C71E" w14:textId="77777777" w:rsidTr="0038572E">
        <w:trPr>
          <w:gridBefore w:val="1"/>
          <w:wBefore w:w="12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1EF2AA95"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5E86E5A0"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52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7824209C"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Наставна средства</w:t>
            </w:r>
          </w:p>
        </w:tc>
        <w:tc>
          <w:tcPr>
            <w:tcW w:w="3438"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14:paraId="1D03F9AF"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Корелација са другим предметом</w:t>
            </w:r>
          </w:p>
        </w:tc>
        <w:tc>
          <w:tcPr>
            <w:tcW w:w="4642"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14:paraId="3C8E6F8A"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Праћење и оцењивање</w:t>
            </w:r>
          </w:p>
        </w:tc>
      </w:tr>
      <w:tr w:rsidR="0038572E" w:rsidRPr="00212EAC" w14:paraId="75FD3EF5" w14:textId="77777777" w:rsidTr="0038572E">
        <w:trPr>
          <w:gridBefore w:val="1"/>
          <w:wBefore w:w="123" w:type="dxa"/>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14:paraId="72389666"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single" w:sz="4" w:space="0" w:color="auto"/>
              <w:right w:val="single" w:sz="4" w:space="0" w:color="auto"/>
            </w:tcBorders>
            <w:vAlign w:val="center"/>
          </w:tcPr>
          <w:p w14:paraId="7FEEB259"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522" w:type="dxa"/>
            <w:gridSpan w:val="10"/>
            <w:tcBorders>
              <w:top w:val="single" w:sz="4" w:space="0" w:color="auto"/>
              <w:left w:val="single" w:sz="4" w:space="0" w:color="auto"/>
              <w:bottom w:val="single" w:sz="4" w:space="0" w:color="auto"/>
              <w:right w:val="single" w:sz="4" w:space="0" w:color="auto"/>
            </w:tcBorders>
          </w:tcPr>
          <w:p w14:paraId="033D04BC"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уџбеник</w:t>
            </w:r>
          </w:p>
          <w:p w14:paraId="56EB5246"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стручна литература</w:t>
            </w:r>
          </w:p>
          <w:p w14:paraId="1CC02731"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уређај за демонстрацију механизама преноса топлоте</w:t>
            </w:r>
          </w:p>
          <w:p w14:paraId="12AC5287"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мултимедијалне презентације</w:t>
            </w:r>
          </w:p>
          <w:p w14:paraId="77E6C2B5"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електрофор</w:t>
            </w:r>
          </w:p>
          <w:p w14:paraId="6AC88666"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-демонстрација електричног кола са сијалицом</w:t>
            </w:r>
          </w:p>
          <w:p w14:paraId="29D8DF95"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-модел електромотора</w:t>
            </w:r>
          </w:p>
          <w:p w14:paraId="00061998"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-слике и цртежи</w:t>
            </w:r>
          </w:p>
          <w:p w14:paraId="0510941F"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tc>
        <w:tc>
          <w:tcPr>
            <w:tcW w:w="3438" w:type="dxa"/>
            <w:gridSpan w:val="18"/>
            <w:tcBorders>
              <w:top w:val="single" w:sz="4" w:space="0" w:color="auto"/>
              <w:left w:val="single" w:sz="4" w:space="0" w:color="auto"/>
              <w:bottom w:val="single" w:sz="4" w:space="0" w:color="auto"/>
              <w:right w:val="single" w:sz="4" w:space="0" w:color="auto"/>
            </w:tcBorders>
          </w:tcPr>
          <w:p w14:paraId="680F09B4"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p w14:paraId="23F43ED7"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математика</w:t>
            </w:r>
          </w:p>
        </w:tc>
        <w:tc>
          <w:tcPr>
            <w:tcW w:w="4642" w:type="dxa"/>
            <w:gridSpan w:val="19"/>
            <w:tcBorders>
              <w:top w:val="single" w:sz="4" w:space="0" w:color="auto"/>
              <w:left w:val="single" w:sz="4" w:space="0" w:color="auto"/>
              <w:bottom w:val="single" w:sz="4" w:space="0" w:color="auto"/>
              <w:right w:val="double" w:sz="4" w:space="0" w:color="auto"/>
            </w:tcBorders>
          </w:tcPr>
          <w:p w14:paraId="6C1B7673"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p w14:paraId="749C0A64"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кроз активности ученика на часу</w:t>
            </w:r>
          </w:p>
          <w:p w14:paraId="21479ED5"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домаћи задаци</w:t>
            </w:r>
          </w:p>
          <w:p w14:paraId="53A518A3"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xml:space="preserve">- практичан рад </w:t>
            </w:r>
          </w:p>
          <w:p w14:paraId="7FAEF516"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провера знања</w:t>
            </w:r>
          </w:p>
        </w:tc>
      </w:tr>
      <w:tr w:rsidR="0038572E" w:rsidRPr="00212EAC" w14:paraId="1590A3B8" w14:textId="77777777" w:rsidTr="0038572E">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F65217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5C25BDA"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C4A90CF"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14:paraId="53A25480"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Фонд/тип часа</w:t>
            </w:r>
          </w:p>
        </w:tc>
      </w:tr>
      <w:tr w:rsidR="0038572E" w:rsidRPr="00212EAC" w14:paraId="295AD088" w14:textId="77777777" w:rsidTr="0038572E">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14:paraId="68E58EED"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14:paraId="49A90612"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14:paraId="745AB08F" w14:textId="77777777" w:rsidR="0038572E" w:rsidRPr="00CC537D" w:rsidRDefault="0038572E" w:rsidP="001B40FE">
            <w:pPr>
              <w:spacing w:after="0" w:line="240" w:lineRule="auto"/>
              <w:rPr>
                <w:rFonts w:ascii="Times New Roman" w:eastAsia="Times New Roman" w:hAnsi="Times New Roman" w:cs="Times New Roman"/>
                <w:b/>
                <w:lang w:val="sr-Cyrl-CS"/>
              </w:rPr>
            </w:pPr>
          </w:p>
        </w:tc>
        <w:tc>
          <w:tcPr>
            <w:tcW w:w="121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56345DDA"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201506F"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77777CCD"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DFBB371"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7C1FD056"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B886EB9"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практ.</w:t>
            </w:r>
          </w:p>
          <w:p w14:paraId="6C0C963B"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39EC4C58"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практ.</w:t>
            </w:r>
          </w:p>
          <w:p w14:paraId="3939B000"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наст.</w:t>
            </w:r>
          </w:p>
          <w:p w14:paraId="7521B648"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у блоку</w:t>
            </w:r>
          </w:p>
        </w:tc>
      </w:tr>
      <w:tr w:rsidR="0038572E" w:rsidRPr="00CC537D" w14:paraId="6D6E20CD" w14:textId="77777777" w:rsidTr="0038572E">
        <w:trPr>
          <w:gridBefore w:val="1"/>
          <w:wBefore w:w="123" w:type="dxa"/>
          <w:trHeight w:val="580"/>
        </w:trPr>
        <w:tc>
          <w:tcPr>
            <w:tcW w:w="629" w:type="dxa"/>
            <w:vMerge w:val="restart"/>
            <w:tcBorders>
              <w:top w:val="single" w:sz="4" w:space="0" w:color="auto"/>
              <w:left w:val="double" w:sz="4" w:space="0" w:color="auto"/>
              <w:bottom w:val="double" w:sz="4" w:space="0" w:color="auto"/>
              <w:right w:val="single" w:sz="4" w:space="0" w:color="auto"/>
            </w:tcBorders>
          </w:tcPr>
          <w:p w14:paraId="1BFECC4C" w14:textId="77777777" w:rsidR="0038572E" w:rsidRDefault="0038572E" w:rsidP="001B40FE">
            <w:pPr>
              <w:spacing w:after="0" w:line="240" w:lineRule="auto"/>
              <w:rPr>
                <w:rFonts w:ascii="Times New Roman" w:eastAsia="Times New Roman" w:hAnsi="Times New Roman" w:cs="Times New Roman"/>
                <w:sz w:val="24"/>
                <w:szCs w:val="24"/>
                <w:lang w:val="sr-Cyrl-BA"/>
              </w:rPr>
            </w:pPr>
          </w:p>
          <w:p w14:paraId="18F03FC0" w14:textId="77777777" w:rsidR="0038572E" w:rsidRDefault="0038572E" w:rsidP="001B40FE">
            <w:pPr>
              <w:spacing w:after="0" w:line="240" w:lineRule="auto"/>
              <w:rPr>
                <w:rFonts w:ascii="Times New Roman" w:eastAsia="Times New Roman" w:hAnsi="Times New Roman" w:cs="Times New Roman"/>
                <w:sz w:val="24"/>
                <w:szCs w:val="24"/>
                <w:lang w:val="sr-Cyrl-BA"/>
              </w:rPr>
            </w:pPr>
          </w:p>
          <w:p w14:paraId="53CA6ECF" w14:textId="77777777" w:rsidR="0038572E" w:rsidRPr="00212EAC" w:rsidRDefault="0038572E" w:rsidP="001B40FE">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RS"/>
              </w:rPr>
              <w:t>5</w:t>
            </w:r>
            <w:r>
              <w:rPr>
                <w:rFonts w:ascii="Times New Roman" w:eastAsia="Times New Roman" w:hAnsi="Times New Roman" w:cs="Times New Roman"/>
                <w:sz w:val="24"/>
                <w:szCs w:val="24"/>
                <w:lang w:val="sr-Cyrl-BA"/>
              </w:rPr>
              <w:t>.</w:t>
            </w:r>
          </w:p>
        </w:tc>
        <w:tc>
          <w:tcPr>
            <w:tcW w:w="2336" w:type="dxa"/>
            <w:gridSpan w:val="2"/>
            <w:vMerge w:val="restart"/>
            <w:tcBorders>
              <w:top w:val="single" w:sz="4" w:space="0" w:color="auto"/>
              <w:left w:val="single" w:sz="4" w:space="0" w:color="auto"/>
              <w:bottom w:val="double" w:sz="4" w:space="0" w:color="auto"/>
              <w:right w:val="single" w:sz="4" w:space="0" w:color="auto"/>
            </w:tcBorders>
          </w:tcPr>
          <w:p w14:paraId="1809CEAC"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4B4A5D4C"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7EEA0B04" w14:textId="77777777" w:rsidR="0038572E" w:rsidRPr="00060C16" w:rsidRDefault="0038572E" w:rsidP="001B40FE">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Осцилације и таласи</w:t>
            </w:r>
          </w:p>
        </w:tc>
        <w:tc>
          <w:tcPr>
            <w:tcW w:w="3438" w:type="dxa"/>
            <w:gridSpan w:val="7"/>
            <w:tcBorders>
              <w:top w:val="single" w:sz="4" w:space="0" w:color="auto"/>
              <w:left w:val="single" w:sz="4" w:space="0" w:color="auto"/>
              <w:bottom w:val="single" w:sz="4" w:space="0" w:color="auto"/>
              <w:right w:val="single" w:sz="4" w:space="0" w:color="auto"/>
            </w:tcBorders>
          </w:tcPr>
          <w:p w14:paraId="73B5938F" w14:textId="77777777" w:rsidR="0038572E" w:rsidRPr="0038572E" w:rsidRDefault="0038572E" w:rsidP="001B40FE">
            <w:pPr>
              <w:spacing w:after="0" w:line="240" w:lineRule="auto"/>
              <w:rPr>
                <w:rFonts w:ascii="Times New Roman" w:eastAsia="Times New Roman" w:hAnsi="Times New Roman" w:cs="Times New Roman"/>
                <w:sz w:val="24"/>
                <w:szCs w:val="24"/>
                <w:lang w:val="sr-Cyrl-RS"/>
              </w:rPr>
            </w:pPr>
            <w:r w:rsidRPr="0038572E">
              <w:rPr>
                <w:rFonts w:ascii="Times New Roman" w:eastAsia="Times New Roman" w:hAnsi="Times New Roman" w:cs="Times New Roman"/>
                <w:sz w:val="24"/>
                <w:szCs w:val="24"/>
                <w:lang w:val="sr-Cyrl-RS"/>
              </w:rPr>
              <w:t>- упознавање са основним појмовима и величинама којима се описује хармонијско осциловање</w:t>
            </w:r>
          </w:p>
          <w:p w14:paraId="17EABF93" w14:textId="77777777" w:rsidR="0038572E" w:rsidRPr="0038572E" w:rsidRDefault="0038572E" w:rsidP="001B40FE">
            <w:pPr>
              <w:spacing w:after="0" w:line="240" w:lineRule="auto"/>
              <w:rPr>
                <w:rFonts w:ascii="Times New Roman" w:eastAsia="Times New Roman" w:hAnsi="Times New Roman" w:cs="Times New Roman"/>
                <w:sz w:val="24"/>
                <w:szCs w:val="24"/>
                <w:lang w:val="sr-Cyrl-RS"/>
              </w:rPr>
            </w:pPr>
            <w:r w:rsidRPr="0038572E">
              <w:rPr>
                <w:rFonts w:ascii="Times New Roman" w:eastAsia="Times New Roman" w:hAnsi="Times New Roman" w:cs="Times New Roman"/>
                <w:sz w:val="24"/>
                <w:szCs w:val="24"/>
                <w:lang w:val="sr-Cyrl-RS"/>
              </w:rPr>
              <w:t>- разумевање и анализа појава повезаних са механичким и електромагнетним таласима</w:t>
            </w:r>
          </w:p>
          <w:p w14:paraId="23C4302A" w14:textId="77777777" w:rsidR="0038572E" w:rsidRPr="0038572E" w:rsidRDefault="0038572E" w:rsidP="001B40FE">
            <w:pPr>
              <w:spacing w:after="0" w:line="240" w:lineRule="auto"/>
              <w:rPr>
                <w:rFonts w:ascii="Times New Roman" w:eastAsia="Times New Roman" w:hAnsi="Times New Roman" w:cs="Times New Roman"/>
                <w:sz w:val="24"/>
                <w:szCs w:val="24"/>
                <w:lang w:val="sr-Cyrl-RS"/>
              </w:rPr>
            </w:pPr>
          </w:p>
          <w:p w14:paraId="387872DB" w14:textId="77777777" w:rsidR="0038572E" w:rsidRDefault="0038572E" w:rsidP="001B40FE">
            <w:pPr>
              <w:spacing w:after="0" w:line="240" w:lineRule="auto"/>
              <w:rPr>
                <w:rFonts w:ascii="Times New Roman" w:eastAsia="Times New Roman" w:hAnsi="Times New Roman" w:cs="Times New Roman"/>
                <w:lang w:val="sr-Cyrl-RS"/>
              </w:rPr>
            </w:pPr>
          </w:p>
          <w:p w14:paraId="7FDB0CDA" w14:textId="77777777" w:rsidR="0038572E" w:rsidRDefault="0038572E" w:rsidP="001B40FE">
            <w:pPr>
              <w:spacing w:after="0" w:line="240" w:lineRule="auto"/>
              <w:rPr>
                <w:rFonts w:ascii="Times New Roman" w:eastAsia="Times New Roman" w:hAnsi="Times New Roman" w:cs="Times New Roman"/>
                <w:lang w:val="sr-Cyrl-RS"/>
              </w:rPr>
            </w:pPr>
          </w:p>
          <w:p w14:paraId="11890A79" w14:textId="77777777" w:rsidR="0038572E" w:rsidRPr="00CC537D" w:rsidRDefault="0038572E" w:rsidP="001B40FE">
            <w:pPr>
              <w:spacing w:after="0" w:line="240" w:lineRule="auto"/>
              <w:rPr>
                <w:rFonts w:ascii="Times New Roman" w:eastAsia="Times New Roman" w:hAnsi="Times New Roman" w:cs="Times New Roman"/>
                <w:lang w:val="sr-Cyrl-RS"/>
              </w:rPr>
            </w:pPr>
          </w:p>
        </w:tc>
        <w:tc>
          <w:tcPr>
            <w:tcW w:w="1212" w:type="dxa"/>
            <w:gridSpan w:val="10"/>
            <w:tcBorders>
              <w:top w:val="single" w:sz="4" w:space="0" w:color="auto"/>
              <w:left w:val="single" w:sz="4" w:space="0" w:color="auto"/>
              <w:bottom w:val="single" w:sz="4" w:space="0" w:color="auto"/>
              <w:right w:val="single" w:sz="4" w:space="0" w:color="auto"/>
            </w:tcBorders>
            <w:vAlign w:val="center"/>
          </w:tcPr>
          <w:p w14:paraId="5163806C" w14:textId="77777777" w:rsidR="0038572E" w:rsidRPr="0038572E" w:rsidRDefault="0038572E" w:rsidP="001B40FE">
            <w:pPr>
              <w:spacing w:after="0" w:line="240" w:lineRule="auto"/>
              <w:jc w:val="center"/>
              <w:rPr>
                <w:rFonts w:ascii="Times New Roman" w:eastAsia="Times New Roman" w:hAnsi="Times New Roman" w:cs="Times New Roman"/>
                <w:sz w:val="24"/>
                <w:szCs w:val="24"/>
                <w:lang w:val="sr-Cyrl-RS"/>
              </w:rPr>
            </w:pPr>
            <w:r w:rsidRPr="0038572E">
              <w:rPr>
                <w:rFonts w:ascii="Times New Roman" w:eastAsia="Times New Roman" w:hAnsi="Times New Roman" w:cs="Times New Roman"/>
                <w:sz w:val="24"/>
                <w:szCs w:val="24"/>
                <w:lang w:val="sr-Cyrl-RS"/>
              </w:rPr>
              <w:t>11</w:t>
            </w:r>
          </w:p>
        </w:tc>
        <w:tc>
          <w:tcPr>
            <w:tcW w:w="1020" w:type="dxa"/>
            <w:gridSpan w:val="5"/>
            <w:tcBorders>
              <w:top w:val="single" w:sz="4" w:space="0" w:color="auto"/>
              <w:left w:val="single" w:sz="4" w:space="0" w:color="auto"/>
              <w:bottom w:val="single" w:sz="4" w:space="0" w:color="auto"/>
              <w:right w:val="single" w:sz="4" w:space="0" w:color="auto"/>
            </w:tcBorders>
            <w:vAlign w:val="center"/>
          </w:tcPr>
          <w:p w14:paraId="71429F79" w14:textId="77777777" w:rsidR="0038572E" w:rsidRPr="0038572E" w:rsidRDefault="0038572E" w:rsidP="001B40FE">
            <w:pPr>
              <w:spacing w:after="0" w:line="240" w:lineRule="auto"/>
              <w:jc w:val="center"/>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w:t>
            </w:r>
          </w:p>
        </w:tc>
        <w:tc>
          <w:tcPr>
            <w:tcW w:w="1742" w:type="dxa"/>
            <w:gridSpan w:val="9"/>
            <w:tcBorders>
              <w:top w:val="single" w:sz="4" w:space="0" w:color="auto"/>
              <w:left w:val="single" w:sz="4" w:space="0" w:color="auto"/>
              <w:bottom w:val="single" w:sz="4" w:space="0" w:color="auto"/>
              <w:right w:val="single" w:sz="4" w:space="0" w:color="auto"/>
            </w:tcBorders>
            <w:vAlign w:val="center"/>
          </w:tcPr>
          <w:p w14:paraId="23ECE8E8" w14:textId="77777777" w:rsidR="0038572E" w:rsidRPr="0038572E" w:rsidRDefault="0038572E" w:rsidP="001B40FE">
            <w:pPr>
              <w:spacing w:after="0" w:line="240" w:lineRule="auto"/>
              <w:jc w:val="center"/>
              <w:rPr>
                <w:rFonts w:ascii="Times New Roman" w:eastAsia="Times New Roman" w:hAnsi="Times New Roman" w:cs="Times New Roman"/>
                <w:sz w:val="24"/>
                <w:szCs w:val="24"/>
                <w:lang w:val="sr-Cyrl-BA"/>
              </w:rPr>
            </w:pPr>
            <w:r w:rsidRPr="0038572E">
              <w:rPr>
                <w:rFonts w:ascii="Times New Roman" w:eastAsia="Times New Roman" w:hAnsi="Times New Roman" w:cs="Times New Roman"/>
                <w:sz w:val="24"/>
                <w:szCs w:val="24"/>
                <w:lang w:val="sr-Cyrl-BA"/>
              </w:rPr>
              <w:t>3</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52AFE12D" w14:textId="77777777" w:rsidR="0038572E" w:rsidRPr="0038572E" w:rsidRDefault="0038572E" w:rsidP="001B40FE">
            <w:pPr>
              <w:spacing w:after="0" w:line="240" w:lineRule="auto"/>
              <w:jc w:val="center"/>
              <w:rPr>
                <w:rFonts w:ascii="Times New Roman" w:eastAsia="Times New Roman" w:hAnsi="Times New Roman" w:cs="Times New Roman"/>
                <w:sz w:val="24"/>
                <w:szCs w:val="24"/>
                <w:lang w:val="sr-Cyrl-RS"/>
              </w:rPr>
            </w:pPr>
            <w:r w:rsidRPr="0038572E">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405E4D78" w14:textId="77777777" w:rsidR="0038572E" w:rsidRPr="00CC537D" w:rsidRDefault="0038572E" w:rsidP="001B40FE">
            <w:pPr>
              <w:spacing w:after="0" w:line="240" w:lineRule="auto"/>
              <w:jc w:val="center"/>
              <w:rPr>
                <w:rFonts w:ascii="Times New Roman" w:eastAsia="Times New Roman" w:hAnsi="Times New Roman" w:cs="Times New Roman"/>
                <w:lang w:val="sr-Cyrl-R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7CCED16D"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254544D3"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p>
        </w:tc>
      </w:tr>
      <w:tr w:rsidR="0038572E" w:rsidRPr="00212EAC" w14:paraId="13F3DB8E" w14:textId="77777777" w:rsidTr="0038572E">
        <w:trPr>
          <w:gridBefore w:val="1"/>
          <w:wBefore w:w="12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34ED439F"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0D47FB03"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696"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14:paraId="1D756A2C"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Исходи</w:t>
            </w:r>
          </w:p>
        </w:tc>
        <w:tc>
          <w:tcPr>
            <w:tcW w:w="226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3C76E9C9"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Облик рада</w:t>
            </w:r>
          </w:p>
        </w:tc>
        <w:tc>
          <w:tcPr>
            <w:tcW w:w="252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38F388A8"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71CE5731"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Време реализације</w:t>
            </w:r>
          </w:p>
        </w:tc>
      </w:tr>
      <w:tr w:rsidR="0038572E" w:rsidRPr="00CC537D" w14:paraId="1322BF23" w14:textId="77777777" w:rsidTr="0038572E">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D3A87AB"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19735DA0"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696" w:type="dxa"/>
            <w:gridSpan w:val="18"/>
            <w:tcBorders>
              <w:top w:val="single" w:sz="4" w:space="0" w:color="auto"/>
              <w:left w:val="single" w:sz="4" w:space="0" w:color="auto"/>
              <w:bottom w:val="single" w:sz="4" w:space="0" w:color="auto"/>
              <w:right w:val="single" w:sz="4" w:space="0" w:color="auto"/>
            </w:tcBorders>
          </w:tcPr>
          <w:p w14:paraId="79DB86EF"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повеже појам осцилација и њихов настанак и наводи различите врсте осцилација;</w:t>
            </w:r>
          </w:p>
          <w:p w14:paraId="75D4676C"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процени појмове и величине којима се описује осцилаторно кретање;</w:t>
            </w:r>
          </w:p>
          <w:p w14:paraId="709089F3"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шта су таласи, њихов настанак, карактеристике и врсте таласа;</w:t>
            </w:r>
          </w:p>
          <w:p w14:paraId="740928E2"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уочи шта су извори звука, каква је разлика између тона и шума;</w:t>
            </w:r>
          </w:p>
          <w:p w14:paraId="1E725ED0"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протумачи основне карактеристике звука;</w:t>
            </w:r>
          </w:p>
          <w:p w14:paraId="24AC1D04"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 основу фреквенције разликује звук, ултразвук и инфразвук и дефинише њихову примену у свакодневном животу;</w:t>
            </w:r>
          </w:p>
          <w:p w14:paraId="79E1F8EB"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појам резонанције;</w:t>
            </w:r>
          </w:p>
          <w:p w14:paraId="6D1740BC"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опише спектар електромагнетних таласа и навeде примере примене електромагнетног зрачења (пренос сигнала на даљину: мобилна телефонија, интернет, GPS; форензика...);</w:t>
            </w:r>
          </w:p>
          <w:p w14:paraId="301B65C2"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изворе светлости и илуструје основне особине простирања светлости;</w:t>
            </w:r>
          </w:p>
          <w:p w14:paraId="261B87E3"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разликује преламање од одбијања светлости;</w:t>
            </w:r>
          </w:p>
          <w:p w14:paraId="0938E317"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протумачи тоталну рефлексију и њене примере;</w:t>
            </w:r>
          </w:p>
          <w:p w14:paraId="666C91BD"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наведе врсте огледала и сочива;</w:t>
            </w:r>
          </w:p>
          <w:p w14:paraId="6FAB639B" w14:textId="77777777" w:rsidR="0038572E" w:rsidRDefault="0038572E" w:rsidP="001B40FE">
            <w:pPr>
              <w:pStyle w:val="BodyText30"/>
              <w:rPr>
                <w:rFonts w:ascii="Times New Roman" w:hAnsi="Times New Roman"/>
                <w:color w:val="000000"/>
                <w:sz w:val="24"/>
              </w:rPr>
            </w:pPr>
            <w:r w:rsidRPr="00245672">
              <w:rPr>
                <w:rFonts w:ascii="Times New Roman" w:hAnsi="Times New Roman"/>
                <w:b/>
                <w:color w:val="000000"/>
                <w:sz w:val="24"/>
              </w:rPr>
              <w:t>–</w:t>
            </w:r>
            <w:r w:rsidRPr="00245672">
              <w:rPr>
                <w:rFonts w:ascii="Times New Roman" w:hAnsi="Times New Roman"/>
                <w:color w:val="000000"/>
                <w:sz w:val="24"/>
              </w:rPr>
              <w:t xml:space="preserve"> описује примену различитих оптичких инструмената;</w:t>
            </w:r>
          </w:p>
          <w:p w14:paraId="6E1FFC30" w14:textId="61AB2352" w:rsidR="0038572E" w:rsidRPr="001B71AB" w:rsidRDefault="0038572E" w:rsidP="001B40FE">
            <w:pPr>
              <w:pStyle w:val="BodyText30"/>
              <w:rPr>
                <w:rFonts w:ascii="Times New Roman" w:hAnsi="Times New Roman"/>
                <w:szCs w:val="20"/>
                <w:lang w:val="sr-Cyrl-CS"/>
              </w:rPr>
            </w:pPr>
          </w:p>
        </w:tc>
        <w:tc>
          <w:tcPr>
            <w:tcW w:w="2264" w:type="dxa"/>
            <w:gridSpan w:val="10"/>
            <w:tcBorders>
              <w:top w:val="single" w:sz="4" w:space="0" w:color="auto"/>
              <w:left w:val="single" w:sz="4" w:space="0" w:color="auto"/>
              <w:bottom w:val="single" w:sz="4" w:space="0" w:color="auto"/>
              <w:right w:val="single" w:sz="4" w:space="0" w:color="auto"/>
            </w:tcBorders>
          </w:tcPr>
          <w:p w14:paraId="5C1AB94B"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BA"/>
              </w:rPr>
            </w:pPr>
          </w:p>
          <w:p w14:paraId="084355D4"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BA"/>
              </w:rPr>
            </w:pPr>
          </w:p>
          <w:p w14:paraId="1A4068DB"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фронтални</w:t>
            </w:r>
          </w:p>
          <w:p w14:paraId="34034DEF"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рад у пару</w:t>
            </w:r>
          </w:p>
          <w:p w14:paraId="7DD1A263" w14:textId="77777777" w:rsidR="0038572E" w:rsidRPr="0038572E" w:rsidRDefault="0038572E" w:rsidP="0038572E">
            <w:pPr>
              <w:spacing w:after="0" w:line="240" w:lineRule="auto"/>
              <w:ind w:left="170"/>
              <w:rPr>
                <w:rFonts w:ascii="Times New Roman" w:eastAsia="Times New Roman" w:hAnsi="Times New Roman" w:cs="Times New Roman"/>
                <w:sz w:val="24"/>
                <w:szCs w:val="24"/>
                <w:lang w:val="sr-Cyrl-BA"/>
              </w:rPr>
            </w:pPr>
            <w:r w:rsidRPr="0038572E">
              <w:rPr>
                <w:rFonts w:ascii="Times New Roman" w:eastAsia="Times New Roman" w:hAnsi="Times New Roman" w:cs="Times New Roman"/>
                <w:sz w:val="24"/>
                <w:szCs w:val="24"/>
                <w:lang w:val="sr-Cyrl-CS"/>
              </w:rPr>
              <w:t>- индивидуални</w:t>
            </w:r>
          </w:p>
        </w:tc>
        <w:tc>
          <w:tcPr>
            <w:tcW w:w="2523" w:type="dxa"/>
            <w:gridSpan w:val="11"/>
            <w:tcBorders>
              <w:top w:val="single" w:sz="4" w:space="0" w:color="auto"/>
              <w:left w:val="single" w:sz="4" w:space="0" w:color="auto"/>
              <w:bottom w:val="single" w:sz="4" w:space="0" w:color="auto"/>
              <w:right w:val="single" w:sz="4" w:space="0" w:color="auto"/>
            </w:tcBorders>
          </w:tcPr>
          <w:p w14:paraId="6E4FA4A0"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006B874A"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3831CA6B"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вербалне</w:t>
            </w:r>
          </w:p>
          <w:p w14:paraId="692F4EF9"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решавање проблема</w:t>
            </w:r>
          </w:p>
        </w:tc>
        <w:tc>
          <w:tcPr>
            <w:tcW w:w="2119" w:type="dxa"/>
            <w:gridSpan w:val="8"/>
            <w:tcBorders>
              <w:top w:val="single" w:sz="4" w:space="0" w:color="auto"/>
              <w:left w:val="single" w:sz="4" w:space="0" w:color="auto"/>
              <w:bottom w:val="single" w:sz="4" w:space="0" w:color="auto"/>
              <w:right w:val="double" w:sz="4" w:space="0" w:color="auto"/>
            </w:tcBorders>
          </w:tcPr>
          <w:p w14:paraId="56F5A589"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28DC5502"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p>
          <w:p w14:paraId="27B5F835"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март</w:t>
            </w:r>
          </w:p>
          <w:p w14:paraId="0AFFD1DD" w14:textId="77777777" w:rsidR="0038572E" w:rsidRPr="0038572E" w:rsidRDefault="0038572E" w:rsidP="0038572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април</w:t>
            </w:r>
          </w:p>
        </w:tc>
      </w:tr>
      <w:tr w:rsidR="0038572E" w:rsidRPr="00212EAC" w14:paraId="2BECDA10" w14:textId="77777777" w:rsidTr="0038572E">
        <w:trPr>
          <w:gridBefore w:val="1"/>
          <w:wBefore w:w="12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370B6FDE"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4CCF5C6F"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37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4A19DE6C"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Наставна средства</w:t>
            </w:r>
          </w:p>
        </w:tc>
        <w:tc>
          <w:tcPr>
            <w:tcW w:w="3586"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14:paraId="5D76B5BE"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Корелација са другим предметом</w:t>
            </w:r>
          </w:p>
        </w:tc>
        <w:tc>
          <w:tcPr>
            <w:tcW w:w="4642"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14:paraId="2E271211" w14:textId="77777777" w:rsidR="0038572E" w:rsidRPr="00CC537D" w:rsidRDefault="0038572E" w:rsidP="001B40FE">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Праћење и оцењивање</w:t>
            </w:r>
          </w:p>
        </w:tc>
      </w:tr>
      <w:tr w:rsidR="0038572E" w:rsidRPr="00212EAC" w14:paraId="32A7FEC0" w14:textId="77777777" w:rsidTr="0038572E">
        <w:trPr>
          <w:gridBefore w:val="1"/>
          <w:wBefore w:w="123" w:type="dxa"/>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14:paraId="38766105"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single" w:sz="4" w:space="0" w:color="auto"/>
              <w:right w:val="single" w:sz="4" w:space="0" w:color="auto"/>
            </w:tcBorders>
            <w:vAlign w:val="center"/>
          </w:tcPr>
          <w:p w14:paraId="3074C20D"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374" w:type="dxa"/>
            <w:gridSpan w:val="6"/>
            <w:tcBorders>
              <w:top w:val="single" w:sz="4" w:space="0" w:color="auto"/>
              <w:left w:val="single" w:sz="4" w:space="0" w:color="auto"/>
              <w:bottom w:val="single" w:sz="4" w:space="0" w:color="auto"/>
              <w:right w:val="single" w:sz="4" w:space="0" w:color="auto"/>
            </w:tcBorders>
          </w:tcPr>
          <w:p w14:paraId="0A454045"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уџбеник</w:t>
            </w:r>
          </w:p>
          <w:p w14:paraId="1DBF5EDA"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стручна литература</w:t>
            </w:r>
          </w:p>
          <w:p w14:paraId="51A6851F"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тег на опрузи</w:t>
            </w:r>
          </w:p>
          <w:p w14:paraId="7C4DCB60"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математикчко клатно</w:t>
            </w:r>
          </w:p>
          <w:p w14:paraId="4F802F44"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-призма</w:t>
            </w:r>
          </w:p>
          <w:p w14:paraId="03A21441"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лупа</w:t>
            </w:r>
          </w:p>
          <w:p w14:paraId="7BEFBF33"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tc>
        <w:tc>
          <w:tcPr>
            <w:tcW w:w="3586" w:type="dxa"/>
            <w:gridSpan w:val="22"/>
            <w:tcBorders>
              <w:top w:val="single" w:sz="4" w:space="0" w:color="auto"/>
              <w:left w:val="single" w:sz="4" w:space="0" w:color="auto"/>
              <w:bottom w:val="single" w:sz="4" w:space="0" w:color="auto"/>
              <w:right w:val="single" w:sz="4" w:space="0" w:color="auto"/>
            </w:tcBorders>
          </w:tcPr>
          <w:p w14:paraId="37871392"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p w14:paraId="54068E3F"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математика</w:t>
            </w:r>
          </w:p>
        </w:tc>
        <w:tc>
          <w:tcPr>
            <w:tcW w:w="4642" w:type="dxa"/>
            <w:gridSpan w:val="19"/>
            <w:tcBorders>
              <w:top w:val="single" w:sz="4" w:space="0" w:color="auto"/>
              <w:left w:val="single" w:sz="4" w:space="0" w:color="auto"/>
              <w:bottom w:val="single" w:sz="4" w:space="0" w:color="auto"/>
              <w:right w:val="double" w:sz="4" w:space="0" w:color="auto"/>
            </w:tcBorders>
          </w:tcPr>
          <w:p w14:paraId="1A8BE84C"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p w14:paraId="045B642F"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кроз активности ученика на часу</w:t>
            </w:r>
          </w:p>
          <w:p w14:paraId="411F17DF"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домаћи задаци</w:t>
            </w:r>
          </w:p>
          <w:p w14:paraId="60E393B6"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xml:space="preserve">- практичан рад </w:t>
            </w:r>
          </w:p>
          <w:p w14:paraId="15A694D2"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провера знања</w:t>
            </w:r>
          </w:p>
        </w:tc>
      </w:tr>
      <w:tr w:rsidR="0038572E" w:rsidRPr="00212EAC" w14:paraId="504E6C82" w14:textId="77777777" w:rsidTr="0038572E">
        <w:trPr>
          <w:gridBefore w:val="1"/>
          <w:wBefore w:w="123"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1E4EA02"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5F23BE5"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8F0B30E"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14:paraId="75120B75"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8572E" w:rsidRPr="00212EAC" w14:paraId="1CD06F2D" w14:textId="77777777" w:rsidTr="0038572E">
        <w:trPr>
          <w:gridBefore w:val="1"/>
          <w:wBefore w:w="123" w:type="dxa"/>
        </w:trPr>
        <w:tc>
          <w:tcPr>
            <w:tcW w:w="629" w:type="dxa"/>
            <w:vMerge/>
            <w:tcBorders>
              <w:top w:val="double" w:sz="4" w:space="0" w:color="auto"/>
              <w:left w:val="double" w:sz="4" w:space="0" w:color="auto"/>
              <w:bottom w:val="single" w:sz="4" w:space="0" w:color="auto"/>
              <w:right w:val="single" w:sz="4" w:space="0" w:color="auto"/>
            </w:tcBorders>
            <w:vAlign w:val="center"/>
          </w:tcPr>
          <w:p w14:paraId="6BA58B5E"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14:paraId="48E094AD"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14:paraId="6AB490AE" w14:textId="77777777" w:rsidR="0038572E" w:rsidRPr="00212EAC" w:rsidRDefault="0038572E" w:rsidP="001B40FE">
            <w:pPr>
              <w:spacing w:after="0" w:line="240" w:lineRule="auto"/>
              <w:rPr>
                <w:rFonts w:ascii="Times New Roman" w:eastAsia="Times New Roman" w:hAnsi="Times New Roman" w:cs="Times New Roman"/>
                <w:b/>
                <w:sz w:val="24"/>
                <w:szCs w:val="24"/>
                <w:lang w:val="sr-Cyrl-CS"/>
              </w:rPr>
            </w:pPr>
          </w:p>
        </w:tc>
        <w:tc>
          <w:tcPr>
            <w:tcW w:w="1212"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2C1F4944"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74A785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0EF6814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1C9A5E8"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4FEE8275"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C0F9FCB"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E71E7B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14:paraId="02D24CF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8DE72A5"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68E10D84"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8572E" w:rsidRPr="00EF75D3" w14:paraId="02B55D3C" w14:textId="77777777" w:rsidTr="0038572E">
        <w:trPr>
          <w:gridBefore w:val="1"/>
          <w:wBefore w:w="123"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0345CC3F" w14:textId="77777777" w:rsidR="0038572E" w:rsidRDefault="0038572E" w:rsidP="001B40FE">
            <w:pPr>
              <w:spacing w:after="0" w:line="240" w:lineRule="auto"/>
              <w:rPr>
                <w:rFonts w:ascii="Times New Roman" w:eastAsia="Times New Roman" w:hAnsi="Times New Roman" w:cs="Times New Roman"/>
                <w:sz w:val="24"/>
                <w:szCs w:val="24"/>
                <w:lang w:val="sr-Cyrl-BA"/>
              </w:rPr>
            </w:pPr>
          </w:p>
          <w:p w14:paraId="27B93786" w14:textId="77777777" w:rsidR="0038572E" w:rsidRDefault="0038572E" w:rsidP="001B40FE">
            <w:pPr>
              <w:spacing w:after="0" w:line="240" w:lineRule="auto"/>
              <w:rPr>
                <w:rFonts w:ascii="Times New Roman" w:eastAsia="Times New Roman" w:hAnsi="Times New Roman" w:cs="Times New Roman"/>
                <w:sz w:val="24"/>
                <w:szCs w:val="24"/>
                <w:lang w:val="sr-Cyrl-BA"/>
              </w:rPr>
            </w:pPr>
          </w:p>
          <w:p w14:paraId="0793D0B9" w14:textId="77777777" w:rsidR="0038572E" w:rsidRPr="00212EAC" w:rsidRDefault="0038572E" w:rsidP="001B40FE">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gridSpan w:val="2"/>
            <w:vMerge w:val="restart"/>
            <w:tcBorders>
              <w:top w:val="single" w:sz="4" w:space="0" w:color="auto"/>
              <w:left w:val="single" w:sz="4" w:space="0" w:color="auto"/>
              <w:bottom w:val="double" w:sz="4" w:space="0" w:color="auto"/>
              <w:right w:val="single" w:sz="4" w:space="0" w:color="auto"/>
            </w:tcBorders>
          </w:tcPr>
          <w:p w14:paraId="4CBB06CC"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3E00A5CA" w14:textId="77777777" w:rsidR="0038572E" w:rsidRDefault="0038572E" w:rsidP="001B40FE">
            <w:pPr>
              <w:spacing w:after="0" w:line="240" w:lineRule="auto"/>
              <w:ind w:left="170"/>
              <w:rPr>
                <w:rFonts w:ascii="Times New Roman" w:eastAsia="Times New Roman" w:hAnsi="Times New Roman" w:cs="Times New Roman"/>
                <w:b/>
                <w:sz w:val="24"/>
                <w:szCs w:val="24"/>
                <w:lang w:val="sr-Cyrl-RS"/>
              </w:rPr>
            </w:pPr>
          </w:p>
          <w:p w14:paraId="39E4FC84" w14:textId="77777777" w:rsidR="0038572E" w:rsidRPr="00660214" w:rsidRDefault="0038572E"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Савремена физика</w:t>
            </w:r>
          </w:p>
        </w:tc>
        <w:tc>
          <w:tcPr>
            <w:tcW w:w="3438" w:type="dxa"/>
            <w:gridSpan w:val="7"/>
            <w:tcBorders>
              <w:top w:val="single" w:sz="4" w:space="0" w:color="auto"/>
              <w:left w:val="single" w:sz="4" w:space="0" w:color="auto"/>
              <w:bottom w:val="single" w:sz="4" w:space="0" w:color="auto"/>
              <w:right w:val="single" w:sz="4" w:space="0" w:color="auto"/>
            </w:tcBorders>
            <w:vAlign w:val="center"/>
          </w:tcPr>
          <w:p w14:paraId="54D89562" w14:textId="77777777" w:rsidR="0038572E" w:rsidRPr="009C44D1" w:rsidRDefault="0038572E" w:rsidP="001B40FE">
            <w:pPr>
              <w:pStyle w:val="Teloteksta9"/>
              <w:shd w:val="clear" w:color="auto" w:fill="auto"/>
              <w:tabs>
                <w:tab w:val="left" w:pos="350"/>
              </w:tabs>
              <w:ind w:firstLine="0"/>
              <w:rPr>
                <w:rStyle w:val="Teloteksta4"/>
                <w:sz w:val="24"/>
                <w:szCs w:val="24"/>
                <w:lang w:val="sr-Cyrl-RS"/>
              </w:rPr>
            </w:pPr>
            <w:r>
              <w:rPr>
                <w:rStyle w:val="Teloteksta4"/>
                <w:sz w:val="24"/>
                <w:szCs w:val="24"/>
                <w:lang w:val="sr-Cyrl-RS"/>
              </w:rPr>
              <w:t xml:space="preserve">- упознавање ученика са честичном природом светлости и упоређивање са </w:t>
            </w:r>
            <w:r w:rsidRPr="009C44D1">
              <w:rPr>
                <w:rStyle w:val="Teloteksta4"/>
                <w:sz w:val="24"/>
                <w:szCs w:val="24"/>
                <w:lang w:val="sr-Cyrl-RS"/>
              </w:rPr>
              <w:t>таласном природом</w:t>
            </w:r>
          </w:p>
          <w:p w14:paraId="13E7AF64" w14:textId="77777777" w:rsidR="0038572E" w:rsidRPr="009C44D1" w:rsidRDefault="0038572E" w:rsidP="001B40FE">
            <w:pPr>
              <w:pStyle w:val="Teloteksta9"/>
              <w:shd w:val="clear" w:color="auto" w:fill="auto"/>
              <w:tabs>
                <w:tab w:val="left" w:pos="350"/>
              </w:tabs>
              <w:ind w:firstLine="0"/>
              <w:rPr>
                <w:rStyle w:val="Teloteksta4"/>
                <w:sz w:val="24"/>
                <w:szCs w:val="24"/>
                <w:lang w:val="sr-Cyrl-RS"/>
              </w:rPr>
            </w:pPr>
            <w:r w:rsidRPr="009C44D1">
              <w:rPr>
                <w:rStyle w:val="Teloteksta4"/>
                <w:sz w:val="24"/>
                <w:szCs w:val="24"/>
                <w:lang w:val="sr-Cyrl-RS"/>
              </w:rPr>
              <w:t>- проширивање знања о структури атомског језгра</w:t>
            </w:r>
          </w:p>
          <w:p w14:paraId="3A403A30" w14:textId="77777777" w:rsidR="0038572E" w:rsidRPr="00EF75D3" w:rsidRDefault="0038572E" w:rsidP="001B40FE">
            <w:pPr>
              <w:pStyle w:val="Teloteksta9"/>
              <w:shd w:val="clear" w:color="auto" w:fill="auto"/>
              <w:tabs>
                <w:tab w:val="left" w:pos="350"/>
              </w:tabs>
              <w:ind w:firstLine="0"/>
              <w:rPr>
                <w:sz w:val="24"/>
                <w:szCs w:val="24"/>
                <w:lang w:val="sr-Cyrl-CS"/>
              </w:rPr>
            </w:pPr>
            <w:r w:rsidRPr="009C44D1">
              <w:rPr>
                <w:rStyle w:val="Teloteksta4"/>
                <w:sz w:val="24"/>
                <w:szCs w:val="24"/>
                <w:lang w:val="sr-Cyrl-RS"/>
              </w:rPr>
              <w:t>- упознавање са проесима интеракције радиоактивног зрачења са супстанцом и начином заштите</w:t>
            </w:r>
          </w:p>
        </w:tc>
        <w:tc>
          <w:tcPr>
            <w:tcW w:w="1212" w:type="dxa"/>
            <w:gridSpan w:val="10"/>
            <w:tcBorders>
              <w:top w:val="single" w:sz="4" w:space="0" w:color="auto"/>
              <w:left w:val="single" w:sz="4" w:space="0" w:color="auto"/>
              <w:bottom w:val="single" w:sz="4" w:space="0" w:color="auto"/>
              <w:right w:val="single" w:sz="4" w:space="0" w:color="auto"/>
            </w:tcBorders>
            <w:vAlign w:val="center"/>
          </w:tcPr>
          <w:p w14:paraId="4D051961" w14:textId="77777777" w:rsidR="0038572E" w:rsidRPr="00EF75D3" w:rsidRDefault="0038572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1020" w:type="dxa"/>
            <w:gridSpan w:val="5"/>
            <w:tcBorders>
              <w:top w:val="single" w:sz="4" w:space="0" w:color="auto"/>
              <w:left w:val="single" w:sz="4" w:space="0" w:color="auto"/>
              <w:bottom w:val="single" w:sz="4" w:space="0" w:color="auto"/>
              <w:right w:val="single" w:sz="4" w:space="0" w:color="auto"/>
            </w:tcBorders>
            <w:vAlign w:val="center"/>
          </w:tcPr>
          <w:p w14:paraId="57AB8530" w14:textId="77777777" w:rsidR="0038572E" w:rsidRPr="00912367" w:rsidRDefault="0038572E"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742" w:type="dxa"/>
            <w:gridSpan w:val="9"/>
            <w:tcBorders>
              <w:top w:val="single" w:sz="4" w:space="0" w:color="auto"/>
              <w:left w:val="single" w:sz="4" w:space="0" w:color="auto"/>
              <w:bottom w:val="single" w:sz="4" w:space="0" w:color="auto"/>
              <w:right w:val="single" w:sz="4" w:space="0" w:color="auto"/>
            </w:tcBorders>
            <w:vAlign w:val="center"/>
          </w:tcPr>
          <w:p w14:paraId="6A21724E" w14:textId="77777777" w:rsidR="0038572E" w:rsidRPr="00212EAC" w:rsidRDefault="0038572E"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3"/>
            <w:tcBorders>
              <w:top w:val="single" w:sz="4" w:space="0" w:color="auto"/>
              <w:left w:val="single" w:sz="4" w:space="0" w:color="auto"/>
              <w:bottom w:val="single" w:sz="4" w:space="0" w:color="auto"/>
              <w:right w:val="single" w:sz="4" w:space="0" w:color="auto"/>
            </w:tcBorders>
            <w:vAlign w:val="center"/>
          </w:tcPr>
          <w:p w14:paraId="202AFB72" w14:textId="77777777" w:rsidR="0038572E" w:rsidRPr="00EF75D3" w:rsidRDefault="0038572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6"/>
            <w:tcBorders>
              <w:top w:val="single" w:sz="4" w:space="0" w:color="auto"/>
              <w:left w:val="single" w:sz="4" w:space="0" w:color="auto"/>
              <w:bottom w:val="single" w:sz="4" w:space="0" w:color="auto"/>
              <w:right w:val="single" w:sz="4" w:space="0" w:color="auto"/>
            </w:tcBorders>
            <w:vAlign w:val="center"/>
          </w:tcPr>
          <w:p w14:paraId="2BFD077A" w14:textId="77777777" w:rsidR="0038572E" w:rsidRPr="00212EAC" w:rsidRDefault="0038572E" w:rsidP="001B40FE">
            <w:pPr>
              <w:spacing w:after="0" w:line="240" w:lineRule="auto"/>
              <w:jc w:val="center"/>
              <w:rPr>
                <w:rFonts w:ascii="Times New Roman" w:eastAsia="Times New Roman" w:hAnsi="Times New Roman" w:cs="Times New Roman"/>
                <w:sz w:val="24"/>
                <w:szCs w:val="24"/>
                <w:lang w:val="sr-Cyrl-R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5149C9A"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p>
        </w:tc>
        <w:tc>
          <w:tcPr>
            <w:tcW w:w="1169" w:type="dxa"/>
            <w:gridSpan w:val="3"/>
            <w:tcBorders>
              <w:top w:val="single" w:sz="4" w:space="0" w:color="auto"/>
              <w:left w:val="single" w:sz="4" w:space="0" w:color="auto"/>
              <w:bottom w:val="single" w:sz="4" w:space="0" w:color="auto"/>
              <w:right w:val="double" w:sz="4" w:space="0" w:color="auto"/>
            </w:tcBorders>
            <w:vAlign w:val="center"/>
          </w:tcPr>
          <w:p w14:paraId="22C88C26"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p>
        </w:tc>
      </w:tr>
      <w:tr w:rsidR="0038572E" w:rsidRPr="00212EAC" w14:paraId="7775CBA4" w14:textId="77777777" w:rsidTr="0038572E">
        <w:trPr>
          <w:gridBefore w:val="1"/>
          <w:wBefore w:w="123"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02C66898"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10A73FA1"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696"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14:paraId="7B40B4A2" w14:textId="77777777" w:rsidR="0038572E" w:rsidRPr="00EF75D3" w:rsidRDefault="0038572E" w:rsidP="001B40FE">
            <w:pPr>
              <w:spacing w:after="0" w:line="240" w:lineRule="auto"/>
              <w:jc w:val="center"/>
              <w:rPr>
                <w:rFonts w:ascii="Times New Roman" w:eastAsia="Times New Roman" w:hAnsi="Times New Roman" w:cs="Times New Roman"/>
                <w:b/>
                <w:sz w:val="24"/>
                <w:szCs w:val="24"/>
                <w:lang w:val="sr-Cyrl-CS"/>
              </w:rPr>
            </w:pPr>
            <w:r w:rsidRPr="00EF75D3">
              <w:rPr>
                <w:rFonts w:ascii="Times New Roman" w:hAnsi="Times New Roman" w:cs="Times New Roman"/>
                <w:b/>
                <w:sz w:val="24"/>
                <w:szCs w:val="24"/>
              </w:rPr>
              <w:t>Исходи</w:t>
            </w:r>
          </w:p>
        </w:tc>
        <w:tc>
          <w:tcPr>
            <w:tcW w:w="226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7C5EA96C"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569684B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676DB997"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38572E" w:rsidRPr="00EF75D3" w14:paraId="48AD1D01" w14:textId="77777777" w:rsidTr="0038572E">
        <w:trPr>
          <w:gridBefore w:val="1"/>
          <w:wBefore w:w="123"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D124118"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405832ED"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4696" w:type="dxa"/>
            <w:gridSpan w:val="18"/>
            <w:tcBorders>
              <w:top w:val="single" w:sz="4" w:space="0" w:color="auto"/>
              <w:left w:val="single" w:sz="4" w:space="0" w:color="auto"/>
              <w:bottom w:val="single" w:sz="4" w:space="0" w:color="auto"/>
              <w:right w:val="single" w:sz="4" w:space="0" w:color="auto"/>
            </w:tcBorders>
            <w:vAlign w:val="center"/>
          </w:tcPr>
          <w:p w14:paraId="12A675A8"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препознаје фотон као честицу светлости и описује појаву фотоефекта;</w:t>
            </w:r>
          </w:p>
          <w:p w14:paraId="16FC736B"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наведе примене фотоефекта;</w:t>
            </w:r>
          </w:p>
          <w:p w14:paraId="6DE48AFD"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израз за енергију фотона;</w:t>
            </w:r>
          </w:p>
          <w:p w14:paraId="73B4F1CF"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разликује таласну и честичну природу светлости;</w:t>
            </w:r>
          </w:p>
          <w:p w14:paraId="7FAD9399"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илуструје основне елементе структуре атома и описује њихове особине;</w:t>
            </w:r>
          </w:p>
          <w:p w14:paraId="41044919"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скицира постојање енергијских нивоа код атома и објашњава основе механизма </w:t>
            </w:r>
            <w:r w:rsidRPr="00245672">
              <w:rPr>
                <w:rFonts w:ascii="Times New Roman" w:hAnsi="Times New Roman" w:cs="Times New Roman"/>
                <w:color w:val="000000"/>
                <w:sz w:val="24"/>
                <w:szCs w:val="24"/>
              </w:rPr>
              <w:lastRenderedPageBreak/>
              <w:t>емисије и апсорпције зрачења;</w:t>
            </w:r>
          </w:p>
          <w:p w14:paraId="5C7508F1"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описује стварање рендгенског зрачења у рендгенској цеви;</w:t>
            </w:r>
          </w:p>
          <w:p w14:paraId="10E4DC9F"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именује примене рендгенског зрачења и препознаје опасности и начине заштите од рендгенског зрачења;</w:t>
            </w:r>
          </w:p>
          <w:p w14:paraId="36F075C9"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наведе основне особине ласерске светлости;</w:t>
            </w:r>
          </w:p>
          <w:p w14:paraId="41E3786F"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објасни разлике ласерске светлост у односу на белу светлост и на основу тога наводи његову примену;</w:t>
            </w:r>
          </w:p>
          <w:p w14:paraId="4E90210D"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разликује врсте радиоактивних распада и продорност алфа, бета и гама зрачења;</w:t>
            </w:r>
          </w:p>
          <w:p w14:paraId="0A50CAB0" w14:textId="77777777" w:rsidR="0038572E" w:rsidRPr="00245672" w:rsidRDefault="0038572E" w:rsidP="001B40FE">
            <w:pPr>
              <w:spacing w:after="0" w:line="240" w:lineRule="auto"/>
              <w:rPr>
                <w:rFonts w:ascii="Times New Roman" w:hAnsi="Times New Roman" w:cs="Times New Roman"/>
                <w:sz w:val="24"/>
                <w:szCs w:val="24"/>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опише особине алфа, бета и гама зрачења;</w:t>
            </w:r>
          </w:p>
          <w:p w14:paraId="3A625E74" w14:textId="4966DAD1" w:rsidR="0038572E" w:rsidRPr="00EF75D3" w:rsidRDefault="0038572E" w:rsidP="0038572E">
            <w:pPr>
              <w:spacing w:after="0" w:line="240" w:lineRule="auto"/>
              <w:rPr>
                <w:sz w:val="24"/>
                <w:szCs w:val="24"/>
                <w:lang w:val="sr-Cyrl-CS"/>
              </w:rPr>
            </w:pPr>
            <w:r w:rsidRPr="00245672">
              <w:rPr>
                <w:rFonts w:ascii="Times New Roman" w:hAnsi="Times New Roman" w:cs="Times New Roman"/>
                <w:b/>
                <w:color w:val="000000"/>
                <w:sz w:val="24"/>
                <w:szCs w:val="24"/>
              </w:rPr>
              <w:t>–</w:t>
            </w:r>
            <w:r w:rsidRPr="00245672">
              <w:rPr>
                <w:rFonts w:ascii="Times New Roman" w:hAnsi="Times New Roman" w:cs="Times New Roman"/>
                <w:color w:val="000000"/>
                <w:sz w:val="24"/>
                <w:szCs w:val="24"/>
              </w:rPr>
              <w:t xml:space="preserve"> разликује појмове фисија и фузија језгра и набраја примене фисије и фузије у мирнодопске и ратне сврхе;</w:t>
            </w:r>
          </w:p>
        </w:tc>
        <w:tc>
          <w:tcPr>
            <w:tcW w:w="2264" w:type="dxa"/>
            <w:gridSpan w:val="10"/>
            <w:tcBorders>
              <w:top w:val="single" w:sz="4" w:space="0" w:color="auto"/>
              <w:left w:val="single" w:sz="4" w:space="0" w:color="auto"/>
              <w:bottom w:val="single" w:sz="4" w:space="0" w:color="auto"/>
              <w:right w:val="single" w:sz="4" w:space="0" w:color="auto"/>
            </w:tcBorders>
          </w:tcPr>
          <w:p w14:paraId="6ACE6BCB" w14:textId="77777777" w:rsidR="0038572E" w:rsidRPr="0038572E" w:rsidRDefault="0038572E" w:rsidP="001B40FE">
            <w:pPr>
              <w:spacing w:after="0" w:line="240" w:lineRule="auto"/>
              <w:ind w:left="170"/>
              <w:rPr>
                <w:rFonts w:ascii="Times New Roman" w:eastAsia="Times New Roman" w:hAnsi="Times New Roman" w:cs="Times New Roman"/>
                <w:sz w:val="24"/>
                <w:szCs w:val="24"/>
                <w:lang w:val="sr-Cyrl-CS"/>
              </w:rPr>
            </w:pPr>
          </w:p>
          <w:p w14:paraId="0C0A3AEB" w14:textId="77777777" w:rsidR="0038572E" w:rsidRPr="0038572E" w:rsidRDefault="0038572E" w:rsidP="001B40F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фронтални</w:t>
            </w:r>
          </w:p>
          <w:p w14:paraId="7F82F9B2" w14:textId="77777777" w:rsidR="0038572E" w:rsidRPr="0038572E" w:rsidRDefault="0038572E" w:rsidP="001B40F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рад у пару</w:t>
            </w:r>
          </w:p>
          <w:p w14:paraId="5EB227EF" w14:textId="77777777" w:rsidR="0038572E" w:rsidRPr="0038572E" w:rsidRDefault="0038572E" w:rsidP="001B40F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индивидуални</w:t>
            </w:r>
          </w:p>
          <w:p w14:paraId="73B2E8D8" w14:textId="77777777" w:rsidR="0038572E" w:rsidRPr="0038572E" w:rsidRDefault="0038572E" w:rsidP="001B40FE">
            <w:pPr>
              <w:spacing w:after="0" w:line="240" w:lineRule="auto"/>
              <w:ind w:left="170"/>
              <w:rPr>
                <w:rFonts w:ascii="Times New Roman" w:eastAsia="Times New Roman" w:hAnsi="Times New Roman" w:cs="Times New Roman"/>
                <w:sz w:val="24"/>
                <w:szCs w:val="24"/>
                <w:lang w:val="sr-Cyrl-BA"/>
              </w:rPr>
            </w:pPr>
            <w:r w:rsidRPr="0038572E">
              <w:rPr>
                <w:rFonts w:ascii="Times New Roman" w:eastAsia="Times New Roman" w:hAnsi="Times New Roman" w:cs="Times New Roman"/>
                <w:sz w:val="24"/>
                <w:szCs w:val="24"/>
                <w:lang w:val="sr-Cyrl-CS"/>
              </w:rPr>
              <w:t>- групни рад</w:t>
            </w:r>
          </w:p>
        </w:tc>
        <w:tc>
          <w:tcPr>
            <w:tcW w:w="2523" w:type="dxa"/>
            <w:gridSpan w:val="11"/>
            <w:tcBorders>
              <w:top w:val="single" w:sz="4" w:space="0" w:color="auto"/>
              <w:left w:val="single" w:sz="4" w:space="0" w:color="auto"/>
              <w:bottom w:val="single" w:sz="4" w:space="0" w:color="auto"/>
              <w:right w:val="single" w:sz="4" w:space="0" w:color="auto"/>
            </w:tcBorders>
          </w:tcPr>
          <w:p w14:paraId="319B8B53"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p w14:paraId="373CB583"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вербалне</w:t>
            </w:r>
          </w:p>
          <w:p w14:paraId="2F0C2B92"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решавање проблема</w:t>
            </w:r>
          </w:p>
        </w:tc>
        <w:tc>
          <w:tcPr>
            <w:tcW w:w="2119" w:type="dxa"/>
            <w:gridSpan w:val="8"/>
            <w:tcBorders>
              <w:top w:val="single" w:sz="4" w:space="0" w:color="auto"/>
              <w:left w:val="single" w:sz="4" w:space="0" w:color="auto"/>
              <w:bottom w:val="single" w:sz="4" w:space="0" w:color="auto"/>
              <w:right w:val="double" w:sz="4" w:space="0" w:color="auto"/>
            </w:tcBorders>
          </w:tcPr>
          <w:p w14:paraId="00F056BC"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p>
          <w:p w14:paraId="1F3C23D8"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xml:space="preserve">   - април</w:t>
            </w:r>
          </w:p>
          <w:p w14:paraId="6137DC20"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xml:space="preserve">   - мај</w:t>
            </w:r>
          </w:p>
          <w:p w14:paraId="3704A7FB" w14:textId="77777777" w:rsidR="0038572E" w:rsidRPr="0038572E" w:rsidRDefault="0038572E" w:rsidP="001B40FE">
            <w:pPr>
              <w:spacing w:after="0" w:line="240" w:lineRule="auto"/>
              <w:ind w:left="170"/>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јун</w:t>
            </w:r>
          </w:p>
        </w:tc>
      </w:tr>
      <w:tr w:rsidR="0038572E" w:rsidRPr="00212EAC" w14:paraId="2F0FF07C" w14:textId="77777777" w:rsidTr="0038572E">
        <w:trPr>
          <w:gridBefore w:val="1"/>
          <w:wBefore w:w="123"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343E7A84"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14:paraId="5BEEFAE9"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37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7A1C9821"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22"/>
            <w:tcBorders>
              <w:top w:val="single" w:sz="4" w:space="0" w:color="auto"/>
              <w:left w:val="single" w:sz="4" w:space="0" w:color="auto"/>
              <w:bottom w:val="single" w:sz="4" w:space="0" w:color="auto"/>
              <w:right w:val="single" w:sz="4" w:space="0" w:color="auto"/>
            </w:tcBorders>
            <w:shd w:val="clear" w:color="auto" w:fill="E6E6E6"/>
            <w:vAlign w:val="center"/>
          </w:tcPr>
          <w:p w14:paraId="360521E0"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14:paraId="7DF159D3" w14:textId="77777777" w:rsidR="0038572E" w:rsidRPr="00212EAC" w:rsidRDefault="0038572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8572E" w:rsidRPr="001A687F" w14:paraId="60780536" w14:textId="77777777" w:rsidTr="0038572E">
        <w:trPr>
          <w:gridBefore w:val="1"/>
          <w:wBefore w:w="123" w:type="dxa"/>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14:paraId="11899034"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single" w:sz="4" w:space="0" w:color="auto"/>
              <w:right w:val="single" w:sz="4" w:space="0" w:color="auto"/>
            </w:tcBorders>
            <w:vAlign w:val="center"/>
          </w:tcPr>
          <w:p w14:paraId="656DD57C" w14:textId="77777777" w:rsidR="0038572E" w:rsidRPr="00212EAC" w:rsidRDefault="0038572E" w:rsidP="001B40FE">
            <w:pPr>
              <w:spacing w:after="0" w:line="240" w:lineRule="auto"/>
              <w:rPr>
                <w:rFonts w:ascii="Times New Roman" w:eastAsia="Times New Roman" w:hAnsi="Times New Roman" w:cs="Times New Roman"/>
                <w:sz w:val="24"/>
                <w:szCs w:val="24"/>
                <w:lang w:val="sr-Cyrl-CS"/>
              </w:rPr>
            </w:pPr>
          </w:p>
        </w:tc>
        <w:tc>
          <w:tcPr>
            <w:tcW w:w="3374" w:type="dxa"/>
            <w:gridSpan w:val="6"/>
            <w:tcBorders>
              <w:top w:val="single" w:sz="4" w:space="0" w:color="auto"/>
              <w:left w:val="single" w:sz="4" w:space="0" w:color="auto"/>
              <w:bottom w:val="single" w:sz="4" w:space="0" w:color="auto"/>
              <w:right w:val="single" w:sz="4" w:space="0" w:color="auto"/>
            </w:tcBorders>
          </w:tcPr>
          <w:p w14:paraId="41A3D189" w14:textId="77777777" w:rsidR="0038572E" w:rsidRPr="001B71AB" w:rsidRDefault="0038572E" w:rsidP="001B40FE">
            <w:pPr>
              <w:spacing w:after="0" w:line="240" w:lineRule="auto"/>
              <w:rPr>
                <w:rFonts w:ascii="Times New Roman" w:eastAsia="Times New Roman" w:hAnsi="Times New Roman" w:cs="Times New Roman"/>
                <w:sz w:val="24"/>
                <w:szCs w:val="24"/>
                <w:lang w:val="sr-Cyrl-CS"/>
              </w:rPr>
            </w:pPr>
            <w:r w:rsidRPr="001B71AB">
              <w:rPr>
                <w:rFonts w:ascii="Times New Roman" w:eastAsia="Times New Roman" w:hAnsi="Times New Roman" w:cs="Times New Roman"/>
                <w:sz w:val="24"/>
                <w:szCs w:val="24"/>
                <w:lang w:val="sr-Cyrl-CS"/>
              </w:rPr>
              <w:t>- уџбеник</w:t>
            </w:r>
          </w:p>
          <w:p w14:paraId="44AA464B" w14:textId="77777777" w:rsidR="0038572E" w:rsidRDefault="0038572E" w:rsidP="001B40FE">
            <w:pPr>
              <w:spacing w:after="0" w:line="240" w:lineRule="auto"/>
              <w:rPr>
                <w:rFonts w:ascii="Times New Roman" w:eastAsia="Times New Roman" w:hAnsi="Times New Roman" w:cs="Times New Roman"/>
                <w:sz w:val="24"/>
                <w:szCs w:val="24"/>
                <w:lang w:val="sr-Cyrl-CS"/>
              </w:rPr>
            </w:pPr>
            <w:r w:rsidRPr="001B71AB">
              <w:rPr>
                <w:rFonts w:ascii="Times New Roman" w:eastAsia="Times New Roman" w:hAnsi="Times New Roman" w:cs="Times New Roman"/>
                <w:sz w:val="24"/>
                <w:szCs w:val="24"/>
                <w:lang w:val="sr-Cyrl-CS"/>
              </w:rPr>
              <w:t>- стручна литература</w:t>
            </w:r>
          </w:p>
          <w:p w14:paraId="535776B3" w14:textId="77777777" w:rsidR="0038572E"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фотоћелија</w:t>
            </w:r>
          </w:p>
          <w:p w14:paraId="5D71877E" w14:textId="77777777" w:rsidR="0038572E" w:rsidRPr="001B71AB"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школски ласер</w:t>
            </w:r>
          </w:p>
        </w:tc>
        <w:tc>
          <w:tcPr>
            <w:tcW w:w="3586" w:type="dxa"/>
            <w:gridSpan w:val="22"/>
            <w:tcBorders>
              <w:top w:val="single" w:sz="4" w:space="0" w:color="auto"/>
              <w:left w:val="single" w:sz="4" w:space="0" w:color="auto"/>
              <w:bottom w:val="single" w:sz="4" w:space="0" w:color="auto"/>
              <w:right w:val="single" w:sz="4" w:space="0" w:color="auto"/>
            </w:tcBorders>
          </w:tcPr>
          <w:p w14:paraId="6767DE23" w14:textId="77777777" w:rsidR="0038572E" w:rsidRPr="001B71AB" w:rsidRDefault="0038572E" w:rsidP="001B40FE">
            <w:pPr>
              <w:spacing w:after="0" w:line="240" w:lineRule="auto"/>
              <w:rPr>
                <w:rFonts w:ascii="Times New Roman" w:eastAsia="Times New Roman" w:hAnsi="Times New Roman" w:cs="Times New Roman"/>
                <w:sz w:val="24"/>
                <w:szCs w:val="24"/>
                <w:lang w:val="sr-Cyrl-CS"/>
              </w:rPr>
            </w:pPr>
          </w:p>
          <w:p w14:paraId="16C1DE1A" w14:textId="77777777" w:rsidR="0038572E" w:rsidRDefault="0038572E" w:rsidP="001B40FE">
            <w:pPr>
              <w:spacing w:after="0" w:line="240" w:lineRule="auto"/>
              <w:rPr>
                <w:rFonts w:ascii="Times New Roman" w:eastAsia="Times New Roman" w:hAnsi="Times New Roman" w:cs="Times New Roman"/>
                <w:sz w:val="24"/>
                <w:szCs w:val="24"/>
                <w:lang w:val="sr-Cyrl-CS"/>
              </w:rPr>
            </w:pPr>
            <w:r w:rsidRPr="001B71AB">
              <w:rPr>
                <w:rFonts w:ascii="Times New Roman" w:eastAsia="Times New Roman" w:hAnsi="Times New Roman" w:cs="Times New Roman"/>
                <w:sz w:val="24"/>
                <w:szCs w:val="24"/>
                <w:lang w:val="sr-Cyrl-CS"/>
              </w:rPr>
              <w:t>- математика</w:t>
            </w:r>
          </w:p>
          <w:p w14:paraId="267248D0" w14:textId="77777777" w:rsidR="0038572E" w:rsidRPr="001B71AB" w:rsidRDefault="0038572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хемија</w:t>
            </w:r>
          </w:p>
        </w:tc>
        <w:tc>
          <w:tcPr>
            <w:tcW w:w="4642" w:type="dxa"/>
            <w:gridSpan w:val="19"/>
            <w:tcBorders>
              <w:top w:val="single" w:sz="4" w:space="0" w:color="auto"/>
              <w:left w:val="single" w:sz="4" w:space="0" w:color="auto"/>
              <w:bottom w:val="single" w:sz="4" w:space="0" w:color="auto"/>
              <w:right w:val="double" w:sz="4" w:space="0" w:color="auto"/>
            </w:tcBorders>
          </w:tcPr>
          <w:p w14:paraId="485EC9BD"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кроз активности ученика на часу</w:t>
            </w:r>
          </w:p>
          <w:p w14:paraId="776E30F9" w14:textId="77777777" w:rsidR="0038572E" w:rsidRPr="0038572E"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xml:space="preserve">- практичан рад </w:t>
            </w:r>
          </w:p>
          <w:p w14:paraId="5959AE13" w14:textId="77777777" w:rsidR="0038572E" w:rsidRPr="001B71AB" w:rsidRDefault="0038572E" w:rsidP="001B40FE">
            <w:pPr>
              <w:spacing w:after="0" w:line="240" w:lineRule="auto"/>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 провера знања</w:t>
            </w:r>
          </w:p>
        </w:tc>
      </w:tr>
    </w:tbl>
    <w:p w14:paraId="7B6566B0" w14:textId="669C8C42" w:rsidR="00561162" w:rsidRDefault="00561162" w:rsidP="00524408">
      <w:pPr>
        <w:keepNext/>
        <w:spacing w:after="0" w:line="240" w:lineRule="auto"/>
        <w:outlineLvl w:val="1"/>
        <w:rPr>
          <w:rFonts w:ascii="Times New Roman" w:eastAsia="Times New Roman" w:hAnsi="Times New Roman" w:cs="Times New Roman"/>
          <w:bCs/>
          <w:iCs/>
          <w:sz w:val="24"/>
          <w:szCs w:val="24"/>
          <w:lang w:val="sr-Cyrl-RS"/>
        </w:rPr>
      </w:pPr>
    </w:p>
    <w:p w14:paraId="64985944" w14:textId="77777777" w:rsidR="006D44EE" w:rsidRDefault="006D44EE" w:rsidP="00524408">
      <w:pPr>
        <w:keepNext/>
        <w:spacing w:after="0" w:line="240" w:lineRule="auto"/>
        <w:outlineLvl w:val="1"/>
        <w:rPr>
          <w:rFonts w:ascii="Times New Roman" w:eastAsia="Times New Roman" w:hAnsi="Times New Roman" w:cs="Times New Roman"/>
          <w:bCs/>
          <w:iCs/>
          <w:sz w:val="24"/>
          <w:szCs w:val="24"/>
          <w:lang w:val="sr-Cyrl-RS"/>
        </w:rPr>
        <w:sectPr w:rsidR="006D44EE" w:rsidSect="0095553C">
          <w:pgSz w:w="16838" w:h="11906" w:orient="landscape" w:code="9"/>
          <w:pgMar w:top="1418" w:right="1418" w:bottom="851" w:left="1418" w:header="709" w:footer="709" w:gutter="0"/>
          <w:cols w:space="708"/>
          <w:docGrid w:linePitch="360"/>
        </w:sectPr>
      </w:pPr>
    </w:p>
    <w:p w14:paraId="1EBD9E9D" w14:textId="53224405" w:rsidR="00561162" w:rsidRDefault="00561162" w:rsidP="00524408">
      <w:pPr>
        <w:keepNext/>
        <w:spacing w:after="0" w:line="240" w:lineRule="auto"/>
        <w:outlineLvl w:val="1"/>
        <w:rPr>
          <w:rFonts w:ascii="Times New Roman" w:eastAsia="Times New Roman" w:hAnsi="Times New Roman" w:cs="Times New Roman"/>
          <w:bCs/>
          <w:iCs/>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6D44EE" w:rsidRPr="00212EAC" w14:paraId="063A4B85" w14:textId="77777777" w:rsidTr="001B40FE">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116FCA65"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sidRPr="00212EAC">
              <w:rPr>
                <w:sz w:val="24"/>
                <w:szCs w:val="24"/>
                <w:lang w:val="sr-Cyrl-RS"/>
              </w:rPr>
              <w:t xml:space="preserve">  </w:t>
            </w:r>
            <w:r w:rsidRPr="00212EAC">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14:paraId="08B44150" w14:textId="77777777" w:rsidR="006D44EE" w:rsidRPr="00212EAC"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6D44EE" w:rsidRPr="00212EAC" w14:paraId="099619D3" w14:textId="77777777" w:rsidTr="001B40FE">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056FDC4D"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2F63252E" w14:textId="77777777" w:rsidR="006D44EE" w:rsidRPr="006D44EE" w:rsidRDefault="006D44EE" w:rsidP="001B40FE">
            <w:pPr>
              <w:spacing w:after="0" w:line="240" w:lineRule="auto"/>
              <w:rPr>
                <w:rFonts w:ascii="Times New Roman" w:eastAsia="Times New Roman" w:hAnsi="Times New Roman" w:cs="Times New Roman"/>
                <w:b/>
                <w:sz w:val="24"/>
                <w:szCs w:val="24"/>
                <w:lang w:val="sr-Cyrl-CS"/>
              </w:rPr>
            </w:pPr>
            <w:r w:rsidRPr="006D44EE">
              <w:rPr>
                <w:rFonts w:ascii="Times New Roman" w:eastAsia="Times New Roman" w:hAnsi="Times New Roman" w:cs="Times New Roman"/>
                <w:b/>
                <w:sz w:val="24"/>
                <w:szCs w:val="24"/>
                <w:lang w:val="sr-Cyrl-CS"/>
              </w:rPr>
              <w:t>Екологија и заштита животне средине</w:t>
            </w:r>
          </w:p>
        </w:tc>
      </w:tr>
      <w:tr w:rsidR="006D44EE" w:rsidRPr="00212EAC" w14:paraId="6C06768D" w14:textId="77777777" w:rsidTr="001B40FE">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5E696B66"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0D4A074B" w14:textId="77777777" w:rsidR="006D44EE" w:rsidRPr="006D44EE" w:rsidRDefault="006D44EE" w:rsidP="001B40FE">
            <w:pPr>
              <w:spacing w:after="0" w:line="240" w:lineRule="auto"/>
              <w:rPr>
                <w:rFonts w:ascii="Times New Roman" w:eastAsia="Times New Roman" w:hAnsi="Times New Roman" w:cs="Times New Roman"/>
                <w:b/>
                <w:sz w:val="24"/>
                <w:szCs w:val="24"/>
                <w:lang w:val="sr-Cyrl-CS"/>
              </w:rPr>
            </w:pPr>
            <w:r w:rsidRPr="006D44EE">
              <w:rPr>
                <w:rFonts w:ascii="Times New Roman" w:eastAsia="Times New Roman" w:hAnsi="Times New Roman" w:cs="Times New Roman"/>
                <w:b/>
                <w:sz w:val="24"/>
                <w:szCs w:val="24"/>
                <w:lang w:val="sr-Cyrl-CS"/>
              </w:rPr>
              <w:t>први</w:t>
            </w:r>
          </w:p>
        </w:tc>
      </w:tr>
      <w:tr w:rsidR="006D44EE" w:rsidRPr="00212EAC" w14:paraId="44E27018" w14:textId="77777777" w:rsidTr="001B40FE">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4EFEE2CD"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234FBBC0" w14:textId="77777777" w:rsidR="006D44EE" w:rsidRPr="00212EAC"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6D44EE" w:rsidRPr="00212EAC" w14:paraId="0A217A07" w14:textId="77777777" w:rsidTr="001B40FE">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DF31D2A"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32B2A2EF"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6D44EE" w:rsidRPr="00212EAC" w14:paraId="34432621" w14:textId="77777777" w:rsidTr="001B40FE">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415311CB"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14:paraId="2ADE7BE1" w14:textId="77777777" w:rsidR="006D44EE" w:rsidRPr="00212EAC" w:rsidRDefault="006D44EE" w:rsidP="001B40FE">
            <w:pPr>
              <w:spacing w:after="0" w:line="240" w:lineRule="auto"/>
              <w:ind w:left="288"/>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6D44EE" w:rsidRPr="00212EAC" w14:paraId="08A381AD" w14:textId="77777777" w:rsidTr="001B40FE">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14:paraId="0F1A8D18"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r>
      <w:tr w:rsidR="006D44EE" w:rsidRPr="00212EAC" w14:paraId="61C7938F"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3B286EB"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2EE9A45"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6A12C0C"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3023A040"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D44EE" w:rsidRPr="00212EAC" w14:paraId="3B879B57"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4074CCC3"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5BE01953"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3F385FBE"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0BDC6A6"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B7ACB36"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0D2A8A9"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5C9D57A0"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B377543"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99A408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DAAC69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4B92AF75"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561F258"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299B07D1"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D44EE" w:rsidRPr="00212EAC" w14:paraId="0444EBF7"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5C5F3E35"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4CE25CC8" w14:textId="77777777" w:rsidR="006D44EE" w:rsidRDefault="006D44EE" w:rsidP="001B40FE">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Јединство живог и неживог света и особине живих бића</w:t>
            </w:r>
          </w:p>
          <w:p w14:paraId="230E4338" w14:textId="77777777" w:rsidR="006D44EE" w:rsidRDefault="006D44EE" w:rsidP="001B40FE">
            <w:pPr>
              <w:spacing w:after="0" w:line="240" w:lineRule="auto"/>
              <w:rPr>
                <w:rFonts w:ascii="Times New Roman" w:eastAsia="Times New Roman" w:hAnsi="Times New Roman" w:cs="Times New Roman"/>
                <w:b/>
                <w:sz w:val="24"/>
                <w:szCs w:val="24"/>
                <w:lang w:val="sr-Cyrl-RS"/>
              </w:rPr>
            </w:pPr>
          </w:p>
          <w:p w14:paraId="753577A8" w14:textId="77777777" w:rsidR="006D44EE" w:rsidRDefault="006D44EE" w:rsidP="001B40FE">
            <w:pPr>
              <w:spacing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стандарди:</w:t>
            </w:r>
          </w:p>
          <w:p w14:paraId="1F3C70B4" w14:textId="77777777" w:rsidR="006D44EE" w:rsidRDefault="006D44EE" w:rsidP="001B40FE">
            <w:pPr>
              <w:spacing w:after="0" w:line="240" w:lineRule="auto"/>
              <w:rPr>
                <w:rFonts w:ascii="Times New Roman" w:eastAsia="Times New Roman" w:hAnsi="Times New Roman" w:cs="Times New Roman"/>
                <w:sz w:val="24"/>
                <w:szCs w:val="24"/>
                <w:lang w:val="sr-Cyrl-RS"/>
              </w:rPr>
            </w:pPr>
            <w:r w:rsidRPr="00D57127">
              <w:rPr>
                <w:rFonts w:ascii="Times New Roman" w:eastAsia="Times New Roman" w:hAnsi="Times New Roman" w:cs="Times New Roman"/>
                <w:sz w:val="24"/>
                <w:szCs w:val="24"/>
                <w:lang w:val="sr-Cyrl-RS"/>
              </w:rPr>
              <w:t>2.БИ.1.1.1;</w:t>
            </w:r>
            <w:r>
              <w:rPr>
                <w:rFonts w:ascii="Times New Roman" w:eastAsia="Times New Roman" w:hAnsi="Times New Roman" w:cs="Times New Roman"/>
                <w:sz w:val="24"/>
                <w:szCs w:val="24"/>
                <w:lang w:val="sr-Cyrl-RS"/>
              </w:rPr>
              <w:t xml:space="preserve"> 2.БИ.1.1.2</w:t>
            </w:r>
            <w:r w:rsidRPr="00D57127">
              <w:rPr>
                <w:rFonts w:ascii="Times New Roman" w:eastAsia="Times New Roman" w:hAnsi="Times New Roman" w:cs="Times New Roman"/>
                <w:sz w:val="24"/>
                <w:szCs w:val="24"/>
                <w:lang w:val="sr-Cyrl-RS"/>
              </w:rPr>
              <w:t>;</w:t>
            </w:r>
          </w:p>
          <w:p w14:paraId="6CBC68DA" w14:textId="77777777" w:rsidR="006D44EE"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2.БИ.1.2</w:t>
            </w:r>
            <w:r w:rsidRPr="00D57127">
              <w:rPr>
                <w:rFonts w:ascii="Times New Roman" w:eastAsia="Times New Roman" w:hAnsi="Times New Roman" w:cs="Times New Roman"/>
                <w:sz w:val="24"/>
                <w:szCs w:val="24"/>
                <w:lang w:val="sr-Cyrl-RS"/>
              </w:rPr>
              <w:t>.1;</w:t>
            </w:r>
          </w:p>
          <w:p w14:paraId="130F6DA2" w14:textId="77777777" w:rsidR="006D44EE"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w:t>
            </w:r>
            <w:r w:rsidRPr="00D57127">
              <w:rPr>
                <w:rFonts w:ascii="Times New Roman" w:eastAsia="Times New Roman" w:hAnsi="Times New Roman" w:cs="Times New Roman"/>
                <w:sz w:val="24"/>
                <w:szCs w:val="24"/>
                <w:lang w:val="sr-Cyrl-RS"/>
              </w:rPr>
              <w:t>.1.1;</w:t>
            </w:r>
          </w:p>
          <w:p w14:paraId="51ED8BD5" w14:textId="77777777" w:rsidR="006D44EE"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2.БИ.2.1.2</w:t>
            </w:r>
            <w:r w:rsidRPr="00D57127">
              <w:rPr>
                <w:rFonts w:ascii="Times New Roman" w:eastAsia="Times New Roman" w:hAnsi="Times New Roman" w:cs="Times New Roman"/>
                <w:sz w:val="24"/>
                <w:szCs w:val="24"/>
                <w:lang w:val="sr-Cyrl-RS"/>
              </w:rPr>
              <w:t>;</w:t>
            </w:r>
          </w:p>
          <w:p w14:paraId="211A5C1F" w14:textId="77777777" w:rsidR="006D44EE"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2.БИ.2.2</w:t>
            </w:r>
            <w:r w:rsidRPr="00D57127">
              <w:rPr>
                <w:rFonts w:ascii="Times New Roman" w:eastAsia="Times New Roman" w:hAnsi="Times New Roman" w:cs="Times New Roman"/>
                <w:sz w:val="24"/>
                <w:szCs w:val="24"/>
                <w:lang w:val="sr-Cyrl-RS"/>
              </w:rPr>
              <w:t>.1;</w:t>
            </w:r>
          </w:p>
          <w:p w14:paraId="0B4CE0C4" w14:textId="77777777" w:rsidR="006D44EE"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2.БИ.2.3</w:t>
            </w:r>
            <w:r w:rsidRPr="00D57127">
              <w:rPr>
                <w:rFonts w:ascii="Times New Roman" w:eastAsia="Times New Roman" w:hAnsi="Times New Roman" w:cs="Times New Roman"/>
                <w:sz w:val="24"/>
                <w:szCs w:val="24"/>
                <w:lang w:val="sr-Cyrl-RS"/>
              </w:rPr>
              <w:t>.1;</w:t>
            </w:r>
          </w:p>
          <w:p w14:paraId="1F5767F7" w14:textId="77777777" w:rsidR="006D44EE" w:rsidRPr="00D57127"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2.БИ.3</w:t>
            </w:r>
            <w:r w:rsidRPr="00D57127">
              <w:rPr>
                <w:rFonts w:ascii="Times New Roman" w:eastAsia="Times New Roman" w:hAnsi="Times New Roman" w:cs="Times New Roman"/>
                <w:sz w:val="24"/>
                <w:szCs w:val="24"/>
                <w:lang w:val="sr-Cyrl-RS"/>
              </w:rPr>
              <w:t>.1.1;</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773C4160" w14:textId="77777777" w:rsidR="006D44EE" w:rsidRPr="00212EAC" w:rsidRDefault="006D44EE"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са хемијским саставом живог света</w:t>
            </w: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5DA4E720" w14:textId="77777777" w:rsidR="006D44EE" w:rsidRPr="00E909C5" w:rsidRDefault="006D44E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439C28"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2ECA62BB" w14:textId="77777777" w:rsidR="006D44EE" w:rsidRPr="00E909C5" w:rsidRDefault="006D44E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tcBorders>
              <w:top w:val="single" w:sz="4" w:space="0" w:color="auto"/>
              <w:left w:val="single" w:sz="4" w:space="0" w:color="auto"/>
              <w:bottom w:val="single" w:sz="4" w:space="0" w:color="auto"/>
              <w:right w:val="single" w:sz="4" w:space="0" w:color="auto"/>
            </w:tcBorders>
            <w:vAlign w:val="center"/>
          </w:tcPr>
          <w:p w14:paraId="253A5C41" w14:textId="77777777" w:rsidR="006D44EE" w:rsidRPr="00E909C5" w:rsidRDefault="006D44EE"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AF1E58E" w14:textId="77777777" w:rsidR="006D44EE" w:rsidRPr="00212EAC" w:rsidRDefault="006D44EE" w:rsidP="001B40FE">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005E6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5232DC94"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p>
        </w:tc>
      </w:tr>
      <w:tr w:rsidR="006D44EE" w:rsidRPr="00212EAC" w14:paraId="75A0B40C" w14:textId="77777777" w:rsidTr="001B40FE">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631D202B"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F680FB9"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63020F3" w14:textId="77777777" w:rsidR="006D44EE"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14:paraId="7F6CBDC0"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9B866C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24C0690"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39A4781D"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6D44EE" w:rsidRPr="00212EAC" w14:paraId="1BB1666D" w14:textId="77777777" w:rsidTr="001B40FE">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31281417"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9978733"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14:paraId="752AAF5A" w14:textId="77777777" w:rsidR="006D44EE" w:rsidRPr="003C2777" w:rsidRDefault="006D44EE" w:rsidP="006D44EE">
            <w:pPr>
              <w:numPr>
                <w:ilvl w:val="0"/>
                <w:numId w:val="23"/>
              </w:numPr>
              <w:spacing w:after="0" w:line="240" w:lineRule="auto"/>
              <w:rPr>
                <w:rFonts w:ascii="Times New Roman" w:eastAsia="Times New Roman" w:hAnsi="Times New Roman" w:cs="Times New Roman"/>
                <w:sz w:val="24"/>
                <w:szCs w:val="24"/>
                <w:lang w:val="sr-Cyrl-CS"/>
              </w:rPr>
            </w:pPr>
            <w:r w:rsidRPr="003C2777">
              <w:rPr>
                <w:rFonts w:ascii="Times New Roman" w:hAnsi="Times New Roman" w:cs="Times New Roman"/>
                <w:color w:val="000000"/>
                <w:sz w:val="24"/>
                <w:szCs w:val="24"/>
              </w:rPr>
              <w:t>закључује о хемијском јединству живих и неживих система и о заједничком пореклу живих бића на основу њихових заједничких особина;</w:t>
            </w:r>
          </w:p>
        </w:tc>
        <w:tc>
          <w:tcPr>
            <w:tcW w:w="2065" w:type="dxa"/>
            <w:gridSpan w:val="4"/>
            <w:tcBorders>
              <w:top w:val="single" w:sz="4" w:space="0" w:color="auto"/>
              <w:left w:val="single" w:sz="4" w:space="0" w:color="auto"/>
              <w:bottom w:val="single" w:sz="4" w:space="0" w:color="auto"/>
              <w:right w:val="single" w:sz="4" w:space="0" w:color="auto"/>
            </w:tcBorders>
          </w:tcPr>
          <w:p w14:paraId="01960B42" w14:textId="77777777" w:rsidR="006D44EE" w:rsidRPr="009D7439" w:rsidRDefault="006D44EE" w:rsidP="006D44EE">
            <w:pPr>
              <w:numPr>
                <w:ilvl w:val="0"/>
                <w:numId w:val="17"/>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фронтални</w:t>
            </w:r>
          </w:p>
          <w:p w14:paraId="743A8451" w14:textId="77777777" w:rsidR="006D44EE" w:rsidRPr="009D7439" w:rsidRDefault="006D44EE" w:rsidP="006D44EE">
            <w:pPr>
              <w:numPr>
                <w:ilvl w:val="0"/>
                <w:numId w:val="17"/>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пару</w:t>
            </w:r>
          </w:p>
          <w:p w14:paraId="03F3111D" w14:textId="77777777" w:rsidR="006D44EE" w:rsidRPr="009D7439" w:rsidRDefault="006D44EE" w:rsidP="006D44EE">
            <w:pPr>
              <w:numPr>
                <w:ilvl w:val="0"/>
                <w:numId w:val="17"/>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групи</w:t>
            </w:r>
          </w:p>
          <w:p w14:paraId="1EE443F4" w14:textId="77777777" w:rsidR="006D44EE" w:rsidRPr="009D7439" w:rsidRDefault="006D44EE" w:rsidP="006D44EE">
            <w:pPr>
              <w:numPr>
                <w:ilvl w:val="0"/>
                <w:numId w:val="17"/>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индивидуални</w:t>
            </w:r>
          </w:p>
          <w:p w14:paraId="360FA6E2" w14:textId="77777777" w:rsidR="006D44EE" w:rsidRPr="00212EAC" w:rsidRDefault="006D44EE" w:rsidP="006D44EE">
            <w:pPr>
              <w:numPr>
                <w:ilvl w:val="0"/>
                <w:numId w:val="24"/>
              </w:numPr>
              <w:spacing w:after="0" w:line="240" w:lineRule="auto"/>
              <w:rPr>
                <w:rFonts w:ascii="Times New Roman" w:eastAsia="Times New Roman" w:hAnsi="Times New Roman" w:cs="Times New Roman"/>
                <w:sz w:val="24"/>
                <w:szCs w:val="24"/>
                <w:lang w:val="sr-Cyrl-CS"/>
              </w:rPr>
            </w:pPr>
            <w:r w:rsidRPr="009D7439">
              <w:rPr>
                <w:rFonts w:ascii="Times New Roman" w:hAnsi="Times New Roman" w:cs="Times New Roman"/>
                <w:sz w:val="24"/>
                <w:szCs w:val="24"/>
                <w:lang w:val="sr-Cyrl-CS"/>
              </w:rPr>
              <w:t>презентације</w:t>
            </w:r>
          </w:p>
        </w:tc>
        <w:tc>
          <w:tcPr>
            <w:tcW w:w="2627" w:type="dxa"/>
            <w:gridSpan w:val="3"/>
            <w:tcBorders>
              <w:top w:val="single" w:sz="4" w:space="0" w:color="auto"/>
              <w:left w:val="single" w:sz="4" w:space="0" w:color="auto"/>
              <w:bottom w:val="single" w:sz="4" w:space="0" w:color="auto"/>
              <w:right w:val="single" w:sz="4" w:space="0" w:color="auto"/>
            </w:tcBorders>
          </w:tcPr>
          <w:p w14:paraId="1181EB45" w14:textId="77777777" w:rsidR="006D44EE" w:rsidRPr="009D7439" w:rsidRDefault="006D44EE" w:rsidP="006D44EE">
            <w:pPr>
              <w:numPr>
                <w:ilvl w:val="0"/>
                <w:numId w:val="24"/>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монолошко -дијалошка</w:t>
            </w:r>
          </w:p>
          <w:p w14:paraId="402B6E43" w14:textId="77777777" w:rsidR="006D44EE" w:rsidRPr="009D7439" w:rsidRDefault="006D44EE" w:rsidP="006D44EE">
            <w:pPr>
              <w:numPr>
                <w:ilvl w:val="0"/>
                <w:numId w:val="24"/>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 xml:space="preserve">вербално-текстуална </w:t>
            </w:r>
          </w:p>
          <w:p w14:paraId="5D31E305" w14:textId="77777777" w:rsidR="006D44EE" w:rsidRPr="00147CF6" w:rsidRDefault="006D44EE" w:rsidP="006D44EE">
            <w:pPr>
              <w:numPr>
                <w:ilvl w:val="0"/>
                <w:numId w:val="23"/>
              </w:numPr>
              <w:spacing w:after="0" w:line="240" w:lineRule="auto"/>
              <w:rPr>
                <w:rFonts w:ascii="Times New Roman" w:eastAsia="Times New Roman" w:hAnsi="Times New Roman" w:cs="Times New Roman"/>
                <w:sz w:val="24"/>
                <w:szCs w:val="24"/>
                <w:lang w:val="sr-Cyrl-CS"/>
              </w:rPr>
            </w:pPr>
            <w:r w:rsidRPr="009D7439">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9D7439">
              <w:rPr>
                <w:rFonts w:ascii="Times New Roman" w:hAnsi="Times New Roman" w:cs="Times New Roman"/>
                <w:sz w:val="24"/>
                <w:szCs w:val="24"/>
                <w:lang w:val="sr-Cyrl-CS"/>
              </w:rPr>
              <w:t>демонстрациона</w:t>
            </w:r>
          </w:p>
          <w:p w14:paraId="5DDF191F" w14:textId="77777777" w:rsidR="006D44EE" w:rsidRPr="00212EAC" w:rsidRDefault="006D44EE" w:rsidP="006D44EE">
            <w:pPr>
              <w:numPr>
                <w:ilvl w:val="0"/>
                <w:numId w:val="23"/>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14:paraId="52D3A017" w14:textId="77777777" w:rsidR="006D44EE" w:rsidRPr="00212EAC" w:rsidRDefault="006D44EE" w:rsidP="006D44EE">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tc>
      </w:tr>
      <w:tr w:rsidR="006D44EE" w:rsidRPr="00212EAC" w14:paraId="10CB6D50" w14:textId="77777777" w:rsidTr="001B40FE">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7FB335CA"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923908E"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46D48F8"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6F94FA1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414BB77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6D44EE" w:rsidRPr="00212EAC" w14:paraId="2D66D1B1"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72D584C"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1A14B54"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33D3A8B0"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табла, флип-чарт</w:t>
            </w:r>
          </w:p>
          <w:p w14:paraId="59FB333D"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креде и фломастери у боји</w:t>
            </w:r>
          </w:p>
          <w:p w14:paraId="14E99A0F"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 xml:space="preserve">рачунар и видео-бим </w:t>
            </w:r>
          </w:p>
          <w:p w14:paraId="60C7DE54" w14:textId="77777777" w:rsidR="006D44EE" w:rsidRPr="00212EAC" w:rsidRDefault="006D44EE" w:rsidP="006D44EE">
            <w:pPr>
              <w:numPr>
                <w:ilvl w:val="0"/>
                <w:numId w:val="10"/>
              </w:numPr>
              <w:spacing w:after="0" w:line="240" w:lineRule="auto"/>
              <w:rPr>
                <w:rFonts w:ascii="Times New Roman" w:eastAsia="Times New Roman" w:hAnsi="Times New Roman" w:cs="Times New Roman"/>
                <w:sz w:val="24"/>
                <w:szCs w:val="24"/>
                <w:lang w:val="sr-Cyrl-CS"/>
              </w:rPr>
            </w:pPr>
          </w:p>
        </w:tc>
        <w:tc>
          <w:tcPr>
            <w:tcW w:w="3482" w:type="dxa"/>
            <w:gridSpan w:val="9"/>
            <w:tcBorders>
              <w:top w:val="single" w:sz="4" w:space="0" w:color="auto"/>
              <w:left w:val="single" w:sz="4" w:space="0" w:color="auto"/>
              <w:bottom w:val="double" w:sz="4" w:space="0" w:color="auto"/>
              <w:right w:val="single" w:sz="4" w:space="0" w:color="auto"/>
            </w:tcBorders>
          </w:tcPr>
          <w:p w14:paraId="6EA93526" w14:textId="77777777" w:rsidR="006D44EE" w:rsidRPr="00212EAC" w:rsidRDefault="006D44EE" w:rsidP="006D44EE">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Са хемијом</w:t>
            </w:r>
          </w:p>
        </w:tc>
        <w:tc>
          <w:tcPr>
            <w:tcW w:w="4746" w:type="dxa"/>
            <w:gridSpan w:val="7"/>
            <w:tcBorders>
              <w:top w:val="single" w:sz="4" w:space="0" w:color="auto"/>
              <w:left w:val="single" w:sz="4" w:space="0" w:color="auto"/>
              <w:bottom w:val="double" w:sz="4" w:space="0" w:color="auto"/>
              <w:right w:val="double" w:sz="4" w:space="0" w:color="auto"/>
            </w:tcBorders>
          </w:tcPr>
          <w:p w14:paraId="6C68DD93"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усмено излагање</w:t>
            </w:r>
          </w:p>
          <w:p w14:paraId="0E094A77"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активност на часу</w:t>
            </w:r>
          </w:p>
          <w:p w14:paraId="157A66AA"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писане провере знања</w:t>
            </w:r>
          </w:p>
          <w:p w14:paraId="13C13A6A"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тестирање</w:t>
            </w:r>
          </w:p>
          <w:p w14:paraId="76EA9FE3"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израде презентација</w:t>
            </w:r>
          </w:p>
          <w:p w14:paraId="2204CE30" w14:textId="77777777" w:rsidR="006D44EE" w:rsidRPr="00212EAC" w:rsidRDefault="006D44EE" w:rsidP="001B40FE">
            <w:pPr>
              <w:spacing w:after="0" w:line="240" w:lineRule="auto"/>
              <w:ind w:left="360"/>
              <w:rPr>
                <w:rFonts w:ascii="Times New Roman" w:eastAsia="Times New Roman" w:hAnsi="Times New Roman" w:cs="Times New Roman"/>
                <w:sz w:val="24"/>
                <w:szCs w:val="24"/>
                <w:lang w:val="sr-Cyrl-CS"/>
              </w:rPr>
            </w:pPr>
          </w:p>
        </w:tc>
      </w:tr>
      <w:tr w:rsidR="006D44EE" w:rsidRPr="00212EAC" w14:paraId="45364B45"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5C874D5D"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DAFCF5D"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CB2EFC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14:paraId="27A6CDE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D44EE" w:rsidRPr="00212EAC" w14:paraId="7FADEFF7"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4EF277EC"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6EF7B1D"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14:paraId="6C52F454"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57430D4"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58207A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86CC5A6"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3FE73052"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3358A6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80BC911"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72D72BB"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05975CC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AD021C1"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3DABB790"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D44EE" w:rsidRPr="00212EAC" w14:paraId="20BD9457"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EDBE312"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64A30B9E" w14:textId="77777777" w:rsidR="006D44EE" w:rsidRPr="007812FB" w:rsidRDefault="006D44EE" w:rsidP="001B40FE">
            <w:pPr>
              <w:spacing w:line="240" w:lineRule="auto"/>
              <w:rPr>
                <w:rFonts w:ascii="Times New Roman" w:hAnsi="Times New Roman" w:cs="Times New Roman"/>
                <w:b/>
                <w:sz w:val="24"/>
                <w:szCs w:val="24"/>
              </w:rPr>
            </w:pPr>
            <w:r w:rsidRPr="00497B2B">
              <w:rPr>
                <w:rFonts w:ascii="Times New Roman" w:hAnsi="Times New Roman" w:cs="Times New Roman"/>
                <w:b/>
                <w:sz w:val="24"/>
                <w:szCs w:val="24"/>
                <w:lang w:val="sr-Cyrl-CS"/>
              </w:rPr>
              <w:t>Основни појмови екологије</w:t>
            </w:r>
          </w:p>
          <w:p w14:paraId="5E01A3AF" w14:textId="77777777" w:rsidR="006D44EE" w:rsidRDefault="006D44EE" w:rsidP="001B40FE">
            <w:pPr>
              <w:spacing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стандарди:</w:t>
            </w:r>
          </w:p>
          <w:p w14:paraId="7FF15101" w14:textId="77777777" w:rsidR="006D44EE" w:rsidRPr="00355C70" w:rsidRDefault="006D44EE" w:rsidP="001B40FE">
            <w:pPr>
              <w:pStyle w:val="NoSpacing"/>
              <w:rPr>
                <w:rFonts w:ascii="Times New Roman" w:hAnsi="Times New Roman" w:cs="Times New Roman"/>
                <w:sz w:val="24"/>
                <w:szCs w:val="24"/>
                <w:lang w:val="sr-Cyrl-CS"/>
              </w:rPr>
            </w:pPr>
            <w:r w:rsidRPr="00355C70">
              <w:rPr>
                <w:rFonts w:ascii="Times New Roman" w:hAnsi="Times New Roman" w:cs="Times New Roman"/>
                <w:sz w:val="24"/>
                <w:szCs w:val="24"/>
                <w:lang w:val="sr-Cyrl-CS"/>
              </w:rPr>
              <w:t>2.БИ</w:t>
            </w:r>
            <w:r w:rsidRPr="00355C70">
              <w:rPr>
                <w:rFonts w:ascii="Times New Roman" w:hAnsi="Times New Roman" w:cs="Times New Roman"/>
                <w:sz w:val="24"/>
                <w:szCs w:val="24"/>
                <w:lang w:val="en-GB"/>
              </w:rPr>
              <w:t>.</w:t>
            </w:r>
            <w:r w:rsidRPr="00355C70">
              <w:rPr>
                <w:rFonts w:ascii="Times New Roman" w:hAnsi="Times New Roman" w:cs="Times New Roman"/>
                <w:sz w:val="24"/>
                <w:szCs w:val="24"/>
                <w:lang w:val="sr-Cyrl-CS"/>
              </w:rPr>
              <w:t>1.4.1.;</w:t>
            </w:r>
          </w:p>
          <w:p w14:paraId="67BD8ACC" w14:textId="77777777" w:rsidR="006D44EE" w:rsidRPr="00355C70" w:rsidRDefault="006D44EE" w:rsidP="001B40FE">
            <w:pPr>
              <w:pStyle w:val="NoSpacing"/>
              <w:rPr>
                <w:rFonts w:ascii="Times New Roman" w:hAnsi="Times New Roman" w:cs="Times New Roman"/>
                <w:sz w:val="24"/>
                <w:szCs w:val="24"/>
                <w:lang w:val="sr-Cyrl-CS"/>
              </w:rPr>
            </w:pPr>
            <w:r w:rsidRPr="00355C70">
              <w:rPr>
                <w:rFonts w:ascii="Times New Roman" w:hAnsi="Times New Roman" w:cs="Times New Roman"/>
                <w:sz w:val="24"/>
                <w:szCs w:val="24"/>
                <w:lang w:val="sr-Cyrl-CS"/>
              </w:rPr>
              <w:t>2. БИ</w:t>
            </w:r>
            <w:r w:rsidRPr="00355C70">
              <w:rPr>
                <w:rFonts w:ascii="Times New Roman" w:hAnsi="Times New Roman" w:cs="Times New Roman"/>
                <w:sz w:val="24"/>
                <w:szCs w:val="24"/>
                <w:lang w:val="en-GB"/>
              </w:rPr>
              <w:t>.</w:t>
            </w:r>
            <w:r w:rsidRPr="00355C70">
              <w:rPr>
                <w:rFonts w:ascii="Times New Roman" w:hAnsi="Times New Roman" w:cs="Times New Roman"/>
                <w:sz w:val="24"/>
                <w:szCs w:val="24"/>
                <w:lang w:val="sr-Cyrl-CS"/>
              </w:rPr>
              <w:t>1.4.2.;</w:t>
            </w:r>
          </w:p>
          <w:p w14:paraId="6D82A2A0" w14:textId="77777777" w:rsidR="006D44EE" w:rsidRDefault="006D44EE" w:rsidP="001B40FE">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sidRPr="00355C70">
              <w:rPr>
                <w:rFonts w:ascii="Times New Roman" w:hAnsi="Times New Roman" w:cs="Times New Roman"/>
                <w:sz w:val="24"/>
                <w:szCs w:val="24"/>
                <w:lang w:val="sr-Cyrl-CS"/>
              </w:rPr>
              <w:t>1.4.3.;</w:t>
            </w:r>
            <w:r w:rsidRPr="00355C70">
              <w:rPr>
                <w:rFonts w:ascii="Times New Roman" w:hAnsi="Times New Roman" w:cs="Times New Roman"/>
                <w:sz w:val="24"/>
                <w:szCs w:val="24"/>
              </w:rPr>
              <w:t xml:space="preserve"> </w:t>
            </w: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sidRPr="00355C70">
              <w:rPr>
                <w:rFonts w:ascii="Times New Roman" w:hAnsi="Times New Roman" w:cs="Times New Roman"/>
                <w:sz w:val="24"/>
                <w:szCs w:val="24"/>
                <w:lang w:val="sr-Cyrl-CS"/>
              </w:rPr>
              <w:t>2.4.2.</w:t>
            </w:r>
            <w:r>
              <w:rPr>
                <w:rFonts w:ascii="Times New Roman" w:hAnsi="Times New Roman" w:cs="Times New Roman"/>
                <w:sz w:val="24"/>
                <w:szCs w:val="24"/>
                <w:lang w:val="en-GB"/>
              </w:rPr>
              <w:t>;</w:t>
            </w:r>
          </w:p>
          <w:p w14:paraId="47A5D141" w14:textId="77777777" w:rsidR="006D44EE" w:rsidRDefault="006D44EE" w:rsidP="001B40FE">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2.4.3</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14:paraId="3F5991A4" w14:textId="77777777" w:rsidR="006D44EE" w:rsidRDefault="006D44EE" w:rsidP="001B40FE">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3.4.2</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14:paraId="6A35110D" w14:textId="77777777" w:rsidR="006D44EE" w:rsidRDefault="006D44EE" w:rsidP="001B40FE">
            <w:pPr>
              <w:pStyle w:val="NoSpacing"/>
              <w:rPr>
                <w:rFonts w:ascii="Times New Roman" w:hAnsi="Times New Roman" w:cs="Times New Roman"/>
                <w:sz w:val="24"/>
                <w:szCs w:val="24"/>
                <w:lang w:val="en-GB"/>
              </w:rPr>
            </w:pPr>
          </w:p>
          <w:p w14:paraId="10DBFCB6" w14:textId="77777777" w:rsidR="006D44EE" w:rsidRDefault="006D44EE" w:rsidP="001B40FE">
            <w:pPr>
              <w:pStyle w:val="NoSpacing"/>
              <w:rPr>
                <w:rFonts w:ascii="Times New Roman" w:hAnsi="Times New Roman" w:cs="Times New Roman"/>
                <w:sz w:val="24"/>
                <w:szCs w:val="24"/>
                <w:lang w:val="en-GB"/>
              </w:rPr>
            </w:pPr>
          </w:p>
          <w:p w14:paraId="627A958D" w14:textId="77777777" w:rsidR="006D44EE" w:rsidRDefault="006D44EE" w:rsidP="001B40FE">
            <w:pPr>
              <w:pStyle w:val="NoSpacing"/>
              <w:rPr>
                <w:rFonts w:ascii="Times New Roman" w:hAnsi="Times New Roman" w:cs="Times New Roman"/>
                <w:sz w:val="24"/>
                <w:szCs w:val="24"/>
                <w:lang w:val="en-GB"/>
              </w:rPr>
            </w:pPr>
          </w:p>
          <w:p w14:paraId="13C82E59" w14:textId="77777777" w:rsidR="006D44EE" w:rsidRDefault="006D44EE" w:rsidP="001B40FE">
            <w:pPr>
              <w:pStyle w:val="NoSpacing"/>
              <w:rPr>
                <w:rFonts w:ascii="Times New Roman" w:hAnsi="Times New Roman" w:cs="Times New Roman"/>
                <w:sz w:val="24"/>
                <w:szCs w:val="24"/>
                <w:lang w:val="en-GB"/>
              </w:rPr>
            </w:pPr>
          </w:p>
          <w:p w14:paraId="01A6C3EF" w14:textId="77777777" w:rsidR="006D44EE" w:rsidRDefault="006D44EE" w:rsidP="001B40FE">
            <w:pPr>
              <w:pStyle w:val="NoSpacing"/>
              <w:rPr>
                <w:rFonts w:ascii="Times New Roman" w:hAnsi="Times New Roman" w:cs="Times New Roman"/>
                <w:sz w:val="24"/>
                <w:szCs w:val="24"/>
                <w:lang w:val="en-GB"/>
              </w:rPr>
            </w:pPr>
          </w:p>
          <w:p w14:paraId="75B752C1" w14:textId="77777777" w:rsidR="006D44EE" w:rsidRDefault="006D44EE" w:rsidP="001B40FE">
            <w:pPr>
              <w:pStyle w:val="NoSpacing"/>
              <w:rPr>
                <w:rFonts w:ascii="Times New Roman" w:hAnsi="Times New Roman" w:cs="Times New Roman"/>
                <w:sz w:val="24"/>
                <w:szCs w:val="24"/>
                <w:lang w:val="en-GB"/>
              </w:rPr>
            </w:pPr>
          </w:p>
          <w:p w14:paraId="14EEB964" w14:textId="77777777" w:rsidR="006D44EE" w:rsidRDefault="006D44EE" w:rsidP="001B40FE">
            <w:pPr>
              <w:pStyle w:val="NoSpacing"/>
              <w:rPr>
                <w:rFonts w:ascii="Times New Roman" w:hAnsi="Times New Roman" w:cs="Times New Roman"/>
                <w:sz w:val="24"/>
                <w:szCs w:val="24"/>
                <w:lang w:val="en-GB"/>
              </w:rPr>
            </w:pPr>
          </w:p>
          <w:p w14:paraId="254AF956" w14:textId="77777777" w:rsidR="006D44EE" w:rsidRDefault="006D44EE" w:rsidP="001B40FE">
            <w:pPr>
              <w:pStyle w:val="NoSpacing"/>
              <w:rPr>
                <w:rFonts w:ascii="Times New Roman" w:hAnsi="Times New Roman" w:cs="Times New Roman"/>
                <w:sz w:val="24"/>
                <w:szCs w:val="24"/>
                <w:lang w:val="en-GB"/>
              </w:rPr>
            </w:pPr>
          </w:p>
          <w:p w14:paraId="484C2113" w14:textId="77777777" w:rsidR="006D44EE" w:rsidRDefault="006D44EE" w:rsidP="001B40FE">
            <w:pPr>
              <w:pStyle w:val="NoSpacing"/>
              <w:rPr>
                <w:rFonts w:ascii="Times New Roman" w:hAnsi="Times New Roman" w:cs="Times New Roman"/>
                <w:sz w:val="24"/>
                <w:szCs w:val="24"/>
                <w:lang w:val="en-GB"/>
              </w:rPr>
            </w:pPr>
          </w:p>
          <w:p w14:paraId="2B9D9EA9" w14:textId="77777777" w:rsidR="006D44EE" w:rsidRDefault="006D44EE" w:rsidP="001B40FE">
            <w:pPr>
              <w:pStyle w:val="NoSpacing"/>
              <w:rPr>
                <w:rFonts w:ascii="Times New Roman" w:hAnsi="Times New Roman" w:cs="Times New Roman"/>
                <w:sz w:val="24"/>
                <w:szCs w:val="24"/>
                <w:lang w:val="en-GB"/>
              </w:rPr>
            </w:pPr>
          </w:p>
          <w:p w14:paraId="58DC7B2E" w14:textId="77777777" w:rsidR="006D44EE" w:rsidRDefault="006D44EE" w:rsidP="001B40FE">
            <w:pPr>
              <w:pStyle w:val="NoSpacing"/>
              <w:rPr>
                <w:rFonts w:ascii="Times New Roman" w:hAnsi="Times New Roman" w:cs="Times New Roman"/>
                <w:sz w:val="24"/>
                <w:szCs w:val="24"/>
                <w:lang w:val="en-GB"/>
              </w:rPr>
            </w:pPr>
          </w:p>
          <w:p w14:paraId="1D6E7FFC" w14:textId="77777777" w:rsidR="006D44EE" w:rsidRDefault="006D44EE" w:rsidP="001B40FE">
            <w:pPr>
              <w:pStyle w:val="NoSpacing"/>
              <w:rPr>
                <w:rFonts w:ascii="Times New Roman" w:hAnsi="Times New Roman" w:cs="Times New Roman"/>
                <w:sz w:val="24"/>
                <w:szCs w:val="24"/>
                <w:lang w:val="en-GB"/>
              </w:rPr>
            </w:pPr>
          </w:p>
          <w:p w14:paraId="3330AC15" w14:textId="77777777" w:rsidR="006D44EE" w:rsidRDefault="006D44EE" w:rsidP="001B40FE">
            <w:pPr>
              <w:pStyle w:val="NoSpacing"/>
              <w:rPr>
                <w:rFonts w:ascii="Times New Roman" w:hAnsi="Times New Roman" w:cs="Times New Roman"/>
                <w:sz w:val="24"/>
                <w:szCs w:val="24"/>
                <w:lang w:val="en-GB"/>
              </w:rPr>
            </w:pPr>
          </w:p>
          <w:p w14:paraId="6D466AAE" w14:textId="77777777" w:rsidR="006D44EE" w:rsidRDefault="006D44EE" w:rsidP="001B40FE">
            <w:pPr>
              <w:pStyle w:val="NoSpacing"/>
              <w:rPr>
                <w:rFonts w:ascii="Times New Roman" w:hAnsi="Times New Roman" w:cs="Times New Roman"/>
                <w:sz w:val="24"/>
                <w:szCs w:val="24"/>
                <w:lang w:val="en-GB"/>
              </w:rPr>
            </w:pPr>
          </w:p>
          <w:p w14:paraId="4177993C" w14:textId="77777777" w:rsidR="006D44EE" w:rsidRDefault="006D44EE" w:rsidP="001B40FE">
            <w:pPr>
              <w:pStyle w:val="NoSpacing"/>
              <w:rPr>
                <w:rFonts w:ascii="Times New Roman" w:hAnsi="Times New Roman" w:cs="Times New Roman"/>
                <w:sz w:val="24"/>
                <w:szCs w:val="24"/>
                <w:lang w:val="en-GB"/>
              </w:rPr>
            </w:pPr>
          </w:p>
          <w:p w14:paraId="243E6EBC" w14:textId="77777777" w:rsidR="006D44EE" w:rsidRDefault="006D44EE" w:rsidP="001B40FE">
            <w:pPr>
              <w:pStyle w:val="NoSpacing"/>
              <w:rPr>
                <w:rFonts w:ascii="Times New Roman" w:hAnsi="Times New Roman" w:cs="Times New Roman"/>
                <w:sz w:val="24"/>
                <w:szCs w:val="24"/>
                <w:lang w:val="en-GB"/>
              </w:rPr>
            </w:pPr>
          </w:p>
          <w:p w14:paraId="0A2AF745" w14:textId="77777777" w:rsidR="006D44EE" w:rsidRDefault="006D44EE" w:rsidP="001B40FE">
            <w:pPr>
              <w:pStyle w:val="NoSpacing"/>
              <w:rPr>
                <w:rFonts w:ascii="Times New Roman" w:hAnsi="Times New Roman" w:cs="Times New Roman"/>
                <w:sz w:val="24"/>
                <w:szCs w:val="24"/>
                <w:lang w:val="en-GB"/>
              </w:rPr>
            </w:pPr>
          </w:p>
          <w:p w14:paraId="2D5CC4CB" w14:textId="77777777" w:rsidR="006D44EE" w:rsidRDefault="006D44EE" w:rsidP="001B40FE">
            <w:pPr>
              <w:pStyle w:val="NoSpacing"/>
              <w:rPr>
                <w:rFonts w:ascii="Times New Roman" w:hAnsi="Times New Roman" w:cs="Times New Roman"/>
                <w:sz w:val="24"/>
                <w:szCs w:val="24"/>
                <w:lang w:val="en-GB"/>
              </w:rPr>
            </w:pPr>
          </w:p>
          <w:p w14:paraId="5AF67876" w14:textId="77777777" w:rsidR="006D44EE" w:rsidRDefault="006D44EE" w:rsidP="001B40FE">
            <w:pPr>
              <w:pStyle w:val="NoSpacing"/>
              <w:rPr>
                <w:rFonts w:ascii="Times New Roman" w:hAnsi="Times New Roman" w:cs="Times New Roman"/>
                <w:sz w:val="24"/>
                <w:szCs w:val="24"/>
                <w:lang w:val="en-GB"/>
              </w:rPr>
            </w:pPr>
          </w:p>
          <w:p w14:paraId="3C78231B" w14:textId="77777777" w:rsidR="006D44EE" w:rsidRDefault="006D44EE" w:rsidP="001B40FE">
            <w:pPr>
              <w:pStyle w:val="NoSpacing"/>
              <w:rPr>
                <w:rFonts w:ascii="Times New Roman" w:hAnsi="Times New Roman" w:cs="Times New Roman"/>
                <w:sz w:val="24"/>
                <w:szCs w:val="24"/>
                <w:lang w:val="en-GB"/>
              </w:rPr>
            </w:pPr>
          </w:p>
          <w:p w14:paraId="67E78D49" w14:textId="77777777" w:rsidR="006D44EE" w:rsidRDefault="006D44EE" w:rsidP="001B40FE">
            <w:pPr>
              <w:pStyle w:val="NoSpacing"/>
              <w:rPr>
                <w:rFonts w:ascii="Times New Roman" w:hAnsi="Times New Roman" w:cs="Times New Roman"/>
                <w:sz w:val="24"/>
                <w:szCs w:val="24"/>
                <w:lang w:val="en-GB"/>
              </w:rPr>
            </w:pPr>
          </w:p>
          <w:p w14:paraId="3924187D" w14:textId="77777777" w:rsidR="006D44EE" w:rsidRDefault="006D44EE" w:rsidP="001B40FE">
            <w:pPr>
              <w:pStyle w:val="NoSpacing"/>
              <w:rPr>
                <w:rFonts w:ascii="Times New Roman" w:hAnsi="Times New Roman" w:cs="Times New Roman"/>
                <w:sz w:val="24"/>
                <w:szCs w:val="24"/>
                <w:lang w:val="en-GB"/>
              </w:rPr>
            </w:pPr>
          </w:p>
          <w:p w14:paraId="38CC4DA0"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vAlign w:val="center"/>
          </w:tcPr>
          <w:p w14:paraId="10CAC147" w14:textId="77777777" w:rsidR="006D44EE" w:rsidRDefault="006D44EE" w:rsidP="006D44EE">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Проширивање знања о предмету истраживања и значају екологије</w:t>
            </w:r>
          </w:p>
          <w:p w14:paraId="4D658594" w14:textId="77777777" w:rsidR="006D44EE" w:rsidRPr="00497B2B" w:rsidRDefault="006D44EE" w:rsidP="006D44EE">
            <w:pPr>
              <w:numPr>
                <w:ilvl w:val="0"/>
                <w:numId w:val="24"/>
              </w:numPr>
              <w:spacing w:after="0" w:line="240" w:lineRule="auto"/>
              <w:rPr>
                <w:rFonts w:ascii="Times New Roman" w:hAnsi="Times New Roman" w:cs="Times New Roman"/>
                <w:sz w:val="24"/>
                <w:szCs w:val="24"/>
                <w:lang w:val="sr-Cyrl-CS"/>
              </w:rPr>
            </w:pPr>
            <w:r w:rsidRPr="00497B2B">
              <w:rPr>
                <w:rFonts w:ascii="Times New Roman" w:hAnsi="Times New Roman" w:cs="Times New Roman"/>
                <w:sz w:val="24"/>
                <w:szCs w:val="24"/>
                <w:lang w:val="sr-Cyrl-CS"/>
              </w:rPr>
              <w:t>Схватање структуре екосистема/ биосфере и процеса који се у њима одвијају</w:t>
            </w:r>
          </w:p>
          <w:p w14:paraId="4AC24EDD" w14:textId="77777777" w:rsidR="006D44EE" w:rsidRPr="00212EAC" w:rsidRDefault="006D44EE" w:rsidP="001B40FE">
            <w:pPr>
              <w:spacing w:after="0" w:line="240" w:lineRule="auto"/>
              <w:ind w:left="170"/>
              <w:rPr>
                <w:rFonts w:ascii="Times New Roman" w:eastAsia="Times New Roman" w:hAnsi="Times New Roman" w:cs="Times New Roman"/>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1B5854CC" w14:textId="77777777" w:rsidR="006D44EE" w:rsidRPr="00147CF6" w:rsidRDefault="006D44E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23</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26B9C7CA"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14:paraId="40325445" w14:textId="77777777" w:rsidR="006D44EE" w:rsidRPr="00212EAC" w:rsidRDefault="006D44EE"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951" w:type="dxa"/>
            <w:tcBorders>
              <w:top w:val="single" w:sz="4" w:space="0" w:color="auto"/>
              <w:left w:val="single" w:sz="4" w:space="0" w:color="auto"/>
              <w:bottom w:val="single" w:sz="4" w:space="0" w:color="auto"/>
              <w:right w:val="single" w:sz="4" w:space="0" w:color="auto"/>
            </w:tcBorders>
            <w:vAlign w:val="center"/>
          </w:tcPr>
          <w:p w14:paraId="65D7A445" w14:textId="77777777" w:rsidR="006D44EE" w:rsidRPr="00147CF6" w:rsidRDefault="006D44E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CC5D6AA" w14:textId="77777777" w:rsidR="006D44EE" w:rsidRPr="00212EAC" w:rsidRDefault="006D44EE"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C90B4D"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77C3771D"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D44EE" w:rsidRPr="00212EAC" w14:paraId="47980198"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23F08A60"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DF94443"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EBCB1CE" w14:textId="77777777" w:rsidR="006D44EE" w:rsidRDefault="006D44EE" w:rsidP="001B40FE">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Исходи</w:t>
            </w:r>
          </w:p>
          <w:p w14:paraId="67FE0227"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6A5759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49D49D8"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0126C674"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6D44EE" w:rsidRPr="00212EAC" w14:paraId="0C37E182"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D81F991"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E4FEA58"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14:paraId="0ADE146E" w14:textId="77777777" w:rsidR="006D44EE" w:rsidRPr="00D12F24" w:rsidRDefault="006D44EE" w:rsidP="00572608">
            <w:pPr>
              <w:pStyle w:val="tabela"/>
              <w:numPr>
                <w:ilvl w:val="0"/>
                <w:numId w:val="56"/>
              </w:numPr>
              <w:spacing w:before="0" w:beforeAutospacing="0" w:after="0" w:afterAutospacing="0"/>
              <w:rPr>
                <w:color w:val="000000"/>
              </w:rPr>
            </w:pPr>
            <w:r w:rsidRPr="00D12F24">
              <w:rPr>
                <w:color w:val="000000"/>
              </w:rPr>
              <w:t>повеже просторни и временски распоред кључних абиотичких еколошких фактора са распоредом биома на Земљи;</w:t>
            </w:r>
          </w:p>
          <w:p w14:paraId="04C26727" w14:textId="77777777" w:rsidR="006D44EE" w:rsidRPr="00D12F24" w:rsidRDefault="006D44EE" w:rsidP="00572608">
            <w:pPr>
              <w:pStyle w:val="tabela"/>
              <w:numPr>
                <w:ilvl w:val="0"/>
                <w:numId w:val="56"/>
              </w:numPr>
              <w:spacing w:before="0" w:beforeAutospacing="0" w:after="0" w:afterAutospacing="0"/>
              <w:rPr>
                <w:color w:val="000000"/>
              </w:rPr>
            </w:pPr>
            <w:r w:rsidRPr="00D12F24">
              <w:rPr>
                <w:rStyle w:val="bold"/>
                <w:b/>
                <w:bCs/>
                <w:color w:val="000000"/>
              </w:rPr>
              <w:t> </w:t>
            </w:r>
            <w:r w:rsidRPr="00D12F24">
              <w:rPr>
                <w:color w:val="000000"/>
              </w:rPr>
              <w:t>на примерима анализира компоненте и кључне процесе екосистема;</w:t>
            </w:r>
          </w:p>
          <w:p w14:paraId="30FBF692" w14:textId="77777777" w:rsidR="006D44EE" w:rsidRDefault="006D44EE" w:rsidP="00572608">
            <w:pPr>
              <w:pStyle w:val="tabela"/>
              <w:numPr>
                <w:ilvl w:val="0"/>
                <w:numId w:val="56"/>
              </w:numPr>
              <w:spacing w:before="0" w:beforeAutospacing="0" w:after="0" w:afterAutospacing="0"/>
              <w:rPr>
                <w:color w:val="000000"/>
              </w:rPr>
            </w:pPr>
            <w:r w:rsidRPr="00D12F24">
              <w:rPr>
                <w:rStyle w:val="bold"/>
                <w:b/>
                <w:bCs/>
                <w:color w:val="000000"/>
              </w:rPr>
              <w:t> </w:t>
            </w:r>
            <w:r w:rsidRPr="00D12F24">
              <w:rPr>
                <w:color w:val="000000"/>
              </w:rPr>
              <w:t>идентификује кључне екосистемске услуге на примерима природних екосистема и вреднује њихов значај за људску заједницу и здравље;</w:t>
            </w:r>
          </w:p>
          <w:p w14:paraId="4D2F09BE" w14:textId="7A6B7CF8" w:rsidR="006D44EE" w:rsidRDefault="006D44EE" w:rsidP="00572608">
            <w:pPr>
              <w:pStyle w:val="tabela"/>
              <w:numPr>
                <w:ilvl w:val="0"/>
                <w:numId w:val="56"/>
              </w:numPr>
              <w:spacing w:before="0" w:beforeAutospacing="0" w:after="0" w:afterAutospacing="0"/>
              <w:rPr>
                <w:color w:val="000000"/>
              </w:rPr>
            </w:pPr>
            <w:r w:rsidRPr="00D12F24">
              <w:rPr>
                <w:color w:val="000000"/>
              </w:rPr>
              <w:t>анализира кључне облике антропогеног нарушавања биогеохемијских циклуса;</w:t>
            </w:r>
          </w:p>
          <w:p w14:paraId="08A626B7" w14:textId="77777777" w:rsidR="006D44EE" w:rsidRPr="00D12F24" w:rsidRDefault="006D44EE" w:rsidP="006D44EE">
            <w:pPr>
              <w:pStyle w:val="tabela"/>
              <w:spacing w:before="0" w:beforeAutospacing="0" w:after="0" w:afterAutospacing="0"/>
              <w:rPr>
                <w:color w:val="000000"/>
              </w:rPr>
            </w:pPr>
          </w:p>
          <w:p w14:paraId="20959B89" w14:textId="77777777" w:rsidR="006D44EE" w:rsidRPr="00212EAC" w:rsidRDefault="006D44EE" w:rsidP="001B40FE">
            <w:pPr>
              <w:spacing w:after="0" w:line="240" w:lineRule="auto"/>
              <w:ind w:left="360"/>
              <w:rPr>
                <w:rFonts w:ascii="Times New Roman" w:eastAsia="Times New Roman" w:hAnsi="Times New Roman" w:cs="Times New Roman"/>
                <w:sz w:val="24"/>
                <w:szCs w:val="24"/>
                <w:lang w:val="sr-Cyrl-CS"/>
              </w:rPr>
            </w:pPr>
          </w:p>
        </w:tc>
        <w:tc>
          <w:tcPr>
            <w:tcW w:w="2219" w:type="dxa"/>
            <w:gridSpan w:val="5"/>
            <w:tcBorders>
              <w:top w:val="single" w:sz="4" w:space="0" w:color="auto"/>
              <w:left w:val="single" w:sz="4" w:space="0" w:color="auto"/>
              <w:bottom w:val="single" w:sz="4" w:space="0" w:color="auto"/>
              <w:right w:val="single" w:sz="4" w:space="0" w:color="auto"/>
            </w:tcBorders>
          </w:tcPr>
          <w:p w14:paraId="267CA49F" w14:textId="77777777" w:rsidR="006D44EE" w:rsidRPr="009D7439" w:rsidRDefault="006D44EE" w:rsidP="006D44EE">
            <w:pPr>
              <w:numPr>
                <w:ilvl w:val="0"/>
                <w:numId w:val="17"/>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фронтални</w:t>
            </w:r>
          </w:p>
          <w:p w14:paraId="16C4370A" w14:textId="77777777" w:rsidR="006D44EE" w:rsidRPr="009D7439" w:rsidRDefault="006D44EE" w:rsidP="006D44EE">
            <w:pPr>
              <w:numPr>
                <w:ilvl w:val="0"/>
                <w:numId w:val="17"/>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пару</w:t>
            </w:r>
          </w:p>
          <w:p w14:paraId="008034DB" w14:textId="77777777" w:rsidR="006D44EE" w:rsidRPr="009D7439" w:rsidRDefault="006D44EE" w:rsidP="006D44EE">
            <w:pPr>
              <w:numPr>
                <w:ilvl w:val="0"/>
                <w:numId w:val="17"/>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рад у групи</w:t>
            </w:r>
          </w:p>
          <w:p w14:paraId="51786E34" w14:textId="77777777" w:rsidR="006D44EE" w:rsidRPr="009D7439" w:rsidRDefault="006D44EE" w:rsidP="006D44EE">
            <w:pPr>
              <w:numPr>
                <w:ilvl w:val="0"/>
                <w:numId w:val="17"/>
              </w:numPr>
              <w:spacing w:after="0" w:line="240" w:lineRule="auto"/>
              <w:rPr>
                <w:rFonts w:ascii="Times New Roman" w:hAnsi="Times New Roman" w:cs="Times New Roman"/>
                <w:sz w:val="24"/>
                <w:szCs w:val="24"/>
              </w:rPr>
            </w:pPr>
            <w:r w:rsidRPr="009D7439">
              <w:rPr>
                <w:rFonts w:ascii="Times New Roman" w:hAnsi="Times New Roman" w:cs="Times New Roman"/>
                <w:sz w:val="24"/>
                <w:szCs w:val="24"/>
                <w:lang w:val="sr-Cyrl-CS"/>
              </w:rPr>
              <w:t>индивидуални</w:t>
            </w:r>
          </w:p>
          <w:p w14:paraId="1428A706" w14:textId="77777777" w:rsidR="006D44EE" w:rsidRPr="00212EAC" w:rsidRDefault="006D44EE" w:rsidP="006D44EE">
            <w:pPr>
              <w:numPr>
                <w:ilvl w:val="0"/>
                <w:numId w:val="24"/>
              </w:numPr>
              <w:spacing w:after="0" w:line="240" w:lineRule="auto"/>
              <w:rPr>
                <w:rFonts w:ascii="Times New Roman" w:eastAsia="Times New Roman" w:hAnsi="Times New Roman" w:cs="Times New Roman"/>
                <w:sz w:val="24"/>
                <w:szCs w:val="24"/>
              </w:rPr>
            </w:pPr>
            <w:r w:rsidRPr="009D7439">
              <w:rPr>
                <w:rFonts w:ascii="Times New Roman" w:hAnsi="Times New Roman" w:cs="Times New Roman"/>
                <w:sz w:val="24"/>
                <w:szCs w:val="24"/>
                <w:lang w:val="sr-Cyrl-CS"/>
              </w:rPr>
              <w:t>презентације</w:t>
            </w:r>
          </w:p>
        </w:tc>
        <w:tc>
          <w:tcPr>
            <w:tcW w:w="2809" w:type="dxa"/>
            <w:gridSpan w:val="4"/>
            <w:tcBorders>
              <w:top w:val="single" w:sz="4" w:space="0" w:color="auto"/>
              <w:left w:val="single" w:sz="4" w:space="0" w:color="auto"/>
              <w:bottom w:val="single" w:sz="4" w:space="0" w:color="auto"/>
              <w:right w:val="single" w:sz="4" w:space="0" w:color="auto"/>
            </w:tcBorders>
          </w:tcPr>
          <w:p w14:paraId="769C3FDB" w14:textId="77777777" w:rsidR="006D44EE" w:rsidRPr="009D7439" w:rsidRDefault="006D44EE" w:rsidP="006D44EE">
            <w:pPr>
              <w:numPr>
                <w:ilvl w:val="0"/>
                <w:numId w:val="24"/>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монолошко -дијалошка</w:t>
            </w:r>
          </w:p>
          <w:p w14:paraId="634ABAFA" w14:textId="77777777" w:rsidR="006D44EE" w:rsidRPr="009D7439" w:rsidRDefault="006D44EE" w:rsidP="006D44EE">
            <w:pPr>
              <w:numPr>
                <w:ilvl w:val="0"/>
                <w:numId w:val="24"/>
              </w:numPr>
              <w:spacing w:after="0" w:line="240" w:lineRule="auto"/>
              <w:rPr>
                <w:rFonts w:ascii="Times New Roman" w:hAnsi="Times New Roman" w:cs="Times New Roman"/>
                <w:sz w:val="24"/>
                <w:szCs w:val="24"/>
                <w:lang w:val="sr-Cyrl-CS"/>
              </w:rPr>
            </w:pPr>
            <w:r w:rsidRPr="009D7439">
              <w:rPr>
                <w:rFonts w:ascii="Times New Roman" w:hAnsi="Times New Roman" w:cs="Times New Roman"/>
                <w:sz w:val="24"/>
                <w:szCs w:val="24"/>
                <w:lang w:val="sr-Cyrl-CS"/>
              </w:rPr>
              <w:t xml:space="preserve">вербално-текстуална </w:t>
            </w:r>
          </w:p>
          <w:p w14:paraId="44F403ED" w14:textId="77777777" w:rsidR="006D44EE" w:rsidRPr="004B1386" w:rsidRDefault="006D44EE" w:rsidP="006D44EE">
            <w:pPr>
              <w:numPr>
                <w:ilvl w:val="0"/>
                <w:numId w:val="9"/>
              </w:numPr>
              <w:spacing w:after="0" w:line="240" w:lineRule="auto"/>
              <w:rPr>
                <w:rFonts w:ascii="Times New Roman" w:eastAsia="Times New Roman" w:hAnsi="Times New Roman" w:cs="Times New Roman"/>
                <w:sz w:val="24"/>
                <w:szCs w:val="24"/>
                <w:lang w:val="sr-Cyrl-CS"/>
              </w:rPr>
            </w:pPr>
            <w:r w:rsidRPr="009D7439">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9D7439">
              <w:rPr>
                <w:rFonts w:ascii="Times New Roman" w:hAnsi="Times New Roman" w:cs="Times New Roman"/>
                <w:sz w:val="24"/>
                <w:szCs w:val="24"/>
                <w:lang w:val="sr-Cyrl-CS"/>
              </w:rPr>
              <w:t>демонстрациона</w:t>
            </w:r>
          </w:p>
          <w:p w14:paraId="604785A5" w14:textId="77777777" w:rsidR="006D44EE" w:rsidRPr="00212EAC" w:rsidRDefault="006D44EE" w:rsidP="006D44EE">
            <w:pPr>
              <w:numPr>
                <w:ilvl w:val="0"/>
                <w:numId w:val="9"/>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14:paraId="32DEF005" w14:textId="77777777" w:rsidR="006D44EE" w:rsidRDefault="006D44EE" w:rsidP="006D44EE">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 октобар, новембар, децембар,</w:t>
            </w:r>
          </w:p>
          <w:p w14:paraId="2DAACAEE" w14:textId="77777777" w:rsidR="006D44EE" w:rsidRPr="00212EAC" w:rsidRDefault="006D44EE" w:rsidP="001B40FE">
            <w:pPr>
              <w:spacing w:after="0" w:line="240" w:lineRule="auto"/>
              <w:ind w:left="360"/>
              <w:rPr>
                <w:rFonts w:ascii="Times New Roman" w:eastAsia="Times New Roman" w:hAnsi="Times New Roman" w:cs="Times New Roman"/>
                <w:sz w:val="24"/>
                <w:szCs w:val="24"/>
                <w:lang w:val="sr-Cyrl-CS"/>
              </w:rPr>
            </w:pPr>
          </w:p>
        </w:tc>
      </w:tr>
      <w:tr w:rsidR="006D44EE" w:rsidRPr="00212EAC" w14:paraId="05380BE2"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6D2F1EC"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597BF53"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993D620"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78A76F3"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3601FC47"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D44EE" w:rsidRPr="00212EAC" w14:paraId="6934258A"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22C99A5"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40F1FCB"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234361D9"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табла, флип-чарт</w:t>
            </w:r>
          </w:p>
          <w:p w14:paraId="6B0D9706"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креде и фломастери у боји</w:t>
            </w:r>
          </w:p>
          <w:p w14:paraId="0367AF2E"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 xml:space="preserve">рачунар и видео-бим </w:t>
            </w:r>
          </w:p>
          <w:p w14:paraId="3BB81DB3" w14:textId="77777777" w:rsidR="006D44EE" w:rsidRPr="00212EAC" w:rsidRDefault="006D44EE" w:rsidP="006D44EE">
            <w:pPr>
              <w:numPr>
                <w:ilvl w:val="0"/>
                <w:numId w:val="10"/>
              </w:numPr>
              <w:spacing w:after="0" w:line="240" w:lineRule="auto"/>
              <w:rPr>
                <w:rFonts w:ascii="Times New Roman" w:eastAsia="Times New Roman" w:hAnsi="Times New Roman" w:cs="Times New Roman"/>
                <w:sz w:val="24"/>
                <w:szCs w:val="24"/>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14:paraId="21583964" w14:textId="77777777" w:rsidR="006D44EE" w:rsidRPr="000855FF" w:rsidRDefault="006D44EE" w:rsidP="006D44EE">
            <w:pPr>
              <w:numPr>
                <w:ilvl w:val="0"/>
                <w:numId w:val="10"/>
              </w:numPr>
              <w:spacing w:after="0" w:line="240" w:lineRule="auto"/>
              <w:rPr>
                <w:rFonts w:ascii="Times New Roman" w:eastAsia="Times New Roman" w:hAnsi="Times New Roman" w:cs="Times New Roman"/>
                <w:sz w:val="24"/>
                <w:szCs w:val="24"/>
                <w:lang w:val="sr-Cyrl-CS"/>
              </w:rPr>
            </w:pPr>
            <w:r w:rsidRPr="00E32339">
              <w:rPr>
                <w:rFonts w:ascii="Times New Roman" w:hAnsi="Times New Roman" w:cs="Times New Roman"/>
                <w:sz w:val="24"/>
                <w:szCs w:val="24"/>
                <w:lang w:val="sr-Cyrl-CS"/>
              </w:rPr>
              <w:t>Са знањима из биологије из основне школе</w:t>
            </w:r>
            <w:r w:rsidRPr="00681D9D">
              <w:rPr>
                <w:rFonts w:ascii="Times New Roman" w:hAnsi="Times New Roman" w:cs="Times New Roman"/>
                <w:sz w:val="24"/>
                <w:szCs w:val="24"/>
                <w:lang w:val="sr-Cyrl-CS"/>
              </w:rPr>
              <w:t xml:space="preserve"> </w:t>
            </w:r>
          </w:p>
          <w:p w14:paraId="509E713E" w14:textId="77777777" w:rsidR="006D44EE" w:rsidRPr="00212EAC" w:rsidRDefault="006D44EE" w:rsidP="006D44EE">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681D9D">
              <w:rPr>
                <w:rFonts w:ascii="Times New Roman" w:hAnsi="Times New Roman" w:cs="Times New Roman"/>
                <w:sz w:val="24"/>
                <w:szCs w:val="24"/>
                <w:lang w:val="sr-Cyrl-CS"/>
              </w:rPr>
              <w:t>Са географијом</w:t>
            </w:r>
          </w:p>
        </w:tc>
        <w:tc>
          <w:tcPr>
            <w:tcW w:w="4928" w:type="dxa"/>
            <w:gridSpan w:val="8"/>
            <w:tcBorders>
              <w:top w:val="single" w:sz="4" w:space="0" w:color="auto"/>
              <w:left w:val="single" w:sz="4" w:space="0" w:color="auto"/>
              <w:bottom w:val="double" w:sz="4" w:space="0" w:color="auto"/>
              <w:right w:val="double" w:sz="4" w:space="0" w:color="auto"/>
            </w:tcBorders>
          </w:tcPr>
          <w:p w14:paraId="696B2F0A"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усмено излагање</w:t>
            </w:r>
          </w:p>
          <w:p w14:paraId="4FF87277"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активност на часу</w:t>
            </w:r>
          </w:p>
          <w:p w14:paraId="094C2549"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писане провере знања</w:t>
            </w:r>
          </w:p>
          <w:p w14:paraId="493F2421"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тестирање</w:t>
            </w:r>
          </w:p>
          <w:p w14:paraId="1659F230"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израде презентација</w:t>
            </w:r>
          </w:p>
          <w:p w14:paraId="13ACDA01" w14:textId="77777777" w:rsidR="006D44EE" w:rsidRPr="00212EAC" w:rsidRDefault="006D44EE" w:rsidP="006D44EE">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681D9D">
              <w:rPr>
                <w:rFonts w:ascii="Times New Roman" w:hAnsi="Times New Roman" w:cs="Times New Roman"/>
                <w:sz w:val="24"/>
                <w:szCs w:val="24"/>
                <w:lang w:val="sr-Cyrl-CS"/>
              </w:rPr>
              <w:t>учествовање у дебатама</w:t>
            </w:r>
          </w:p>
        </w:tc>
      </w:tr>
      <w:tr w:rsidR="006D44EE" w:rsidRPr="00212EAC" w14:paraId="1F6273F6"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090FC6C"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530742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EE5E459"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647609CA"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D44EE" w:rsidRPr="00212EAC" w14:paraId="288E22E6"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1F075539"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75D2FAA"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4CFA834B"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18BBBD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8B33BD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F0C9607"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20E47757"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7C3148D"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1F85E29"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04104F8"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96848CD"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0BDCED9"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CB50BA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D44EE" w:rsidRPr="00212EAC" w14:paraId="6210D4EB"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6FDDA1BA" w14:textId="77777777" w:rsidR="006D44EE" w:rsidRPr="00212EAC" w:rsidRDefault="006D44EE" w:rsidP="001B40F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14:paraId="2492440C" w14:textId="77777777" w:rsidR="006D44EE" w:rsidRDefault="006D44EE"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Угрожавање и заштита природе и биодиверзитета</w:t>
            </w:r>
          </w:p>
          <w:p w14:paraId="1A49545B" w14:textId="77777777" w:rsidR="006D44EE" w:rsidRDefault="006D44EE" w:rsidP="001B40FE">
            <w:pPr>
              <w:spacing w:after="0" w:line="240" w:lineRule="auto"/>
              <w:ind w:left="170"/>
              <w:rPr>
                <w:rFonts w:ascii="Times New Roman" w:eastAsia="Times New Roman" w:hAnsi="Times New Roman" w:cs="Times New Roman"/>
                <w:b/>
                <w:sz w:val="24"/>
                <w:szCs w:val="24"/>
                <w:lang w:val="sr-Cyrl-RS"/>
              </w:rPr>
            </w:pPr>
          </w:p>
          <w:p w14:paraId="0A35F24A" w14:textId="77777777" w:rsidR="006D44EE" w:rsidRDefault="006D44EE" w:rsidP="001B40FE">
            <w:pPr>
              <w:spacing w:after="0" w:line="240" w:lineRule="auto"/>
              <w:rPr>
                <w:rFonts w:ascii="Times New Roman" w:hAnsi="Times New Roman" w:cs="Times New Roman"/>
                <w:b/>
                <w:sz w:val="24"/>
                <w:szCs w:val="24"/>
                <w:lang w:val="sr-Cyrl-CS"/>
              </w:rPr>
            </w:pPr>
            <w:r w:rsidRPr="0047189B">
              <w:rPr>
                <w:rFonts w:ascii="Times New Roman" w:hAnsi="Times New Roman" w:cs="Times New Roman"/>
                <w:b/>
                <w:sz w:val="24"/>
                <w:szCs w:val="24"/>
                <w:lang w:val="sr-Cyrl-CS"/>
              </w:rPr>
              <w:t>Образовни стандарди:</w:t>
            </w:r>
          </w:p>
          <w:p w14:paraId="529CC272" w14:textId="77777777" w:rsidR="006D44EE" w:rsidRPr="006D0416" w:rsidRDefault="006D44EE" w:rsidP="001B40FE">
            <w:pPr>
              <w:pStyle w:val="NoSpacing"/>
              <w:rPr>
                <w:rFonts w:ascii="Times New Roman" w:hAnsi="Times New Roman" w:cs="Times New Roman"/>
                <w:b/>
                <w:sz w:val="24"/>
                <w:szCs w:val="24"/>
                <w:lang w:val="sr-Cyrl-CS"/>
              </w:rPr>
            </w:pPr>
            <w:r w:rsidRPr="006D0416">
              <w:rPr>
                <w:rFonts w:ascii="Times New Roman" w:hAnsi="Times New Roman" w:cs="Times New Roman"/>
                <w:sz w:val="24"/>
                <w:szCs w:val="24"/>
                <w:lang w:val="sr-Cyrl-CS"/>
              </w:rPr>
              <w:t>2.БИ1.4.4.;</w:t>
            </w:r>
          </w:p>
          <w:p w14:paraId="62DC66C7" w14:textId="77777777" w:rsidR="006D44EE" w:rsidRDefault="006D44EE" w:rsidP="001B40FE">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2.4.1.</w:t>
            </w:r>
            <w:r>
              <w:rPr>
                <w:rFonts w:ascii="Times New Roman" w:hAnsi="Times New Roman" w:cs="Times New Roman"/>
                <w:sz w:val="24"/>
                <w:szCs w:val="24"/>
                <w:lang w:val="en-GB"/>
              </w:rPr>
              <w:t>;</w:t>
            </w:r>
          </w:p>
          <w:p w14:paraId="3C5FD88E" w14:textId="77777777" w:rsidR="006D44EE" w:rsidRPr="006D0416" w:rsidRDefault="006D44EE" w:rsidP="001B40FE">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Pr>
                <w:rFonts w:ascii="Times New Roman" w:hAnsi="Times New Roman" w:cs="Times New Roman"/>
                <w:sz w:val="24"/>
                <w:szCs w:val="24"/>
                <w:lang w:val="sr-Cyrl-CS"/>
              </w:rPr>
              <w:t>2.4.3</w:t>
            </w:r>
            <w:r w:rsidRPr="006D0416">
              <w:rPr>
                <w:rFonts w:ascii="Times New Roman" w:hAnsi="Times New Roman" w:cs="Times New Roman"/>
                <w:sz w:val="24"/>
                <w:szCs w:val="24"/>
                <w:lang w:val="sr-Cyrl-CS"/>
              </w:rPr>
              <w:t>.</w:t>
            </w:r>
            <w:r>
              <w:rPr>
                <w:rFonts w:ascii="Times New Roman" w:hAnsi="Times New Roman" w:cs="Times New Roman"/>
                <w:sz w:val="24"/>
                <w:szCs w:val="24"/>
                <w:lang w:val="en-GB"/>
              </w:rPr>
              <w:t>;</w:t>
            </w:r>
          </w:p>
          <w:p w14:paraId="44038784" w14:textId="77777777" w:rsidR="006D44EE" w:rsidRDefault="006D44EE" w:rsidP="001B40FE">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2.4.4.</w:t>
            </w:r>
            <w:r>
              <w:rPr>
                <w:rFonts w:ascii="Times New Roman" w:hAnsi="Times New Roman" w:cs="Times New Roman"/>
                <w:sz w:val="24"/>
                <w:szCs w:val="24"/>
                <w:lang w:val="en-GB"/>
              </w:rPr>
              <w:t>;</w:t>
            </w:r>
          </w:p>
          <w:p w14:paraId="5672BB2D" w14:textId="77777777" w:rsidR="006D44EE" w:rsidRDefault="006D44EE" w:rsidP="001B40FE">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3.4.3</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14:paraId="0A83A097" w14:textId="77777777" w:rsidR="006D44EE" w:rsidRDefault="006D44EE" w:rsidP="001B40FE">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3.4.4</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14:paraId="76B48244" w14:textId="77777777" w:rsidR="006D44EE" w:rsidRPr="006D0416" w:rsidRDefault="006D44EE" w:rsidP="001B40FE">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 xml:space="preserve">БИ </w:t>
            </w:r>
            <w:r w:rsidRPr="006D0416">
              <w:rPr>
                <w:rFonts w:ascii="Times New Roman" w:hAnsi="Times New Roman" w:cs="Times New Roman"/>
                <w:sz w:val="24"/>
                <w:szCs w:val="24"/>
                <w:lang w:val="en-GB"/>
              </w:rPr>
              <w:t>.</w:t>
            </w:r>
            <w:r>
              <w:rPr>
                <w:rFonts w:ascii="Times New Roman" w:hAnsi="Times New Roman" w:cs="Times New Roman"/>
                <w:sz w:val="24"/>
                <w:szCs w:val="24"/>
                <w:lang w:val="sr-Cyrl-CS"/>
              </w:rPr>
              <w:t>2.5.2</w:t>
            </w:r>
            <w:r w:rsidRPr="006D0416">
              <w:rPr>
                <w:rFonts w:ascii="Times New Roman" w:hAnsi="Times New Roman" w:cs="Times New Roman"/>
                <w:sz w:val="24"/>
                <w:szCs w:val="24"/>
                <w:lang w:val="sr-Cyrl-CS"/>
              </w:rPr>
              <w:t>.;</w:t>
            </w:r>
          </w:p>
          <w:p w14:paraId="05F65A80" w14:textId="77777777" w:rsidR="006D44EE" w:rsidRPr="00DA4E3C" w:rsidRDefault="006D44EE" w:rsidP="001B40FE">
            <w:pPr>
              <w:spacing w:after="0" w:line="240" w:lineRule="auto"/>
              <w:ind w:left="170"/>
              <w:rPr>
                <w:rFonts w:ascii="Times New Roman" w:eastAsia="Times New Roman" w:hAnsi="Times New Roman" w:cs="Times New Roman"/>
                <w:b/>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56FA9446" w14:textId="77777777" w:rsidR="006D44EE" w:rsidRPr="002A0D0E" w:rsidRDefault="006D44EE"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Проширивање знања о односу човека према животној средини</w:t>
            </w:r>
          </w:p>
          <w:p w14:paraId="66172EF9" w14:textId="77777777" w:rsidR="006D44EE" w:rsidRPr="008A6B0B" w:rsidRDefault="006D44EE" w:rsidP="001B40FE">
            <w:pPr>
              <w:numPr>
                <w:ilvl w:val="0"/>
                <w:numId w:val="13"/>
              </w:numPr>
              <w:spacing w:after="0" w:line="240" w:lineRule="auto"/>
              <w:rPr>
                <w:rFonts w:ascii="Times New Roman" w:eastAsia="Times New Roman" w:hAnsi="Times New Roman" w:cs="Times New Roman"/>
                <w:sz w:val="24"/>
                <w:szCs w:val="24"/>
                <w:lang w:val="sr-Cyrl-CS"/>
              </w:rPr>
            </w:pPr>
            <w:r w:rsidRPr="00497B2B">
              <w:rPr>
                <w:rFonts w:ascii="Times New Roman" w:hAnsi="Times New Roman" w:cs="Times New Roman"/>
                <w:sz w:val="24"/>
                <w:szCs w:val="24"/>
                <w:lang w:val="sr-Cyrl-CS"/>
              </w:rPr>
              <w:t>Разумевање значаја биодиверзитета за опстанак живота на Земљи</w:t>
            </w:r>
          </w:p>
          <w:p w14:paraId="2271F5BA" w14:textId="77777777" w:rsidR="006D44EE" w:rsidRPr="00681D9D" w:rsidRDefault="006D44EE" w:rsidP="001B40FE">
            <w:pPr>
              <w:numPr>
                <w:ilvl w:val="0"/>
                <w:numId w:val="13"/>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Упознавање са изворима и врстама загађивања животне средине</w:t>
            </w:r>
          </w:p>
          <w:p w14:paraId="08ECB04C" w14:textId="77777777" w:rsidR="006D44EE" w:rsidRPr="00681D9D" w:rsidRDefault="006D44EE" w:rsidP="001B40FE">
            <w:pPr>
              <w:numPr>
                <w:ilvl w:val="0"/>
                <w:numId w:val="13"/>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Разумевање концепта одрживог развоја</w:t>
            </w:r>
          </w:p>
          <w:p w14:paraId="7B341146" w14:textId="77777777" w:rsidR="006D44EE" w:rsidRPr="00681D9D" w:rsidRDefault="006D44EE" w:rsidP="001B40FE">
            <w:pPr>
              <w:numPr>
                <w:ilvl w:val="0"/>
                <w:numId w:val="13"/>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Разумевање значаја различитих облика заштите и унапређивања животне средине</w:t>
            </w:r>
          </w:p>
          <w:p w14:paraId="0776FECF" w14:textId="77777777" w:rsidR="006D44EE" w:rsidRDefault="006D44EE" w:rsidP="001B40FE">
            <w:pPr>
              <w:numPr>
                <w:ilvl w:val="0"/>
                <w:numId w:val="13"/>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Постојање свести о последицама глобалних климатских промена</w:t>
            </w:r>
          </w:p>
          <w:p w14:paraId="17879714" w14:textId="26C24FAA" w:rsidR="006D44EE" w:rsidRPr="008A6B0B" w:rsidRDefault="006D44EE" w:rsidP="006D44EE">
            <w:pPr>
              <w:spacing w:after="0" w:line="240" w:lineRule="auto"/>
              <w:rPr>
                <w:rFonts w:ascii="Times New Roman" w:hAnsi="Times New Roman" w:cs="Times New Roman"/>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47BB9C6D" w14:textId="77777777" w:rsidR="006D44EE" w:rsidRPr="00AA29AC" w:rsidRDefault="006D44E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42</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6CEA5A" w14:textId="77777777" w:rsidR="006D44EE" w:rsidRPr="00212EAC" w:rsidRDefault="006D44EE"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04672FA1" w14:textId="77777777" w:rsidR="006D44EE" w:rsidRPr="0092193E" w:rsidRDefault="006D44E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17</w:t>
            </w:r>
          </w:p>
        </w:tc>
        <w:tc>
          <w:tcPr>
            <w:tcW w:w="951" w:type="dxa"/>
            <w:tcBorders>
              <w:top w:val="single" w:sz="4" w:space="0" w:color="auto"/>
              <w:left w:val="single" w:sz="4" w:space="0" w:color="auto"/>
              <w:bottom w:val="single" w:sz="4" w:space="0" w:color="auto"/>
              <w:right w:val="single" w:sz="4" w:space="0" w:color="auto"/>
            </w:tcBorders>
            <w:vAlign w:val="center"/>
          </w:tcPr>
          <w:p w14:paraId="059AD80F" w14:textId="77777777" w:rsidR="006D44EE" w:rsidRPr="00212EAC" w:rsidRDefault="006D44EE"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25</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205F5D24" w14:textId="77777777" w:rsidR="006D44EE" w:rsidRPr="00212EAC" w:rsidRDefault="006D44EE"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584EF92"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57E75E13"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D44EE" w:rsidRPr="00212EAC" w14:paraId="41560645"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3AC5294B"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8CDE7A1"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E3BECF8" w14:textId="77777777" w:rsidR="006D44EE" w:rsidRDefault="006D44EE" w:rsidP="001B40FE">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14:paraId="6BFECBFE"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28E4D0AD"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D264AFF"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711803C8"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6D44EE" w:rsidRPr="00212EAC" w14:paraId="63416A9A"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C3B4D3A"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A0E5A7A"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14:paraId="03B1BAD6" w14:textId="77777777" w:rsidR="006D44EE" w:rsidRPr="00743648" w:rsidRDefault="006D44EE" w:rsidP="00572608">
            <w:pPr>
              <w:pStyle w:val="ListParagraph"/>
              <w:numPr>
                <w:ilvl w:val="0"/>
                <w:numId w:val="57"/>
              </w:numPr>
              <w:spacing w:after="150"/>
              <w:rPr>
                <w:color w:val="000000"/>
                <w:lang w:val="en-GB" w:eastAsia="en-GB"/>
              </w:rPr>
            </w:pPr>
            <w:r w:rsidRPr="00743648">
              <w:rPr>
                <w:color w:val="000000"/>
                <w:lang w:val="en-GB" w:eastAsia="en-GB"/>
              </w:rPr>
              <w:t>образложи утицај климатских промена на губитак биодиверзитета;</w:t>
            </w:r>
          </w:p>
          <w:p w14:paraId="54596647" w14:textId="77777777" w:rsidR="006D44EE" w:rsidRDefault="006D44EE" w:rsidP="00572608">
            <w:pPr>
              <w:pStyle w:val="ListParagraph"/>
              <w:numPr>
                <w:ilvl w:val="0"/>
                <w:numId w:val="57"/>
              </w:numPr>
              <w:spacing w:after="150"/>
              <w:rPr>
                <w:color w:val="000000"/>
                <w:lang w:val="en-GB" w:eastAsia="en-GB"/>
              </w:rPr>
            </w:pPr>
            <w:r w:rsidRPr="00743648">
              <w:rPr>
                <w:color w:val="000000"/>
                <w:lang w:val="en-GB" w:eastAsia="en-GB"/>
              </w:rPr>
              <w:t>вреднује своје обрасце коришћења ресурса сходно свом еколошком отиску;</w:t>
            </w:r>
          </w:p>
          <w:p w14:paraId="04B59706" w14:textId="77777777" w:rsidR="006D44EE" w:rsidRDefault="006D44EE" w:rsidP="00572608">
            <w:pPr>
              <w:pStyle w:val="ListParagraph"/>
              <w:numPr>
                <w:ilvl w:val="0"/>
                <w:numId w:val="57"/>
              </w:numPr>
              <w:spacing w:after="150"/>
              <w:rPr>
                <w:color w:val="000000"/>
                <w:lang w:val="en-GB" w:eastAsia="en-GB"/>
              </w:rPr>
            </w:pPr>
            <w:r w:rsidRPr="00743648">
              <w:rPr>
                <w:color w:val="000000"/>
                <w:lang w:val="en-GB" w:eastAsia="en-GB"/>
              </w:rPr>
              <w:t>у истраживању користи</w:t>
            </w:r>
            <w:r w:rsidRPr="00743648">
              <w:rPr>
                <w:i/>
                <w:iCs/>
                <w:color w:val="000000"/>
                <w:lang w:val="en-GB" w:eastAsia="en-GB"/>
              </w:rPr>
              <w:t> </w:t>
            </w:r>
            <w:r w:rsidRPr="00743648">
              <w:rPr>
                <w:color w:val="000000"/>
                <w:lang w:val="en-GB" w:eastAsia="en-GB"/>
              </w:rPr>
              <w:t>једноставне процедуре, техникe, инструменте и литературу, односећи се одговорно према преузетим обавезама, сопственом здрављу, сарадницима, животној средини и културном наслеђу;</w:t>
            </w:r>
          </w:p>
          <w:p w14:paraId="456F83DE" w14:textId="77777777" w:rsidR="006D44EE" w:rsidRDefault="006D44EE" w:rsidP="00572608">
            <w:pPr>
              <w:pStyle w:val="ListParagraph"/>
              <w:numPr>
                <w:ilvl w:val="0"/>
                <w:numId w:val="57"/>
              </w:numPr>
              <w:spacing w:after="150"/>
              <w:rPr>
                <w:color w:val="000000"/>
                <w:lang w:val="en-GB" w:eastAsia="en-GB"/>
              </w:rPr>
            </w:pPr>
            <w:r w:rsidRPr="00743648">
              <w:rPr>
                <w:color w:val="000000"/>
                <w:lang w:val="en-GB" w:eastAsia="en-GB"/>
              </w:rPr>
              <w:t>прикупи, одабере и обради информације релевантне за истраживање, користећи ИКТ и поуздане изворе информација, поштујући правила чувања приватности података;</w:t>
            </w:r>
          </w:p>
          <w:p w14:paraId="6222A873" w14:textId="77777777" w:rsidR="006D44EE" w:rsidRDefault="006D44EE" w:rsidP="00572608">
            <w:pPr>
              <w:pStyle w:val="ListParagraph"/>
              <w:numPr>
                <w:ilvl w:val="0"/>
                <w:numId w:val="57"/>
              </w:numPr>
              <w:spacing w:after="150"/>
              <w:rPr>
                <w:color w:val="000000"/>
                <w:lang w:val="en-GB" w:eastAsia="en-GB"/>
              </w:rPr>
            </w:pPr>
            <w:r w:rsidRPr="00743648">
              <w:rPr>
                <w:color w:val="000000"/>
                <w:lang w:val="en-GB" w:eastAsia="en-GB"/>
              </w:rPr>
              <w:t>прикаже, наводећи изворе података, и образложи резултате истраживања, користећи језик и стил комуникације специфичан за екологију и конзервациону биологију;</w:t>
            </w:r>
          </w:p>
          <w:p w14:paraId="66A52495" w14:textId="77777777" w:rsidR="006D44EE" w:rsidRDefault="006D44EE" w:rsidP="00572608">
            <w:pPr>
              <w:pStyle w:val="ListParagraph"/>
              <w:numPr>
                <w:ilvl w:val="0"/>
                <w:numId w:val="57"/>
              </w:numPr>
              <w:spacing w:after="150"/>
              <w:rPr>
                <w:color w:val="000000"/>
                <w:lang w:val="en-GB" w:eastAsia="en-GB"/>
              </w:rPr>
            </w:pPr>
            <w:r w:rsidRPr="00743648">
              <w:rPr>
                <w:b/>
                <w:bCs/>
                <w:color w:val="000000"/>
                <w:lang w:val="en-GB" w:eastAsia="en-GB"/>
              </w:rPr>
              <w:t> </w:t>
            </w:r>
            <w:r w:rsidRPr="00743648">
              <w:rPr>
                <w:color w:val="000000"/>
                <w:lang w:val="en-GB" w:eastAsia="en-GB"/>
              </w:rPr>
              <w:t>изнесе и вреднује аргументе на основу доказа;</w:t>
            </w:r>
          </w:p>
          <w:p w14:paraId="68795C0A" w14:textId="77777777" w:rsidR="006D44EE" w:rsidRDefault="006D44EE" w:rsidP="00572608">
            <w:pPr>
              <w:pStyle w:val="ListParagraph"/>
              <w:numPr>
                <w:ilvl w:val="0"/>
                <w:numId w:val="57"/>
              </w:numPr>
              <w:spacing w:after="150"/>
              <w:rPr>
                <w:color w:val="000000"/>
                <w:lang w:val="en-GB" w:eastAsia="en-GB"/>
              </w:rPr>
            </w:pPr>
            <w:r w:rsidRPr="00743648">
              <w:rPr>
                <w:color w:val="000000"/>
                <w:lang w:val="en-GB" w:eastAsia="en-GB"/>
              </w:rPr>
              <w:t xml:space="preserve">сарађује у тиму, поштујући разлике у мишљењу и </w:t>
            </w:r>
            <w:r w:rsidRPr="00743648">
              <w:rPr>
                <w:color w:val="000000"/>
                <w:lang w:val="en-GB" w:eastAsia="en-GB"/>
              </w:rPr>
              <w:lastRenderedPageBreak/>
              <w:t>интересима, дајући лични допринос постизању договора и афирмишући толеранцију и равноправност у дијалогу;</w:t>
            </w:r>
          </w:p>
          <w:p w14:paraId="12CCEBC3" w14:textId="77777777" w:rsidR="006D44EE" w:rsidRDefault="006D44EE" w:rsidP="00572608">
            <w:pPr>
              <w:pStyle w:val="ListParagraph"/>
              <w:numPr>
                <w:ilvl w:val="0"/>
                <w:numId w:val="57"/>
              </w:numPr>
              <w:spacing w:after="150"/>
              <w:rPr>
                <w:color w:val="000000"/>
                <w:lang w:val="en-GB" w:eastAsia="en-GB"/>
              </w:rPr>
            </w:pPr>
            <w:r w:rsidRPr="00743648">
              <w:rPr>
                <w:b/>
                <w:bCs/>
                <w:color w:val="000000"/>
                <w:lang w:val="en-GB" w:eastAsia="en-GB"/>
              </w:rPr>
              <w:t> </w:t>
            </w:r>
            <w:r w:rsidRPr="00743648">
              <w:rPr>
                <w:color w:val="000000"/>
                <w:lang w:val="en-GB" w:eastAsia="en-GB"/>
              </w:rPr>
              <w:t>сарађује у тиму, поштујући разлике у мишљењу и интересима, дајући лични допринос постизању договора и афирмишући толеранцију и равноправност у дијалогу;</w:t>
            </w:r>
          </w:p>
          <w:p w14:paraId="173A4C02" w14:textId="214D44FB" w:rsidR="006D44EE" w:rsidRPr="00743648" w:rsidRDefault="006D44EE" w:rsidP="00572608">
            <w:pPr>
              <w:pStyle w:val="ListParagraph"/>
              <w:numPr>
                <w:ilvl w:val="0"/>
                <w:numId w:val="57"/>
              </w:numPr>
              <w:spacing w:after="150"/>
              <w:rPr>
                <w:lang w:val="sr-Cyrl-CS"/>
              </w:rPr>
            </w:pPr>
            <w:r w:rsidRPr="00743648">
              <w:rPr>
                <w:b/>
                <w:bCs/>
                <w:color w:val="000000"/>
                <w:lang w:val="en-GB" w:eastAsia="en-GB"/>
              </w:rPr>
              <w:t> </w:t>
            </w:r>
            <w:r w:rsidRPr="00743648">
              <w:rPr>
                <w:color w:val="000000"/>
                <w:lang w:val="en-GB" w:eastAsia="en-GB"/>
              </w:rPr>
              <w:t>критички и аргументовано процени сопствени рад и рад сарадника у групи, тако да унапреди рад групе.</w:t>
            </w:r>
          </w:p>
        </w:tc>
        <w:tc>
          <w:tcPr>
            <w:tcW w:w="2219" w:type="dxa"/>
            <w:gridSpan w:val="5"/>
            <w:tcBorders>
              <w:top w:val="single" w:sz="4" w:space="0" w:color="auto"/>
              <w:left w:val="single" w:sz="4" w:space="0" w:color="auto"/>
              <w:bottom w:val="single" w:sz="4" w:space="0" w:color="auto"/>
              <w:right w:val="single" w:sz="4" w:space="0" w:color="auto"/>
            </w:tcBorders>
          </w:tcPr>
          <w:p w14:paraId="3282B694" w14:textId="77777777" w:rsidR="006D44EE" w:rsidRPr="00B3622B" w:rsidRDefault="006D44EE" w:rsidP="006D44EE">
            <w:pPr>
              <w:numPr>
                <w:ilvl w:val="0"/>
                <w:numId w:val="23"/>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lastRenderedPageBreak/>
              <w:t>фронтални</w:t>
            </w:r>
          </w:p>
          <w:p w14:paraId="5BA31B0A" w14:textId="77777777" w:rsidR="006D44EE" w:rsidRPr="00B3622B" w:rsidRDefault="006D44EE" w:rsidP="006D44EE">
            <w:pPr>
              <w:numPr>
                <w:ilvl w:val="0"/>
                <w:numId w:val="23"/>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рад у пару</w:t>
            </w:r>
          </w:p>
          <w:p w14:paraId="1B512F38" w14:textId="77777777" w:rsidR="006D44EE" w:rsidRPr="00B3622B" w:rsidRDefault="006D44EE" w:rsidP="006D44EE">
            <w:pPr>
              <w:numPr>
                <w:ilvl w:val="0"/>
                <w:numId w:val="23"/>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рад у групи</w:t>
            </w:r>
          </w:p>
          <w:p w14:paraId="148D2FFE" w14:textId="77777777" w:rsidR="006D44EE" w:rsidRPr="00B3622B" w:rsidRDefault="006D44EE" w:rsidP="006D44EE">
            <w:pPr>
              <w:numPr>
                <w:ilvl w:val="0"/>
                <w:numId w:val="23"/>
              </w:numPr>
              <w:spacing w:after="0" w:line="240" w:lineRule="auto"/>
              <w:rPr>
                <w:rFonts w:ascii="Times New Roman" w:hAnsi="Times New Roman" w:cs="Times New Roman"/>
                <w:sz w:val="24"/>
                <w:szCs w:val="24"/>
              </w:rPr>
            </w:pPr>
            <w:r w:rsidRPr="00B3622B">
              <w:rPr>
                <w:rFonts w:ascii="Times New Roman" w:hAnsi="Times New Roman" w:cs="Times New Roman"/>
                <w:sz w:val="24"/>
                <w:szCs w:val="24"/>
                <w:lang w:val="sr-Cyrl-CS"/>
              </w:rPr>
              <w:t>индивидуални</w:t>
            </w:r>
          </w:p>
          <w:p w14:paraId="0776E30B" w14:textId="77777777" w:rsidR="006D44EE" w:rsidRPr="00212EAC" w:rsidRDefault="006D44EE" w:rsidP="006D44EE">
            <w:pPr>
              <w:numPr>
                <w:ilvl w:val="0"/>
                <w:numId w:val="24"/>
              </w:numPr>
              <w:spacing w:after="0" w:line="240" w:lineRule="auto"/>
              <w:rPr>
                <w:rFonts w:ascii="Times New Roman" w:eastAsia="Times New Roman" w:hAnsi="Times New Roman" w:cs="Times New Roman"/>
                <w:sz w:val="24"/>
                <w:szCs w:val="24"/>
                <w:lang w:val="sr-Cyrl-BA"/>
              </w:rPr>
            </w:pPr>
            <w:r w:rsidRPr="00B3622B">
              <w:rPr>
                <w:rFonts w:ascii="Times New Roman" w:hAnsi="Times New Roman" w:cs="Times New Roman"/>
                <w:sz w:val="24"/>
                <w:szCs w:val="24"/>
                <w:lang w:val="sr-Cyrl-CS"/>
              </w:rPr>
              <w:t>презентације</w:t>
            </w:r>
          </w:p>
        </w:tc>
        <w:tc>
          <w:tcPr>
            <w:tcW w:w="2809" w:type="dxa"/>
            <w:gridSpan w:val="4"/>
            <w:tcBorders>
              <w:top w:val="single" w:sz="4" w:space="0" w:color="auto"/>
              <w:left w:val="single" w:sz="4" w:space="0" w:color="auto"/>
              <w:bottom w:val="single" w:sz="4" w:space="0" w:color="auto"/>
              <w:right w:val="single" w:sz="4" w:space="0" w:color="auto"/>
            </w:tcBorders>
          </w:tcPr>
          <w:p w14:paraId="76F0C036" w14:textId="77777777" w:rsidR="006D44EE" w:rsidRPr="00B3622B" w:rsidRDefault="006D44EE" w:rsidP="006D44EE">
            <w:pPr>
              <w:numPr>
                <w:ilvl w:val="0"/>
                <w:numId w:val="23"/>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монолошко -дијалошка</w:t>
            </w:r>
          </w:p>
          <w:p w14:paraId="0D0ABFB2" w14:textId="77777777" w:rsidR="006D44EE" w:rsidRPr="00B3622B" w:rsidRDefault="006D44EE" w:rsidP="006D44EE">
            <w:pPr>
              <w:numPr>
                <w:ilvl w:val="0"/>
                <w:numId w:val="23"/>
              </w:numPr>
              <w:spacing w:after="0" w:line="240" w:lineRule="auto"/>
              <w:rPr>
                <w:rFonts w:ascii="Times New Roman" w:hAnsi="Times New Roman" w:cs="Times New Roman"/>
                <w:sz w:val="24"/>
                <w:szCs w:val="24"/>
                <w:lang w:val="sr-Cyrl-CS"/>
              </w:rPr>
            </w:pPr>
            <w:r w:rsidRPr="00B3622B">
              <w:rPr>
                <w:rFonts w:ascii="Times New Roman" w:hAnsi="Times New Roman" w:cs="Times New Roman"/>
                <w:sz w:val="24"/>
                <w:szCs w:val="24"/>
                <w:lang w:val="sr-Cyrl-CS"/>
              </w:rPr>
              <w:t xml:space="preserve">вербално-текстуална </w:t>
            </w:r>
          </w:p>
          <w:p w14:paraId="7068CEAD" w14:textId="77777777" w:rsidR="006D44EE" w:rsidRPr="004B1386" w:rsidRDefault="006D44EE" w:rsidP="006D44EE">
            <w:pPr>
              <w:numPr>
                <w:ilvl w:val="0"/>
                <w:numId w:val="9"/>
              </w:numPr>
              <w:spacing w:after="0" w:line="240" w:lineRule="auto"/>
              <w:rPr>
                <w:rFonts w:ascii="Times New Roman" w:eastAsia="Times New Roman" w:hAnsi="Times New Roman" w:cs="Times New Roman"/>
                <w:sz w:val="24"/>
                <w:szCs w:val="24"/>
                <w:lang w:val="sr-Cyrl-CS"/>
              </w:rPr>
            </w:pPr>
            <w:r w:rsidRPr="00B3622B">
              <w:rPr>
                <w:rFonts w:ascii="Times New Roman" w:hAnsi="Times New Roman" w:cs="Times New Roman"/>
                <w:sz w:val="24"/>
                <w:szCs w:val="24"/>
                <w:lang w:val="sr-Cyrl-CS"/>
              </w:rPr>
              <w:t xml:space="preserve">илустрационо </w:t>
            </w:r>
            <w:r>
              <w:rPr>
                <w:rFonts w:ascii="Times New Roman" w:hAnsi="Times New Roman" w:cs="Times New Roman"/>
                <w:sz w:val="24"/>
                <w:szCs w:val="24"/>
                <w:lang w:val="sr-Cyrl-CS"/>
              </w:rPr>
              <w:t>–</w:t>
            </w:r>
            <w:r w:rsidRPr="00B3622B">
              <w:rPr>
                <w:rFonts w:ascii="Times New Roman" w:hAnsi="Times New Roman" w:cs="Times New Roman"/>
                <w:sz w:val="24"/>
                <w:szCs w:val="24"/>
                <w:lang w:val="sr-Cyrl-CS"/>
              </w:rPr>
              <w:t>демонстрациона</w:t>
            </w:r>
          </w:p>
          <w:p w14:paraId="7FCDB9D5" w14:textId="77777777" w:rsidR="006D44EE" w:rsidRPr="00212EAC" w:rsidRDefault="006D44EE" w:rsidP="006D44EE">
            <w:pPr>
              <w:numPr>
                <w:ilvl w:val="0"/>
                <w:numId w:val="9"/>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14:paraId="125F0B4E" w14:textId="77777777" w:rsidR="006D44EE" w:rsidRPr="00212EAC" w:rsidRDefault="006D44EE" w:rsidP="006D44EE">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 фебруар, март, април, мај, јун</w:t>
            </w:r>
          </w:p>
        </w:tc>
      </w:tr>
      <w:tr w:rsidR="006D44EE" w:rsidRPr="00212EAC" w14:paraId="13FCBEC6"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FA389C8"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FE9B6D1"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4173EC0"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6ACF28E2"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28605DD7" w14:textId="77777777" w:rsidR="006D44EE" w:rsidRPr="00212EAC" w:rsidRDefault="006D44EE"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D44EE" w:rsidRPr="00212EAC" w14:paraId="484639D3"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22F7836"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22397FE" w14:textId="77777777" w:rsidR="006D44EE" w:rsidRPr="00212EAC" w:rsidRDefault="006D44EE"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3A8AC616"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табла, флип-чарт</w:t>
            </w:r>
          </w:p>
          <w:p w14:paraId="78DE1986"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креде и фломастери у боји</w:t>
            </w:r>
          </w:p>
          <w:p w14:paraId="7B861A38" w14:textId="77777777" w:rsidR="006D44EE" w:rsidRPr="00681D9D" w:rsidRDefault="006D44EE" w:rsidP="006D44EE">
            <w:pPr>
              <w:numPr>
                <w:ilvl w:val="0"/>
                <w:numId w:val="19"/>
              </w:numPr>
              <w:spacing w:after="0" w:line="240" w:lineRule="auto"/>
              <w:rPr>
                <w:rFonts w:ascii="Times New Roman" w:hAnsi="Times New Roman" w:cs="Times New Roman"/>
                <w:sz w:val="24"/>
                <w:szCs w:val="24"/>
              </w:rPr>
            </w:pPr>
            <w:r w:rsidRPr="00681D9D">
              <w:rPr>
                <w:rFonts w:ascii="Times New Roman" w:hAnsi="Times New Roman" w:cs="Times New Roman"/>
                <w:sz w:val="24"/>
                <w:szCs w:val="24"/>
                <w:lang w:val="sr-Cyrl-CS"/>
              </w:rPr>
              <w:t xml:space="preserve">рачунар и видео-бим </w:t>
            </w:r>
          </w:p>
          <w:p w14:paraId="62A8CFF3" w14:textId="77777777" w:rsidR="006D44EE" w:rsidRPr="00212EAC" w:rsidRDefault="006D44EE" w:rsidP="006D44EE">
            <w:pPr>
              <w:numPr>
                <w:ilvl w:val="0"/>
                <w:numId w:val="10"/>
              </w:numPr>
              <w:spacing w:after="0" w:line="240" w:lineRule="auto"/>
              <w:rPr>
                <w:rFonts w:ascii="Times New Roman" w:eastAsia="Times New Roman" w:hAnsi="Times New Roman" w:cs="Times New Roman"/>
                <w:sz w:val="24"/>
                <w:szCs w:val="24"/>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14:paraId="013E95FE" w14:textId="77777777" w:rsidR="006D44EE" w:rsidRPr="000855FF" w:rsidRDefault="006D44EE" w:rsidP="006D44EE">
            <w:pPr>
              <w:numPr>
                <w:ilvl w:val="0"/>
                <w:numId w:val="10"/>
              </w:numPr>
              <w:spacing w:after="0" w:line="240" w:lineRule="auto"/>
              <w:rPr>
                <w:rFonts w:ascii="Times New Roman" w:eastAsia="Times New Roman" w:hAnsi="Times New Roman" w:cs="Times New Roman"/>
                <w:sz w:val="24"/>
                <w:szCs w:val="24"/>
                <w:lang w:val="sr-Cyrl-CS"/>
              </w:rPr>
            </w:pPr>
            <w:r w:rsidRPr="009356CE">
              <w:rPr>
                <w:rFonts w:ascii="Times New Roman" w:hAnsi="Times New Roman" w:cs="Times New Roman"/>
                <w:sz w:val="24"/>
                <w:szCs w:val="24"/>
                <w:lang w:val="sr-Cyrl-CS"/>
              </w:rPr>
              <w:t xml:space="preserve"> </w:t>
            </w:r>
            <w:r w:rsidRPr="00E32339">
              <w:rPr>
                <w:rFonts w:ascii="Times New Roman" w:hAnsi="Times New Roman" w:cs="Times New Roman"/>
                <w:sz w:val="24"/>
                <w:szCs w:val="24"/>
                <w:lang w:val="sr-Cyrl-CS"/>
              </w:rPr>
              <w:t>Са знањима из биологије из основне школе</w:t>
            </w:r>
            <w:r w:rsidRPr="00681D9D">
              <w:rPr>
                <w:rFonts w:ascii="Times New Roman" w:hAnsi="Times New Roman" w:cs="Times New Roman"/>
                <w:sz w:val="24"/>
                <w:szCs w:val="24"/>
                <w:lang w:val="sr-Cyrl-CS"/>
              </w:rPr>
              <w:t xml:space="preserve"> </w:t>
            </w:r>
          </w:p>
          <w:p w14:paraId="590CD649" w14:textId="77777777" w:rsidR="006D44EE" w:rsidRPr="00BB7497" w:rsidRDefault="006D44EE" w:rsidP="006D44EE">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681D9D">
              <w:rPr>
                <w:rFonts w:ascii="Times New Roman" w:hAnsi="Times New Roman" w:cs="Times New Roman"/>
                <w:sz w:val="24"/>
                <w:szCs w:val="24"/>
                <w:lang w:val="sr-Cyrl-CS"/>
              </w:rPr>
              <w:t>Са географијом</w:t>
            </w:r>
          </w:p>
          <w:p w14:paraId="5C85A462" w14:textId="77777777" w:rsidR="006D44EE" w:rsidRPr="00E148A6" w:rsidRDefault="006D44EE" w:rsidP="006D44EE">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Са хемијом</w:t>
            </w:r>
          </w:p>
          <w:p w14:paraId="0E001E31" w14:textId="77777777" w:rsidR="006D44EE" w:rsidRPr="00212EAC" w:rsidRDefault="006D44EE" w:rsidP="006D44EE">
            <w:pPr>
              <w:numPr>
                <w:ilvl w:val="0"/>
                <w:numId w:val="11"/>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Са информатиком</w:t>
            </w:r>
          </w:p>
        </w:tc>
        <w:tc>
          <w:tcPr>
            <w:tcW w:w="4928" w:type="dxa"/>
            <w:gridSpan w:val="8"/>
            <w:tcBorders>
              <w:top w:val="single" w:sz="4" w:space="0" w:color="auto"/>
              <w:left w:val="single" w:sz="4" w:space="0" w:color="auto"/>
              <w:bottom w:val="double" w:sz="4" w:space="0" w:color="auto"/>
              <w:right w:val="double" w:sz="4" w:space="0" w:color="auto"/>
            </w:tcBorders>
          </w:tcPr>
          <w:p w14:paraId="3593086E" w14:textId="77777777" w:rsidR="006D44EE" w:rsidRPr="009356CE" w:rsidRDefault="006D44EE" w:rsidP="006D44EE">
            <w:pPr>
              <w:numPr>
                <w:ilvl w:val="0"/>
                <w:numId w:val="20"/>
              </w:numPr>
              <w:spacing w:after="0" w:line="240" w:lineRule="auto"/>
              <w:rPr>
                <w:rFonts w:ascii="Times New Roman" w:hAnsi="Times New Roman" w:cs="Times New Roman"/>
                <w:sz w:val="24"/>
                <w:szCs w:val="24"/>
                <w:lang w:val="sr-Cyrl-CS"/>
              </w:rPr>
            </w:pPr>
            <w:r w:rsidRPr="009356CE">
              <w:rPr>
                <w:rFonts w:ascii="Times New Roman" w:hAnsi="Times New Roman" w:cs="Times New Roman"/>
                <w:sz w:val="24"/>
                <w:szCs w:val="24"/>
                <w:lang w:val="sr-Cyrl-CS"/>
              </w:rPr>
              <w:t>усмено излагање</w:t>
            </w:r>
          </w:p>
          <w:p w14:paraId="64B73A80" w14:textId="77777777" w:rsidR="006D44EE" w:rsidRPr="009356CE" w:rsidRDefault="006D44EE" w:rsidP="006D44EE">
            <w:pPr>
              <w:numPr>
                <w:ilvl w:val="0"/>
                <w:numId w:val="20"/>
              </w:numPr>
              <w:spacing w:after="0" w:line="240" w:lineRule="auto"/>
              <w:rPr>
                <w:rFonts w:ascii="Times New Roman" w:hAnsi="Times New Roman" w:cs="Times New Roman"/>
                <w:sz w:val="24"/>
                <w:szCs w:val="24"/>
                <w:lang w:val="sr-Cyrl-CS"/>
              </w:rPr>
            </w:pPr>
            <w:r w:rsidRPr="009356CE">
              <w:rPr>
                <w:rFonts w:ascii="Times New Roman" w:hAnsi="Times New Roman" w:cs="Times New Roman"/>
                <w:sz w:val="24"/>
                <w:szCs w:val="24"/>
                <w:lang w:val="sr-Cyrl-CS"/>
              </w:rPr>
              <w:t>активност на часу</w:t>
            </w:r>
          </w:p>
          <w:p w14:paraId="644C38D5" w14:textId="77777777" w:rsidR="006D44EE" w:rsidRDefault="006D44EE" w:rsidP="006D44EE">
            <w:pPr>
              <w:numPr>
                <w:ilvl w:val="0"/>
                <w:numId w:val="20"/>
              </w:numPr>
              <w:spacing w:after="0" w:line="240" w:lineRule="auto"/>
              <w:rPr>
                <w:rFonts w:ascii="Times New Roman" w:hAnsi="Times New Roman" w:cs="Times New Roman"/>
                <w:sz w:val="24"/>
                <w:szCs w:val="24"/>
                <w:lang w:val="sr-Cyrl-CS"/>
              </w:rPr>
            </w:pPr>
            <w:r w:rsidRPr="009356CE">
              <w:rPr>
                <w:rFonts w:ascii="Times New Roman" w:hAnsi="Times New Roman" w:cs="Times New Roman"/>
                <w:sz w:val="24"/>
                <w:szCs w:val="24"/>
                <w:lang w:val="sr-Cyrl-CS"/>
              </w:rPr>
              <w:t>писане провере знања</w:t>
            </w:r>
          </w:p>
          <w:p w14:paraId="5B2D38A4" w14:textId="77777777" w:rsidR="006D44EE" w:rsidRPr="00681D9D" w:rsidRDefault="006D44EE" w:rsidP="006D44EE">
            <w:pPr>
              <w:numPr>
                <w:ilvl w:val="0"/>
                <w:numId w:val="20"/>
              </w:numPr>
              <w:spacing w:after="0" w:line="240" w:lineRule="auto"/>
              <w:rPr>
                <w:rFonts w:ascii="Times New Roman" w:hAnsi="Times New Roman" w:cs="Times New Roman"/>
                <w:sz w:val="24"/>
                <w:szCs w:val="24"/>
                <w:lang w:val="sr-Cyrl-CS"/>
              </w:rPr>
            </w:pPr>
            <w:r w:rsidRPr="00681D9D">
              <w:rPr>
                <w:rFonts w:ascii="Times New Roman" w:hAnsi="Times New Roman" w:cs="Times New Roman"/>
                <w:sz w:val="24"/>
                <w:szCs w:val="24"/>
                <w:lang w:val="sr-Cyrl-CS"/>
              </w:rPr>
              <w:t>израде презентација</w:t>
            </w:r>
          </w:p>
          <w:p w14:paraId="70E2CFAE" w14:textId="77777777" w:rsidR="006D44EE" w:rsidRPr="00212EAC" w:rsidRDefault="006D44EE" w:rsidP="006D44EE">
            <w:pPr>
              <w:spacing w:after="0" w:line="240" w:lineRule="auto"/>
              <w:ind w:left="360"/>
              <w:rPr>
                <w:rFonts w:ascii="Times New Roman" w:eastAsia="Times New Roman" w:hAnsi="Times New Roman" w:cs="Times New Roman"/>
                <w:sz w:val="24"/>
                <w:szCs w:val="24"/>
                <w:lang w:val="sr-Cyrl-CS"/>
              </w:rPr>
            </w:pPr>
          </w:p>
        </w:tc>
      </w:tr>
    </w:tbl>
    <w:p w14:paraId="5AF2F342" w14:textId="57E0E314" w:rsidR="00561162" w:rsidRDefault="00561162" w:rsidP="00524408">
      <w:pPr>
        <w:keepNext/>
        <w:spacing w:after="0" w:line="240" w:lineRule="auto"/>
        <w:outlineLvl w:val="1"/>
      </w:pPr>
    </w:p>
    <w:p w14:paraId="69746CBA" w14:textId="16B4E668" w:rsidR="006D44EE" w:rsidRDefault="006D44EE" w:rsidP="00524408">
      <w:pPr>
        <w:keepNext/>
        <w:spacing w:after="0" w:line="240" w:lineRule="auto"/>
        <w:outlineLvl w:val="1"/>
      </w:pPr>
    </w:p>
    <w:p w14:paraId="34F7F322" w14:textId="77777777" w:rsidR="006D44EE" w:rsidRPr="006D44EE" w:rsidRDefault="006D44EE" w:rsidP="00524408">
      <w:pPr>
        <w:keepNext/>
        <w:spacing w:after="0" w:line="240" w:lineRule="auto"/>
        <w:outlineLvl w:val="1"/>
        <w:sectPr w:rsidR="006D44EE" w:rsidRPr="006D44EE" w:rsidSect="0095553C">
          <w:pgSz w:w="16838" w:h="11906" w:orient="landscape" w:code="9"/>
          <w:pgMar w:top="1418" w:right="1418" w:bottom="851" w:left="1418"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FA1EE7" w:rsidRPr="00212EAC" w14:paraId="09847E9C" w14:textId="77777777" w:rsidTr="001B40FE">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19F064A7"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14:paraId="36522C91" w14:textId="77777777" w:rsidR="00FA1EE7" w:rsidRPr="006F1A51" w:rsidRDefault="00FA1EE7"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w:t>
            </w:r>
            <w:r w:rsidRPr="006F1A51">
              <w:rPr>
                <w:rFonts w:ascii="Times New Roman" w:eastAsia="Times New Roman" w:hAnsi="Times New Roman" w:cs="Times New Roman"/>
                <w:sz w:val="24"/>
                <w:szCs w:val="24"/>
                <w:lang w:val="sr-Cyrl-RS"/>
              </w:rPr>
              <w:t xml:space="preserve"> техничар</w:t>
            </w:r>
          </w:p>
        </w:tc>
      </w:tr>
      <w:tr w:rsidR="00FA1EE7" w:rsidRPr="00212EAC" w14:paraId="4F384DB7"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AF9E889"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205A9CA6" w14:textId="77777777" w:rsidR="00FA1EE7" w:rsidRPr="00FA1EE7" w:rsidRDefault="00FA1EE7" w:rsidP="001B40FE">
            <w:pPr>
              <w:spacing w:after="0" w:line="240" w:lineRule="auto"/>
              <w:rPr>
                <w:rFonts w:ascii="Times New Roman" w:eastAsia="Times New Roman" w:hAnsi="Times New Roman" w:cs="Times New Roman"/>
                <w:b/>
                <w:sz w:val="24"/>
                <w:szCs w:val="24"/>
                <w:lang w:val="sr-Cyrl-CS"/>
              </w:rPr>
            </w:pPr>
            <w:r w:rsidRPr="00FA1EE7">
              <w:rPr>
                <w:rFonts w:ascii="Times New Roman" w:eastAsia="Times New Roman" w:hAnsi="Times New Roman" w:cs="Times New Roman"/>
                <w:b/>
                <w:sz w:val="24"/>
                <w:szCs w:val="24"/>
                <w:lang w:val="sr-Cyrl-CS"/>
              </w:rPr>
              <w:t>Ликовна култура</w:t>
            </w:r>
          </w:p>
        </w:tc>
      </w:tr>
      <w:tr w:rsidR="00FA1EE7" w:rsidRPr="00212EAC" w14:paraId="2B650039"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E0A5546"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2D763892" w14:textId="5FBD29D4" w:rsidR="00FA1EE7" w:rsidRPr="00FA1EE7" w:rsidRDefault="00FA1EE7" w:rsidP="001B40FE">
            <w:pPr>
              <w:spacing w:after="0" w:line="240" w:lineRule="auto"/>
              <w:rPr>
                <w:rFonts w:ascii="Times New Roman" w:eastAsia="Times New Roman" w:hAnsi="Times New Roman" w:cs="Times New Roman"/>
                <w:b/>
                <w:sz w:val="24"/>
                <w:szCs w:val="24"/>
                <w:lang w:val="sr-Cyrl-RS"/>
              </w:rPr>
            </w:pPr>
            <w:r w:rsidRPr="00FA1EE7">
              <w:rPr>
                <w:rFonts w:ascii="Times New Roman" w:eastAsia="Times New Roman" w:hAnsi="Times New Roman" w:cs="Times New Roman"/>
                <w:b/>
                <w:sz w:val="24"/>
                <w:szCs w:val="24"/>
                <w:lang w:val="sr-Latn-RS"/>
              </w:rPr>
              <w:t>први</w:t>
            </w:r>
          </w:p>
        </w:tc>
      </w:tr>
      <w:tr w:rsidR="00FA1EE7" w:rsidRPr="00212EAC" w14:paraId="0C1F5F82"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5CC6539C"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3F827DC2" w14:textId="77777777" w:rsidR="00FA1EE7" w:rsidRPr="006F1A51" w:rsidRDefault="00FA1EE7"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r>
      <w:tr w:rsidR="00FA1EE7" w:rsidRPr="00212EAC" w14:paraId="6BBEC9C2"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2A9FC483"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4E42979A" w14:textId="77777777" w:rsidR="00FA1EE7" w:rsidRPr="006F1A51" w:rsidRDefault="00FA1EE7"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FA1EE7" w:rsidRPr="00212EAC" w14:paraId="73F0737B" w14:textId="77777777" w:rsidTr="001B40FE">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114EF703"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14:paraId="1D66F859" w14:textId="77777777" w:rsidR="00FA1EE7" w:rsidRPr="00E7267D" w:rsidRDefault="00FA1EE7" w:rsidP="00FA1EE7">
            <w:pPr>
              <w:spacing w:after="0" w:line="240" w:lineRule="auto"/>
              <w:rPr>
                <w:rFonts w:ascii="Times New Roman" w:hAnsi="Times New Roman" w:cs="Times New Roman"/>
                <w:sz w:val="24"/>
                <w:szCs w:val="24"/>
                <w:lang w:val="sr-Cyrl-CS"/>
              </w:rPr>
            </w:pPr>
            <w:r w:rsidRPr="00E7267D">
              <w:rPr>
                <w:rFonts w:ascii="Times New Roman" w:hAnsi="Times New Roman" w:cs="Times New Roman"/>
                <w:sz w:val="24"/>
                <w:szCs w:val="24"/>
              </w:rPr>
              <w:t>Ликовна култура за гимназије и стручне школе, аутори: Видосава Галовић, Бранка Гостовић, Завод за уџбенике и наставна средства, Београд 1990.</w:t>
            </w:r>
          </w:p>
          <w:p w14:paraId="12522209" w14:textId="77777777" w:rsidR="00FA1EE7" w:rsidRPr="006F1A51" w:rsidRDefault="00FA1EE7" w:rsidP="001B40FE">
            <w:pPr>
              <w:spacing w:after="0" w:line="240" w:lineRule="auto"/>
              <w:rPr>
                <w:rFonts w:ascii="Times New Roman" w:eastAsia="Calibri" w:hAnsi="Times New Roman" w:cs="Times New Roman"/>
                <w:bCs/>
                <w:sz w:val="24"/>
                <w:szCs w:val="24"/>
                <w:lang w:val="ru-RU"/>
              </w:rPr>
            </w:pPr>
          </w:p>
        </w:tc>
      </w:tr>
      <w:tr w:rsidR="00FA1EE7" w:rsidRPr="00212EAC" w14:paraId="77B38D40" w14:textId="77777777" w:rsidTr="001B40FE">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14:paraId="6A8B2912"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r>
      <w:tr w:rsidR="00FA1EE7" w:rsidRPr="00212EAC" w14:paraId="61DF0168"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E3EB7CD"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71E0E8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71F85AB"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14:paraId="7F57AEEF"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A1EE7" w:rsidRPr="00212EAC" w14:paraId="7C7B1728"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4345D2EA"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68B93691"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246F5788"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E7DC3BD"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9CB008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BDF1C59"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94F40BF"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073C4FD"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459037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5E5BE3F"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39C0599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338F1FC"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AA81003"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A1EE7" w:rsidRPr="00212EAC" w14:paraId="54D194E3"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19345218"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073E203D" w14:textId="77777777" w:rsidR="00FA1EE7" w:rsidRPr="006F1A51" w:rsidRDefault="00FA1EE7" w:rsidP="001B40FE">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Култура и уметничко наслеђе</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75677C81" w14:textId="77777777" w:rsidR="00FA1EE7" w:rsidRDefault="00FA1EE7"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са значајем визуелне уметности за савремено друштво и најзначајнијим националним и светским уметничким делима и споменицима културе.</w:t>
            </w:r>
          </w:p>
          <w:p w14:paraId="1E20517C" w14:textId="77777777" w:rsidR="00FA1EE7" w:rsidRDefault="00FA1EE7"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опажања, естетских критеријума, критичког мишљења и радозналости,</w:t>
            </w:r>
          </w:p>
          <w:p w14:paraId="58E2B5D2" w14:textId="77777777" w:rsidR="00FA1EE7" w:rsidRPr="00212EAC" w:rsidRDefault="00FA1EE7"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Мотивисање ученика да прате дешавања у култури и уметности.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0C6626D6" w14:textId="77777777" w:rsidR="00FA1EE7" w:rsidRPr="006D7247" w:rsidRDefault="00FA1EE7"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19</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45ECA8A6" w14:textId="77777777" w:rsidR="00FA1EE7" w:rsidRPr="00145988" w:rsidRDefault="00FA1EE7"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5"/>
            <w:tcBorders>
              <w:top w:val="single" w:sz="4" w:space="0" w:color="auto"/>
              <w:left w:val="single" w:sz="4" w:space="0" w:color="auto"/>
              <w:bottom w:val="single" w:sz="4" w:space="0" w:color="auto"/>
              <w:right w:val="single" w:sz="4" w:space="0" w:color="auto"/>
            </w:tcBorders>
            <w:vAlign w:val="center"/>
          </w:tcPr>
          <w:p w14:paraId="230EB808" w14:textId="77777777" w:rsidR="00FA1EE7" w:rsidRPr="004009A2" w:rsidRDefault="00FA1EE7"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6B6C893" w14:textId="77777777" w:rsidR="00FA1EE7" w:rsidRPr="00104FFD" w:rsidRDefault="00FA1EE7"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2D3975B0" w14:textId="77777777" w:rsidR="00FA1EE7" w:rsidRPr="00212EAC" w:rsidRDefault="00FA1EE7"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1064A2F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7FCC1F1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p>
        </w:tc>
      </w:tr>
      <w:tr w:rsidR="00FA1EE7" w:rsidRPr="00212EAC" w14:paraId="590D70D1" w14:textId="77777777" w:rsidTr="001B40FE">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0749B916"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24E34B2"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7D4850E0"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5A5394C3"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37EF28D"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482BF2C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FA1EE7" w:rsidRPr="00212EAC" w14:paraId="2FFC7441" w14:textId="77777777" w:rsidTr="001B40FE">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73ADE86D"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1BA8A04"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14:paraId="1C4DB55D" w14:textId="77777777" w:rsidR="00FA1EE7" w:rsidRDefault="00FA1EE7" w:rsidP="00FA1EE7">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Примењује у разговору основну терминологију визуелних уметности,</w:t>
            </w:r>
          </w:p>
          <w:p w14:paraId="6C3378A4" w14:textId="77777777" w:rsidR="00FA1EE7" w:rsidRDefault="00FA1EE7" w:rsidP="00FA1EE7">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Образложи значај очувања културног и уметничког наслеђа и значај одабраних националних уметника, </w:t>
            </w:r>
          </w:p>
          <w:p w14:paraId="0DA80CD7" w14:textId="77777777" w:rsidR="00FA1EE7" w:rsidRPr="00E9272A" w:rsidRDefault="00FA1EE7" w:rsidP="00FA1EE7">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Тумачи самостално или у групи, садржаје одабраних уметничких дела и визуелнбих информација из окружења.</w:t>
            </w:r>
          </w:p>
        </w:tc>
        <w:tc>
          <w:tcPr>
            <w:tcW w:w="2065" w:type="dxa"/>
            <w:gridSpan w:val="6"/>
            <w:tcBorders>
              <w:top w:val="single" w:sz="4" w:space="0" w:color="auto"/>
              <w:left w:val="single" w:sz="4" w:space="0" w:color="auto"/>
              <w:bottom w:val="single" w:sz="4" w:space="0" w:color="auto"/>
              <w:right w:val="single" w:sz="4" w:space="0" w:color="auto"/>
            </w:tcBorders>
          </w:tcPr>
          <w:p w14:paraId="03013EE5" w14:textId="77777777" w:rsidR="00FA1EE7" w:rsidRPr="00FA1EE7" w:rsidRDefault="00FA1EE7" w:rsidP="00FA1EE7">
            <w:pPr>
              <w:numPr>
                <w:ilvl w:val="0"/>
                <w:numId w:val="23"/>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lastRenderedPageBreak/>
              <w:t>фронтални</w:t>
            </w:r>
          </w:p>
          <w:p w14:paraId="61D67FCD" w14:textId="77777777" w:rsidR="00FA1EE7" w:rsidRPr="00FA1EE7" w:rsidRDefault="00FA1EE7" w:rsidP="00FA1EE7">
            <w:pPr>
              <w:numPr>
                <w:ilvl w:val="0"/>
                <w:numId w:val="23"/>
              </w:numPr>
              <w:spacing w:after="0" w:line="240" w:lineRule="auto"/>
              <w:rPr>
                <w:rFonts w:ascii="Times New Roman" w:hAnsi="Times New Roman" w:cs="Times New Roman"/>
                <w:sz w:val="24"/>
                <w:szCs w:val="24"/>
              </w:rPr>
            </w:pPr>
            <w:r w:rsidRPr="00FA1EE7">
              <w:rPr>
                <w:rFonts w:ascii="Times New Roman" w:hAnsi="Times New Roman" w:cs="Times New Roman"/>
                <w:sz w:val="24"/>
                <w:szCs w:val="24"/>
                <w:lang w:val="sr-Cyrl-CS"/>
              </w:rPr>
              <w:t>групни</w:t>
            </w:r>
          </w:p>
          <w:p w14:paraId="7CF1C68B" w14:textId="77777777" w:rsidR="00FA1EE7" w:rsidRPr="00FA1EE7" w:rsidRDefault="00FA1EE7" w:rsidP="00FA1EE7">
            <w:pPr>
              <w:numPr>
                <w:ilvl w:val="0"/>
                <w:numId w:val="23"/>
              </w:numPr>
              <w:spacing w:after="0" w:line="240" w:lineRule="auto"/>
              <w:rPr>
                <w:rFonts w:ascii="Times New Roman" w:hAnsi="Times New Roman" w:cs="Times New Roman"/>
                <w:sz w:val="24"/>
                <w:szCs w:val="24"/>
              </w:rPr>
            </w:pPr>
            <w:r w:rsidRPr="00FA1EE7">
              <w:rPr>
                <w:rFonts w:ascii="Times New Roman" w:hAnsi="Times New Roman" w:cs="Times New Roman"/>
                <w:sz w:val="24"/>
                <w:szCs w:val="24"/>
                <w:lang w:val="sr-Cyrl-CS"/>
              </w:rPr>
              <w:t>индивидуални</w:t>
            </w:r>
          </w:p>
          <w:p w14:paraId="625AC8FE" w14:textId="77777777" w:rsidR="00FA1EE7" w:rsidRPr="00FA1EE7" w:rsidRDefault="00FA1EE7" w:rsidP="00FA1EE7">
            <w:pPr>
              <w:numPr>
                <w:ilvl w:val="0"/>
                <w:numId w:val="23"/>
              </w:numPr>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sz w:val="24"/>
                <w:szCs w:val="24"/>
                <w:lang w:val="sr-Cyrl-CS"/>
              </w:rPr>
              <w:t>пар</w:t>
            </w:r>
          </w:p>
        </w:tc>
        <w:tc>
          <w:tcPr>
            <w:tcW w:w="2627" w:type="dxa"/>
            <w:gridSpan w:val="7"/>
            <w:tcBorders>
              <w:top w:val="single" w:sz="4" w:space="0" w:color="auto"/>
              <w:left w:val="single" w:sz="4" w:space="0" w:color="auto"/>
              <w:bottom w:val="single" w:sz="4" w:space="0" w:color="auto"/>
              <w:right w:val="single" w:sz="4" w:space="0" w:color="auto"/>
            </w:tcBorders>
          </w:tcPr>
          <w:p w14:paraId="4FDD93E9" w14:textId="77777777" w:rsidR="00FA1EE7" w:rsidRPr="00FA1EE7" w:rsidRDefault="00FA1EE7" w:rsidP="00FA1EE7">
            <w:pPr>
              <w:widowControl w:val="0"/>
              <w:numPr>
                <w:ilvl w:val="0"/>
                <w:numId w:val="23"/>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дијалошка</w:t>
            </w:r>
          </w:p>
          <w:p w14:paraId="0280311B" w14:textId="77777777" w:rsidR="00FA1EE7" w:rsidRPr="00FA1EE7" w:rsidRDefault="00FA1EE7" w:rsidP="00FA1EE7">
            <w:pPr>
              <w:widowControl w:val="0"/>
              <w:numPr>
                <w:ilvl w:val="0"/>
                <w:numId w:val="23"/>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 xml:space="preserve"> монолошка</w:t>
            </w:r>
          </w:p>
          <w:p w14:paraId="0AE89C06" w14:textId="77777777" w:rsidR="00FA1EE7" w:rsidRPr="00FA1EE7" w:rsidRDefault="00FA1EE7" w:rsidP="00FA1EE7">
            <w:pPr>
              <w:widowControl w:val="0"/>
              <w:numPr>
                <w:ilvl w:val="0"/>
                <w:numId w:val="23"/>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Илустративно - демонстративна</w:t>
            </w:r>
          </w:p>
          <w:p w14:paraId="18B6430A" w14:textId="77777777" w:rsidR="00FA1EE7" w:rsidRPr="00FA1EE7" w:rsidRDefault="00FA1EE7" w:rsidP="00FA1EE7">
            <w:pPr>
              <w:widowControl w:val="0"/>
              <w:numPr>
                <w:ilvl w:val="0"/>
                <w:numId w:val="23"/>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Практични рад</w:t>
            </w:r>
          </w:p>
          <w:p w14:paraId="23368B3A" w14:textId="77777777" w:rsidR="00FA1EE7" w:rsidRPr="00FA1EE7" w:rsidRDefault="00FA1EE7" w:rsidP="001B40FE">
            <w:pPr>
              <w:spacing w:after="0" w:line="240" w:lineRule="auto"/>
              <w:ind w:left="360"/>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14:paraId="7E87E7ED" w14:textId="77777777" w:rsidR="00FA1EE7" w:rsidRPr="00FA1EE7" w:rsidRDefault="00FA1EE7" w:rsidP="00FA1EE7">
            <w:pPr>
              <w:numPr>
                <w:ilvl w:val="0"/>
                <w:numId w:val="23"/>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lastRenderedPageBreak/>
              <w:t>септембар</w:t>
            </w:r>
          </w:p>
          <w:p w14:paraId="3ED96BF7" w14:textId="77777777" w:rsidR="00FA1EE7" w:rsidRPr="00FA1EE7" w:rsidRDefault="00FA1EE7" w:rsidP="00FA1EE7">
            <w:pPr>
              <w:numPr>
                <w:ilvl w:val="0"/>
                <w:numId w:val="23"/>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новембар</w:t>
            </w:r>
          </w:p>
          <w:p w14:paraId="360FC483" w14:textId="77777777" w:rsidR="00FA1EE7" w:rsidRPr="00FA1EE7" w:rsidRDefault="00FA1EE7" w:rsidP="00FA1EE7">
            <w:pPr>
              <w:numPr>
                <w:ilvl w:val="0"/>
                <w:numId w:val="23"/>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децембар</w:t>
            </w:r>
          </w:p>
          <w:p w14:paraId="15F2B101" w14:textId="77777777" w:rsidR="00FA1EE7" w:rsidRPr="00FA1EE7" w:rsidRDefault="00FA1EE7" w:rsidP="00FA1EE7">
            <w:pPr>
              <w:numPr>
                <w:ilvl w:val="0"/>
                <w:numId w:val="23"/>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март</w:t>
            </w:r>
          </w:p>
          <w:p w14:paraId="1A7D3DEB" w14:textId="77777777" w:rsidR="00FA1EE7" w:rsidRPr="00FA1EE7" w:rsidRDefault="00FA1EE7" w:rsidP="00FA1EE7">
            <w:pPr>
              <w:numPr>
                <w:ilvl w:val="0"/>
                <w:numId w:val="23"/>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април</w:t>
            </w:r>
          </w:p>
          <w:p w14:paraId="51BD2FF2" w14:textId="77777777" w:rsidR="00FA1EE7" w:rsidRPr="00FA1EE7" w:rsidRDefault="00FA1EE7" w:rsidP="001B40FE">
            <w:pPr>
              <w:spacing w:after="0" w:line="240" w:lineRule="auto"/>
              <w:rPr>
                <w:rFonts w:ascii="Times New Roman" w:hAnsi="Times New Roman" w:cs="Times New Roman"/>
                <w:sz w:val="24"/>
                <w:szCs w:val="24"/>
                <w:lang w:val="sr-Cyrl-CS"/>
              </w:rPr>
            </w:pPr>
          </w:p>
          <w:p w14:paraId="61E52D01" w14:textId="77777777" w:rsidR="00FA1EE7" w:rsidRPr="00FA1EE7" w:rsidRDefault="00FA1EE7" w:rsidP="001B40FE">
            <w:pPr>
              <w:spacing w:after="0" w:line="240" w:lineRule="auto"/>
              <w:ind w:left="360"/>
              <w:rPr>
                <w:rFonts w:ascii="Times New Roman" w:eastAsia="Times New Roman" w:hAnsi="Times New Roman" w:cs="Times New Roman"/>
                <w:sz w:val="24"/>
                <w:szCs w:val="24"/>
                <w:lang w:val="sr-Cyrl-CS"/>
              </w:rPr>
            </w:pPr>
          </w:p>
        </w:tc>
      </w:tr>
      <w:tr w:rsidR="00FA1EE7" w:rsidRPr="00212EAC" w14:paraId="7AA9F283" w14:textId="77777777" w:rsidTr="001B40FE">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0304A2E1"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3E94D3B"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844B2D2"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4E8CD95C"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0C7B8BAC"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FA1EE7" w:rsidRPr="00212EAC" w14:paraId="33D1D6EA"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4C99229"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3F9116D"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251E56F8"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табла</w:t>
            </w:r>
          </w:p>
          <w:p w14:paraId="17FB2FCE"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креда</w:t>
            </w:r>
          </w:p>
          <w:p w14:paraId="1A659ECC"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уџбеник</w:t>
            </w:r>
          </w:p>
          <w:p w14:paraId="4789AAFC" w14:textId="77777777" w:rsidR="00FA1EE7" w:rsidRPr="00FA1EE7" w:rsidRDefault="00FA1EE7" w:rsidP="001B40FE">
            <w:pPr>
              <w:spacing w:after="0" w:line="240" w:lineRule="auto"/>
              <w:ind w:left="360"/>
              <w:rPr>
                <w:rFonts w:ascii="Times New Roman" w:eastAsia="Times New Roman" w:hAnsi="Times New Roman" w:cs="Times New Roman"/>
                <w:sz w:val="24"/>
                <w:szCs w:val="24"/>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14:paraId="07716C34"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Музичка култура</w:t>
            </w:r>
          </w:p>
          <w:p w14:paraId="2550B486"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Екологија</w:t>
            </w:r>
          </w:p>
          <w:p w14:paraId="242A43E9"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Књижевност</w:t>
            </w:r>
          </w:p>
          <w:p w14:paraId="047C0336"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Географија</w:t>
            </w:r>
          </w:p>
          <w:p w14:paraId="2493DF9F"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Психологија</w:t>
            </w:r>
          </w:p>
          <w:p w14:paraId="2CB12354" w14:textId="15D51095" w:rsidR="00FA1EE7" w:rsidRPr="00FA1EE7" w:rsidRDefault="00FA1EE7" w:rsidP="00FA1EE7">
            <w:pPr>
              <w:numPr>
                <w:ilvl w:val="0"/>
                <w:numId w:val="10"/>
              </w:numPr>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sz w:val="24"/>
                <w:szCs w:val="24"/>
                <w:lang w:val="sr-Cyrl-CS"/>
              </w:rPr>
              <w:t>Социологија</w:t>
            </w:r>
          </w:p>
        </w:tc>
        <w:tc>
          <w:tcPr>
            <w:tcW w:w="4746" w:type="dxa"/>
            <w:gridSpan w:val="12"/>
            <w:tcBorders>
              <w:top w:val="single" w:sz="4" w:space="0" w:color="auto"/>
              <w:left w:val="single" w:sz="4" w:space="0" w:color="auto"/>
              <w:bottom w:val="double" w:sz="4" w:space="0" w:color="auto"/>
              <w:right w:val="double" w:sz="4" w:space="0" w:color="auto"/>
            </w:tcBorders>
          </w:tcPr>
          <w:p w14:paraId="22A50F61"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усмено излагање</w:t>
            </w:r>
          </w:p>
          <w:p w14:paraId="314BC91E"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активност на часу</w:t>
            </w:r>
          </w:p>
          <w:p w14:paraId="436F4550"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праћење остварености исхода</w:t>
            </w:r>
          </w:p>
          <w:p w14:paraId="1EC2D77F" w14:textId="77777777" w:rsidR="00FA1EE7" w:rsidRPr="00FA1EE7" w:rsidRDefault="00FA1EE7" w:rsidP="00FA1EE7">
            <w:pPr>
              <w:numPr>
                <w:ilvl w:val="0"/>
                <w:numId w:val="10"/>
              </w:numPr>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bCs/>
                <w:sz w:val="24"/>
                <w:szCs w:val="24"/>
                <w:lang w:val="sr-Cyrl-CS"/>
              </w:rPr>
              <w:t>самостални практични рад</w:t>
            </w:r>
          </w:p>
        </w:tc>
      </w:tr>
      <w:tr w:rsidR="00FA1EE7" w:rsidRPr="00212EAC" w14:paraId="4D89FBFA"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42E963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A449EB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589557B"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14:paraId="50A10D59"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A1EE7" w:rsidRPr="00212EAC" w14:paraId="45C5482D"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41948E32"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B1FEEF9"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131FCC5B"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5EF8950"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1739C2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1B395E3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2DFBDEC"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C85AFB8"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FB30D6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315CD95"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67CAA90"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7A84390"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D349858"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A1EE7" w:rsidRPr="00212EAC" w14:paraId="1911E4F7"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3C6EC8E1"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011D341D"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Уметничко дела</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5864DDE1" w14:textId="77777777" w:rsidR="00FA1EE7" w:rsidRDefault="00FA1EE7" w:rsidP="00FA1EE7">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са улогом визуелних уметности у друштву</w:t>
            </w:r>
          </w:p>
          <w:p w14:paraId="30A0D410" w14:textId="77777777" w:rsidR="00FA1EE7" w:rsidRDefault="00FA1EE7" w:rsidP="00FA1EE7">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Унапређивање визуелног опажања, естетских критеријума и визуелне комуникације,</w:t>
            </w:r>
          </w:p>
          <w:p w14:paraId="21DA86F9" w14:textId="77777777" w:rsidR="00FA1EE7" w:rsidRDefault="00FA1EE7" w:rsidP="00FA1EE7">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Формирање толерантног става према разликама у индивидуалном опажању, тумачењу и доживљавању опаженог.</w:t>
            </w:r>
          </w:p>
          <w:p w14:paraId="650513C1" w14:textId="77777777" w:rsidR="00FA1EE7" w:rsidRDefault="00FA1EE7" w:rsidP="00FA1EE7">
            <w:pPr>
              <w:spacing w:after="0" w:line="240" w:lineRule="auto"/>
              <w:rPr>
                <w:rFonts w:ascii="Times New Roman" w:eastAsia="Times New Roman" w:hAnsi="Times New Roman" w:cs="Times New Roman"/>
                <w:sz w:val="24"/>
                <w:szCs w:val="24"/>
                <w:lang w:val="sr-Cyrl-CS"/>
              </w:rPr>
            </w:pPr>
          </w:p>
          <w:p w14:paraId="296E0DD8" w14:textId="77777777" w:rsidR="00FA1EE7" w:rsidRDefault="00FA1EE7" w:rsidP="00FA1EE7">
            <w:pPr>
              <w:spacing w:after="0" w:line="240" w:lineRule="auto"/>
              <w:rPr>
                <w:rFonts w:ascii="Times New Roman" w:eastAsia="Times New Roman" w:hAnsi="Times New Roman" w:cs="Times New Roman"/>
                <w:sz w:val="24"/>
                <w:szCs w:val="24"/>
                <w:lang w:val="sr-Cyrl-CS"/>
              </w:rPr>
            </w:pPr>
          </w:p>
          <w:p w14:paraId="24F42828" w14:textId="31FF47B1" w:rsidR="00FA1EE7" w:rsidRPr="00212EAC" w:rsidRDefault="00FA1EE7" w:rsidP="00FA1EE7">
            <w:pPr>
              <w:spacing w:after="0" w:line="240" w:lineRule="auto"/>
              <w:rPr>
                <w:rFonts w:ascii="Times New Roman" w:eastAsia="Times New Roman" w:hAnsi="Times New Roman" w:cs="Times New Roman"/>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45B53ECD" w14:textId="77777777" w:rsidR="00FA1EE7" w:rsidRPr="006D7247" w:rsidRDefault="00FA1EE7"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14:paraId="5537281F" w14:textId="77777777" w:rsidR="00FA1EE7" w:rsidRPr="007B7698" w:rsidRDefault="00FA1EE7" w:rsidP="001B40FE">
            <w:pPr>
              <w:spacing w:after="0" w:line="240" w:lineRule="auto"/>
              <w:rPr>
                <w:rFonts w:ascii="Times New Roman" w:eastAsia="Times New Roman" w:hAnsi="Times New Roman" w:cs="Times New Roman"/>
                <w:sz w:val="24"/>
                <w:szCs w:val="24"/>
                <w:lang w:val="sr-Cyrl-CS"/>
              </w:rPr>
            </w:pPr>
            <w:r w:rsidRPr="007B7698">
              <w:rPr>
                <w:rFonts w:ascii="Times New Roman" w:eastAsia="Times New Roman" w:hAnsi="Times New Roman" w:cs="Times New Roman"/>
                <w:sz w:val="24"/>
                <w:szCs w:val="24"/>
                <w:lang w:val="sr-Cyrl-CS"/>
              </w:rPr>
              <w:t>6</w:t>
            </w:r>
          </w:p>
        </w:tc>
        <w:tc>
          <w:tcPr>
            <w:tcW w:w="1742" w:type="dxa"/>
            <w:gridSpan w:val="6"/>
            <w:tcBorders>
              <w:top w:val="single" w:sz="4" w:space="0" w:color="auto"/>
              <w:left w:val="single" w:sz="4" w:space="0" w:color="auto"/>
              <w:bottom w:val="single" w:sz="4" w:space="0" w:color="auto"/>
              <w:right w:val="single" w:sz="4" w:space="0" w:color="auto"/>
            </w:tcBorders>
            <w:vAlign w:val="center"/>
          </w:tcPr>
          <w:p w14:paraId="400B0B72" w14:textId="77777777" w:rsidR="00FA1EE7" w:rsidRPr="00212EAC" w:rsidRDefault="00FA1EE7" w:rsidP="001B40FE">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2C2FA9F" w14:textId="77777777" w:rsidR="00FA1EE7" w:rsidRPr="00817139" w:rsidRDefault="00FA1EE7" w:rsidP="001B40FE">
            <w:pPr>
              <w:spacing w:after="0" w:line="240" w:lineRule="auto"/>
              <w:jc w:val="center"/>
              <w:rPr>
                <w:rFonts w:ascii="Times New Roman" w:eastAsia="Times New Roman" w:hAnsi="Times New Roman" w:cs="Times New Roman"/>
                <w:sz w:val="24"/>
                <w:szCs w:val="24"/>
                <w:lang w:val="sr-Cyrl-RS"/>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0D154FF3" w14:textId="77777777" w:rsidR="00FA1EE7" w:rsidRPr="00212EAC" w:rsidRDefault="00FA1EE7"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05A8DAE0" w14:textId="77777777" w:rsidR="00FA1EE7" w:rsidRPr="009027D9" w:rsidRDefault="00FA1EE7" w:rsidP="001B40FE">
            <w:pPr>
              <w:spacing w:after="0" w:line="240" w:lineRule="auto"/>
              <w:jc w:val="center"/>
              <w:rPr>
                <w:rFonts w:ascii="Times New Roman" w:eastAsia="Times New Roman" w:hAnsi="Times New Roman" w:cs="Times New Roman"/>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39E17352"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p>
        </w:tc>
      </w:tr>
      <w:tr w:rsidR="00FA1EE7" w:rsidRPr="00212EAC" w14:paraId="7C313E52"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5E8991F3"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EB0F649"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45E534A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5218DE3"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34CFF2D"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6BE646A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FA1EE7" w:rsidRPr="00212EAC" w14:paraId="5CB3B953"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830BEE9"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118B281"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3B84F21B" w14:textId="77777777" w:rsidR="00FA1EE7" w:rsidRDefault="00FA1EE7" w:rsidP="00FA1EE7">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Обликује рад који носи јасну позитивну поруку, став или емоцију,</w:t>
            </w:r>
          </w:p>
          <w:p w14:paraId="7648B738" w14:textId="77777777" w:rsidR="00FA1EE7" w:rsidRDefault="00FA1EE7" w:rsidP="00FA1EE7">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Обликује композицију одабраним материјалом и техником примењујући знања о композицији, </w:t>
            </w:r>
          </w:p>
          <w:p w14:paraId="5EA9CF23" w14:textId="77777777" w:rsidR="00FA1EE7" w:rsidRDefault="00FA1EE7" w:rsidP="00FA1EE7">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Скицира више решења истог ликовног проблема, </w:t>
            </w:r>
          </w:p>
          <w:p w14:paraId="643F5CED" w14:textId="4397E990" w:rsidR="00FA1EE7" w:rsidRPr="009F594C" w:rsidRDefault="00FA1EE7" w:rsidP="00FA1EE7">
            <w:pPr>
              <w:numPr>
                <w:ilvl w:val="0"/>
                <w:numId w:val="23"/>
              </w:numPr>
              <w:spacing w:after="0" w:line="240" w:lineRule="auto"/>
              <w:rPr>
                <w:rFonts w:ascii="Times New Roman" w:eastAsia="Times New Roman" w:hAnsi="Times New Roman" w:cs="Times New Roman"/>
                <w:sz w:val="24"/>
                <w:szCs w:val="24"/>
                <w:lang w:val="sr-Cyrl-RS"/>
              </w:rPr>
            </w:pPr>
            <w:r w:rsidRPr="00FA1EE7">
              <w:rPr>
                <w:rFonts w:ascii="Times New Roman" w:eastAsia="Times New Roman" w:hAnsi="Times New Roman" w:cs="Times New Roman"/>
                <w:sz w:val="24"/>
                <w:szCs w:val="24"/>
                <w:lang w:val="sr-Cyrl-CS"/>
              </w:rPr>
              <w:t>Користи одабране визуелне, текстуалне, аудио или аудио визуелне садржаје  као подстицај  за истраживачки или стваралачки рад</w:t>
            </w:r>
          </w:p>
        </w:tc>
        <w:tc>
          <w:tcPr>
            <w:tcW w:w="2219" w:type="dxa"/>
            <w:gridSpan w:val="7"/>
            <w:tcBorders>
              <w:top w:val="single" w:sz="4" w:space="0" w:color="auto"/>
              <w:left w:val="single" w:sz="4" w:space="0" w:color="auto"/>
              <w:bottom w:val="single" w:sz="4" w:space="0" w:color="auto"/>
              <w:right w:val="single" w:sz="4" w:space="0" w:color="auto"/>
            </w:tcBorders>
          </w:tcPr>
          <w:p w14:paraId="6DDCE62F" w14:textId="77777777" w:rsidR="00FA1EE7" w:rsidRPr="00FA1EE7" w:rsidRDefault="00FA1EE7" w:rsidP="00FA1EE7">
            <w:pPr>
              <w:numPr>
                <w:ilvl w:val="0"/>
                <w:numId w:val="23"/>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фронтални</w:t>
            </w:r>
          </w:p>
          <w:p w14:paraId="4E777D1A" w14:textId="77777777" w:rsidR="00FA1EE7" w:rsidRPr="00FA1EE7" w:rsidRDefault="00FA1EE7" w:rsidP="00FA1EE7">
            <w:pPr>
              <w:numPr>
                <w:ilvl w:val="0"/>
                <w:numId w:val="23"/>
              </w:numPr>
              <w:spacing w:after="0" w:line="240" w:lineRule="auto"/>
              <w:rPr>
                <w:rFonts w:ascii="Times New Roman" w:hAnsi="Times New Roman" w:cs="Times New Roman"/>
                <w:sz w:val="24"/>
                <w:szCs w:val="24"/>
              </w:rPr>
            </w:pPr>
            <w:r w:rsidRPr="00FA1EE7">
              <w:rPr>
                <w:rFonts w:ascii="Times New Roman" w:hAnsi="Times New Roman" w:cs="Times New Roman"/>
                <w:sz w:val="24"/>
                <w:szCs w:val="24"/>
                <w:lang w:val="sr-Cyrl-CS"/>
              </w:rPr>
              <w:t>групни</w:t>
            </w:r>
          </w:p>
          <w:p w14:paraId="59073B2A" w14:textId="77777777" w:rsidR="00FA1EE7" w:rsidRPr="00FA1EE7" w:rsidRDefault="00FA1EE7" w:rsidP="00FA1EE7">
            <w:pPr>
              <w:numPr>
                <w:ilvl w:val="0"/>
                <w:numId w:val="23"/>
              </w:numPr>
              <w:spacing w:after="0" w:line="240" w:lineRule="auto"/>
              <w:rPr>
                <w:rFonts w:ascii="Times New Roman" w:hAnsi="Times New Roman" w:cs="Times New Roman"/>
                <w:sz w:val="24"/>
                <w:szCs w:val="24"/>
              </w:rPr>
            </w:pPr>
            <w:r w:rsidRPr="00FA1EE7">
              <w:rPr>
                <w:rFonts w:ascii="Times New Roman" w:hAnsi="Times New Roman" w:cs="Times New Roman"/>
                <w:sz w:val="24"/>
                <w:szCs w:val="24"/>
                <w:lang w:val="sr-Cyrl-CS"/>
              </w:rPr>
              <w:t>индивидуални</w:t>
            </w:r>
          </w:p>
          <w:p w14:paraId="0575A99B" w14:textId="77777777" w:rsidR="00FA1EE7" w:rsidRPr="00FA1EE7" w:rsidRDefault="00FA1EE7" w:rsidP="00FA1EE7">
            <w:pPr>
              <w:numPr>
                <w:ilvl w:val="0"/>
                <w:numId w:val="24"/>
              </w:numPr>
              <w:spacing w:after="0" w:line="240" w:lineRule="auto"/>
              <w:rPr>
                <w:rFonts w:ascii="Times New Roman" w:eastAsia="Times New Roman" w:hAnsi="Times New Roman" w:cs="Times New Roman"/>
                <w:sz w:val="24"/>
                <w:szCs w:val="24"/>
              </w:rPr>
            </w:pPr>
            <w:r w:rsidRPr="00FA1EE7">
              <w:rPr>
                <w:rFonts w:ascii="Times New Roman" w:hAnsi="Times New Roman" w:cs="Times New Roman"/>
                <w:sz w:val="24"/>
                <w:szCs w:val="24"/>
                <w:lang w:val="sr-Cyrl-CS"/>
              </w:rPr>
              <w:t xml:space="preserve">    пар</w:t>
            </w:r>
          </w:p>
        </w:tc>
        <w:tc>
          <w:tcPr>
            <w:tcW w:w="2809" w:type="dxa"/>
            <w:gridSpan w:val="8"/>
            <w:tcBorders>
              <w:top w:val="single" w:sz="4" w:space="0" w:color="auto"/>
              <w:left w:val="single" w:sz="4" w:space="0" w:color="auto"/>
              <w:bottom w:val="single" w:sz="4" w:space="0" w:color="auto"/>
              <w:right w:val="single" w:sz="4" w:space="0" w:color="auto"/>
            </w:tcBorders>
          </w:tcPr>
          <w:p w14:paraId="0DF84FA4" w14:textId="77777777" w:rsidR="00FA1EE7" w:rsidRPr="00FA1EE7" w:rsidRDefault="00FA1EE7" w:rsidP="00FA1EE7">
            <w:pPr>
              <w:widowControl w:val="0"/>
              <w:numPr>
                <w:ilvl w:val="0"/>
                <w:numId w:val="24"/>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дијалошка</w:t>
            </w:r>
          </w:p>
          <w:p w14:paraId="0A140020" w14:textId="77777777" w:rsidR="00FA1EE7" w:rsidRPr="00FA1EE7" w:rsidRDefault="00FA1EE7" w:rsidP="00FA1EE7">
            <w:pPr>
              <w:widowControl w:val="0"/>
              <w:numPr>
                <w:ilvl w:val="0"/>
                <w:numId w:val="24"/>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 xml:space="preserve"> монолошка</w:t>
            </w:r>
          </w:p>
          <w:p w14:paraId="3C559248" w14:textId="77777777" w:rsidR="00FA1EE7" w:rsidRPr="00FA1EE7" w:rsidRDefault="00FA1EE7" w:rsidP="00FA1EE7">
            <w:pPr>
              <w:widowControl w:val="0"/>
              <w:numPr>
                <w:ilvl w:val="0"/>
                <w:numId w:val="24"/>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Илустративно - демонстративна</w:t>
            </w:r>
          </w:p>
          <w:p w14:paraId="39D9B903" w14:textId="77777777" w:rsidR="00FA1EE7" w:rsidRPr="00FA1EE7" w:rsidRDefault="00FA1EE7" w:rsidP="00FA1EE7">
            <w:pPr>
              <w:widowControl w:val="0"/>
              <w:numPr>
                <w:ilvl w:val="0"/>
                <w:numId w:val="24"/>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Практични рад</w:t>
            </w:r>
          </w:p>
          <w:p w14:paraId="709B6E4C" w14:textId="77777777" w:rsidR="00FA1EE7" w:rsidRPr="00FA1EE7" w:rsidRDefault="00FA1EE7" w:rsidP="001B40FE">
            <w:pPr>
              <w:spacing w:after="0" w:line="240" w:lineRule="auto"/>
              <w:ind w:left="170"/>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14:paraId="15E33B05" w14:textId="77777777" w:rsidR="00FA1EE7" w:rsidRPr="00FA1EE7" w:rsidRDefault="00FA1EE7" w:rsidP="001B40FE">
            <w:pPr>
              <w:spacing w:after="0" w:line="240" w:lineRule="auto"/>
              <w:rPr>
                <w:rFonts w:ascii="Times New Roman" w:hAnsi="Times New Roman" w:cs="Times New Roman"/>
                <w:sz w:val="24"/>
                <w:szCs w:val="24"/>
                <w:lang w:val="sr-Cyrl-CS"/>
              </w:rPr>
            </w:pPr>
          </w:p>
          <w:p w14:paraId="495BE763" w14:textId="77777777" w:rsidR="00FA1EE7" w:rsidRPr="00FA1EE7" w:rsidRDefault="00FA1EE7" w:rsidP="00FA1EE7">
            <w:pPr>
              <w:numPr>
                <w:ilvl w:val="0"/>
                <w:numId w:val="9"/>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Септембар</w:t>
            </w:r>
          </w:p>
          <w:p w14:paraId="65C8A01F" w14:textId="77777777" w:rsidR="00FA1EE7" w:rsidRPr="00FA1EE7" w:rsidRDefault="00FA1EE7" w:rsidP="00FA1EE7">
            <w:pPr>
              <w:numPr>
                <w:ilvl w:val="0"/>
                <w:numId w:val="9"/>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октобар</w:t>
            </w:r>
          </w:p>
        </w:tc>
      </w:tr>
      <w:tr w:rsidR="00FA1EE7" w:rsidRPr="00212EAC" w14:paraId="54CFB80C"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75D98CDA"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5FD7005"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6BF4E2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0425FBF3"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403F3B38"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FA1EE7" w:rsidRPr="00212EAC" w14:paraId="0B925DC7"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FD482FF"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6B233EC"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0D7EC2EC"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табла</w:t>
            </w:r>
          </w:p>
          <w:p w14:paraId="53089793"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креда</w:t>
            </w:r>
          </w:p>
          <w:p w14:paraId="0BABB2F4"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уџбеник</w:t>
            </w:r>
          </w:p>
          <w:p w14:paraId="54FCF83B" w14:textId="77777777" w:rsidR="00FA1EE7" w:rsidRPr="00FA1EE7" w:rsidRDefault="00FA1EE7" w:rsidP="001B40FE">
            <w:pPr>
              <w:spacing w:after="0" w:line="240" w:lineRule="auto"/>
              <w:ind w:left="360"/>
              <w:rPr>
                <w:rFonts w:ascii="Times New Roman" w:eastAsia="Times New Roman" w:hAnsi="Times New Roman" w:cs="Times New Roman"/>
                <w:sz w:val="24"/>
                <w:szCs w:val="24"/>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14:paraId="07CBD51D"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Историја</w:t>
            </w:r>
          </w:p>
          <w:p w14:paraId="31BB7FAB"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Књижевност</w:t>
            </w:r>
          </w:p>
          <w:p w14:paraId="011D9D90"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Географија</w:t>
            </w:r>
          </w:p>
          <w:p w14:paraId="68325A01"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Социологија</w:t>
            </w:r>
          </w:p>
          <w:p w14:paraId="7F86097D" w14:textId="78FE2FEB" w:rsidR="00FA1EE7" w:rsidRPr="00FA1EE7" w:rsidRDefault="00FA1EE7" w:rsidP="00FA1EE7">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sz w:val="24"/>
                <w:szCs w:val="24"/>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14:paraId="5426F4C6"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усмено излагање</w:t>
            </w:r>
          </w:p>
          <w:p w14:paraId="75892D36"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активност на часу</w:t>
            </w:r>
          </w:p>
          <w:p w14:paraId="2A98764A"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праћење остварености исхода</w:t>
            </w:r>
          </w:p>
          <w:p w14:paraId="35FED085" w14:textId="77777777" w:rsidR="00FA1EE7" w:rsidRPr="00FA1EE7" w:rsidRDefault="00FA1EE7" w:rsidP="00FA1EE7">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bCs/>
                <w:sz w:val="24"/>
                <w:szCs w:val="24"/>
                <w:lang w:val="sr-Cyrl-CS"/>
              </w:rPr>
              <w:t>самостални практични рад</w:t>
            </w:r>
          </w:p>
        </w:tc>
      </w:tr>
      <w:tr w:rsidR="00FA1EE7" w:rsidRPr="00212EAC" w14:paraId="55BA8C05"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9245E82"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34A521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53BB39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14:paraId="3E657807"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A1EE7" w:rsidRPr="00212EAC" w14:paraId="449C2593"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709A6FBC"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6FBD69EB"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5095487E"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A0AE7D0"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F6BC877"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4F65605"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94EE10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21B698A"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0AC9C1E"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8EDDB3A"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68001FFA"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7D7A6D7"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7286AF5"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A1EE7" w:rsidRPr="00212EAC" w14:paraId="09240CFC"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355A59CF" w14:textId="77777777" w:rsidR="00FA1EE7" w:rsidRPr="00212EAC" w:rsidRDefault="00FA1EE7" w:rsidP="001B40FE">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14:paraId="66343922" w14:textId="77777777" w:rsidR="00FA1EE7" w:rsidRPr="006F1A51" w:rsidRDefault="00FA1EE7"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Дизајн</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7C80AC82" w14:textId="77777777" w:rsidR="00FA1EE7" w:rsidRDefault="00FA1EE7"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Стицање основних знања о развоју дизајн, уметничким занимањима и занимањима која су  непосредно повезана са дизајном, </w:t>
            </w:r>
          </w:p>
          <w:p w14:paraId="6F66EB4A" w14:textId="77777777" w:rsidR="00FA1EE7" w:rsidRDefault="00FA1EE7"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Оспособљавање за коришћење различитих информација као подстицај за стваралачки рад, </w:t>
            </w:r>
          </w:p>
          <w:p w14:paraId="5A5D5DA8" w14:textId="77777777" w:rsidR="00FA1EE7" w:rsidRPr="00212EAC" w:rsidRDefault="00FA1EE7"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Развијање креативности.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4ADEE5E6" w14:textId="77777777" w:rsidR="00FA1EE7" w:rsidRPr="006D7247" w:rsidRDefault="00FA1EE7"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642689A9" w14:textId="77777777" w:rsidR="00FA1EE7" w:rsidRPr="00421808" w:rsidRDefault="00FA1EE7"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1629" w:type="dxa"/>
            <w:gridSpan w:val="5"/>
            <w:tcBorders>
              <w:top w:val="single" w:sz="4" w:space="0" w:color="auto"/>
              <w:left w:val="single" w:sz="4" w:space="0" w:color="auto"/>
              <w:bottom w:val="single" w:sz="4" w:space="0" w:color="auto"/>
              <w:right w:val="single" w:sz="4" w:space="0" w:color="auto"/>
            </w:tcBorders>
            <w:vAlign w:val="center"/>
          </w:tcPr>
          <w:p w14:paraId="357C01D2" w14:textId="77777777" w:rsidR="00FA1EE7" w:rsidRPr="00212EAC" w:rsidRDefault="00FA1EE7" w:rsidP="001B40FE">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15E9E91" w14:textId="77777777" w:rsidR="00FA1EE7" w:rsidRPr="00212EAC" w:rsidRDefault="00FA1EE7" w:rsidP="001B40FE">
            <w:pPr>
              <w:spacing w:after="0" w:line="240" w:lineRule="auto"/>
              <w:jc w:val="center"/>
              <w:rPr>
                <w:rFonts w:ascii="Times New Roman" w:eastAsia="Times New Roman" w:hAnsi="Times New Roman" w:cs="Times New Roman"/>
                <w:sz w:val="24"/>
                <w:szCs w:val="24"/>
                <w:lang w:val="sr-Cyrl-RS"/>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55F6133D" w14:textId="77777777" w:rsidR="00FA1EE7" w:rsidRPr="00212EAC" w:rsidRDefault="00FA1EE7"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C4D0105"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112D124F"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p>
        </w:tc>
      </w:tr>
      <w:tr w:rsidR="00FA1EE7" w:rsidRPr="00212EAC" w14:paraId="61C49F38"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4712E06F"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A38E7B4"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341DB50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2B61F02"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FD097A5"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105681F7"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FA1EE7" w:rsidRPr="00212EAC" w14:paraId="49EB04E0"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F1D13EA"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991D96B"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5B4E9671" w14:textId="77777777" w:rsidR="00FA1EE7" w:rsidRDefault="00FA1EE7" w:rsidP="00FA1EE7">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Изражава аргументовано лични доживљај уметничког дела. </w:t>
            </w:r>
          </w:p>
          <w:p w14:paraId="70EE4C35" w14:textId="77777777" w:rsidR="00FA1EE7" w:rsidRDefault="00FA1EE7" w:rsidP="00FA1EE7">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Презентује пројектни задатак самостално или у тиму, према траженим критеријумима, </w:t>
            </w:r>
          </w:p>
          <w:p w14:paraId="00EE8152" w14:textId="77777777" w:rsidR="00FA1EE7" w:rsidRPr="00212EAC" w:rsidRDefault="00FA1EE7" w:rsidP="00FA1EE7">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Повезује знања, вештине и ставове развијене у настави ликовне културе са применом у свакодневном животу и струци. </w:t>
            </w:r>
          </w:p>
        </w:tc>
        <w:tc>
          <w:tcPr>
            <w:tcW w:w="2219" w:type="dxa"/>
            <w:gridSpan w:val="7"/>
            <w:tcBorders>
              <w:top w:val="single" w:sz="4" w:space="0" w:color="auto"/>
              <w:left w:val="single" w:sz="4" w:space="0" w:color="auto"/>
              <w:bottom w:val="single" w:sz="4" w:space="0" w:color="auto"/>
              <w:right w:val="single" w:sz="4" w:space="0" w:color="auto"/>
            </w:tcBorders>
          </w:tcPr>
          <w:p w14:paraId="58E3E833" w14:textId="77777777" w:rsidR="00FA1EE7" w:rsidRPr="00FA1EE7" w:rsidRDefault="00FA1EE7" w:rsidP="00FA1EE7">
            <w:pPr>
              <w:numPr>
                <w:ilvl w:val="0"/>
                <w:numId w:val="8"/>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фронтални</w:t>
            </w:r>
          </w:p>
          <w:p w14:paraId="3A4FDC52" w14:textId="77777777" w:rsidR="00FA1EE7" w:rsidRPr="00FA1EE7" w:rsidRDefault="00FA1EE7" w:rsidP="00FA1EE7">
            <w:pPr>
              <w:numPr>
                <w:ilvl w:val="0"/>
                <w:numId w:val="8"/>
              </w:numPr>
              <w:tabs>
                <w:tab w:val="clear" w:pos="360"/>
              </w:tabs>
              <w:spacing w:after="0" w:line="240" w:lineRule="auto"/>
              <w:rPr>
                <w:rFonts w:ascii="Times New Roman" w:hAnsi="Times New Roman" w:cs="Times New Roman"/>
                <w:sz w:val="24"/>
                <w:szCs w:val="24"/>
              </w:rPr>
            </w:pPr>
            <w:r w:rsidRPr="00FA1EE7">
              <w:rPr>
                <w:rFonts w:ascii="Times New Roman" w:hAnsi="Times New Roman" w:cs="Times New Roman"/>
                <w:sz w:val="24"/>
                <w:szCs w:val="24"/>
                <w:lang w:val="sr-Cyrl-CS"/>
              </w:rPr>
              <w:t>групни</w:t>
            </w:r>
          </w:p>
          <w:p w14:paraId="24C41B65" w14:textId="77777777" w:rsidR="00FA1EE7" w:rsidRPr="00FA1EE7" w:rsidRDefault="00FA1EE7" w:rsidP="00FA1EE7">
            <w:pPr>
              <w:numPr>
                <w:ilvl w:val="0"/>
                <w:numId w:val="8"/>
              </w:numPr>
              <w:tabs>
                <w:tab w:val="clear" w:pos="360"/>
              </w:tabs>
              <w:spacing w:after="0" w:line="240" w:lineRule="auto"/>
              <w:rPr>
                <w:rFonts w:ascii="Times New Roman" w:hAnsi="Times New Roman" w:cs="Times New Roman"/>
                <w:sz w:val="24"/>
                <w:szCs w:val="24"/>
              </w:rPr>
            </w:pPr>
            <w:r w:rsidRPr="00FA1EE7">
              <w:rPr>
                <w:rFonts w:ascii="Times New Roman" w:hAnsi="Times New Roman" w:cs="Times New Roman"/>
                <w:sz w:val="24"/>
                <w:szCs w:val="24"/>
                <w:lang w:val="sr-Cyrl-CS"/>
              </w:rPr>
              <w:t>индивидуални</w:t>
            </w:r>
          </w:p>
          <w:p w14:paraId="125BB0DC" w14:textId="77777777" w:rsidR="00FA1EE7" w:rsidRPr="00FA1EE7" w:rsidRDefault="00FA1EE7" w:rsidP="00FA1EE7">
            <w:pPr>
              <w:numPr>
                <w:ilvl w:val="0"/>
                <w:numId w:val="8"/>
              </w:numPr>
              <w:tabs>
                <w:tab w:val="clear" w:pos="360"/>
              </w:tabs>
              <w:spacing w:after="0" w:line="240" w:lineRule="auto"/>
              <w:rPr>
                <w:rFonts w:ascii="Times New Roman" w:eastAsia="Times New Roman" w:hAnsi="Times New Roman" w:cs="Times New Roman"/>
                <w:sz w:val="24"/>
                <w:szCs w:val="24"/>
                <w:lang w:val="sr-Cyrl-BA"/>
              </w:rPr>
            </w:pPr>
            <w:r w:rsidRPr="00FA1EE7">
              <w:rPr>
                <w:rFonts w:ascii="Times New Roman" w:hAnsi="Times New Roman" w:cs="Times New Roman"/>
                <w:sz w:val="24"/>
                <w:szCs w:val="24"/>
                <w:lang w:val="sr-Cyrl-CS"/>
              </w:rPr>
              <w:t>пар</w:t>
            </w:r>
          </w:p>
        </w:tc>
        <w:tc>
          <w:tcPr>
            <w:tcW w:w="2809" w:type="dxa"/>
            <w:gridSpan w:val="8"/>
            <w:tcBorders>
              <w:top w:val="single" w:sz="4" w:space="0" w:color="auto"/>
              <w:left w:val="single" w:sz="4" w:space="0" w:color="auto"/>
              <w:bottom w:val="single" w:sz="4" w:space="0" w:color="auto"/>
              <w:right w:val="single" w:sz="4" w:space="0" w:color="auto"/>
            </w:tcBorders>
          </w:tcPr>
          <w:p w14:paraId="629CA01E" w14:textId="77777777" w:rsidR="00FA1EE7" w:rsidRPr="00FA1EE7" w:rsidRDefault="00FA1EE7" w:rsidP="00FA1EE7">
            <w:pPr>
              <w:widowControl w:val="0"/>
              <w:numPr>
                <w:ilvl w:val="0"/>
                <w:numId w:val="8"/>
              </w:numPr>
              <w:tabs>
                <w:tab w:val="clear" w:pos="360"/>
              </w:tabs>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дијалошка</w:t>
            </w:r>
          </w:p>
          <w:p w14:paraId="2DB78195" w14:textId="77777777" w:rsidR="00FA1EE7" w:rsidRPr="00FA1EE7" w:rsidRDefault="00FA1EE7" w:rsidP="00FA1EE7">
            <w:pPr>
              <w:widowControl w:val="0"/>
              <w:numPr>
                <w:ilvl w:val="0"/>
                <w:numId w:val="8"/>
              </w:numPr>
              <w:tabs>
                <w:tab w:val="clear" w:pos="360"/>
              </w:tabs>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 xml:space="preserve"> монолошка</w:t>
            </w:r>
          </w:p>
          <w:p w14:paraId="73F2ED12" w14:textId="77777777" w:rsidR="00FA1EE7" w:rsidRPr="00FA1EE7" w:rsidRDefault="00FA1EE7" w:rsidP="00FA1EE7">
            <w:pPr>
              <w:widowControl w:val="0"/>
              <w:numPr>
                <w:ilvl w:val="0"/>
                <w:numId w:val="8"/>
              </w:numPr>
              <w:tabs>
                <w:tab w:val="clear" w:pos="360"/>
              </w:tabs>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Илустративно - демонстративна</w:t>
            </w:r>
          </w:p>
          <w:p w14:paraId="497DB15E" w14:textId="77777777" w:rsidR="00FA1EE7" w:rsidRPr="00FA1EE7" w:rsidRDefault="00FA1EE7" w:rsidP="00FA1EE7">
            <w:pPr>
              <w:widowControl w:val="0"/>
              <w:numPr>
                <w:ilvl w:val="0"/>
                <w:numId w:val="8"/>
              </w:numPr>
              <w:tabs>
                <w:tab w:val="clear" w:pos="360"/>
              </w:tabs>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Практични рад</w:t>
            </w:r>
          </w:p>
          <w:p w14:paraId="760A374A" w14:textId="77777777" w:rsidR="00FA1EE7" w:rsidRPr="00FA1EE7" w:rsidRDefault="00FA1EE7" w:rsidP="001B40FE">
            <w:pPr>
              <w:spacing w:after="0" w:line="240" w:lineRule="auto"/>
              <w:ind w:left="360"/>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14:paraId="00F8116A" w14:textId="77777777" w:rsidR="00FA1EE7" w:rsidRPr="00FA1EE7" w:rsidRDefault="00FA1EE7" w:rsidP="00FA1EE7">
            <w:pPr>
              <w:numPr>
                <w:ilvl w:val="0"/>
                <w:numId w:val="9"/>
              </w:numPr>
              <w:spacing w:after="0" w:line="240" w:lineRule="auto"/>
              <w:rPr>
                <w:rFonts w:ascii="Times New Roman" w:eastAsia="Times New Roman" w:hAnsi="Times New Roman" w:cs="Times New Roman"/>
                <w:sz w:val="24"/>
                <w:szCs w:val="24"/>
                <w:lang w:val="sr-Cyrl-CS"/>
              </w:rPr>
            </w:pPr>
            <w:r w:rsidRPr="00FA1EE7">
              <w:rPr>
                <w:rFonts w:ascii="Times New Roman" w:eastAsia="Times New Roman" w:hAnsi="Times New Roman" w:cs="Times New Roman"/>
                <w:sz w:val="24"/>
                <w:szCs w:val="24"/>
                <w:lang w:val="sr-Cyrl-CS"/>
              </w:rPr>
              <w:t>мај</w:t>
            </w:r>
          </w:p>
          <w:p w14:paraId="47C0C8FA" w14:textId="77777777" w:rsidR="00FA1EE7" w:rsidRPr="00FA1EE7" w:rsidRDefault="00FA1EE7" w:rsidP="00FA1EE7">
            <w:pPr>
              <w:numPr>
                <w:ilvl w:val="0"/>
                <w:numId w:val="9"/>
              </w:numPr>
              <w:spacing w:after="0" w:line="240" w:lineRule="auto"/>
              <w:rPr>
                <w:rFonts w:ascii="Times New Roman" w:eastAsia="Times New Roman" w:hAnsi="Times New Roman" w:cs="Times New Roman"/>
                <w:sz w:val="24"/>
                <w:szCs w:val="24"/>
                <w:lang w:val="sr-Cyrl-CS"/>
              </w:rPr>
            </w:pPr>
            <w:r w:rsidRPr="00FA1EE7">
              <w:rPr>
                <w:rFonts w:ascii="Times New Roman" w:eastAsia="Times New Roman" w:hAnsi="Times New Roman" w:cs="Times New Roman"/>
                <w:sz w:val="24"/>
                <w:szCs w:val="24"/>
                <w:lang w:val="sr-Cyrl-CS"/>
              </w:rPr>
              <w:t>Јун</w:t>
            </w:r>
          </w:p>
        </w:tc>
      </w:tr>
      <w:tr w:rsidR="00FA1EE7" w:rsidRPr="00212EAC" w14:paraId="4CEFF6C3"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826D373"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48AC6F4"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AFF7939"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75DA5FD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559B96AB"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FA1EE7" w:rsidRPr="00212EAC" w14:paraId="2945C827"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CDA6C1C"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2723CC5"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0392402A"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табла</w:t>
            </w:r>
          </w:p>
          <w:p w14:paraId="1CB442A2"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креда</w:t>
            </w:r>
          </w:p>
          <w:p w14:paraId="4A6CFD3E"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уџбеник</w:t>
            </w:r>
          </w:p>
          <w:p w14:paraId="523C1CCC" w14:textId="77777777" w:rsidR="00FA1EE7" w:rsidRPr="00FA1EE7" w:rsidRDefault="00FA1EE7" w:rsidP="001B40FE">
            <w:pPr>
              <w:spacing w:after="0" w:line="240" w:lineRule="auto"/>
              <w:ind w:left="360"/>
              <w:rPr>
                <w:rFonts w:ascii="Times New Roman" w:eastAsia="Times New Roman" w:hAnsi="Times New Roman" w:cs="Times New Roman"/>
                <w:sz w:val="24"/>
                <w:szCs w:val="24"/>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14:paraId="67299FD0"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Историја</w:t>
            </w:r>
          </w:p>
          <w:p w14:paraId="42E4E95F"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Књижевност</w:t>
            </w:r>
          </w:p>
          <w:p w14:paraId="62D9B02F"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Географија</w:t>
            </w:r>
          </w:p>
          <w:p w14:paraId="5448F0A3"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Социологија</w:t>
            </w:r>
          </w:p>
          <w:p w14:paraId="168F8626" w14:textId="5C1645AF" w:rsidR="00FA1EE7" w:rsidRPr="00FA1EE7" w:rsidRDefault="00FA1EE7" w:rsidP="00FA1EE7">
            <w:pPr>
              <w:numPr>
                <w:ilvl w:val="0"/>
                <w:numId w:val="11"/>
              </w:numPr>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sz w:val="24"/>
                <w:szCs w:val="24"/>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14:paraId="1B1A1F32"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усмено излагање</w:t>
            </w:r>
          </w:p>
          <w:p w14:paraId="542B8E44"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активност на часу</w:t>
            </w:r>
          </w:p>
          <w:p w14:paraId="25FD9D06"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праћење остварености исхода</w:t>
            </w:r>
          </w:p>
          <w:p w14:paraId="0D7DAC40" w14:textId="77777777" w:rsidR="00FA1EE7" w:rsidRPr="00FA1EE7" w:rsidRDefault="00FA1EE7" w:rsidP="00FA1EE7">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bCs/>
                <w:sz w:val="24"/>
                <w:szCs w:val="24"/>
                <w:lang w:val="sr-Cyrl-CS"/>
              </w:rPr>
              <w:t>самостални практични рад</w:t>
            </w:r>
          </w:p>
        </w:tc>
      </w:tr>
      <w:tr w:rsidR="00FA1EE7" w:rsidRPr="00212EAC" w14:paraId="7CE87E6B"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51C3CC8"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754C2D6"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9C36115"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07705E90"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A1EE7" w:rsidRPr="00212EAC" w14:paraId="3ABFB468"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7E46D357"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E26B633"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2E28BDA3" w14:textId="77777777" w:rsidR="00FA1EE7" w:rsidRPr="00212EAC" w:rsidRDefault="00FA1EE7" w:rsidP="001B40FE">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BFFDA79"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16D400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73D3D8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36D6138"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63775A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8A8D552"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00C5BDF"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152D2C8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11187C4"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18922C7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A1EE7" w:rsidRPr="00212EAC" w14:paraId="7FABBD1B" w14:textId="77777777" w:rsidTr="001B40FE">
        <w:trPr>
          <w:trHeight w:val="421"/>
        </w:trPr>
        <w:tc>
          <w:tcPr>
            <w:tcW w:w="629" w:type="dxa"/>
            <w:vMerge w:val="restart"/>
            <w:tcBorders>
              <w:top w:val="single" w:sz="4" w:space="0" w:color="auto"/>
              <w:left w:val="double" w:sz="4" w:space="0" w:color="auto"/>
              <w:bottom w:val="double" w:sz="4" w:space="0" w:color="auto"/>
              <w:right w:val="single" w:sz="4" w:space="0" w:color="auto"/>
            </w:tcBorders>
          </w:tcPr>
          <w:p w14:paraId="6778D873" w14:textId="77777777" w:rsidR="00FA1EE7" w:rsidRPr="00212EAC" w:rsidRDefault="00FA1EE7" w:rsidP="001B40FE">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14:paraId="2214B40F" w14:textId="77777777" w:rsidR="00FA1EE7" w:rsidRPr="006F1A51" w:rsidRDefault="00FA1EE7"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Простор</w:t>
            </w: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0F4C55BB" w14:textId="77777777" w:rsidR="00FA1EE7" w:rsidRDefault="00FA1EE7"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Упознавање са врстама простор, елементима амбијента и значајем обликовања простора, </w:t>
            </w:r>
          </w:p>
          <w:p w14:paraId="7E8195D6" w14:textId="77777777" w:rsidR="00FA1EE7" w:rsidRDefault="00FA1EE7"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Развијање опажања, креативности , радозналости и  естетских </w:t>
            </w:r>
            <w:r>
              <w:rPr>
                <w:rFonts w:ascii="Times New Roman" w:eastAsia="Times New Roman" w:hAnsi="Times New Roman" w:cs="Times New Roman"/>
                <w:sz w:val="24"/>
                <w:szCs w:val="24"/>
                <w:lang w:val="sr-Cyrl-CS"/>
              </w:rPr>
              <w:lastRenderedPageBreak/>
              <w:t>критеријума,</w:t>
            </w:r>
          </w:p>
          <w:p w14:paraId="4C5E27B4" w14:textId="77777777" w:rsidR="00FA1EE7" w:rsidRPr="00212EAC" w:rsidRDefault="00FA1EE7"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Формирање позитивног става према естетичким вредностима у ужем и ширем окружењу.</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326130F" w14:textId="77777777" w:rsidR="00FA1EE7" w:rsidRPr="006D7247" w:rsidRDefault="00FA1EE7"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5</w:t>
            </w:r>
          </w:p>
        </w:tc>
        <w:tc>
          <w:tcPr>
            <w:tcW w:w="963" w:type="dxa"/>
            <w:gridSpan w:val="4"/>
            <w:tcBorders>
              <w:top w:val="single" w:sz="4" w:space="0" w:color="auto"/>
              <w:left w:val="single" w:sz="4" w:space="0" w:color="auto"/>
              <w:bottom w:val="single" w:sz="4" w:space="0" w:color="auto"/>
              <w:right w:val="single" w:sz="4" w:space="0" w:color="auto"/>
            </w:tcBorders>
            <w:vAlign w:val="center"/>
          </w:tcPr>
          <w:p w14:paraId="76B60B26" w14:textId="77777777" w:rsidR="00FA1EE7" w:rsidRPr="00A85F8F" w:rsidRDefault="00FA1EE7" w:rsidP="001B40FE">
            <w:pPr>
              <w:spacing w:after="0" w:line="240" w:lineRule="auto"/>
              <w:rPr>
                <w:rFonts w:ascii="Times New Roman" w:eastAsia="Times New Roman" w:hAnsi="Times New Roman" w:cs="Times New Roman"/>
                <w:sz w:val="24"/>
                <w:szCs w:val="24"/>
                <w:lang w:val="sr-Cyrl-CS"/>
              </w:rPr>
            </w:pPr>
            <w:r w:rsidRPr="00A85F8F">
              <w:rPr>
                <w:rFonts w:ascii="Times New Roman" w:eastAsia="Times New Roman" w:hAnsi="Times New Roman" w:cs="Times New Roman"/>
                <w:sz w:val="24"/>
                <w:szCs w:val="24"/>
                <w:lang w:val="sr-Cyrl-CS"/>
              </w:rPr>
              <w:t>5</w:t>
            </w:r>
          </w:p>
        </w:tc>
        <w:tc>
          <w:tcPr>
            <w:tcW w:w="1859" w:type="dxa"/>
            <w:gridSpan w:val="6"/>
            <w:tcBorders>
              <w:top w:val="single" w:sz="4" w:space="0" w:color="auto"/>
              <w:left w:val="single" w:sz="4" w:space="0" w:color="auto"/>
              <w:bottom w:val="single" w:sz="4" w:space="0" w:color="auto"/>
              <w:right w:val="single" w:sz="4" w:space="0" w:color="auto"/>
            </w:tcBorders>
            <w:vAlign w:val="center"/>
          </w:tcPr>
          <w:p w14:paraId="40D6B5CD" w14:textId="77777777" w:rsidR="00FA1EE7" w:rsidRPr="00212EAC" w:rsidRDefault="00FA1EE7" w:rsidP="001B40FE">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8096333" w14:textId="77777777" w:rsidR="00FA1EE7" w:rsidRPr="007D0305" w:rsidRDefault="00FA1EE7" w:rsidP="001B40FE">
            <w:pPr>
              <w:spacing w:after="0" w:line="240" w:lineRule="auto"/>
              <w:jc w:val="center"/>
              <w:rPr>
                <w:rFonts w:ascii="Times New Roman" w:eastAsia="Times New Roman" w:hAnsi="Times New Roman" w:cs="Times New Roman"/>
                <w:sz w:val="24"/>
                <w:szCs w:val="24"/>
                <w:lang w:val="sr-Cyrl-RS"/>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6B2F5A51" w14:textId="77777777" w:rsidR="00FA1EE7" w:rsidRPr="00212EAC" w:rsidRDefault="00FA1EE7"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2A8B783"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14:paraId="6D94C739"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p>
        </w:tc>
      </w:tr>
      <w:tr w:rsidR="00FA1EE7" w:rsidRPr="00212EAC" w14:paraId="00881367"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7A82A81F"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1789C16"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B089DFC"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64A1838B"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3405D47"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77472CA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FA1EE7" w:rsidRPr="00212EAC" w14:paraId="2EDECCC6"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F5D1415"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0D85647"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14:paraId="7672AF57" w14:textId="77777777" w:rsidR="00FA1EE7" w:rsidRDefault="00FA1EE7"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Обликује рад који носи јасну позитивну поруку, став или емоцију,</w:t>
            </w:r>
          </w:p>
          <w:p w14:paraId="28BD9CBC" w14:textId="77777777" w:rsidR="00FA1EE7" w:rsidRDefault="00FA1EE7" w:rsidP="00572608">
            <w:pPr>
              <w:numPr>
                <w:ilvl w:val="0"/>
                <w:numId w:val="2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Обликује композицију одабраним материјалом и техником примењујући знања о композицији, </w:t>
            </w:r>
          </w:p>
          <w:p w14:paraId="0D32A327" w14:textId="77777777" w:rsidR="00FA1EE7" w:rsidRDefault="00FA1EE7"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 xml:space="preserve">Учествује у стваралачким активностима које доприносе добробити уже или шире заједнице, </w:t>
            </w:r>
          </w:p>
          <w:p w14:paraId="1040873A" w14:textId="4BC6BF4E" w:rsidR="00FA1EE7" w:rsidRPr="00212EAC" w:rsidRDefault="00FA1EE7"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Наводи нова интересовања која је развио током учења ликовне културе.</w:t>
            </w:r>
          </w:p>
        </w:tc>
        <w:tc>
          <w:tcPr>
            <w:tcW w:w="2167" w:type="dxa"/>
            <w:gridSpan w:val="8"/>
            <w:tcBorders>
              <w:top w:val="single" w:sz="4" w:space="0" w:color="auto"/>
              <w:left w:val="single" w:sz="4" w:space="0" w:color="auto"/>
              <w:bottom w:val="single" w:sz="4" w:space="0" w:color="auto"/>
              <w:right w:val="single" w:sz="4" w:space="0" w:color="auto"/>
            </w:tcBorders>
          </w:tcPr>
          <w:p w14:paraId="169065BC" w14:textId="77777777" w:rsidR="00FA1EE7" w:rsidRPr="00FA1EE7" w:rsidRDefault="00FA1EE7" w:rsidP="00FA1EE7">
            <w:pPr>
              <w:numPr>
                <w:ilvl w:val="0"/>
                <w:numId w:val="23"/>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фронтални</w:t>
            </w:r>
          </w:p>
          <w:p w14:paraId="3C9B9079" w14:textId="77777777" w:rsidR="00FA1EE7" w:rsidRPr="00FA1EE7" w:rsidRDefault="00FA1EE7" w:rsidP="00FA1EE7">
            <w:pPr>
              <w:numPr>
                <w:ilvl w:val="0"/>
                <w:numId w:val="23"/>
              </w:numPr>
              <w:spacing w:after="0" w:line="240" w:lineRule="auto"/>
              <w:rPr>
                <w:rFonts w:ascii="Times New Roman" w:hAnsi="Times New Roman" w:cs="Times New Roman"/>
                <w:sz w:val="24"/>
                <w:szCs w:val="24"/>
              </w:rPr>
            </w:pPr>
            <w:r w:rsidRPr="00FA1EE7">
              <w:rPr>
                <w:rFonts w:ascii="Times New Roman" w:hAnsi="Times New Roman" w:cs="Times New Roman"/>
                <w:sz w:val="24"/>
                <w:szCs w:val="24"/>
                <w:lang w:val="sr-Cyrl-CS"/>
              </w:rPr>
              <w:t>групни</w:t>
            </w:r>
          </w:p>
          <w:p w14:paraId="37024E1F" w14:textId="77777777" w:rsidR="00FA1EE7" w:rsidRPr="00FA1EE7" w:rsidRDefault="00FA1EE7" w:rsidP="00FA1EE7">
            <w:pPr>
              <w:numPr>
                <w:ilvl w:val="0"/>
                <w:numId w:val="23"/>
              </w:numPr>
              <w:spacing w:after="0" w:line="240" w:lineRule="auto"/>
              <w:rPr>
                <w:rFonts w:ascii="Times New Roman" w:hAnsi="Times New Roman" w:cs="Times New Roman"/>
                <w:sz w:val="24"/>
                <w:szCs w:val="24"/>
              </w:rPr>
            </w:pPr>
            <w:r w:rsidRPr="00FA1EE7">
              <w:rPr>
                <w:rFonts w:ascii="Times New Roman" w:hAnsi="Times New Roman" w:cs="Times New Roman"/>
                <w:sz w:val="24"/>
                <w:szCs w:val="24"/>
                <w:lang w:val="sr-Cyrl-CS"/>
              </w:rPr>
              <w:t>индивидуални</w:t>
            </w:r>
          </w:p>
          <w:p w14:paraId="6E7BBEC5" w14:textId="77777777" w:rsidR="00FA1EE7" w:rsidRPr="00FA1EE7" w:rsidRDefault="00FA1EE7" w:rsidP="00FA1EE7">
            <w:pPr>
              <w:numPr>
                <w:ilvl w:val="0"/>
                <w:numId w:val="24"/>
              </w:numPr>
              <w:spacing w:after="0" w:line="240" w:lineRule="auto"/>
              <w:rPr>
                <w:rFonts w:ascii="Times New Roman" w:eastAsia="Times New Roman" w:hAnsi="Times New Roman" w:cs="Times New Roman"/>
                <w:sz w:val="24"/>
                <w:szCs w:val="24"/>
                <w:lang w:val="sr-Cyrl-BA"/>
              </w:rPr>
            </w:pPr>
            <w:r w:rsidRPr="00FA1EE7">
              <w:rPr>
                <w:rFonts w:ascii="Times New Roman" w:hAnsi="Times New Roman" w:cs="Times New Roman"/>
                <w:sz w:val="24"/>
                <w:szCs w:val="24"/>
                <w:lang w:val="sr-Cyrl-CS"/>
              </w:rPr>
              <w:t xml:space="preserve">    пар</w:t>
            </w:r>
          </w:p>
        </w:tc>
        <w:tc>
          <w:tcPr>
            <w:tcW w:w="2861" w:type="dxa"/>
            <w:gridSpan w:val="7"/>
            <w:tcBorders>
              <w:top w:val="single" w:sz="4" w:space="0" w:color="auto"/>
              <w:left w:val="single" w:sz="4" w:space="0" w:color="auto"/>
              <w:bottom w:val="single" w:sz="4" w:space="0" w:color="auto"/>
              <w:right w:val="single" w:sz="4" w:space="0" w:color="auto"/>
            </w:tcBorders>
          </w:tcPr>
          <w:p w14:paraId="1C527EA9" w14:textId="77777777" w:rsidR="00FA1EE7" w:rsidRPr="00FA1EE7" w:rsidRDefault="00FA1EE7" w:rsidP="00FA1EE7">
            <w:pPr>
              <w:widowControl w:val="0"/>
              <w:numPr>
                <w:ilvl w:val="0"/>
                <w:numId w:val="24"/>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дијалошка</w:t>
            </w:r>
          </w:p>
          <w:p w14:paraId="23D1CCDF" w14:textId="77777777" w:rsidR="00FA1EE7" w:rsidRPr="00FA1EE7" w:rsidRDefault="00FA1EE7" w:rsidP="00FA1EE7">
            <w:pPr>
              <w:widowControl w:val="0"/>
              <w:numPr>
                <w:ilvl w:val="0"/>
                <w:numId w:val="24"/>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 xml:space="preserve"> монолошка</w:t>
            </w:r>
          </w:p>
          <w:p w14:paraId="42AD58AF" w14:textId="77777777" w:rsidR="00FA1EE7" w:rsidRPr="00FA1EE7" w:rsidRDefault="00FA1EE7" w:rsidP="00FA1EE7">
            <w:pPr>
              <w:widowControl w:val="0"/>
              <w:numPr>
                <w:ilvl w:val="0"/>
                <w:numId w:val="24"/>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Илустративно – демонстративна</w:t>
            </w:r>
          </w:p>
          <w:p w14:paraId="0F300AF8" w14:textId="77777777" w:rsidR="00FA1EE7" w:rsidRPr="00FA1EE7" w:rsidRDefault="00FA1EE7" w:rsidP="00FA1EE7">
            <w:pPr>
              <w:widowControl w:val="0"/>
              <w:numPr>
                <w:ilvl w:val="0"/>
                <w:numId w:val="24"/>
              </w:numPr>
              <w:adjustRightInd w:val="0"/>
              <w:spacing w:after="0" w:line="240" w:lineRule="auto"/>
              <w:textAlignment w:val="baseline"/>
              <w:rPr>
                <w:rFonts w:ascii="Times New Roman" w:hAnsi="Times New Roman" w:cs="Times New Roman"/>
                <w:bCs/>
                <w:sz w:val="24"/>
                <w:szCs w:val="24"/>
                <w:lang w:val="sr-Cyrl-CS"/>
              </w:rPr>
            </w:pPr>
            <w:r w:rsidRPr="00FA1EE7">
              <w:rPr>
                <w:rFonts w:ascii="Times New Roman" w:hAnsi="Times New Roman" w:cs="Times New Roman"/>
                <w:bCs/>
                <w:sz w:val="24"/>
                <w:szCs w:val="24"/>
                <w:lang w:val="sr-Cyrl-CS"/>
              </w:rPr>
              <w:t>Практични рад</w:t>
            </w:r>
          </w:p>
          <w:p w14:paraId="412173F5" w14:textId="77777777" w:rsidR="00FA1EE7" w:rsidRPr="00FA1EE7" w:rsidRDefault="00FA1EE7" w:rsidP="001B40FE">
            <w:pPr>
              <w:spacing w:after="0" w:line="240" w:lineRule="auto"/>
              <w:ind w:left="170"/>
              <w:rPr>
                <w:rFonts w:ascii="Times New Roman" w:eastAsia="Times New Roman" w:hAnsi="Times New Roman" w:cs="Times New Roman"/>
                <w:sz w:val="24"/>
                <w:szCs w:val="24"/>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14:paraId="3B6A49C2" w14:textId="77777777" w:rsidR="00FA1EE7" w:rsidRPr="00502FE3" w:rsidRDefault="00FA1EE7" w:rsidP="00FA1EE7">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w:t>
            </w:r>
          </w:p>
          <w:p w14:paraId="779C6373" w14:textId="77777777" w:rsidR="00FA1EE7" w:rsidRDefault="00FA1EE7" w:rsidP="00FA1EE7">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фебруар </w:t>
            </w:r>
          </w:p>
          <w:p w14:paraId="45A03A06" w14:textId="77777777" w:rsidR="00FA1EE7" w:rsidRPr="00502FE3" w:rsidRDefault="00FA1EE7" w:rsidP="001B40FE">
            <w:pPr>
              <w:spacing w:after="0" w:line="240" w:lineRule="auto"/>
              <w:rPr>
                <w:rFonts w:ascii="Times New Roman" w:eastAsia="Times New Roman" w:hAnsi="Times New Roman" w:cs="Times New Roman"/>
                <w:sz w:val="24"/>
                <w:szCs w:val="24"/>
                <w:lang w:val="sr-Cyrl-CS"/>
              </w:rPr>
            </w:pPr>
          </w:p>
        </w:tc>
      </w:tr>
      <w:tr w:rsidR="00FA1EE7" w:rsidRPr="00212EAC" w14:paraId="3B260FEC"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3462A48B"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74F2F74"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3DC4F81"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75E2E3F2"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1C4FC42F" w14:textId="77777777" w:rsidR="00FA1EE7" w:rsidRPr="00212EAC" w:rsidRDefault="00FA1EE7"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FA1EE7" w:rsidRPr="00212EAC" w14:paraId="79828BBD"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E3DAA33"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EB73BB8" w14:textId="77777777" w:rsidR="00FA1EE7" w:rsidRPr="00212EAC" w:rsidRDefault="00FA1EE7" w:rsidP="001B40F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367AEFD7"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табла</w:t>
            </w:r>
          </w:p>
          <w:p w14:paraId="254FD776"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креда</w:t>
            </w:r>
          </w:p>
          <w:p w14:paraId="030980DE" w14:textId="77777777" w:rsidR="00FA1EE7" w:rsidRPr="00FA1EE7" w:rsidRDefault="00FA1EE7" w:rsidP="00FA1EE7">
            <w:pPr>
              <w:numPr>
                <w:ilvl w:val="0"/>
                <w:numId w:val="10"/>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уџбеник</w:t>
            </w:r>
          </w:p>
          <w:p w14:paraId="1EA18491" w14:textId="77777777" w:rsidR="00FA1EE7" w:rsidRPr="00FA1EE7" w:rsidRDefault="00FA1EE7" w:rsidP="001B40FE">
            <w:pPr>
              <w:spacing w:after="0" w:line="240" w:lineRule="auto"/>
              <w:ind w:left="360"/>
              <w:rPr>
                <w:rFonts w:ascii="Times New Roman" w:eastAsia="Times New Roman" w:hAnsi="Times New Roman" w:cs="Times New Roman"/>
                <w:sz w:val="24"/>
                <w:szCs w:val="24"/>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14:paraId="35675FD5"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Историја</w:t>
            </w:r>
          </w:p>
          <w:p w14:paraId="59D43EDA"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Књижевност</w:t>
            </w:r>
          </w:p>
          <w:p w14:paraId="3E7C0E2F"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Географија</w:t>
            </w:r>
          </w:p>
          <w:p w14:paraId="3838E483"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Социологија</w:t>
            </w:r>
          </w:p>
          <w:p w14:paraId="79A33B58" w14:textId="77777777" w:rsidR="00FA1EE7" w:rsidRPr="00FA1EE7" w:rsidRDefault="00FA1EE7" w:rsidP="00FA1EE7">
            <w:pPr>
              <w:numPr>
                <w:ilvl w:val="0"/>
                <w:numId w:val="11"/>
              </w:numPr>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Музичка култура</w:t>
            </w:r>
          </w:p>
          <w:p w14:paraId="0628A34C" w14:textId="77777777" w:rsidR="00FA1EE7" w:rsidRPr="00FA1EE7" w:rsidRDefault="00FA1EE7" w:rsidP="001B40FE">
            <w:pPr>
              <w:spacing w:after="0" w:line="240" w:lineRule="auto"/>
              <w:ind w:left="360"/>
              <w:rPr>
                <w:rFonts w:ascii="Times New Roman" w:eastAsia="Times New Roman" w:hAnsi="Times New Roman" w:cs="Times New Roman"/>
                <w:sz w:val="24"/>
                <w:szCs w:val="24"/>
                <w:lang w:val="sr-Cyrl-CS"/>
              </w:rPr>
            </w:pPr>
          </w:p>
        </w:tc>
        <w:tc>
          <w:tcPr>
            <w:tcW w:w="5340" w:type="dxa"/>
            <w:gridSpan w:val="14"/>
            <w:tcBorders>
              <w:top w:val="single" w:sz="4" w:space="0" w:color="auto"/>
              <w:left w:val="single" w:sz="4" w:space="0" w:color="auto"/>
              <w:bottom w:val="double" w:sz="4" w:space="0" w:color="auto"/>
              <w:right w:val="double" w:sz="4" w:space="0" w:color="auto"/>
            </w:tcBorders>
          </w:tcPr>
          <w:p w14:paraId="600D45B1"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усмено излагање</w:t>
            </w:r>
          </w:p>
          <w:p w14:paraId="78378225"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активност на часу</w:t>
            </w:r>
          </w:p>
          <w:p w14:paraId="0488C666" w14:textId="77777777" w:rsidR="00FA1EE7" w:rsidRPr="00FA1EE7" w:rsidRDefault="00FA1EE7" w:rsidP="00FA1EE7">
            <w:pPr>
              <w:numPr>
                <w:ilvl w:val="0"/>
                <w:numId w:val="12"/>
              </w:numPr>
              <w:tabs>
                <w:tab w:val="clear" w:pos="360"/>
              </w:tabs>
              <w:spacing w:after="0" w:line="240" w:lineRule="auto"/>
              <w:rPr>
                <w:rFonts w:ascii="Times New Roman" w:hAnsi="Times New Roman" w:cs="Times New Roman"/>
                <w:sz w:val="24"/>
                <w:szCs w:val="24"/>
                <w:lang w:val="sr-Cyrl-CS"/>
              </w:rPr>
            </w:pPr>
            <w:r w:rsidRPr="00FA1EE7">
              <w:rPr>
                <w:rFonts w:ascii="Times New Roman" w:hAnsi="Times New Roman" w:cs="Times New Roman"/>
                <w:sz w:val="24"/>
                <w:szCs w:val="24"/>
                <w:lang w:val="sr-Cyrl-CS"/>
              </w:rPr>
              <w:t>праћење остварености исхода</w:t>
            </w:r>
          </w:p>
          <w:p w14:paraId="0E2FDB66" w14:textId="77777777" w:rsidR="00FA1EE7" w:rsidRPr="00FA1EE7" w:rsidRDefault="00FA1EE7" w:rsidP="00FA1EE7">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bCs/>
                <w:sz w:val="24"/>
                <w:szCs w:val="24"/>
                <w:lang w:val="sr-Cyrl-CS"/>
              </w:rPr>
              <w:t>самостални практични рад</w:t>
            </w:r>
          </w:p>
          <w:p w14:paraId="5D008F33" w14:textId="77777777" w:rsidR="00FA1EE7" w:rsidRPr="00FA1EE7" w:rsidRDefault="00FA1EE7" w:rsidP="00FA1EE7">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FA1EE7">
              <w:rPr>
                <w:rFonts w:ascii="Times New Roman" w:hAnsi="Times New Roman" w:cs="Times New Roman"/>
                <w:bCs/>
                <w:sz w:val="24"/>
                <w:szCs w:val="24"/>
                <w:lang w:val="sr-Cyrl-CS"/>
              </w:rPr>
              <w:t>презентација</w:t>
            </w:r>
          </w:p>
        </w:tc>
      </w:tr>
    </w:tbl>
    <w:p w14:paraId="1C4068A4" w14:textId="14F7DB8D" w:rsidR="00817684" w:rsidRPr="006D44EE" w:rsidRDefault="00817684" w:rsidP="006D44EE">
      <w:pPr>
        <w:tabs>
          <w:tab w:val="left" w:pos="2394"/>
        </w:tabs>
        <w:rPr>
          <w:rFonts w:ascii="Times New Roman" w:eastAsia="Times New Roman" w:hAnsi="Times New Roman" w:cs="Times New Roman"/>
          <w:sz w:val="24"/>
          <w:szCs w:val="24"/>
          <w:lang w:val="sr-Cyrl-RS"/>
        </w:rPr>
        <w:sectPr w:rsidR="00817684" w:rsidRPr="006D44EE" w:rsidSect="0095553C">
          <w:pgSz w:w="16838" w:h="11906" w:orient="landscape" w:code="9"/>
          <w:pgMar w:top="1418" w:right="1418" w:bottom="851" w:left="1418"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621C1F" w:rsidRPr="00212EAC" w14:paraId="22C2198D" w14:textId="77777777" w:rsidTr="001B40FE">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563356E1"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14:paraId="0A98CB76" w14:textId="77777777" w:rsidR="00621C1F" w:rsidRPr="00212EAC" w:rsidRDefault="00621C1F"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621C1F" w:rsidRPr="00212EAC" w14:paraId="728C0D3A"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0B5B0C18"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3EEBAE57" w14:textId="5AE19356" w:rsidR="00621C1F" w:rsidRPr="00212EAC" w:rsidRDefault="00621C1F"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Основе економике трговине</w:t>
            </w:r>
          </w:p>
        </w:tc>
      </w:tr>
      <w:tr w:rsidR="00621C1F" w:rsidRPr="00212EAC" w14:paraId="3E2C99A6"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01E4712C"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33D64548" w14:textId="7DD1355D" w:rsidR="00621C1F" w:rsidRPr="00212EAC" w:rsidRDefault="00621C1F"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621C1F" w:rsidRPr="00212EAC" w14:paraId="27439F02"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500F5284"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76DD6A4A" w14:textId="77777777" w:rsidR="00621C1F" w:rsidRPr="00212EAC" w:rsidRDefault="00621C1F" w:rsidP="001B40FE">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621C1F" w:rsidRPr="00212EAC" w14:paraId="0053FCD5" w14:textId="77777777" w:rsidTr="001B40FE">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6837C898"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14:paraId="3F176A40"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2 </w:t>
            </w:r>
          </w:p>
        </w:tc>
      </w:tr>
      <w:tr w:rsidR="00621C1F" w:rsidRPr="00212EAC" w14:paraId="0A70BBCC" w14:textId="77777777" w:rsidTr="001B40FE">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31173A37"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14:paraId="63212AB8" w14:textId="77777777" w:rsidR="00621C1F" w:rsidRPr="00212EAC" w:rsidRDefault="00621C1F" w:rsidP="001B40FE">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Економика трговине за први разред трговинских техничара Драгутин Радуновић, 1994.</w:t>
            </w:r>
          </w:p>
        </w:tc>
      </w:tr>
      <w:tr w:rsidR="00621C1F" w:rsidRPr="00212EAC" w14:paraId="5AF84A24" w14:textId="77777777" w:rsidTr="001B40FE">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14:paraId="21E14A9E"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r>
      <w:tr w:rsidR="00621C1F" w:rsidRPr="00212EAC" w14:paraId="2CC030AE"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2413082"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9EE8E25"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FCFEDA5"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14:paraId="16DCB95F"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21C1F" w:rsidRPr="00212EAC" w14:paraId="4234D05D"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64183B68"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10ABE777"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2DDB7C2D"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83789D0"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5AEC4A1"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CBA4D0B"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22AA92B"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9A88801"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1763661"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F10DA90"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49DB069"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0858DC7"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E9CD8C4"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21C1F" w:rsidRPr="00212EAC" w14:paraId="2FCE6C34"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7F2A4E9B"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151693D0" w14:textId="77777777" w:rsidR="00621C1F" w:rsidRPr="00B668A8" w:rsidRDefault="00621C1F" w:rsidP="001B40FE">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Трговина као привредна делатност</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6216CDCA" w14:textId="6CD97BC5" w:rsidR="00621C1F" w:rsidRPr="00621C1F" w:rsidRDefault="00621C1F" w:rsidP="00621C1F">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са трговином као привредном делатношћу</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1FE198F9" w14:textId="77777777" w:rsidR="00621C1F" w:rsidRPr="00B668A8"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2CB65316"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5"/>
            <w:tcBorders>
              <w:top w:val="single" w:sz="4" w:space="0" w:color="auto"/>
              <w:left w:val="single" w:sz="4" w:space="0" w:color="auto"/>
              <w:bottom w:val="single" w:sz="4" w:space="0" w:color="auto"/>
              <w:right w:val="single" w:sz="4" w:space="0" w:color="auto"/>
            </w:tcBorders>
            <w:vAlign w:val="center"/>
          </w:tcPr>
          <w:p w14:paraId="699E4988" w14:textId="77777777" w:rsidR="00621C1F" w:rsidRPr="00B668A8"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877DEBD" w14:textId="77777777" w:rsidR="00621C1F" w:rsidRPr="00B668A8"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29A8EDED" w14:textId="77777777" w:rsidR="00621C1F" w:rsidRPr="00212EAC" w:rsidRDefault="00621C1F" w:rsidP="001B40FE">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0BC5AE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64F8973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21C1F" w:rsidRPr="00212EAC" w14:paraId="5DF62E0F" w14:textId="77777777" w:rsidTr="001B40FE">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1D19E275"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51154A3"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04E89230"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93CEBE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1335DD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0AA458F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621C1F" w:rsidRPr="00212EAC" w14:paraId="7B2FC6BB" w14:textId="77777777" w:rsidTr="001B40FE">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4851DAFA"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74A8762"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14:paraId="513876EB"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улогу предмета Основи економике трговине</w:t>
            </w:r>
          </w:p>
          <w:p w14:paraId="7E36F7AC"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настанак трговине</w:t>
            </w:r>
          </w:p>
          <w:p w14:paraId="1DC88DAD"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историјски  развој трговине</w:t>
            </w:r>
          </w:p>
          <w:p w14:paraId="31EFF9FE"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појам и значај трговине</w:t>
            </w:r>
          </w:p>
          <w:p w14:paraId="5E565E70"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Опише привредне функције трговине</w:t>
            </w:r>
          </w:p>
          <w:p w14:paraId="3271CE5F"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робне функције трговине</w:t>
            </w:r>
          </w:p>
          <w:p w14:paraId="5306EAA0"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пословне функције трговине</w:t>
            </w:r>
          </w:p>
          <w:p w14:paraId="4B63ED57"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елементе процеса рада у  трговини</w:t>
            </w:r>
          </w:p>
          <w:p w14:paraId="53950E0D"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Направи разлику у значају и карактеру рада у трговини</w:t>
            </w:r>
          </w:p>
          <w:p w14:paraId="1848F4B2"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услужни карактер трговинске делатности</w:t>
            </w:r>
          </w:p>
          <w:p w14:paraId="41E020B0"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Доведе у везу трговину са осталим привредним делатностима</w:t>
            </w:r>
          </w:p>
          <w:p w14:paraId="4E52D97A"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Предвиди развој трговине у будућности</w:t>
            </w:r>
          </w:p>
          <w:p w14:paraId="5B6DF97B" w14:textId="77777777" w:rsidR="00621C1F" w:rsidRPr="00212EAC"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значај трговинске политикес</w:t>
            </w:r>
          </w:p>
        </w:tc>
        <w:tc>
          <w:tcPr>
            <w:tcW w:w="2065" w:type="dxa"/>
            <w:gridSpan w:val="6"/>
            <w:tcBorders>
              <w:top w:val="single" w:sz="4" w:space="0" w:color="auto"/>
              <w:left w:val="single" w:sz="4" w:space="0" w:color="auto"/>
              <w:bottom w:val="single" w:sz="4" w:space="0" w:color="auto"/>
              <w:right w:val="single" w:sz="4" w:space="0" w:color="auto"/>
            </w:tcBorders>
          </w:tcPr>
          <w:p w14:paraId="2508CD8F" w14:textId="77777777" w:rsidR="00621C1F" w:rsidRDefault="00621C1F" w:rsidP="00621C1F">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14:paraId="5DC2B3AD" w14:textId="77777777" w:rsidR="00621C1F" w:rsidRDefault="00621C1F" w:rsidP="00621C1F">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 у групи</w:t>
            </w:r>
          </w:p>
          <w:p w14:paraId="1173CDB1" w14:textId="77777777" w:rsidR="00621C1F" w:rsidRDefault="00621C1F" w:rsidP="00621C1F">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 у пару</w:t>
            </w:r>
          </w:p>
          <w:p w14:paraId="22A6AA9D" w14:textId="77777777" w:rsidR="00621C1F" w:rsidRPr="00212EAC" w:rsidRDefault="00621C1F" w:rsidP="00621C1F">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14:paraId="6EEBFC0F"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монолошко-дијалошка</w:t>
            </w:r>
          </w:p>
          <w:p w14:paraId="6E31C009" w14:textId="77777777" w:rsidR="00621C1F" w:rsidRPr="00212EAC"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14:paraId="05A10B64"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p w14:paraId="0E3EA105"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октобар</w:t>
            </w:r>
          </w:p>
          <w:p w14:paraId="13B3FE4F" w14:textId="77777777" w:rsidR="00621C1F" w:rsidRPr="00212EAC"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новембар</w:t>
            </w:r>
          </w:p>
        </w:tc>
      </w:tr>
      <w:tr w:rsidR="00621C1F" w:rsidRPr="00212EAC" w14:paraId="7F19A961" w14:textId="77777777" w:rsidTr="001B40FE">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72E7F050"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6FB1AFB"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A46FB02"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00183DD1"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3D083658"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621C1F" w:rsidRPr="00212EAC" w14:paraId="748BA54C"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683ECCC"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E1FF9A4"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0BB8F6E0"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текстуална</w:t>
            </w:r>
          </w:p>
          <w:p w14:paraId="51E3B13C"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визуелна</w:t>
            </w:r>
          </w:p>
          <w:p w14:paraId="27133E0A"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аудио-визуелна</w:t>
            </w:r>
          </w:p>
          <w:p w14:paraId="283FC70C" w14:textId="77777777" w:rsidR="00621C1F" w:rsidRPr="00212EAC"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помоћно-техничка</w:t>
            </w:r>
          </w:p>
        </w:tc>
        <w:tc>
          <w:tcPr>
            <w:tcW w:w="3482" w:type="dxa"/>
            <w:gridSpan w:val="13"/>
            <w:tcBorders>
              <w:top w:val="single" w:sz="4" w:space="0" w:color="auto"/>
              <w:left w:val="single" w:sz="4" w:space="0" w:color="auto"/>
              <w:bottom w:val="double" w:sz="4" w:space="0" w:color="auto"/>
              <w:right w:val="single" w:sz="4" w:space="0" w:color="auto"/>
            </w:tcBorders>
          </w:tcPr>
          <w:p w14:paraId="31C3E0CA"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Трговинско пословање</w:t>
            </w:r>
          </w:p>
          <w:p w14:paraId="42937F86"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економија</w:t>
            </w:r>
          </w:p>
          <w:p w14:paraId="2F8FFEDD" w14:textId="77777777" w:rsidR="00621C1F" w:rsidRPr="00212EAC"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Основи економије</w:t>
            </w:r>
          </w:p>
        </w:tc>
        <w:tc>
          <w:tcPr>
            <w:tcW w:w="4746" w:type="dxa"/>
            <w:gridSpan w:val="12"/>
            <w:tcBorders>
              <w:top w:val="single" w:sz="4" w:space="0" w:color="auto"/>
              <w:left w:val="single" w:sz="4" w:space="0" w:color="auto"/>
              <w:bottom w:val="double" w:sz="4" w:space="0" w:color="auto"/>
              <w:right w:val="double" w:sz="4" w:space="0" w:color="auto"/>
            </w:tcBorders>
          </w:tcPr>
          <w:p w14:paraId="42312D31"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излагање</w:t>
            </w:r>
          </w:p>
          <w:p w14:paraId="739F8086"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контролни радови, </w:t>
            </w:r>
          </w:p>
          <w:p w14:paraId="491278B5"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w:t>
            </w:r>
          </w:p>
          <w:p w14:paraId="64ADA479" w14:textId="77777777" w:rsidR="00621C1F" w:rsidRPr="00212EAC" w:rsidRDefault="00621C1F" w:rsidP="001B40FE">
            <w:pPr>
              <w:spacing w:after="0" w:line="240" w:lineRule="auto"/>
              <w:ind w:left="360"/>
              <w:rPr>
                <w:rFonts w:ascii="Times New Roman" w:eastAsia="Times New Roman" w:hAnsi="Times New Roman" w:cs="Times New Roman"/>
                <w:sz w:val="24"/>
                <w:szCs w:val="24"/>
                <w:lang w:val="sr-Cyrl-CS"/>
              </w:rPr>
            </w:pPr>
          </w:p>
        </w:tc>
      </w:tr>
      <w:tr w:rsidR="00621C1F" w:rsidRPr="00212EAC" w14:paraId="76C3374A"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2C5151AB"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6B6C6BE"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CF334A6"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14:paraId="4937A509"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21C1F" w:rsidRPr="00212EAC" w14:paraId="73D905C2"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3A2CF6BD"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6A027704"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7B9CC3CB"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8103FCD"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26C7B75"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06C90522"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8D6A3B8"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D53B6CB"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F984144"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F0CBE65"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56F109B9"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780EE0BC"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6DD08707"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21C1F" w:rsidRPr="00212EAC" w14:paraId="4B78E23B"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67BEEB2B"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2250CF07"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Начин организовања и функционисања трговине као привредне делатности</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07475C2B" w14:textId="0F619A79" w:rsidR="00621C1F" w:rsidRPr="00212EAC" w:rsidRDefault="00621C1F" w:rsidP="00621C1F">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знања о начинима организовања и функционисања трговине као привредне делатности</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57A7A2DB" w14:textId="77777777" w:rsidR="00621C1F" w:rsidRPr="00993CCB"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020" w:type="dxa"/>
            <w:gridSpan w:val="3"/>
            <w:tcBorders>
              <w:top w:val="single" w:sz="4" w:space="0" w:color="auto"/>
              <w:left w:val="single" w:sz="4" w:space="0" w:color="auto"/>
              <w:bottom w:val="single" w:sz="4" w:space="0" w:color="auto"/>
              <w:right w:val="single" w:sz="4" w:space="0" w:color="auto"/>
            </w:tcBorders>
            <w:vAlign w:val="center"/>
          </w:tcPr>
          <w:p w14:paraId="551F7F1A"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42" w:type="dxa"/>
            <w:gridSpan w:val="6"/>
            <w:tcBorders>
              <w:top w:val="single" w:sz="4" w:space="0" w:color="auto"/>
              <w:left w:val="single" w:sz="4" w:space="0" w:color="auto"/>
              <w:bottom w:val="single" w:sz="4" w:space="0" w:color="auto"/>
              <w:right w:val="single" w:sz="4" w:space="0" w:color="auto"/>
            </w:tcBorders>
            <w:vAlign w:val="center"/>
          </w:tcPr>
          <w:p w14:paraId="345BF697" w14:textId="77777777" w:rsidR="00621C1F" w:rsidRPr="00212EAC" w:rsidRDefault="00621C1F"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70FD925" w14:textId="77777777" w:rsidR="00621C1F" w:rsidRPr="00993CCB"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460A358F" w14:textId="77777777" w:rsidR="00621C1F" w:rsidRPr="00212EAC" w:rsidRDefault="00621C1F"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10B595FB"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2147684C"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21C1F" w:rsidRPr="00212EAC" w14:paraId="3FE85A39"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778BDB3B"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B66528E"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F79EF9F"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3EA7F06"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06180856"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63048828"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621C1F" w:rsidRPr="00212EAC" w14:paraId="6BCA5C7D"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FDA0191"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97AEEBD"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7C25CB68"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трговинске струке</w:t>
            </w:r>
          </w:p>
          <w:p w14:paraId="50F953A2"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основну и споредну делатност у трговини</w:t>
            </w:r>
          </w:p>
          <w:p w14:paraId="080A5BA0"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трговинску мрежу</w:t>
            </w:r>
          </w:p>
          <w:p w14:paraId="1069C093"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унутрашњу трговину</w:t>
            </w:r>
          </w:p>
          <w:p w14:paraId="440D8AC3"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 функције трговине на велико</w:t>
            </w:r>
          </w:p>
          <w:p w14:paraId="56913FFE"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Образложи значај трговине на велико</w:t>
            </w:r>
          </w:p>
          <w:p w14:paraId="1D50D55B"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карактеристике трговине на велико</w:t>
            </w:r>
          </w:p>
          <w:p w14:paraId="4115D4FB"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Опише организацију трговине на </w:t>
            </w:r>
            <w:r>
              <w:rPr>
                <w:rFonts w:ascii="Times New Roman" w:eastAsia="Times New Roman" w:hAnsi="Times New Roman" w:cs="Times New Roman"/>
                <w:sz w:val="24"/>
                <w:szCs w:val="24"/>
                <w:lang w:val="sr-Cyrl-CS"/>
              </w:rPr>
              <w:lastRenderedPageBreak/>
              <w:t>велико</w:t>
            </w:r>
          </w:p>
          <w:p w14:paraId="7D98819D"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Предвиди перспективу трговине на велико</w:t>
            </w:r>
          </w:p>
          <w:p w14:paraId="5EB15B78"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 значај малопродаје</w:t>
            </w:r>
          </w:p>
          <w:p w14:paraId="550EF91D"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набавку и продају у трговини на мало</w:t>
            </w:r>
          </w:p>
          <w:p w14:paraId="3A77A44E"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Упореди облике   малопродаје</w:t>
            </w:r>
          </w:p>
          <w:p w14:paraId="1AE704DA"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начине функционисања малопродаје у зависности од нивоа развијености малопродаје у свету и код нас</w:t>
            </w:r>
          </w:p>
          <w:p w14:paraId="2BB1E1BC"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м-трговину и вишеканалну продају</w:t>
            </w:r>
          </w:p>
          <w:p w14:paraId="622DA829" w14:textId="77777777" w:rsidR="00621C1F" w:rsidRPr="0082248B"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е-трго</w:t>
            </w:r>
            <w:r w:rsidRPr="0082248B">
              <w:rPr>
                <w:rFonts w:ascii="Times New Roman" w:eastAsia="Times New Roman" w:hAnsi="Times New Roman" w:cs="Times New Roman"/>
                <w:sz w:val="24"/>
                <w:szCs w:val="24"/>
                <w:lang w:val="sr-Cyrl-CS"/>
              </w:rPr>
              <w:t>вину</w:t>
            </w:r>
          </w:p>
          <w:p w14:paraId="0C9915F3"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Образложи предности вишеканалне трговиие</w:t>
            </w:r>
          </w:p>
          <w:p w14:paraId="67EBB1B7"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услове е- трговине у нашој земљи</w:t>
            </w:r>
          </w:p>
          <w:p w14:paraId="580D9A49"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Предвиди развој е- трговине  у нашој земљи</w:t>
            </w:r>
          </w:p>
          <w:p w14:paraId="1CE4D670" w14:textId="77777777" w:rsidR="00621C1F"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и објасни спољну трговину</w:t>
            </w:r>
          </w:p>
          <w:p w14:paraId="12033A17" w14:textId="77777777" w:rsidR="00621C1F" w:rsidRPr="00212EAC" w:rsidRDefault="00621C1F" w:rsidP="00621C1F">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Упореди начине функционисања спољне и унутрашње трговине</w:t>
            </w:r>
          </w:p>
        </w:tc>
        <w:tc>
          <w:tcPr>
            <w:tcW w:w="2219" w:type="dxa"/>
            <w:gridSpan w:val="7"/>
            <w:tcBorders>
              <w:top w:val="single" w:sz="4" w:space="0" w:color="auto"/>
              <w:left w:val="single" w:sz="4" w:space="0" w:color="auto"/>
              <w:bottom w:val="single" w:sz="4" w:space="0" w:color="auto"/>
              <w:right w:val="single" w:sz="4" w:space="0" w:color="auto"/>
            </w:tcBorders>
          </w:tcPr>
          <w:p w14:paraId="20D84F10" w14:textId="77777777" w:rsidR="00621C1F" w:rsidRPr="002913D9" w:rsidRDefault="00621C1F" w:rsidP="00621C1F">
            <w:pPr>
              <w:numPr>
                <w:ilvl w:val="0"/>
                <w:numId w:val="2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lastRenderedPageBreak/>
              <w:t>фронтални</w:t>
            </w:r>
          </w:p>
          <w:p w14:paraId="255DCFF6" w14:textId="77777777" w:rsidR="00621C1F" w:rsidRPr="002913D9" w:rsidRDefault="00621C1F" w:rsidP="00621C1F">
            <w:pPr>
              <w:numPr>
                <w:ilvl w:val="0"/>
                <w:numId w:val="2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рад у групи</w:t>
            </w:r>
          </w:p>
          <w:p w14:paraId="1AFFDE38" w14:textId="77777777" w:rsidR="00621C1F" w:rsidRPr="002913D9" w:rsidRDefault="00621C1F" w:rsidP="00621C1F">
            <w:pPr>
              <w:numPr>
                <w:ilvl w:val="0"/>
                <w:numId w:val="2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рад у пару</w:t>
            </w:r>
          </w:p>
          <w:p w14:paraId="64FCD99E" w14:textId="77777777" w:rsidR="00621C1F" w:rsidRPr="002913D9" w:rsidRDefault="00621C1F" w:rsidP="00621C1F">
            <w:pPr>
              <w:numPr>
                <w:ilvl w:val="0"/>
                <w:numId w:val="2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индиввидуални</w:t>
            </w:r>
          </w:p>
          <w:p w14:paraId="533562FB" w14:textId="77777777" w:rsidR="00621C1F" w:rsidRPr="00212EAC" w:rsidRDefault="00621C1F" w:rsidP="001B40FE">
            <w:pPr>
              <w:spacing w:after="0" w:line="240" w:lineRule="auto"/>
              <w:ind w:left="170"/>
              <w:rPr>
                <w:rFonts w:ascii="Times New Roman" w:eastAsia="Times New Roman" w:hAnsi="Times New Roman" w:cs="Times New Roman"/>
                <w:sz w:val="24"/>
                <w:szCs w:val="24"/>
              </w:rPr>
            </w:pPr>
          </w:p>
        </w:tc>
        <w:tc>
          <w:tcPr>
            <w:tcW w:w="2809" w:type="dxa"/>
            <w:gridSpan w:val="8"/>
            <w:tcBorders>
              <w:top w:val="single" w:sz="4" w:space="0" w:color="auto"/>
              <w:left w:val="single" w:sz="4" w:space="0" w:color="auto"/>
              <w:bottom w:val="single" w:sz="4" w:space="0" w:color="auto"/>
              <w:right w:val="single" w:sz="4" w:space="0" w:color="auto"/>
            </w:tcBorders>
          </w:tcPr>
          <w:p w14:paraId="42231631" w14:textId="77777777" w:rsidR="00621C1F"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монолошко-дијалошка</w:t>
            </w:r>
          </w:p>
          <w:p w14:paraId="57173BED" w14:textId="77777777" w:rsidR="00621C1F" w:rsidRPr="00212EAC"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14:paraId="3162E30B" w14:textId="77777777" w:rsidR="00621C1F"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новембар</w:t>
            </w:r>
          </w:p>
          <w:p w14:paraId="39ACDEB5" w14:textId="77777777" w:rsidR="00621C1F"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децембар</w:t>
            </w:r>
          </w:p>
          <w:p w14:paraId="37E8AB0F" w14:textId="77777777" w:rsidR="00621C1F"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w:t>
            </w:r>
          </w:p>
          <w:p w14:paraId="73F7281A" w14:textId="77777777" w:rsidR="00621C1F" w:rsidRPr="00212EAC"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фебруар</w:t>
            </w:r>
          </w:p>
        </w:tc>
      </w:tr>
      <w:tr w:rsidR="00621C1F" w:rsidRPr="00212EAC" w14:paraId="68CA1744"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4D4B08BE"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29B3910"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7E90510"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31740005"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4A31850D"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21C1F" w:rsidRPr="00212EAC" w14:paraId="75715730"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BEB79D9"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3AE5420"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51DDFE61"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текстуална</w:t>
            </w:r>
          </w:p>
          <w:p w14:paraId="4C74B644"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визуелна</w:t>
            </w:r>
          </w:p>
          <w:p w14:paraId="34811F2D"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аудио-визуелна</w:t>
            </w:r>
          </w:p>
          <w:p w14:paraId="68263DC7"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помоћно-техничка</w:t>
            </w:r>
          </w:p>
          <w:p w14:paraId="5895DE55" w14:textId="314967F7" w:rsidR="00621C1F" w:rsidRPr="00212EAC" w:rsidRDefault="00621C1F" w:rsidP="00621C1F">
            <w:pPr>
              <w:spacing w:after="0" w:line="240" w:lineRule="auto"/>
              <w:rPr>
                <w:rFonts w:ascii="Times New Roman" w:eastAsia="Times New Roman" w:hAnsi="Times New Roman" w:cs="Times New Roman"/>
                <w:sz w:val="24"/>
                <w:szCs w:val="24"/>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14:paraId="087F4CAE"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Трговинско пословање</w:t>
            </w:r>
          </w:p>
          <w:p w14:paraId="16AD74F9"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Основи економије</w:t>
            </w:r>
          </w:p>
          <w:p w14:paraId="176D2C0E" w14:textId="77777777" w:rsidR="00621C1F" w:rsidRPr="00212EAC"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економија</w:t>
            </w:r>
          </w:p>
        </w:tc>
        <w:tc>
          <w:tcPr>
            <w:tcW w:w="4928" w:type="dxa"/>
            <w:gridSpan w:val="13"/>
            <w:tcBorders>
              <w:top w:val="single" w:sz="4" w:space="0" w:color="auto"/>
              <w:left w:val="single" w:sz="4" w:space="0" w:color="auto"/>
              <w:bottom w:val="double" w:sz="4" w:space="0" w:color="auto"/>
              <w:right w:val="double" w:sz="4" w:space="0" w:color="auto"/>
            </w:tcBorders>
          </w:tcPr>
          <w:p w14:paraId="523FE662"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излагање</w:t>
            </w:r>
          </w:p>
          <w:p w14:paraId="78761A82"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контролни радови</w:t>
            </w:r>
          </w:p>
          <w:p w14:paraId="65E3F66B" w14:textId="77777777" w:rsidR="00621C1F" w:rsidRPr="00212EAC"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w:t>
            </w:r>
          </w:p>
        </w:tc>
      </w:tr>
      <w:tr w:rsidR="00621C1F" w:rsidRPr="00212EAC" w14:paraId="52DD8DD5"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82AB0FE"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8D4D11F"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7676BB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14:paraId="359C93C4"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21C1F" w:rsidRPr="00212EAC" w14:paraId="7EA159EC"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18971719"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75DD114"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652AD28A"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36DBF617"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F7C90CC"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58CB9DAD"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66CDF33"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9BB69D6"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5D82D6D"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153A402"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60C7D2C4"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CED9493"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7169B067"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21C1F" w:rsidRPr="00212EAC" w14:paraId="40C283B3" w14:textId="77777777" w:rsidTr="001B40FE">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0F03B257" w14:textId="77777777" w:rsidR="00621C1F" w:rsidRPr="00212EAC" w:rsidRDefault="00621C1F" w:rsidP="001B40F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14:paraId="1BDD73F9" w14:textId="77777777" w:rsidR="00621C1F" w:rsidRPr="002913D9" w:rsidRDefault="00621C1F"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Тржиште</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19B6CC0F" w14:textId="77777777" w:rsidR="00621C1F" w:rsidRPr="00212EAC" w:rsidRDefault="00621C1F" w:rsidP="001B40FE">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позитивног односа према трговини и њеној улози у процесу друштвене репродукције слободног и реалног погледа на економију и тржиште</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14BF228F" w14:textId="77777777" w:rsidR="00621C1F" w:rsidRPr="002913D9"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039D89E4"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5"/>
            <w:tcBorders>
              <w:top w:val="single" w:sz="4" w:space="0" w:color="auto"/>
              <w:left w:val="single" w:sz="4" w:space="0" w:color="auto"/>
              <w:bottom w:val="single" w:sz="4" w:space="0" w:color="auto"/>
              <w:right w:val="single" w:sz="4" w:space="0" w:color="auto"/>
            </w:tcBorders>
            <w:vAlign w:val="center"/>
          </w:tcPr>
          <w:p w14:paraId="4DBF9D4F" w14:textId="77777777" w:rsidR="00621C1F" w:rsidRPr="002913D9"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B02C35A" w14:textId="77777777" w:rsidR="00621C1F" w:rsidRPr="00212EAC"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440D43DD" w14:textId="77777777" w:rsidR="00621C1F" w:rsidRPr="00212EAC" w:rsidRDefault="00621C1F"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4BF14BE7"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02F9B5DD"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21C1F" w:rsidRPr="00212EAC" w14:paraId="6F448252"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01434E83"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E27B1F6"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3E2F0F4"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44283A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6C1E9BD"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2830B2B5"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621C1F" w:rsidRPr="00212EAC" w14:paraId="5B2D721E"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2488950"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3C88FEA"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6045D348"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и поделу тржишта</w:t>
            </w:r>
          </w:p>
          <w:p w14:paraId="71C751BC"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Доведе у везу трговину и тржиште</w:t>
            </w:r>
          </w:p>
          <w:p w14:paraId="06979EAC"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функционисање тржишта</w:t>
            </w:r>
          </w:p>
          <w:p w14:paraId="01AEEC41"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Истражује  тржиште набавке и продаје</w:t>
            </w:r>
          </w:p>
          <w:p w14:paraId="2EAA1CD5"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Објасни тржишне карактеристике појединих врста роба у промету</w:t>
            </w:r>
          </w:p>
          <w:p w14:paraId="4F20D918"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Анализира карактеристике тржишта у Републици Србији</w:t>
            </w:r>
          </w:p>
          <w:p w14:paraId="3A3543AA"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организационе облике тржишта( трговинска мрежа, тржнице, трговиснки центри, сајмови узорака, робне берзе, аукције)</w:t>
            </w:r>
          </w:p>
          <w:p w14:paraId="28719159"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Образложи јединствено тржиште и лојалну конкуренцију</w:t>
            </w:r>
          </w:p>
          <w:p w14:paraId="27E1CCD7"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облике нарушавања начела пословања у промету робе ( монопол, нелојална конкуренција, шпекулација)</w:t>
            </w:r>
          </w:p>
          <w:p w14:paraId="1C7C0EDA" w14:textId="77777777" w:rsidR="00621C1F"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Презентује нелојалну конкуренцију </w:t>
            </w:r>
            <w:r>
              <w:rPr>
                <w:rFonts w:ascii="Times New Roman" w:eastAsia="Times New Roman" w:hAnsi="Times New Roman" w:cs="Times New Roman"/>
                <w:sz w:val="24"/>
                <w:szCs w:val="24"/>
                <w:lang w:val="sr-Cyrl-CS"/>
              </w:rPr>
              <w:lastRenderedPageBreak/>
              <w:t>на примеру</w:t>
            </w:r>
          </w:p>
          <w:p w14:paraId="5E528441" w14:textId="77777777" w:rsidR="00621C1F" w:rsidRPr="002913D9" w:rsidRDefault="00621C1F" w:rsidP="00621C1F">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Анализира значај пословног угледа на тржишту</w:t>
            </w:r>
          </w:p>
        </w:tc>
        <w:tc>
          <w:tcPr>
            <w:tcW w:w="2219" w:type="dxa"/>
            <w:gridSpan w:val="7"/>
            <w:tcBorders>
              <w:top w:val="single" w:sz="4" w:space="0" w:color="auto"/>
              <w:left w:val="single" w:sz="4" w:space="0" w:color="auto"/>
              <w:bottom w:val="single" w:sz="4" w:space="0" w:color="auto"/>
              <w:right w:val="single" w:sz="4" w:space="0" w:color="auto"/>
            </w:tcBorders>
          </w:tcPr>
          <w:p w14:paraId="1EA8A142" w14:textId="77777777" w:rsidR="00621C1F" w:rsidRPr="002913D9" w:rsidRDefault="00621C1F" w:rsidP="00621C1F">
            <w:pPr>
              <w:numPr>
                <w:ilvl w:val="0"/>
                <w:numId w:val="8"/>
              </w:numPr>
              <w:tabs>
                <w:tab w:val="clear"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lastRenderedPageBreak/>
              <w:t>фронтални</w:t>
            </w:r>
          </w:p>
          <w:p w14:paraId="463F2D2E" w14:textId="77777777" w:rsidR="00621C1F" w:rsidRPr="002913D9" w:rsidRDefault="00621C1F" w:rsidP="00621C1F">
            <w:pPr>
              <w:numPr>
                <w:ilvl w:val="0"/>
                <w:numId w:val="8"/>
              </w:numPr>
              <w:tabs>
                <w:tab w:val="clear"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рад у групи</w:t>
            </w:r>
          </w:p>
          <w:p w14:paraId="00B50D24" w14:textId="77777777" w:rsidR="00621C1F" w:rsidRPr="002913D9" w:rsidRDefault="00621C1F" w:rsidP="00621C1F">
            <w:pPr>
              <w:numPr>
                <w:ilvl w:val="0"/>
                <w:numId w:val="8"/>
              </w:numPr>
              <w:tabs>
                <w:tab w:val="clear"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рад у пару</w:t>
            </w:r>
          </w:p>
          <w:p w14:paraId="3CC5BFDF" w14:textId="77777777" w:rsidR="00621C1F" w:rsidRPr="002913D9" w:rsidRDefault="00621C1F" w:rsidP="00621C1F">
            <w:pPr>
              <w:numPr>
                <w:ilvl w:val="0"/>
                <w:numId w:val="8"/>
              </w:numPr>
              <w:tabs>
                <w:tab w:val="clear"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индиввидуални</w:t>
            </w:r>
          </w:p>
          <w:p w14:paraId="095EA4C9" w14:textId="77777777" w:rsidR="00621C1F" w:rsidRPr="00212EAC" w:rsidRDefault="00621C1F" w:rsidP="001B40FE">
            <w:pPr>
              <w:spacing w:after="0" w:line="240" w:lineRule="auto"/>
              <w:ind w:left="170"/>
              <w:rPr>
                <w:rFonts w:ascii="Times New Roman" w:eastAsia="Times New Roman" w:hAnsi="Times New Roman" w:cs="Times New Roman"/>
                <w:sz w:val="24"/>
                <w:szCs w:val="24"/>
                <w:lang w:val="sr-Cyrl-BA"/>
              </w:rPr>
            </w:pPr>
          </w:p>
        </w:tc>
        <w:tc>
          <w:tcPr>
            <w:tcW w:w="2809" w:type="dxa"/>
            <w:gridSpan w:val="8"/>
            <w:tcBorders>
              <w:top w:val="single" w:sz="4" w:space="0" w:color="auto"/>
              <w:left w:val="single" w:sz="4" w:space="0" w:color="auto"/>
              <w:bottom w:val="single" w:sz="4" w:space="0" w:color="auto"/>
              <w:right w:val="single" w:sz="4" w:space="0" w:color="auto"/>
            </w:tcBorders>
          </w:tcPr>
          <w:p w14:paraId="0EE458A3" w14:textId="77777777" w:rsidR="00621C1F"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монолошко-дијалошка</w:t>
            </w:r>
          </w:p>
          <w:p w14:paraId="69291FBB" w14:textId="77777777" w:rsidR="00621C1F" w:rsidRPr="00212EAC"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14:paraId="69B343D0" w14:textId="77777777" w:rsidR="00621C1F"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март</w:t>
            </w:r>
          </w:p>
          <w:p w14:paraId="1D3D7E92" w14:textId="77777777" w:rsidR="00621C1F" w:rsidRPr="00212EAC"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април</w:t>
            </w:r>
          </w:p>
        </w:tc>
      </w:tr>
      <w:tr w:rsidR="00621C1F" w:rsidRPr="00212EAC" w14:paraId="15E88FCB"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797FC2E2"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5645E13"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679D00C"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6A2F51B2"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345E04BD"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21C1F" w:rsidRPr="00212EAC" w14:paraId="658B4751"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5E11D04"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822D3C1"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6B2280E2"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текстуална</w:t>
            </w:r>
          </w:p>
          <w:p w14:paraId="25B73BFD"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визуелна</w:t>
            </w:r>
          </w:p>
          <w:p w14:paraId="01852351"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аудио-визуелна</w:t>
            </w:r>
          </w:p>
          <w:p w14:paraId="6BA89C10" w14:textId="77777777" w:rsidR="00621C1F" w:rsidRPr="00212EAC"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помоћно-техничка</w:t>
            </w:r>
          </w:p>
        </w:tc>
        <w:tc>
          <w:tcPr>
            <w:tcW w:w="3300" w:type="dxa"/>
            <w:gridSpan w:val="12"/>
            <w:tcBorders>
              <w:top w:val="single" w:sz="4" w:space="0" w:color="auto"/>
              <w:left w:val="single" w:sz="4" w:space="0" w:color="auto"/>
              <w:bottom w:val="double" w:sz="4" w:space="0" w:color="auto"/>
              <w:right w:val="single" w:sz="4" w:space="0" w:color="auto"/>
            </w:tcBorders>
          </w:tcPr>
          <w:p w14:paraId="3E77F026"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Трговинско пословање</w:t>
            </w:r>
          </w:p>
          <w:p w14:paraId="1A44BB32"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Основи економије</w:t>
            </w:r>
          </w:p>
          <w:p w14:paraId="59CE3B63" w14:textId="77777777" w:rsidR="00621C1F" w:rsidRPr="00212EAC" w:rsidRDefault="00621C1F" w:rsidP="00621C1F">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економија</w:t>
            </w:r>
          </w:p>
        </w:tc>
        <w:tc>
          <w:tcPr>
            <w:tcW w:w="4928" w:type="dxa"/>
            <w:gridSpan w:val="13"/>
            <w:tcBorders>
              <w:top w:val="single" w:sz="4" w:space="0" w:color="auto"/>
              <w:left w:val="single" w:sz="4" w:space="0" w:color="auto"/>
              <w:bottom w:val="double" w:sz="4" w:space="0" w:color="auto"/>
              <w:right w:val="double" w:sz="4" w:space="0" w:color="auto"/>
            </w:tcBorders>
          </w:tcPr>
          <w:p w14:paraId="57C93714"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излагање</w:t>
            </w:r>
          </w:p>
          <w:p w14:paraId="5D52EC9B"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контролни радови</w:t>
            </w:r>
          </w:p>
          <w:p w14:paraId="514BD731" w14:textId="77777777" w:rsidR="00621C1F" w:rsidRPr="00212EAC"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w:t>
            </w:r>
          </w:p>
        </w:tc>
      </w:tr>
      <w:tr w:rsidR="00621C1F" w:rsidRPr="00212EAC" w14:paraId="52B5CA7A" w14:textId="77777777" w:rsidTr="001B40FE">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2B3BEA6F"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49D6F67"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6C79C69"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02C82165"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21C1F" w:rsidRPr="00212EAC" w14:paraId="438E86ED" w14:textId="77777777" w:rsidTr="001B40FE">
        <w:tc>
          <w:tcPr>
            <w:tcW w:w="629" w:type="dxa"/>
            <w:vMerge/>
            <w:tcBorders>
              <w:top w:val="double" w:sz="4" w:space="0" w:color="auto"/>
              <w:left w:val="double" w:sz="4" w:space="0" w:color="auto"/>
              <w:bottom w:val="single" w:sz="4" w:space="0" w:color="auto"/>
              <w:right w:val="single" w:sz="4" w:space="0" w:color="auto"/>
            </w:tcBorders>
            <w:vAlign w:val="center"/>
          </w:tcPr>
          <w:p w14:paraId="2325794D"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6FAB3452"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16031438"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0F2B6783"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F2EC4C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104035B4"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A58F656"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1EF00B6"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8FAF3D3"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E68B7D9"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4261E3A3"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066BBF5"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40457461"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21C1F" w:rsidRPr="00212EAC" w14:paraId="18D6729C" w14:textId="77777777" w:rsidTr="001B40FE">
        <w:trPr>
          <w:trHeight w:val="421"/>
        </w:trPr>
        <w:tc>
          <w:tcPr>
            <w:tcW w:w="629" w:type="dxa"/>
            <w:vMerge w:val="restart"/>
            <w:tcBorders>
              <w:top w:val="single" w:sz="4" w:space="0" w:color="auto"/>
              <w:left w:val="double" w:sz="4" w:space="0" w:color="auto"/>
              <w:bottom w:val="double" w:sz="4" w:space="0" w:color="auto"/>
              <w:right w:val="single" w:sz="4" w:space="0" w:color="auto"/>
            </w:tcBorders>
          </w:tcPr>
          <w:p w14:paraId="4DDB1C32" w14:textId="77777777" w:rsidR="00621C1F" w:rsidRPr="00212EAC" w:rsidRDefault="00621C1F" w:rsidP="001B40F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14:paraId="69D58BCB" w14:textId="77777777" w:rsidR="00621C1F" w:rsidRPr="00DF3E01" w:rsidRDefault="00621C1F" w:rsidP="001B40F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Услуге и специфичности у области робног промета</w:t>
            </w: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4060DE96" w14:textId="77777777" w:rsidR="00621C1F" w:rsidRPr="00212EAC" w:rsidRDefault="00621C1F" w:rsidP="001B40FE">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знања о специфичностима у области робног промета</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F47F349" w14:textId="77777777" w:rsidR="00621C1F" w:rsidRPr="00DF3E01"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63" w:type="dxa"/>
            <w:gridSpan w:val="4"/>
            <w:tcBorders>
              <w:top w:val="single" w:sz="4" w:space="0" w:color="auto"/>
              <w:left w:val="single" w:sz="4" w:space="0" w:color="auto"/>
              <w:bottom w:val="single" w:sz="4" w:space="0" w:color="auto"/>
              <w:right w:val="single" w:sz="4" w:space="0" w:color="auto"/>
            </w:tcBorders>
            <w:vAlign w:val="center"/>
          </w:tcPr>
          <w:p w14:paraId="664D2CB5" w14:textId="77777777" w:rsidR="00621C1F" w:rsidRPr="00212EAC" w:rsidRDefault="00621C1F"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14:paraId="39B8F8E4" w14:textId="77777777" w:rsidR="00621C1F" w:rsidRPr="00212EAC" w:rsidRDefault="00621C1F"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08311434" w14:textId="77777777" w:rsidR="00621C1F" w:rsidRPr="00DF3E01" w:rsidRDefault="00621C1F" w:rsidP="001B40FE">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5DE0CC68" w14:textId="77777777" w:rsidR="00621C1F" w:rsidRPr="00212EAC" w:rsidRDefault="00621C1F" w:rsidP="001B40FE">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40E907E"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14:paraId="0DC9FC08"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621C1F" w:rsidRPr="00212EAC" w14:paraId="5505B415" w14:textId="77777777" w:rsidTr="001B40FE">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75F78AE2"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497F37E"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4464F81F"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08FA4CF"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1B29A73"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4BDC145B"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621C1F" w:rsidRPr="00212EAC" w14:paraId="3E4AF584"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6DA7F57"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7541429"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14:paraId="0F961D6C" w14:textId="77777777" w:rsidR="00621C1F" w:rsidRDefault="00621C1F"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Објасни функције и врсте услуга у сфери робног промета</w:t>
            </w:r>
          </w:p>
          <w:p w14:paraId="0CF37860" w14:textId="77777777" w:rsidR="00621C1F" w:rsidRDefault="00621C1F"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Опише услуге које се пружају потрошачима у сфери робног промера( шпедитерске, складишне и посредничке услуге)</w:t>
            </w:r>
          </w:p>
          <w:p w14:paraId="735DC0EE" w14:textId="77777777" w:rsidR="00621C1F" w:rsidRDefault="00621C1F"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Дефинише привредне организације за пружање услуга у промету</w:t>
            </w:r>
          </w:p>
          <w:p w14:paraId="6EBF644B" w14:textId="77777777" w:rsidR="00621C1F" w:rsidRDefault="00621C1F"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наведе органаизације за  контролу квалитета и квантитета робе</w:t>
            </w:r>
          </w:p>
          <w:p w14:paraId="3F777893" w14:textId="77777777" w:rsidR="00621C1F" w:rsidRDefault="00621C1F"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Опише пословни морал и пословне обичаје</w:t>
            </w:r>
          </w:p>
          <w:p w14:paraId="65596575" w14:textId="77777777" w:rsidR="00621C1F" w:rsidRPr="00212EAC" w:rsidRDefault="00621C1F"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 xml:space="preserve">Промовише вредности сарадње у професионалном и животном </w:t>
            </w:r>
            <w:r>
              <w:rPr>
                <w:rFonts w:ascii="Times New Roman" w:hAnsi="Times New Roman"/>
                <w:sz w:val="24"/>
                <w:lang w:val="sr-Cyrl-CS"/>
              </w:rPr>
              <w:lastRenderedPageBreak/>
              <w:t>окружењу</w:t>
            </w:r>
          </w:p>
        </w:tc>
        <w:tc>
          <w:tcPr>
            <w:tcW w:w="2167" w:type="dxa"/>
            <w:gridSpan w:val="8"/>
            <w:tcBorders>
              <w:top w:val="single" w:sz="4" w:space="0" w:color="auto"/>
              <w:left w:val="single" w:sz="4" w:space="0" w:color="auto"/>
              <w:bottom w:val="single" w:sz="4" w:space="0" w:color="auto"/>
              <w:right w:val="single" w:sz="4" w:space="0" w:color="auto"/>
            </w:tcBorders>
          </w:tcPr>
          <w:p w14:paraId="31963357" w14:textId="77777777" w:rsidR="00621C1F" w:rsidRPr="002913D9" w:rsidRDefault="00621C1F" w:rsidP="00621C1F">
            <w:pPr>
              <w:numPr>
                <w:ilvl w:val="0"/>
                <w:numId w:val="8"/>
              </w:numPr>
              <w:tabs>
                <w:tab w:val="clear"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lastRenderedPageBreak/>
              <w:t>фронтални</w:t>
            </w:r>
          </w:p>
          <w:p w14:paraId="6A3C516B" w14:textId="77777777" w:rsidR="00621C1F" w:rsidRPr="002913D9" w:rsidRDefault="00621C1F" w:rsidP="00621C1F">
            <w:pPr>
              <w:numPr>
                <w:ilvl w:val="0"/>
                <w:numId w:val="8"/>
              </w:numPr>
              <w:tabs>
                <w:tab w:val="clear"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рад у групи</w:t>
            </w:r>
          </w:p>
          <w:p w14:paraId="270C5448" w14:textId="77777777" w:rsidR="00621C1F" w:rsidRPr="002913D9" w:rsidRDefault="00621C1F" w:rsidP="00621C1F">
            <w:pPr>
              <w:numPr>
                <w:ilvl w:val="0"/>
                <w:numId w:val="8"/>
              </w:numPr>
              <w:tabs>
                <w:tab w:val="clear"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рад у пару</w:t>
            </w:r>
          </w:p>
          <w:p w14:paraId="1F0A22E7" w14:textId="77777777" w:rsidR="00621C1F" w:rsidRPr="002913D9" w:rsidRDefault="00621C1F" w:rsidP="00621C1F">
            <w:pPr>
              <w:numPr>
                <w:ilvl w:val="0"/>
                <w:numId w:val="8"/>
              </w:numPr>
              <w:tabs>
                <w:tab w:val="clear" w:pos="3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индиввидуални</w:t>
            </w:r>
          </w:p>
          <w:p w14:paraId="62E9BC1A" w14:textId="77777777" w:rsidR="00621C1F" w:rsidRPr="00212EAC" w:rsidRDefault="00621C1F" w:rsidP="001B40FE">
            <w:pPr>
              <w:spacing w:after="0" w:line="240" w:lineRule="auto"/>
              <w:ind w:left="170"/>
              <w:rPr>
                <w:rFonts w:ascii="Times New Roman" w:eastAsia="Times New Roman" w:hAnsi="Times New Roman" w:cs="Times New Roman"/>
                <w:sz w:val="24"/>
                <w:szCs w:val="24"/>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14:paraId="3BE21686" w14:textId="77777777" w:rsidR="00621C1F"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монолошко-дијалошка</w:t>
            </w:r>
          </w:p>
          <w:p w14:paraId="6B86EDCA" w14:textId="77777777" w:rsidR="00621C1F" w:rsidRPr="00212EAC"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демонстративна</w:t>
            </w:r>
          </w:p>
        </w:tc>
        <w:tc>
          <w:tcPr>
            <w:tcW w:w="2479" w:type="dxa"/>
            <w:gridSpan w:val="7"/>
            <w:tcBorders>
              <w:top w:val="single" w:sz="4" w:space="0" w:color="auto"/>
              <w:left w:val="single" w:sz="4" w:space="0" w:color="auto"/>
              <w:bottom w:val="single" w:sz="4" w:space="0" w:color="auto"/>
              <w:right w:val="double" w:sz="4" w:space="0" w:color="auto"/>
            </w:tcBorders>
          </w:tcPr>
          <w:p w14:paraId="325D59CA" w14:textId="77777777" w:rsidR="00621C1F"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w:t>
            </w:r>
          </w:p>
          <w:p w14:paraId="424A7A84" w14:textId="77777777" w:rsidR="00621C1F" w:rsidRPr="00212EAC" w:rsidRDefault="00621C1F" w:rsidP="00621C1F">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w:t>
            </w:r>
          </w:p>
        </w:tc>
      </w:tr>
      <w:tr w:rsidR="00621C1F" w:rsidRPr="00212EAC" w14:paraId="228E0AA0" w14:textId="77777777" w:rsidTr="001B40FE">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CB9A171"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87359BF"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C46CB3A"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22EF5DEB"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53F2BEC9" w14:textId="77777777" w:rsidR="00621C1F" w:rsidRPr="00212EAC" w:rsidRDefault="00621C1F" w:rsidP="001B40F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21C1F" w:rsidRPr="00212EAC" w14:paraId="579CADC3" w14:textId="77777777" w:rsidTr="001B40FE">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E3A5B4A"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FCD0471" w14:textId="77777777" w:rsidR="00621C1F" w:rsidRPr="00212EAC" w:rsidRDefault="00621C1F" w:rsidP="001B40F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573045BB"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текстуална</w:t>
            </w:r>
          </w:p>
          <w:p w14:paraId="71EFF93D"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визуелна</w:t>
            </w:r>
          </w:p>
          <w:p w14:paraId="1E397EFD" w14:textId="77777777" w:rsidR="00621C1F"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аудио-визуелна</w:t>
            </w:r>
          </w:p>
          <w:p w14:paraId="1EC9840F" w14:textId="77777777" w:rsidR="00621C1F" w:rsidRPr="00212EAC" w:rsidRDefault="00621C1F" w:rsidP="00621C1F">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помоћно-техничка</w:t>
            </w:r>
          </w:p>
        </w:tc>
        <w:tc>
          <w:tcPr>
            <w:tcW w:w="3244" w:type="dxa"/>
            <w:gridSpan w:val="13"/>
            <w:tcBorders>
              <w:top w:val="single" w:sz="4" w:space="0" w:color="auto"/>
              <w:left w:val="single" w:sz="4" w:space="0" w:color="auto"/>
              <w:bottom w:val="double" w:sz="4" w:space="0" w:color="auto"/>
              <w:right w:val="single" w:sz="4" w:space="0" w:color="auto"/>
            </w:tcBorders>
          </w:tcPr>
          <w:p w14:paraId="33DBE640"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Трговинско пословање</w:t>
            </w:r>
          </w:p>
          <w:p w14:paraId="161D04F0"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Основи економије</w:t>
            </w:r>
          </w:p>
          <w:p w14:paraId="72531CF0" w14:textId="77777777" w:rsidR="00621C1F" w:rsidRPr="00212EAC" w:rsidRDefault="00621C1F" w:rsidP="00621C1F">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економија</w:t>
            </w:r>
          </w:p>
        </w:tc>
        <w:tc>
          <w:tcPr>
            <w:tcW w:w="5340" w:type="dxa"/>
            <w:gridSpan w:val="14"/>
            <w:tcBorders>
              <w:top w:val="single" w:sz="4" w:space="0" w:color="auto"/>
              <w:left w:val="single" w:sz="4" w:space="0" w:color="auto"/>
              <w:bottom w:val="double" w:sz="4" w:space="0" w:color="auto"/>
              <w:right w:val="double" w:sz="4" w:space="0" w:color="auto"/>
            </w:tcBorders>
          </w:tcPr>
          <w:p w14:paraId="798A1467"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излагање</w:t>
            </w:r>
          </w:p>
          <w:p w14:paraId="413D9EF1" w14:textId="77777777" w:rsidR="00621C1F"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контролни радови</w:t>
            </w:r>
          </w:p>
          <w:p w14:paraId="74075033" w14:textId="77777777" w:rsidR="00621C1F" w:rsidRPr="00212EAC" w:rsidRDefault="00621C1F" w:rsidP="00621C1F">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w:t>
            </w:r>
          </w:p>
        </w:tc>
      </w:tr>
    </w:tbl>
    <w:p w14:paraId="122743D1" w14:textId="0FEBAD9F" w:rsidR="00251D93" w:rsidRDefault="00251D93" w:rsidP="00524408">
      <w:pPr>
        <w:keepNext/>
        <w:spacing w:after="0" w:line="240" w:lineRule="auto"/>
        <w:outlineLvl w:val="1"/>
        <w:rPr>
          <w:rFonts w:ascii="Times New Roman" w:eastAsia="Times New Roman" w:hAnsi="Times New Roman" w:cs="Times New Roman"/>
          <w:bCs/>
          <w:iCs/>
          <w:sz w:val="24"/>
          <w:szCs w:val="24"/>
          <w:lang w:val="sr-Cyrl-RS"/>
        </w:rPr>
      </w:pPr>
    </w:p>
    <w:p w14:paraId="5F7074EB" w14:textId="4A5C4746" w:rsidR="005C16D0" w:rsidRDefault="005C16D0" w:rsidP="00524408">
      <w:pPr>
        <w:keepNext/>
        <w:spacing w:after="0" w:line="240" w:lineRule="auto"/>
        <w:outlineLvl w:val="1"/>
        <w:rPr>
          <w:rFonts w:ascii="Times New Roman" w:eastAsia="Times New Roman" w:hAnsi="Times New Roman" w:cs="Times New Roman"/>
          <w:bCs/>
          <w:iCs/>
          <w:sz w:val="24"/>
          <w:szCs w:val="24"/>
          <w:lang w:val="sr-Cyrl-RS"/>
        </w:rPr>
      </w:pPr>
    </w:p>
    <w:p w14:paraId="51271621" w14:textId="4F36EFA4" w:rsidR="005C16D0" w:rsidRDefault="005C16D0" w:rsidP="00524408">
      <w:pPr>
        <w:keepNext/>
        <w:spacing w:after="0" w:line="240" w:lineRule="auto"/>
        <w:outlineLvl w:val="1"/>
        <w:rPr>
          <w:rFonts w:ascii="Times New Roman" w:eastAsia="Times New Roman" w:hAnsi="Times New Roman" w:cs="Times New Roman"/>
          <w:bCs/>
          <w:iCs/>
          <w:sz w:val="24"/>
          <w:szCs w:val="24"/>
          <w:lang w:val="sr-Cyrl-RS"/>
        </w:rPr>
      </w:pPr>
    </w:p>
    <w:p w14:paraId="09945327" w14:textId="0D773416" w:rsidR="005C16D0" w:rsidRDefault="005C16D0" w:rsidP="00524408">
      <w:pPr>
        <w:keepNext/>
        <w:spacing w:after="0" w:line="240" w:lineRule="auto"/>
        <w:outlineLvl w:val="1"/>
        <w:rPr>
          <w:rFonts w:ascii="Times New Roman" w:eastAsia="Times New Roman" w:hAnsi="Times New Roman" w:cs="Times New Roman"/>
          <w:bCs/>
          <w:iCs/>
          <w:sz w:val="24"/>
          <w:szCs w:val="24"/>
          <w:lang w:val="sr-Cyrl-RS"/>
        </w:rPr>
      </w:pPr>
    </w:p>
    <w:p w14:paraId="0E4B4BB9" w14:textId="798E9DE8" w:rsidR="00777B07" w:rsidRDefault="00777B07" w:rsidP="00524408">
      <w:pPr>
        <w:keepNext/>
        <w:spacing w:after="0" w:line="240" w:lineRule="auto"/>
        <w:outlineLvl w:val="1"/>
        <w:rPr>
          <w:rFonts w:ascii="Times New Roman" w:eastAsia="Times New Roman" w:hAnsi="Times New Roman" w:cs="Times New Roman"/>
          <w:bCs/>
          <w:iCs/>
          <w:sz w:val="24"/>
          <w:szCs w:val="24"/>
          <w:lang w:val="sr-Cyrl-R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334"/>
        <w:gridCol w:w="1512"/>
        <w:gridCol w:w="1506"/>
        <w:gridCol w:w="62"/>
        <w:gridCol w:w="294"/>
        <w:gridCol w:w="64"/>
        <w:gridCol w:w="8"/>
        <w:gridCol w:w="170"/>
        <w:gridCol w:w="479"/>
        <w:gridCol w:w="129"/>
        <w:gridCol w:w="231"/>
        <w:gridCol w:w="71"/>
        <w:gridCol w:w="265"/>
        <w:gridCol w:w="396"/>
        <w:gridCol w:w="483"/>
        <w:gridCol w:w="113"/>
        <w:gridCol w:w="479"/>
        <w:gridCol w:w="412"/>
        <w:gridCol w:w="372"/>
        <w:gridCol w:w="366"/>
        <w:gridCol w:w="585"/>
        <w:gridCol w:w="366"/>
        <w:gridCol w:w="753"/>
        <w:gridCol w:w="7"/>
        <w:gridCol w:w="363"/>
        <w:gridCol w:w="23"/>
        <w:gridCol w:w="205"/>
        <w:gridCol w:w="353"/>
        <w:gridCol w:w="366"/>
        <w:gridCol w:w="1191"/>
      </w:tblGrid>
      <w:tr w:rsidR="00390BC7" w:rsidRPr="00905E96" w14:paraId="0FCEADB9" w14:textId="77777777" w:rsidTr="004303DD">
        <w:trPr>
          <w:gridAfter w:val="3"/>
          <w:wAfter w:w="1910" w:type="dxa"/>
        </w:trPr>
        <w:tc>
          <w:tcPr>
            <w:tcW w:w="4474" w:type="dxa"/>
            <w:gridSpan w:val="3"/>
            <w:tcBorders>
              <w:top w:val="double" w:sz="4" w:space="0" w:color="auto"/>
              <w:left w:val="double" w:sz="4" w:space="0" w:color="auto"/>
              <w:bottom w:val="single" w:sz="4" w:space="0" w:color="auto"/>
              <w:right w:val="single" w:sz="4" w:space="0" w:color="auto"/>
            </w:tcBorders>
            <w:shd w:val="clear" w:color="auto" w:fill="E6E6E6"/>
          </w:tcPr>
          <w:p w14:paraId="23E21E21"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double" w:sz="4" w:space="0" w:color="auto"/>
            </w:tcBorders>
            <w:vAlign w:val="center"/>
          </w:tcPr>
          <w:p w14:paraId="34AA997A" w14:textId="77777777" w:rsidR="00390BC7" w:rsidRPr="00066A0D"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Трговински техничар</w:t>
            </w:r>
          </w:p>
        </w:tc>
      </w:tr>
      <w:tr w:rsidR="00390BC7" w:rsidRPr="00905E96" w14:paraId="678A5DDA" w14:textId="77777777" w:rsidTr="004303DD">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14:paraId="06EB41DE"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double" w:sz="4" w:space="0" w:color="auto"/>
            </w:tcBorders>
            <w:vAlign w:val="center"/>
          </w:tcPr>
          <w:p w14:paraId="0A4A82D8" w14:textId="77777777" w:rsidR="00390BC7" w:rsidRPr="00066A0D" w:rsidRDefault="00390BC7"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комуникација</w:t>
            </w:r>
          </w:p>
        </w:tc>
      </w:tr>
      <w:tr w:rsidR="00390BC7" w:rsidRPr="00905E96" w14:paraId="6BEAA7C9" w14:textId="77777777" w:rsidTr="004303DD">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14:paraId="423F55AD"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double" w:sz="4" w:space="0" w:color="auto"/>
            </w:tcBorders>
            <w:vAlign w:val="center"/>
          </w:tcPr>
          <w:p w14:paraId="12C6B3C1" w14:textId="77777777" w:rsidR="00390BC7" w:rsidRPr="00066A0D" w:rsidRDefault="00390BC7"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390BC7" w:rsidRPr="00905E96" w14:paraId="5B283789" w14:textId="77777777" w:rsidTr="004303DD">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14:paraId="2433BE76"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14:paraId="701E72D5" w14:textId="77777777" w:rsidR="00390BC7" w:rsidRPr="00B04D20" w:rsidRDefault="00390BC7" w:rsidP="004303D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 xml:space="preserve">72+72 </w:t>
            </w:r>
          </w:p>
        </w:tc>
      </w:tr>
      <w:tr w:rsidR="00390BC7" w:rsidRPr="00905E96" w14:paraId="58A581FB" w14:textId="77777777" w:rsidTr="004303DD">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14:paraId="30E75AD0"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14:paraId="3693A173" w14:textId="77777777" w:rsidR="00390BC7" w:rsidRPr="00066A0D"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2+2</w:t>
            </w:r>
          </w:p>
        </w:tc>
      </w:tr>
      <w:tr w:rsidR="00390BC7" w:rsidRPr="00905E96" w14:paraId="5000FBAC" w14:textId="77777777" w:rsidTr="004303DD">
        <w:trPr>
          <w:gridAfter w:val="3"/>
          <w:wAfter w:w="1910" w:type="dxa"/>
        </w:trPr>
        <w:tc>
          <w:tcPr>
            <w:tcW w:w="4474" w:type="dxa"/>
            <w:gridSpan w:val="3"/>
            <w:tcBorders>
              <w:top w:val="single" w:sz="4" w:space="0" w:color="auto"/>
              <w:left w:val="double" w:sz="4" w:space="0" w:color="auto"/>
              <w:bottom w:val="double" w:sz="4" w:space="0" w:color="auto"/>
              <w:right w:val="single" w:sz="4" w:space="0" w:color="auto"/>
            </w:tcBorders>
            <w:shd w:val="clear" w:color="auto" w:fill="E6E6E6"/>
          </w:tcPr>
          <w:p w14:paraId="607865C7"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double" w:sz="4" w:space="0" w:color="auto"/>
            </w:tcBorders>
          </w:tcPr>
          <w:p w14:paraId="05E57D35"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комуникација за 1. разред трговачке школе, Зорица Костић</w:t>
            </w:r>
          </w:p>
        </w:tc>
      </w:tr>
      <w:tr w:rsidR="00390BC7" w:rsidRPr="00905E96" w14:paraId="0306B40D" w14:textId="77777777" w:rsidTr="004303DD">
        <w:trPr>
          <w:gridAfter w:val="3"/>
          <w:wAfter w:w="1910" w:type="dxa"/>
        </w:trPr>
        <w:tc>
          <w:tcPr>
            <w:tcW w:w="12676" w:type="dxa"/>
            <w:gridSpan w:val="28"/>
            <w:tcBorders>
              <w:top w:val="single" w:sz="4" w:space="0" w:color="auto"/>
              <w:left w:val="nil"/>
              <w:bottom w:val="double" w:sz="4" w:space="0" w:color="auto"/>
              <w:right w:val="nil"/>
            </w:tcBorders>
            <w:shd w:val="clear" w:color="auto" w:fill="auto"/>
          </w:tcPr>
          <w:p w14:paraId="50C3CFC6"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r>
      <w:tr w:rsidR="00390BC7" w:rsidRPr="00905E96" w14:paraId="227234B7" w14:textId="77777777" w:rsidTr="004303DD">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3361763"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D2C0171"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C4019AD"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8"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14:paraId="2225E295"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390BC7" w:rsidRPr="00905E96" w14:paraId="30B993F7" w14:textId="77777777" w:rsidTr="004303DD">
        <w:tc>
          <w:tcPr>
            <w:tcW w:w="628" w:type="dxa"/>
            <w:vMerge/>
            <w:tcBorders>
              <w:top w:val="double" w:sz="4" w:space="0" w:color="auto"/>
              <w:left w:val="double" w:sz="4" w:space="0" w:color="auto"/>
              <w:bottom w:val="single" w:sz="4" w:space="0" w:color="auto"/>
              <w:right w:val="single" w:sz="4" w:space="0" w:color="auto"/>
            </w:tcBorders>
            <w:vAlign w:val="center"/>
          </w:tcPr>
          <w:p w14:paraId="125D0801"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14:paraId="1608D8B2"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14:paraId="6C6DDF55"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E1DA256"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1E98ACB"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77E6782"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755D74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33135C2"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1E82154"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315362CA"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14:paraId="6701BFF7"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492E45BD"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0F3649CA"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390BC7" w:rsidRPr="00905E96" w14:paraId="17391B2D" w14:textId="77777777" w:rsidTr="004303DD">
        <w:trPr>
          <w:trHeight w:val="784"/>
        </w:trPr>
        <w:tc>
          <w:tcPr>
            <w:tcW w:w="628" w:type="dxa"/>
            <w:vMerge w:val="restart"/>
            <w:tcBorders>
              <w:top w:val="single" w:sz="4" w:space="0" w:color="auto"/>
              <w:left w:val="double" w:sz="4" w:space="0" w:color="auto"/>
              <w:bottom w:val="double" w:sz="4" w:space="0" w:color="auto"/>
              <w:right w:val="single" w:sz="4" w:space="0" w:color="auto"/>
            </w:tcBorders>
          </w:tcPr>
          <w:p w14:paraId="5A6E2C71"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4" w:type="dxa"/>
            <w:vMerge w:val="restart"/>
            <w:tcBorders>
              <w:top w:val="single" w:sz="4" w:space="0" w:color="auto"/>
              <w:left w:val="single" w:sz="4" w:space="0" w:color="auto"/>
              <w:bottom w:val="double" w:sz="4" w:space="0" w:color="auto"/>
              <w:right w:val="single" w:sz="4" w:space="0" w:color="auto"/>
            </w:tcBorders>
          </w:tcPr>
          <w:p w14:paraId="4FABD05A"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Увод у пословну комуникацију</w:t>
            </w:r>
          </w:p>
        </w:tc>
        <w:tc>
          <w:tcPr>
            <w:tcW w:w="3616" w:type="dxa"/>
            <w:gridSpan w:val="7"/>
            <w:tcBorders>
              <w:top w:val="single" w:sz="4" w:space="0" w:color="auto"/>
              <w:left w:val="single" w:sz="4" w:space="0" w:color="auto"/>
              <w:bottom w:val="single" w:sz="4" w:space="0" w:color="auto"/>
              <w:right w:val="single" w:sz="4" w:space="0" w:color="auto"/>
            </w:tcBorders>
            <w:vAlign w:val="center"/>
          </w:tcPr>
          <w:p w14:paraId="0D64FCB7" w14:textId="77777777" w:rsidR="00390BC7" w:rsidRDefault="00390BC7" w:rsidP="004303DD">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Упознавање ученика са врстама комуникације и њиховим карактеристикама</w:t>
            </w:r>
          </w:p>
          <w:p w14:paraId="763FC128" w14:textId="77777777" w:rsidR="00390BC7" w:rsidRDefault="00390BC7" w:rsidP="004303DD">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-Оспособљавање за самосталну вербалну и писану комуникацију</w:t>
            </w:r>
          </w:p>
          <w:p w14:paraId="06E22315" w14:textId="77777777" w:rsidR="00390BC7" w:rsidRPr="00905E96" w:rsidRDefault="00390BC7" w:rsidP="004303DD">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Усавршавање комуникације у </w:t>
            </w:r>
            <w:r>
              <w:rPr>
                <w:rFonts w:ascii="Times New Roman" w:eastAsia="Times New Roman" w:hAnsi="Times New Roman" w:cs="Times New Roman"/>
                <w:sz w:val="24"/>
                <w:szCs w:val="24"/>
                <w:lang w:val="sr-Cyrl-CS"/>
              </w:rPr>
              <w:lastRenderedPageBreak/>
              <w:t>складу са правилима пословне комуникације, принципима родне, расне, националне културне, религиозне и друге равноправности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2C68805F" w14:textId="3DE6FA74" w:rsidR="00390BC7" w:rsidRPr="00173817" w:rsidRDefault="00390BC7" w:rsidP="004303DD">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8</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401188A4" w14:textId="5260ED2F" w:rsidR="00390BC7" w:rsidRPr="00066A0D" w:rsidRDefault="00390BC7" w:rsidP="00390BC7">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4</w:t>
            </w:r>
          </w:p>
        </w:tc>
        <w:tc>
          <w:tcPr>
            <w:tcW w:w="1629" w:type="dxa"/>
            <w:gridSpan w:val="4"/>
            <w:tcBorders>
              <w:top w:val="single" w:sz="4" w:space="0" w:color="auto"/>
              <w:left w:val="single" w:sz="4" w:space="0" w:color="auto"/>
              <w:bottom w:val="single" w:sz="4" w:space="0" w:color="auto"/>
              <w:right w:val="single" w:sz="4" w:space="0" w:color="auto"/>
            </w:tcBorders>
            <w:vAlign w:val="center"/>
          </w:tcPr>
          <w:p w14:paraId="7BB3C408" w14:textId="69470515" w:rsidR="00390BC7" w:rsidRPr="000C770C" w:rsidRDefault="00390BC7" w:rsidP="004303DD">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3A74598C" w14:textId="3EFABF3E" w:rsidR="00390BC7" w:rsidRPr="002106C2" w:rsidRDefault="00390BC7" w:rsidP="004303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C9C2667" w14:textId="77777777" w:rsidR="00390BC7" w:rsidRPr="000C770C" w:rsidRDefault="00390BC7" w:rsidP="004303DD">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2D7A0F64" w14:textId="77777777" w:rsidR="00390BC7" w:rsidRPr="000C770C" w:rsidRDefault="00390BC7" w:rsidP="004303DD">
            <w:pPr>
              <w:spacing w:after="0" w:line="240" w:lineRule="auto"/>
              <w:jc w:val="center"/>
              <w:rPr>
                <w:rFonts w:ascii="Times New Roman" w:eastAsia="Times New Roman" w:hAnsi="Times New Roman" w:cs="Times New Roman"/>
                <w:b/>
                <w:sz w:val="24"/>
                <w:szCs w:val="24"/>
              </w:rPr>
            </w:pPr>
          </w:p>
        </w:tc>
        <w:tc>
          <w:tcPr>
            <w:tcW w:w="1191" w:type="dxa"/>
            <w:tcBorders>
              <w:top w:val="single" w:sz="4" w:space="0" w:color="auto"/>
              <w:left w:val="single" w:sz="4" w:space="0" w:color="auto"/>
              <w:bottom w:val="single" w:sz="4" w:space="0" w:color="auto"/>
              <w:right w:val="double" w:sz="4" w:space="0" w:color="auto"/>
            </w:tcBorders>
            <w:vAlign w:val="center"/>
          </w:tcPr>
          <w:p w14:paraId="3EAD3E3A" w14:textId="77777777" w:rsidR="00390BC7" w:rsidRPr="000C770C" w:rsidRDefault="00390BC7" w:rsidP="004303DD">
            <w:pPr>
              <w:spacing w:after="0" w:line="240" w:lineRule="auto"/>
              <w:jc w:val="center"/>
              <w:rPr>
                <w:rFonts w:ascii="Times New Roman" w:eastAsia="Times New Roman" w:hAnsi="Times New Roman" w:cs="Times New Roman"/>
                <w:b/>
                <w:sz w:val="24"/>
                <w:szCs w:val="24"/>
              </w:rPr>
            </w:pPr>
          </w:p>
        </w:tc>
      </w:tr>
      <w:tr w:rsidR="00390BC7" w:rsidRPr="00905E96" w14:paraId="4EBA0D7C" w14:textId="77777777" w:rsidTr="004303DD">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14:paraId="04D45A9A"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61A483D6"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7F6283ED"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016C1D7A"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44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2BB386E5"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214AD42A"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390BC7" w:rsidRPr="00905E96" w14:paraId="367EB6F2" w14:textId="77777777" w:rsidTr="004303DD">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14:paraId="52A43569"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00A1D9C3"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14:paraId="5C2BAE6F"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14:paraId="12CFB2B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комуникацију</w:t>
            </w:r>
          </w:p>
          <w:p w14:paraId="4506F17D"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ефекте пословног комуницирања</w:t>
            </w:r>
          </w:p>
          <w:p w14:paraId="366B234D"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врсте комуникације</w:t>
            </w:r>
          </w:p>
          <w:p w14:paraId="4736011C"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-упореди значај начина саопштавања порука и садржај поруке</w:t>
            </w:r>
          </w:p>
          <w:p w14:paraId="7DD57B97"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правила писаног пословног комуницирања</w:t>
            </w:r>
          </w:p>
          <w:p w14:paraId="01F349B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предности и слабости писане пословне комуникације</w:t>
            </w:r>
          </w:p>
          <w:p w14:paraId="6D5ECC43"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вербалну и невербалну комуникацију</w:t>
            </w:r>
          </w:p>
          <w:p w14:paraId="68CF12B0"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значај и садржај интерне и екстерне комуникације</w:t>
            </w:r>
          </w:p>
          <w:p w14:paraId="6B0CCD84"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опише проблеме у комуникацији и како их превазићи</w:t>
            </w:r>
          </w:p>
          <w:p w14:paraId="65352A27"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примени правила успешне комуникације на примеру</w:t>
            </w:r>
          </w:p>
          <w:p w14:paraId="439EF4E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објасни предности и недостатке екстерне комуникације</w:t>
            </w:r>
          </w:p>
          <w:p w14:paraId="442640D9"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грешке у комуникацији на примерима из свакодневног и реалног окружења</w:t>
            </w:r>
          </w:p>
          <w:p w14:paraId="34235213" w14:textId="3FE251DA" w:rsidR="00390BC7" w:rsidRPr="00905E96" w:rsidRDefault="00390BC7" w:rsidP="00621C1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-правилно користи различита средства комуникације ( телефон, интернет ...)</w:t>
            </w:r>
          </w:p>
        </w:tc>
        <w:tc>
          <w:tcPr>
            <w:tcW w:w="2255" w:type="dxa"/>
            <w:gridSpan w:val="6"/>
            <w:tcBorders>
              <w:top w:val="single" w:sz="4" w:space="0" w:color="auto"/>
              <w:left w:val="single" w:sz="4" w:space="0" w:color="auto"/>
              <w:bottom w:val="single" w:sz="4" w:space="0" w:color="auto"/>
              <w:right w:val="single" w:sz="4" w:space="0" w:color="auto"/>
            </w:tcBorders>
          </w:tcPr>
          <w:p w14:paraId="4A106AC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14:paraId="72DC75BB"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индивидуални</w:t>
            </w:r>
          </w:p>
          <w:p w14:paraId="0E9D7E4C"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 у групи</w:t>
            </w:r>
          </w:p>
          <w:p w14:paraId="4B02EAB9"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 у пару</w:t>
            </w:r>
          </w:p>
        </w:tc>
        <w:tc>
          <w:tcPr>
            <w:tcW w:w="2440" w:type="dxa"/>
            <w:gridSpan w:val="6"/>
            <w:tcBorders>
              <w:top w:val="single" w:sz="4" w:space="0" w:color="auto"/>
              <w:left w:val="single" w:sz="4" w:space="0" w:color="auto"/>
              <w:bottom w:val="single" w:sz="4" w:space="0" w:color="auto"/>
              <w:right w:val="single" w:sz="4" w:space="0" w:color="auto"/>
            </w:tcBorders>
          </w:tcPr>
          <w:p w14:paraId="49F38F20"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-активна настава</w:t>
            </w:r>
          </w:p>
          <w:p w14:paraId="1FC6A940"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-вербална метода</w:t>
            </w:r>
          </w:p>
          <w:p w14:paraId="2357C1EF"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усмено излагање и дијалог )</w:t>
            </w:r>
          </w:p>
          <w:p w14:paraId="78B7C4D0"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-метод демонстра -ције</w:t>
            </w:r>
          </w:p>
          <w:p w14:paraId="3D065B5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-игра улога</w:t>
            </w:r>
          </w:p>
          <w:p w14:paraId="37EB1B8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p w14:paraId="518B0A37"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текстуално-илустративне методе</w:t>
            </w:r>
          </w:p>
        </w:tc>
        <w:tc>
          <w:tcPr>
            <w:tcW w:w="2138" w:type="dxa"/>
            <w:gridSpan w:val="5"/>
            <w:tcBorders>
              <w:top w:val="single" w:sz="4" w:space="0" w:color="auto"/>
              <w:left w:val="single" w:sz="4" w:space="0" w:color="auto"/>
              <w:bottom w:val="single" w:sz="4" w:space="0" w:color="auto"/>
              <w:right w:val="double" w:sz="4" w:space="0" w:color="auto"/>
            </w:tcBorders>
          </w:tcPr>
          <w:p w14:paraId="5E13BE77"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tc>
      </w:tr>
      <w:tr w:rsidR="00390BC7" w:rsidRPr="00905E96" w14:paraId="60B21ADD" w14:textId="77777777" w:rsidTr="004303DD">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14:paraId="363D21FB"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624D5945"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34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4C66AA05"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6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1995689F"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578"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14:paraId="13DB5755"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390BC7" w:rsidRPr="00905E96" w14:paraId="34FC4D6D" w14:textId="77777777" w:rsidTr="004303DD">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14:paraId="2BBD78F6"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1ED645B1"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3446" w:type="dxa"/>
            <w:gridSpan w:val="6"/>
            <w:tcBorders>
              <w:top w:val="single" w:sz="4" w:space="0" w:color="auto"/>
              <w:left w:val="single" w:sz="4" w:space="0" w:color="auto"/>
              <w:bottom w:val="double" w:sz="4" w:space="0" w:color="auto"/>
              <w:right w:val="single" w:sz="4" w:space="0" w:color="auto"/>
            </w:tcBorders>
          </w:tcPr>
          <w:p w14:paraId="1D3C665A" w14:textId="77777777" w:rsidR="00390BC7"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-текстуална</w:t>
            </w:r>
          </w:p>
          <w:p w14:paraId="312F5660" w14:textId="77777777" w:rsidR="00390BC7"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уџбеник</w:t>
            </w:r>
          </w:p>
          <w:p w14:paraId="001165E3" w14:textId="77777777" w:rsidR="00390BC7"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-материјал са интернета </w:t>
            </w:r>
          </w:p>
          <w:p w14:paraId="367E741B" w14:textId="77777777" w:rsidR="00390BC7"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-демонстрациона средства  </w:t>
            </w:r>
          </w:p>
          <w:p w14:paraId="2C3903F5" w14:textId="77777777" w:rsidR="00390BC7" w:rsidRPr="00905E96"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-мултимедијална, аудио и видео средства</w:t>
            </w:r>
          </w:p>
        </w:tc>
        <w:tc>
          <w:tcPr>
            <w:tcW w:w="3600" w:type="dxa"/>
            <w:gridSpan w:val="12"/>
            <w:tcBorders>
              <w:top w:val="single" w:sz="4" w:space="0" w:color="auto"/>
              <w:left w:val="single" w:sz="4" w:space="0" w:color="auto"/>
              <w:bottom w:val="double" w:sz="4" w:space="0" w:color="auto"/>
              <w:right w:val="single" w:sz="4" w:space="0" w:color="auto"/>
            </w:tcBorders>
          </w:tcPr>
          <w:p w14:paraId="22598E7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Српски језик</w:t>
            </w:r>
          </w:p>
          <w:p w14:paraId="60BA66FB"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Трговинско пословање</w:t>
            </w:r>
          </w:p>
          <w:p w14:paraId="6A0D948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Информатика</w:t>
            </w:r>
          </w:p>
          <w:p w14:paraId="26080E15"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Рачуноводство</w:t>
            </w:r>
          </w:p>
        </w:tc>
        <w:tc>
          <w:tcPr>
            <w:tcW w:w="4578" w:type="dxa"/>
            <w:gridSpan w:val="11"/>
            <w:tcBorders>
              <w:top w:val="single" w:sz="4" w:space="0" w:color="auto"/>
              <w:left w:val="single" w:sz="4" w:space="0" w:color="auto"/>
              <w:bottom w:val="double" w:sz="4" w:space="0" w:color="auto"/>
              <w:right w:val="double" w:sz="4" w:space="0" w:color="auto"/>
            </w:tcBorders>
            <w:vAlign w:val="center"/>
          </w:tcPr>
          <w:p w14:paraId="1E110BF4"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-тест знања</w:t>
            </w:r>
          </w:p>
          <w:p w14:paraId="0F045EB1"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-усмено испитивање</w:t>
            </w:r>
          </w:p>
          <w:p w14:paraId="35B177FB"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-домаћи задатак</w:t>
            </w:r>
          </w:p>
          <w:p w14:paraId="74549D31"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-тест практичних вештина</w:t>
            </w:r>
          </w:p>
          <w:p w14:paraId="6D1F45CD"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-самостални или групни радови</w:t>
            </w:r>
          </w:p>
          <w:p w14:paraId="63C5C3FB"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p>
        </w:tc>
      </w:tr>
      <w:tr w:rsidR="00390BC7" w:rsidRPr="00905E96" w14:paraId="7F1E8161" w14:textId="77777777" w:rsidTr="004303DD">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E330EE3"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7CEEE76"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89EF018"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14:paraId="046DB0A6"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390BC7" w:rsidRPr="00905E96" w14:paraId="126DD87E" w14:textId="77777777" w:rsidTr="004303DD">
        <w:tc>
          <w:tcPr>
            <w:tcW w:w="628" w:type="dxa"/>
            <w:vMerge/>
            <w:tcBorders>
              <w:top w:val="double" w:sz="4" w:space="0" w:color="auto"/>
              <w:left w:val="double" w:sz="4" w:space="0" w:color="auto"/>
              <w:bottom w:val="single" w:sz="4" w:space="0" w:color="auto"/>
              <w:right w:val="single" w:sz="4" w:space="0" w:color="auto"/>
            </w:tcBorders>
            <w:vAlign w:val="center"/>
          </w:tcPr>
          <w:p w14:paraId="50566577"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14:paraId="1D7F708E"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3D0DC7C2"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108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54B544F4"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14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923188F"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2721092"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CF29D16"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2812BFD"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08137F8"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784CDB44"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14:paraId="3784A60F"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76E3511B"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09AB79D7"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390BC7" w:rsidRPr="00905E96" w14:paraId="74C3E033" w14:textId="77777777" w:rsidTr="004303DD">
        <w:trPr>
          <w:trHeight w:val="784"/>
        </w:trPr>
        <w:tc>
          <w:tcPr>
            <w:tcW w:w="628" w:type="dxa"/>
            <w:vMerge w:val="restart"/>
            <w:tcBorders>
              <w:top w:val="single" w:sz="4" w:space="0" w:color="auto"/>
              <w:left w:val="double" w:sz="4" w:space="0" w:color="auto"/>
              <w:bottom w:val="double" w:sz="4" w:space="0" w:color="auto"/>
              <w:right w:val="single" w:sz="4" w:space="0" w:color="auto"/>
            </w:tcBorders>
          </w:tcPr>
          <w:p w14:paraId="1B1713C5"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4" w:type="dxa"/>
            <w:vMerge w:val="restart"/>
            <w:tcBorders>
              <w:top w:val="single" w:sz="4" w:space="0" w:color="auto"/>
              <w:left w:val="single" w:sz="4" w:space="0" w:color="auto"/>
              <w:bottom w:val="double" w:sz="4" w:space="0" w:color="auto"/>
              <w:right w:val="single" w:sz="4" w:space="0" w:color="auto"/>
            </w:tcBorders>
          </w:tcPr>
          <w:p w14:paraId="5F5E36AB"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Писано пословно комуницирање</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3C64309D"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вештина израде и обликовања пословних писама</w:t>
            </w:r>
          </w:p>
          <w:p w14:paraId="6AA9BF7D"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Оспособљавање за примену савремене информационо- комуникационе технологије и асистивне технологије</w:t>
            </w:r>
          </w:p>
        </w:tc>
        <w:tc>
          <w:tcPr>
            <w:tcW w:w="1088" w:type="dxa"/>
            <w:gridSpan w:val="6"/>
            <w:tcBorders>
              <w:top w:val="single" w:sz="4" w:space="0" w:color="auto"/>
              <w:left w:val="single" w:sz="4" w:space="0" w:color="auto"/>
              <w:bottom w:val="single" w:sz="4" w:space="0" w:color="auto"/>
              <w:right w:val="single" w:sz="4" w:space="0" w:color="auto"/>
            </w:tcBorders>
            <w:vAlign w:val="center"/>
          </w:tcPr>
          <w:p w14:paraId="0D24110E" w14:textId="1CB631A8" w:rsidR="00390BC7" w:rsidRPr="00390BC7" w:rsidRDefault="00390BC7" w:rsidP="004303DD">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24</w:t>
            </w:r>
          </w:p>
        </w:tc>
        <w:tc>
          <w:tcPr>
            <w:tcW w:w="1144" w:type="dxa"/>
            <w:gridSpan w:val="3"/>
            <w:tcBorders>
              <w:top w:val="single" w:sz="4" w:space="0" w:color="auto"/>
              <w:left w:val="single" w:sz="4" w:space="0" w:color="auto"/>
              <w:bottom w:val="single" w:sz="4" w:space="0" w:color="auto"/>
              <w:right w:val="single" w:sz="4" w:space="0" w:color="auto"/>
            </w:tcBorders>
            <w:vAlign w:val="center"/>
          </w:tcPr>
          <w:p w14:paraId="3BAEF61E" w14:textId="66B2BF82" w:rsidR="00390BC7" w:rsidRPr="00390BC7" w:rsidRDefault="00390BC7" w:rsidP="00390BC7">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12</w:t>
            </w:r>
          </w:p>
        </w:tc>
        <w:tc>
          <w:tcPr>
            <w:tcW w:w="1742" w:type="dxa"/>
            <w:gridSpan w:val="5"/>
            <w:tcBorders>
              <w:top w:val="single" w:sz="4" w:space="0" w:color="auto"/>
              <w:left w:val="single" w:sz="4" w:space="0" w:color="auto"/>
              <w:bottom w:val="single" w:sz="4" w:space="0" w:color="auto"/>
              <w:right w:val="single" w:sz="4" w:space="0" w:color="auto"/>
            </w:tcBorders>
            <w:vAlign w:val="center"/>
          </w:tcPr>
          <w:p w14:paraId="4224A0EF" w14:textId="41473FBA" w:rsidR="00390BC7" w:rsidRPr="000C2DDD" w:rsidRDefault="00390BC7" w:rsidP="004303DD">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123EC7F8" w14:textId="4CBC6C22" w:rsidR="00390BC7" w:rsidRPr="00067CE2" w:rsidRDefault="00390BC7" w:rsidP="004303DD">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0D8A3217" w14:textId="77777777" w:rsidR="00390BC7" w:rsidRPr="00905E96" w:rsidRDefault="00390BC7" w:rsidP="004303DD">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09B04A4A"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14:paraId="4B1EB99F"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390BC7" w:rsidRPr="00905E96" w14:paraId="0D5ED2B9" w14:textId="77777777" w:rsidTr="004303DD">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14:paraId="197D03C2"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6C05ED6F"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452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3A72B1DD"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14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5D1E2C8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99FD8B7"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3449C6DD"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390BC7" w:rsidRPr="00905E96" w14:paraId="0DCCB973" w14:textId="77777777" w:rsidTr="004303DD">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14:paraId="09C6ACCC"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25DFBA52"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4526" w:type="dxa"/>
            <w:gridSpan w:val="11"/>
            <w:tcBorders>
              <w:top w:val="single" w:sz="4" w:space="0" w:color="auto"/>
              <w:left w:val="single" w:sz="4" w:space="0" w:color="auto"/>
              <w:bottom w:val="single" w:sz="4" w:space="0" w:color="auto"/>
              <w:right w:val="single" w:sz="4" w:space="0" w:color="auto"/>
            </w:tcBorders>
          </w:tcPr>
          <w:p w14:paraId="12FB95B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14:paraId="58AB2A40"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значај писаног пословног комуницирања</w:t>
            </w:r>
          </w:p>
          <w:p w14:paraId="3980CFDD"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-користи технику куцања </w:t>
            </w:r>
          </w:p>
          <w:p w14:paraId="1DB3195E"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изради пословна писма</w:t>
            </w:r>
          </w:p>
          <w:p w14:paraId="7AE0FAF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обликује пословна писма</w:t>
            </w:r>
          </w:p>
          <w:p w14:paraId="240800EA"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објасни разлику између позитивних и негативних  пословних писама</w:t>
            </w:r>
          </w:p>
          <w:p w14:paraId="6217D32B"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разликује посебне видове писаног пословног комуницирања ( пословни и </w:t>
            </w:r>
            <w:r>
              <w:rPr>
                <w:rFonts w:ascii="Times New Roman" w:eastAsia="Times New Roman" w:hAnsi="Times New Roman" w:cs="Times New Roman"/>
                <w:sz w:val="24"/>
                <w:szCs w:val="24"/>
                <w:lang w:val="sr-Cyrl-CS"/>
              </w:rPr>
              <w:lastRenderedPageBreak/>
              <w:t>прописани обрасци )</w:t>
            </w:r>
          </w:p>
          <w:p w14:paraId="470D015F" w14:textId="77777777" w:rsidR="00390BC7" w:rsidRDefault="00390BC7" w:rsidP="004303DD">
            <w:pPr>
              <w:spacing w:after="0" w:line="240" w:lineRule="auto"/>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Cyrl-CS"/>
              </w:rPr>
              <w:t>-примењује правила коришћењ</w:t>
            </w:r>
            <w:r>
              <w:rPr>
                <w:rFonts w:ascii="Times New Roman" w:eastAsia="Times New Roman" w:hAnsi="Times New Roman" w:cs="Times New Roman"/>
                <w:sz w:val="24"/>
                <w:szCs w:val="24"/>
                <w:lang w:val="sr-Latn-CS"/>
              </w:rPr>
              <w:t>a</w:t>
            </w:r>
            <w:r>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Latn-CS"/>
              </w:rPr>
              <w:t xml:space="preserve"> E-mail-a</w:t>
            </w:r>
          </w:p>
          <w:p w14:paraId="58FA70CD"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напише и користи е-</w:t>
            </w:r>
            <w:r>
              <w:rPr>
                <w:rFonts w:ascii="Times New Roman" w:eastAsia="Times New Roman" w:hAnsi="Times New Roman" w:cs="Times New Roman"/>
                <w:sz w:val="24"/>
                <w:szCs w:val="24"/>
                <w:lang w:val="sr-Latn-CS"/>
              </w:rPr>
              <w:t xml:space="preserve">mail </w:t>
            </w:r>
            <w:r>
              <w:rPr>
                <w:rFonts w:ascii="Times New Roman" w:eastAsia="Times New Roman" w:hAnsi="Times New Roman" w:cs="Times New Roman"/>
                <w:sz w:val="24"/>
                <w:szCs w:val="24"/>
                <w:lang w:val="sr-Cyrl-CS"/>
              </w:rPr>
              <w:t xml:space="preserve"> као брз начин комуницирања са клијентима и сарадницима</w:t>
            </w:r>
          </w:p>
          <w:p w14:paraId="1AC659C4" w14:textId="77777777" w:rsidR="00390BC7" w:rsidRPr="00080BD6" w:rsidRDefault="00390BC7" w:rsidP="004303DD">
            <w:pPr>
              <w:spacing w:after="0" w:line="240" w:lineRule="auto"/>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Cyrl-CS"/>
              </w:rPr>
              <w:t xml:space="preserve">- изради </w:t>
            </w:r>
            <w:r>
              <w:rPr>
                <w:rFonts w:ascii="Times New Roman" w:eastAsia="Times New Roman" w:hAnsi="Times New Roman" w:cs="Times New Roman"/>
                <w:sz w:val="24"/>
                <w:szCs w:val="24"/>
                <w:lang w:val="sr-Latn-CS"/>
              </w:rPr>
              <w:t>CV</w:t>
            </w:r>
            <w:r>
              <w:rPr>
                <w:rFonts w:ascii="Times New Roman" w:eastAsia="Times New Roman" w:hAnsi="Times New Roman" w:cs="Times New Roman"/>
                <w:sz w:val="24"/>
                <w:szCs w:val="24"/>
                <w:lang w:val="sr-Cyrl-CS"/>
              </w:rPr>
              <w:t xml:space="preserve"> и напише пријаву за посао</w:t>
            </w:r>
            <w:r>
              <w:rPr>
                <w:rFonts w:ascii="Times New Roman" w:eastAsia="Times New Roman" w:hAnsi="Times New Roman" w:cs="Times New Roman"/>
                <w:sz w:val="24"/>
                <w:szCs w:val="24"/>
                <w:lang w:val="sr-Latn-CS"/>
              </w:rPr>
              <w:t xml:space="preserve"> </w:t>
            </w:r>
          </w:p>
        </w:tc>
        <w:tc>
          <w:tcPr>
            <w:tcW w:w="2148" w:type="dxa"/>
            <w:gridSpan w:val="6"/>
            <w:tcBorders>
              <w:top w:val="single" w:sz="4" w:space="0" w:color="auto"/>
              <w:left w:val="single" w:sz="4" w:space="0" w:color="auto"/>
              <w:bottom w:val="single" w:sz="4" w:space="0" w:color="auto"/>
              <w:right w:val="single" w:sz="4" w:space="0" w:color="auto"/>
            </w:tcBorders>
          </w:tcPr>
          <w:p w14:paraId="466E804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фронтални</w:t>
            </w:r>
          </w:p>
          <w:p w14:paraId="183B2577"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индивидуални</w:t>
            </w:r>
          </w:p>
          <w:p w14:paraId="301916A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рад у групи</w:t>
            </w:r>
          </w:p>
          <w:p w14:paraId="4D85F481" w14:textId="77777777" w:rsidR="00390BC7" w:rsidRPr="00905E96" w:rsidRDefault="00390BC7" w:rsidP="004303D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 рад у пару</w:t>
            </w:r>
          </w:p>
        </w:tc>
        <w:tc>
          <w:tcPr>
            <w:tcW w:w="2812" w:type="dxa"/>
            <w:gridSpan w:val="7"/>
            <w:tcBorders>
              <w:top w:val="single" w:sz="4" w:space="0" w:color="auto"/>
              <w:left w:val="single" w:sz="4" w:space="0" w:color="auto"/>
              <w:bottom w:val="single" w:sz="4" w:space="0" w:color="auto"/>
              <w:right w:val="single" w:sz="4" w:space="0" w:color="auto"/>
            </w:tcBorders>
          </w:tcPr>
          <w:p w14:paraId="2701E6C9"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вербална метода</w:t>
            </w:r>
          </w:p>
          <w:p w14:paraId="0EFF726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усмено излагање и дијалог )</w:t>
            </w:r>
          </w:p>
          <w:p w14:paraId="78D4BAE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-метод демонстра -ције</w:t>
            </w:r>
          </w:p>
          <w:p w14:paraId="1412EF7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-игра улога</w:t>
            </w:r>
          </w:p>
          <w:p w14:paraId="3579368B"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p w14:paraId="062E4093"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текстуално-илустративне методе</w:t>
            </w:r>
          </w:p>
          <w:p w14:paraId="37700538"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-активна настава</w:t>
            </w:r>
          </w:p>
        </w:tc>
        <w:tc>
          <w:tcPr>
            <w:tcW w:w="2138" w:type="dxa"/>
            <w:gridSpan w:val="5"/>
            <w:tcBorders>
              <w:top w:val="single" w:sz="4" w:space="0" w:color="auto"/>
              <w:left w:val="single" w:sz="4" w:space="0" w:color="auto"/>
              <w:bottom w:val="single" w:sz="4" w:space="0" w:color="auto"/>
              <w:right w:val="double" w:sz="4" w:space="0" w:color="auto"/>
            </w:tcBorders>
          </w:tcPr>
          <w:p w14:paraId="5F850990" w14:textId="77777777" w:rsidR="00390BC7" w:rsidRPr="000B054F"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-октоба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sr-Cyrl-CS"/>
              </w:rPr>
              <w:t>-децембар</w:t>
            </w:r>
          </w:p>
        </w:tc>
      </w:tr>
      <w:tr w:rsidR="00390BC7" w:rsidRPr="00905E96" w14:paraId="1EE34077" w14:textId="77777777" w:rsidTr="004303DD">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14:paraId="01F325FB"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6804C04F"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9528466"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0DAE048A"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50"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67F0E08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390BC7" w:rsidRPr="00905E96" w14:paraId="02C2517F" w14:textId="77777777" w:rsidTr="004303DD">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14:paraId="0F2CD466"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45DD0540"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4B1F4AEE" w14:textId="77777777" w:rsidR="00390BC7"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-текстуална</w:t>
            </w:r>
          </w:p>
          <w:p w14:paraId="0A8A6EC5" w14:textId="77777777" w:rsidR="00390BC7"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уџбеник</w:t>
            </w:r>
          </w:p>
          <w:p w14:paraId="7BC83B07" w14:textId="77777777" w:rsidR="00390BC7"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-материјал са интернета </w:t>
            </w:r>
          </w:p>
          <w:p w14:paraId="4B8D75FA" w14:textId="77777777" w:rsidR="00390BC7"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-демонстрациона средства  </w:t>
            </w:r>
          </w:p>
          <w:p w14:paraId="0CF3CA2C" w14:textId="77777777" w:rsidR="00390BC7" w:rsidRPr="00905E96" w:rsidRDefault="00390BC7"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-мултимедијална, аудио и видео средства</w:t>
            </w:r>
          </w:p>
        </w:tc>
        <w:tc>
          <w:tcPr>
            <w:tcW w:w="3300" w:type="dxa"/>
            <w:gridSpan w:val="13"/>
            <w:tcBorders>
              <w:top w:val="single" w:sz="4" w:space="0" w:color="auto"/>
              <w:left w:val="single" w:sz="4" w:space="0" w:color="auto"/>
              <w:bottom w:val="double" w:sz="4" w:space="0" w:color="auto"/>
              <w:right w:val="single" w:sz="4" w:space="0" w:color="auto"/>
            </w:tcBorders>
          </w:tcPr>
          <w:p w14:paraId="7F9F9EFF"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Српски језик</w:t>
            </w:r>
          </w:p>
          <w:p w14:paraId="29A39280"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Трговинско пословање</w:t>
            </w:r>
          </w:p>
          <w:p w14:paraId="033807B4"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Информатика</w:t>
            </w:r>
          </w:p>
          <w:p w14:paraId="178C37A5"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Рачуноводство</w:t>
            </w:r>
          </w:p>
        </w:tc>
        <w:tc>
          <w:tcPr>
            <w:tcW w:w="4950" w:type="dxa"/>
            <w:gridSpan w:val="12"/>
            <w:tcBorders>
              <w:top w:val="single" w:sz="4" w:space="0" w:color="auto"/>
              <w:left w:val="single" w:sz="4" w:space="0" w:color="auto"/>
              <w:bottom w:val="double" w:sz="4" w:space="0" w:color="auto"/>
              <w:right w:val="double" w:sz="4" w:space="0" w:color="auto"/>
            </w:tcBorders>
          </w:tcPr>
          <w:p w14:paraId="793F71B5"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-тест знања</w:t>
            </w:r>
          </w:p>
          <w:p w14:paraId="11FA2983"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-усмено испитивање</w:t>
            </w:r>
          </w:p>
          <w:p w14:paraId="45174AB3"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-домаћи задатак</w:t>
            </w:r>
          </w:p>
          <w:p w14:paraId="29999324"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-тест практичних вештина</w:t>
            </w:r>
          </w:p>
          <w:p w14:paraId="03AE84F4"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-самостални или групни радови</w:t>
            </w:r>
          </w:p>
          <w:p w14:paraId="592F32F2" w14:textId="77777777" w:rsidR="00390BC7" w:rsidRPr="00390BC7" w:rsidRDefault="00390BC7" w:rsidP="00390BC7">
            <w:pPr>
              <w:spacing w:after="0" w:line="240" w:lineRule="auto"/>
              <w:ind w:left="360"/>
              <w:rPr>
                <w:rFonts w:ascii="Times New Roman" w:eastAsia="Times New Roman" w:hAnsi="Times New Roman" w:cs="Times New Roman"/>
                <w:sz w:val="24"/>
                <w:szCs w:val="24"/>
                <w:lang w:val="sr-Cyrl-CS"/>
              </w:rPr>
            </w:pPr>
          </w:p>
        </w:tc>
      </w:tr>
      <w:tr w:rsidR="00390BC7" w:rsidRPr="00905E96" w14:paraId="607714F3" w14:textId="77777777" w:rsidTr="004303DD">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3BD37F8"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D192633"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8DB3BB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8"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14:paraId="5D8F6087"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390BC7" w:rsidRPr="00905E96" w14:paraId="6971FD95" w14:textId="77777777" w:rsidTr="004303DD">
        <w:tc>
          <w:tcPr>
            <w:tcW w:w="628" w:type="dxa"/>
            <w:vMerge/>
            <w:tcBorders>
              <w:top w:val="double" w:sz="4" w:space="0" w:color="auto"/>
              <w:left w:val="double" w:sz="4" w:space="0" w:color="auto"/>
              <w:bottom w:val="single" w:sz="4" w:space="0" w:color="auto"/>
              <w:right w:val="single" w:sz="4" w:space="0" w:color="auto"/>
            </w:tcBorders>
            <w:vAlign w:val="center"/>
          </w:tcPr>
          <w:p w14:paraId="536B9C6C"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14:paraId="625CB585"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14:paraId="19ACAACD"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0213B24"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5E67E30"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683D46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A791D09"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35BA807"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E49F280"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55E91029"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14:paraId="691DD1CE"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3806AEAB"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73679FFF"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390BC7" w:rsidRPr="00905E96" w14:paraId="49A3E672" w14:textId="77777777" w:rsidTr="004303DD">
        <w:trPr>
          <w:trHeight w:val="784"/>
        </w:trPr>
        <w:tc>
          <w:tcPr>
            <w:tcW w:w="628" w:type="dxa"/>
            <w:vMerge w:val="restart"/>
            <w:tcBorders>
              <w:top w:val="single" w:sz="4" w:space="0" w:color="auto"/>
              <w:left w:val="double" w:sz="4" w:space="0" w:color="auto"/>
              <w:bottom w:val="double" w:sz="4" w:space="0" w:color="auto"/>
              <w:right w:val="single" w:sz="4" w:space="0" w:color="auto"/>
            </w:tcBorders>
          </w:tcPr>
          <w:p w14:paraId="551A3863" w14:textId="77777777" w:rsidR="00390BC7" w:rsidRPr="00905E96" w:rsidRDefault="00390BC7" w:rsidP="004303DD">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3</w:t>
            </w:r>
          </w:p>
        </w:tc>
        <w:tc>
          <w:tcPr>
            <w:tcW w:w="2334" w:type="dxa"/>
            <w:vMerge w:val="restart"/>
            <w:tcBorders>
              <w:top w:val="single" w:sz="4" w:space="0" w:color="auto"/>
              <w:left w:val="single" w:sz="4" w:space="0" w:color="auto"/>
              <w:bottom w:val="double" w:sz="4" w:space="0" w:color="auto"/>
              <w:right w:val="single" w:sz="4" w:space="0" w:color="auto"/>
            </w:tcBorders>
          </w:tcPr>
          <w:p w14:paraId="69F20016" w14:textId="77777777" w:rsidR="00390BC7" w:rsidRPr="00905E96" w:rsidRDefault="00390BC7" w:rsidP="004303DD">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Пословни бонтон и продајне вештине</w:t>
            </w:r>
          </w:p>
        </w:tc>
        <w:tc>
          <w:tcPr>
            <w:tcW w:w="3616" w:type="dxa"/>
            <w:gridSpan w:val="7"/>
            <w:tcBorders>
              <w:top w:val="single" w:sz="4" w:space="0" w:color="auto"/>
              <w:left w:val="single" w:sz="4" w:space="0" w:color="auto"/>
              <w:bottom w:val="single" w:sz="4" w:space="0" w:color="auto"/>
              <w:right w:val="single" w:sz="4" w:space="0" w:color="auto"/>
            </w:tcBorders>
            <w:vAlign w:val="center"/>
          </w:tcPr>
          <w:p w14:paraId="03FA28D5" w14:textId="77777777" w:rsidR="00390BC7" w:rsidRDefault="00390BC7" w:rsidP="004303DD">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-Развијање и неговање вештина понашања у складу правилима пословног бонтона</w:t>
            </w:r>
          </w:p>
          <w:p w14:paraId="2EFD28E1" w14:textId="77777777" w:rsidR="00390BC7" w:rsidRDefault="00390BC7" w:rsidP="004303DD">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Развијање и унапређивање техника продајног наступа</w:t>
            </w:r>
          </w:p>
          <w:p w14:paraId="41160DBD" w14:textId="77777777" w:rsidR="00390BC7" w:rsidRPr="00905E96" w:rsidRDefault="00390BC7" w:rsidP="004303DD">
            <w:pPr>
              <w:spacing w:after="0" w:line="240" w:lineRule="auto"/>
              <w:ind w:left="17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Подстицање пословног понашања као предуслова за успешну пословну комуникацију</w:t>
            </w:r>
          </w:p>
        </w:tc>
        <w:tc>
          <w:tcPr>
            <w:tcW w:w="1175" w:type="dxa"/>
            <w:gridSpan w:val="5"/>
            <w:tcBorders>
              <w:top w:val="single" w:sz="4" w:space="0" w:color="auto"/>
              <w:left w:val="single" w:sz="4" w:space="0" w:color="auto"/>
              <w:bottom w:val="single" w:sz="4" w:space="0" w:color="auto"/>
              <w:right w:val="single" w:sz="4" w:space="0" w:color="auto"/>
            </w:tcBorders>
            <w:vAlign w:val="center"/>
          </w:tcPr>
          <w:p w14:paraId="0619E8E0" w14:textId="11CE41BD" w:rsidR="00390BC7" w:rsidRPr="00390BC7" w:rsidRDefault="00390BC7" w:rsidP="00390BC7">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2B078B5B" w14:textId="28F8B916" w:rsidR="00390BC7" w:rsidRPr="00390BC7" w:rsidRDefault="00390BC7" w:rsidP="00390BC7">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10</w:t>
            </w:r>
          </w:p>
        </w:tc>
        <w:tc>
          <w:tcPr>
            <w:tcW w:w="1629" w:type="dxa"/>
            <w:gridSpan w:val="4"/>
            <w:tcBorders>
              <w:top w:val="single" w:sz="4" w:space="0" w:color="auto"/>
              <w:left w:val="single" w:sz="4" w:space="0" w:color="auto"/>
              <w:bottom w:val="single" w:sz="4" w:space="0" w:color="auto"/>
              <w:right w:val="single" w:sz="4" w:space="0" w:color="auto"/>
            </w:tcBorders>
            <w:vAlign w:val="center"/>
          </w:tcPr>
          <w:p w14:paraId="5B79DB74" w14:textId="076EA7B8" w:rsidR="00390BC7" w:rsidRPr="0079306C" w:rsidRDefault="00390BC7" w:rsidP="00390BC7">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6CE4D039" w14:textId="3DF5633D" w:rsidR="00390BC7" w:rsidRPr="0079306C" w:rsidRDefault="00390BC7" w:rsidP="00390BC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211507CE" w14:textId="77777777" w:rsidR="00390BC7" w:rsidRPr="00905E96" w:rsidRDefault="00390BC7" w:rsidP="004303DD">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3ED92F4B"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14:paraId="2CF838B3"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390BC7" w:rsidRPr="00905E96" w14:paraId="7408D6D5" w14:textId="77777777" w:rsidTr="004303DD">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14:paraId="2FCC7ED4"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532A5592"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14:paraId="1A21919E"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14DC0A21"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87D6283"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5D392337"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390BC7" w:rsidRPr="00905E96" w14:paraId="3EFE77E6" w14:textId="77777777" w:rsidTr="004303DD">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14:paraId="1226B220"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718C3C21"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tcPr>
          <w:p w14:paraId="2BEBBB45"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14:paraId="0D7C1485"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примењује правила пословног бонтона</w:t>
            </w:r>
          </w:p>
          <w:p w14:paraId="6C2BEC9C"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анализира општеприхваћена правила понашања</w:t>
            </w:r>
          </w:p>
          <w:p w14:paraId="6C2102A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прилагоди одевање врсти занимања</w:t>
            </w:r>
          </w:p>
          <w:p w14:paraId="496F7C63"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објасни значај пословног стила који компанији доноси углед и поштовање</w:t>
            </w:r>
          </w:p>
          <w:p w14:paraId="5503B2F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-заступа одржавање коректних односа са потрошачима, клијентима и запосленим у компанији</w:t>
            </w:r>
          </w:p>
          <w:p w14:paraId="09F56EC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представи себе и своје предузеће</w:t>
            </w:r>
          </w:p>
          <w:p w14:paraId="27A74885"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примени вештине комуникације у продаји</w:t>
            </w:r>
          </w:p>
          <w:p w14:paraId="5795DEB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примени правила за активно слушање</w:t>
            </w:r>
          </w:p>
          <w:p w14:paraId="2B8D3E5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планира и припреми продајни разговор</w:t>
            </w:r>
          </w:p>
          <w:p w14:paraId="649D43C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разликује фазе продајног разговора</w:t>
            </w:r>
          </w:p>
          <w:p w14:paraId="003D2D24"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примени општа правила понашања продавца</w:t>
            </w:r>
          </w:p>
          <w:p w14:paraId="45F9726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одговори на приговоре купца</w:t>
            </w:r>
          </w:p>
          <w:p w14:paraId="0DA5C4D7"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прилагоди приступ у зависности од типа купца</w:t>
            </w:r>
          </w:p>
          <w:p w14:paraId="2B7D268D"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 разликује фразе и изразе које треба избегавати у продајном разговору</w:t>
            </w:r>
          </w:p>
          <w:p w14:paraId="7B3CBCC5"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разликује групну продају од продаје један на један</w:t>
            </w:r>
          </w:p>
          <w:p w14:paraId="26D36485" w14:textId="59564CF7" w:rsidR="00390BC7" w:rsidRPr="00905E96" w:rsidRDefault="00390BC7" w:rsidP="00390BC7">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примени правила општег преговарања</w:t>
            </w:r>
          </w:p>
        </w:tc>
        <w:tc>
          <w:tcPr>
            <w:tcW w:w="2219" w:type="dxa"/>
            <w:gridSpan w:val="7"/>
            <w:tcBorders>
              <w:top w:val="single" w:sz="4" w:space="0" w:color="auto"/>
              <w:left w:val="single" w:sz="4" w:space="0" w:color="auto"/>
              <w:bottom w:val="single" w:sz="4" w:space="0" w:color="auto"/>
              <w:right w:val="single" w:sz="4" w:space="0" w:color="auto"/>
            </w:tcBorders>
          </w:tcPr>
          <w:p w14:paraId="16C40767"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фронтални</w:t>
            </w:r>
          </w:p>
          <w:p w14:paraId="795CC00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индивидуални</w:t>
            </w:r>
          </w:p>
          <w:p w14:paraId="763F9C90"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рад у групи</w:t>
            </w:r>
          </w:p>
          <w:p w14:paraId="01664038" w14:textId="77777777" w:rsidR="00390BC7" w:rsidRPr="00905E96" w:rsidRDefault="00390BC7" w:rsidP="004303DD">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lastRenderedPageBreak/>
              <w:t>- рад у пару</w:t>
            </w:r>
          </w:p>
        </w:tc>
        <w:tc>
          <w:tcPr>
            <w:tcW w:w="2812" w:type="dxa"/>
            <w:gridSpan w:val="7"/>
            <w:tcBorders>
              <w:top w:val="single" w:sz="4" w:space="0" w:color="auto"/>
              <w:left w:val="single" w:sz="4" w:space="0" w:color="auto"/>
              <w:bottom w:val="single" w:sz="4" w:space="0" w:color="auto"/>
              <w:right w:val="single" w:sz="4" w:space="0" w:color="auto"/>
            </w:tcBorders>
          </w:tcPr>
          <w:p w14:paraId="4ABA5A3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-активна настава</w:t>
            </w:r>
          </w:p>
          <w:p w14:paraId="6A23E0D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-вербална метода</w:t>
            </w:r>
          </w:p>
          <w:p w14:paraId="7D74D2B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усмено излагање и </w:t>
            </w:r>
            <w:r>
              <w:rPr>
                <w:rFonts w:ascii="Times New Roman" w:eastAsia="Times New Roman" w:hAnsi="Times New Roman" w:cs="Times New Roman"/>
                <w:sz w:val="24"/>
                <w:szCs w:val="24"/>
                <w:lang w:val="sr-Cyrl-CS"/>
              </w:rPr>
              <w:lastRenderedPageBreak/>
              <w:t>дијалог )</w:t>
            </w:r>
          </w:p>
          <w:p w14:paraId="05C4D56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-метод демонстра -ције</w:t>
            </w:r>
          </w:p>
          <w:p w14:paraId="6B3BB44C"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-игра улога</w:t>
            </w:r>
          </w:p>
          <w:p w14:paraId="6C80A65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p w14:paraId="1E79620C"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текстуално-илустративне методе</w:t>
            </w:r>
          </w:p>
        </w:tc>
        <w:tc>
          <w:tcPr>
            <w:tcW w:w="2138" w:type="dxa"/>
            <w:gridSpan w:val="5"/>
            <w:tcBorders>
              <w:top w:val="single" w:sz="4" w:space="0" w:color="auto"/>
              <w:left w:val="single" w:sz="4" w:space="0" w:color="auto"/>
              <w:bottom w:val="single" w:sz="4" w:space="0" w:color="auto"/>
              <w:right w:val="double" w:sz="4" w:space="0" w:color="auto"/>
            </w:tcBorders>
          </w:tcPr>
          <w:p w14:paraId="31B31A23"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јануар- март</w:t>
            </w:r>
          </w:p>
        </w:tc>
      </w:tr>
      <w:tr w:rsidR="00390BC7" w:rsidRPr="00905E96" w14:paraId="0FD909BB" w14:textId="77777777" w:rsidTr="004303DD">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14:paraId="434A7B76"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1B6F2D98"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334DDE3"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6E3113BF"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50"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6BCF6EC2"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390BC7" w:rsidRPr="00905E96" w14:paraId="07C129C0" w14:textId="77777777" w:rsidTr="004303DD">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14:paraId="14570B26"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6A537DD4"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200F23BB"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-текстуална</w:t>
            </w:r>
          </w:p>
          <w:p w14:paraId="7FDA7E1E"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уџбеник</w:t>
            </w:r>
          </w:p>
          <w:p w14:paraId="7C254625"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-материјал са интернета </w:t>
            </w:r>
          </w:p>
          <w:p w14:paraId="3D01066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-демонстрациона средства  </w:t>
            </w:r>
          </w:p>
          <w:p w14:paraId="6B5EAAB3"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-мултимедијална, аудио и видео средства</w:t>
            </w:r>
          </w:p>
        </w:tc>
        <w:tc>
          <w:tcPr>
            <w:tcW w:w="3300" w:type="dxa"/>
            <w:gridSpan w:val="13"/>
            <w:tcBorders>
              <w:top w:val="single" w:sz="4" w:space="0" w:color="auto"/>
              <w:left w:val="single" w:sz="4" w:space="0" w:color="auto"/>
              <w:bottom w:val="double" w:sz="4" w:space="0" w:color="auto"/>
              <w:right w:val="single" w:sz="4" w:space="0" w:color="auto"/>
            </w:tcBorders>
          </w:tcPr>
          <w:p w14:paraId="29C791B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Српски језик</w:t>
            </w:r>
          </w:p>
          <w:p w14:paraId="682DB02E"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Трговинско пословање</w:t>
            </w:r>
          </w:p>
          <w:p w14:paraId="3BCCD65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Информатика</w:t>
            </w:r>
          </w:p>
          <w:p w14:paraId="3C478439"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Рачуноводство</w:t>
            </w:r>
          </w:p>
        </w:tc>
        <w:tc>
          <w:tcPr>
            <w:tcW w:w="4950" w:type="dxa"/>
            <w:gridSpan w:val="12"/>
            <w:tcBorders>
              <w:top w:val="single" w:sz="4" w:space="0" w:color="auto"/>
              <w:left w:val="single" w:sz="4" w:space="0" w:color="auto"/>
              <w:bottom w:val="double" w:sz="4" w:space="0" w:color="auto"/>
              <w:right w:val="double" w:sz="4" w:space="0" w:color="auto"/>
            </w:tcBorders>
          </w:tcPr>
          <w:p w14:paraId="1EA85686"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-тест знања</w:t>
            </w:r>
          </w:p>
          <w:p w14:paraId="3B0C2806"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-усмено испитивање</w:t>
            </w:r>
          </w:p>
          <w:p w14:paraId="5C6843BF"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-домаћи задатак</w:t>
            </w:r>
          </w:p>
          <w:p w14:paraId="26FBE0DD"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-тест практичних вештина</w:t>
            </w:r>
          </w:p>
          <w:p w14:paraId="27EE3609"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-самостални или групни радови</w:t>
            </w:r>
          </w:p>
          <w:p w14:paraId="11FE6B1E" w14:textId="77777777" w:rsidR="00390BC7" w:rsidRDefault="00390BC7" w:rsidP="00390BC7">
            <w:pPr>
              <w:spacing w:after="0" w:line="240" w:lineRule="auto"/>
              <w:rPr>
                <w:rFonts w:ascii="Times New Roman" w:eastAsia="Times New Roman" w:hAnsi="Times New Roman" w:cs="Times New Roman"/>
                <w:sz w:val="24"/>
                <w:szCs w:val="24"/>
                <w:lang w:val="sr-Cyrl-CS"/>
              </w:rPr>
            </w:pPr>
            <w:r w:rsidRPr="00390BC7">
              <w:rPr>
                <w:rFonts w:ascii="Times New Roman" w:eastAsia="Times New Roman" w:hAnsi="Times New Roman" w:cs="Times New Roman"/>
                <w:sz w:val="24"/>
                <w:szCs w:val="24"/>
                <w:lang w:val="sr-Cyrl-CS"/>
              </w:rPr>
              <w:t>- презентације</w:t>
            </w:r>
          </w:p>
          <w:p w14:paraId="789BB023" w14:textId="295737A5" w:rsidR="00390BC7" w:rsidRPr="00390BC7" w:rsidRDefault="00390BC7" w:rsidP="00390BC7">
            <w:pPr>
              <w:spacing w:after="0" w:line="240" w:lineRule="auto"/>
              <w:rPr>
                <w:rFonts w:ascii="Times New Roman" w:eastAsia="Times New Roman" w:hAnsi="Times New Roman" w:cs="Times New Roman"/>
                <w:sz w:val="24"/>
                <w:szCs w:val="24"/>
                <w:lang w:val="sr-Cyrl-CS"/>
              </w:rPr>
            </w:pPr>
          </w:p>
        </w:tc>
      </w:tr>
      <w:tr w:rsidR="00390BC7" w:rsidRPr="00905E96" w14:paraId="02177EA2" w14:textId="77777777" w:rsidTr="004303DD">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86B681E"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B8617AB"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246F3F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54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470ABD93"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390BC7" w:rsidRPr="00905E96" w14:paraId="7473BD59" w14:textId="77777777" w:rsidTr="004303DD">
        <w:tc>
          <w:tcPr>
            <w:tcW w:w="628" w:type="dxa"/>
            <w:vMerge/>
            <w:tcBorders>
              <w:top w:val="double" w:sz="4" w:space="0" w:color="auto"/>
              <w:left w:val="double" w:sz="4" w:space="0" w:color="auto"/>
              <w:bottom w:val="single" w:sz="4" w:space="0" w:color="auto"/>
              <w:right w:val="single" w:sz="4" w:space="0" w:color="auto"/>
            </w:tcBorders>
            <w:vAlign w:val="center"/>
          </w:tcPr>
          <w:p w14:paraId="5A61B23D"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14:paraId="70FFC080"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1E88E663" w14:textId="77777777" w:rsidR="00390BC7" w:rsidRPr="00905E96" w:rsidRDefault="00390BC7" w:rsidP="004303DD">
            <w:pPr>
              <w:spacing w:after="0" w:line="240" w:lineRule="auto"/>
              <w:rPr>
                <w:rFonts w:ascii="Times New Roman" w:eastAsia="Times New Roman" w:hAnsi="Times New Roman" w:cs="Times New Roman"/>
                <w:b/>
                <w:sz w:val="24"/>
                <w:szCs w:val="24"/>
                <w:lang w:val="sr-Cyrl-CS"/>
              </w:rPr>
            </w:pP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04FB2F6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356F257"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85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299BBE9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6EC39B1"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1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F6E1F08"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EA946AD"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3F0953B5"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557"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63DD2024"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3526F9AB"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3344E0E0"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390BC7" w:rsidRPr="00905E96" w14:paraId="74357799" w14:textId="77777777" w:rsidTr="004303DD">
        <w:trPr>
          <w:trHeight w:val="421"/>
        </w:trPr>
        <w:tc>
          <w:tcPr>
            <w:tcW w:w="628" w:type="dxa"/>
            <w:vMerge w:val="restart"/>
            <w:tcBorders>
              <w:top w:val="single" w:sz="4" w:space="0" w:color="auto"/>
              <w:left w:val="double" w:sz="4" w:space="0" w:color="auto"/>
              <w:bottom w:val="double" w:sz="4" w:space="0" w:color="auto"/>
              <w:right w:val="single" w:sz="4" w:space="0" w:color="auto"/>
            </w:tcBorders>
          </w:tcPr>
          <w:p w14:paraId="17340695" w14:textId="77777777" w:rsidR="00390BC7" w:rsidRPr="00905E96" w:rsidRDefault="00390BC7" w:rsidP="004303DD">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4</w:t>
            </w:r>
          </w:p>
        </w:tc>
        <w:tc>
          <w:tcPr>
            <w:tcW w:w="2334" w:type="dxa"/>
            <w:vMerge w:val="restart"/>
            <w:tcBorders>
              <w:top w:val="single" w:sz="4" w:space="0" w:color="auto"/>
              <w:left w:val="single" w:sz="4" w:space="0" w:color="auto"/>
              <w:bottom w:val="double" w:sz="4" w:space="0" w:color="auto"/>
              <w:right w:val="single" w:sz="4" w:space="0" w:color="auto"/>
            </w:tcBorders>
          </w:tcPr>
          <w:p w14:paraId="41ED305C" w14:textId="77777777" w:rsidR="00390BC7" w:rsidRPr="00905E96" w:rsidRDefault="00390BC7" w:rsidP="004303DD">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Комуникација у трговини</w:t>
            </w: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43651609"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Подстицање мултидисциплинарног приступа и орјентације ка пракси</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80B1E3B" w14:textId="596FBDC4" w:rsidR="00390BC7" w:rsidRPr="00F517F5" w:rsidRDefault="00390BC7" w:rsidP="00390BC7">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20</w:t>
            </w:r>
          </w:p>
        </w:tc>
        <w:tc>
          <w:tcPr>
            <w:tcW w:w="963" w:type="dxa"/>
            <w:gridSpan w:val="4"/>
            <w:tcBorders>
              <w:top w:val="single" w:sz="4" w:space="0" w:color="auto"/>
              <w:left w:val="single" w:sz="4" w:space="0" w:color="auto"/>
              <w:bottom w:val="single" w:sz="4" w:space="0" w:color="auto"/>
              <w:right w:val="single" w:sz="4" w:space="0" w:color="auto"/>
            </w:tcBorders>
            <w:vAlign w:val="center"/>
          </w:tcPr>
          <w:p w14:paraId="7D93716E" w14:textId="689AC8AE" w:rsidR="00390BC7" w:rsidRPr="00390BC7" w:rsidRDefault="00390BC7" w:rsidP="00390BC7">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10</w:t>
            </w:r>
          </w:p>
        </w:tc>
        <w:tc>
          <w:tcPr>
            <w:tcW w:w="1859" w:type="dxa"/>
            <w:gridSpan w:val="5"/>
            <w:tcBorders>
              <w:top w:val="single" w:sz="4" w:space="0" w:color="auto"/>
              <w:left w:val="single" w:sz="4" w:space="0" w:color="auto"/>
              <w:bottom w:val="single" w:sz="4" w:space="0" w:color="auto"/>
              <w:right w:val="single" w:sz="4" w:space="0" w:color="auto"/>
            </w:tcBorders>
            <w:vAlign w:val="center"/>
          </w:tcPr>
          <w:p w14:paraId="1C738B6A" w14:textId="5DDD14B3" w:rsidR="00390BC7" w:rsidRPr="0026227A" w:rsidRDefault="00390BC7" w:rsidP="00390BC7">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17B81E21" w14:textId="3DAF119C" w:rsidR="00390BC7" w:rsidRPr="00F517F5" w:rsidRDefault="00390BC7" w:rsidP="00390BC7">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rPr>
              <w:t>10</w:t>
            </w:r>
          </w:p>
        </w:tc>
        <w:tc>
          <w:tcPr>
            <w:tcW w:w="1119" w:type="dxa"/>
            <w:gridSpan w:val="2"/>
            <w:tcBorders>
              <w:top w:val="single" w:sz="4" w:space="0" w:color="auto"/>
              <w:left w:val="single" w:sz="4" w:space="0" w:color="auto"/>
              <w:bottom w:val="single" w:sz="4" w:space="0" w:color="auto"/>
              <w:right w:val="single" w:sz="4" w:space="0" w:color="auto"/>
            </w:tcBorders>
            <w:vAlign w:val="center"/>
          </w:tcPr>
          <w:p w14:paraId="0D688972" w14:textId="77777777" w:rsidR="00390BC7" w:rsidRPr="00905E96" w:rsidRDefault="00390BC7" w:rsidP="004303DD">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51" w:type="dxa"/>
            <w:gridSpan w:val="5"/>
            <w:tcBorders>
              <w:top w:val="single" w:sz="4" w:space="0" w:color="auto"/>
              <w:left w:val="single" w:sz="4" w:space="0" w:color="auto"/>
              <w:bottom w:val="single" w:sz="4" w:space="0" w:color="auto"/>
              <w:right w:val="single" w:sz="4" w:space="0" w:color="auto"/>
            </w:tcBorders>
            <w:vAlign w:val="center"/>
          </w:tcPr>
          <w:p w14:paraId="7E6D8964"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57" w:type="dxa"/>
            <w:gridSpan w:val="2"/>
            <w:tcBorders>
              <w:top w:val="single" w:sz="4" w:space="0" w:color="auto"/>
              <w:left w:val="single" w:sz="4" w:space="0" w:color="auto"/>
              <w:bottom w:val="single" w:sz="4" w:space="0" w:color="auto"/>
              <w:right w:val="double" w:sz="4" w:space="0" w:color="auto"/>
            </w:tcBorders>
            <w:vAlign w:val="center"/>
          </w:tcPr>
          <w:p w14:paraId="4B3CBD42"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390BC7" w:rsidRPr="00905E96" w14:paraId="69A71FED" w14:textId="77777777" w:rsidTr="004303DD">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14:paraId="423A14A1"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49363BA1"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09A72D8" w14:textId="77777777" w:rsidR="00390BC7" w:rsidRDefault="00390BC7"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14:paraId="00349CC4"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D6ECBF0"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1E92B3FF"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50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14:paraId="7D0FFE99"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390BC7" w:rsidRPr="00905E96" w14:paraId="3AE921B6" w14:textId="77777777" w:rsidTr="004303DD">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14:paraId="4B80BA1D"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2470BD68"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tcPr>
          <w:p w14:paraId="141F1494"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 завршетку модула ученик ће бити у стању да:</w:t>
            </w:r>
          </w:p>
          <w:p w14:paraId="0765246C"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-примени све фазе у поступку продаје</w:t>
            </w:r>
          </w:p>
          <w:p w14:paraId="4E32EE9E"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спроведе различите технике продајног наступа</w:t>
            </w:r>
          </w:p>
          <w:p w14:paraId="12F903C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води циљани разговор у симулацији</w:t>
            </w:r>
          </w:p>
          <w:p w14:paraId="7611F394"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води и примењује све фазе продајног разговора</w:t>
            </w:r>
          </w:p>
          <w:p w14:paraId="29BA6742"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разликује елементе разговора вођеног у личном контакту</w:t>
            </w:r>
          </w:p>
          <w:p w14:paraId="6F18176E"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обавља пословни телефонски разговор</w:t>
            </w:r>
          </w:p>
          <w:p w14:paraId="0A47C99B"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комуницира путем различитих канала комуникације</w:t>
            </w:r>
          </w:p>
          <w:p w14:paraId="7F0DEF7C"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успоставља однос са новим пословним партнером</w:t>
            </w:r>
          </w:p>
          <w:p w14:paraId="54A9606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превазиђе евентуални неспоразум са пословним партнером</w:t>
            </w:r>
          </w:p>
          <w:p w14:paraId="00E35EA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уговори пословни састанак преко различитих канала комуникације</w:t>
            </w:r>
          </w:p>
          <w:p w14:paraId="2DB2F859"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разликује типове потрошача</w:t>
            </w:r>
          </w:p>
          <w:p w14:paraId="45EE335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прилагоди начин комуникације различитим типовима потрошача</w:t>
            </w:r>
          </w:p>
          <w:p w14:paraId="5E34811C"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могуће баријере у комуникацији</w:t>
            </w:r>
          </w:p>
          <w:p w14:paraId="1F49F1EE"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примени различите методе решавања конфликтних ситуација</w:t>
            </w:r>
          </w:p>
          <w:p w14:paraId="72D2FA5E"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аргументује значај личног имиџа и наступа продавца кроз примере</w:t>
            </w:r>
          </w:p>
          <w:p w14:paraId="22DBF038" w14:textId="77777777" w:rsidR="00390BC7" w:rsidRPr="001E0B21"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анализира значај друштвених мрежа као облика јавне комуникације</w:t>
            </w:r>
          </w:p>
        </w:tc>
        <w:tc>
          <w:tcPr>
            <w:tcW w:w="2167" w:type="dxa"/>
            <w:gridSpan w:val="8"/>
            <w:tcBorders>
              <w:top w:val="single" w:sz="4" w:space="0" w:color="auto"/>
              <w:left w:val="single" w:sz="4" w:space="0" w:color="auto"/>
              <w:bottom w:val="single" w:sz="4" w:space="0" w:color="auto"/>
              <w:right w:val="single" w:sz="4" w:space="0" w:color="auto"/>
            </w:tcBorders>
          </w:tcPr>
          <w:p w14:paraId="6A9B68C9"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фронтални</w:t>
            </w:r>
          </w:p>
          <w:p w14:paraId="670FDC0E"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индивидуални</w:t>
            </w:r>
          </w:p>
          <w:p w14:paraId="6679FAA5"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рад у групи</w:t>
            </w:r>
          </w:p>
          <w:p w14:paraId="70918BEB" w14:textId="77777777" w:rsidR="00390BC7" w:rsidRPr="00905E96" w:rsidRDefault="00390BC7" w:rsidP="004303DD">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CS"/>
              </w:rPr>
              <w:t>- рад у пару</w:t>
            </w:r>
          </w:p>
        </w:tc>
        <w:tc>
          <w:tcPr>
            <w:tcW w:w="2861" w:type="dxa"/>
            <w:gridSpan w:val="7"/>
            <w:tcBorders>
              <w:top w:val="single" w:sz="4" w:space="0" w:color="auto"/>
              <w:left w:val="single" w:sz="4" w:space="0" w:color="auto"/>
              <w:bottom w:val="single" w:sz="4" w:space="0" w:color="auto"/>
              <w:right w:val="single" w:sz="4" w:space="0" w:color="auto"/>
            </w:tcBorders>
          </w:tcPr>
          <w:p w14:paraId="1AB1998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-активна настава</w:t>
            </w:r>
          </w:p>
          <w:p w14:paraId="2A5AA954"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-вербална метода</w:t>
            </w:r>
          </w:p>
          <w:p w14:paraId="731ECF95"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усмено излагање и дијалог )</w:t>
            </w:r>
          </w:p>
          <w:p w14:paraId="000E7FB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-метод демонстра -ције</w:t>
            </w:r>
          </w:p>
          <w:p w14:paraId="474566D1"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-игра улога</w:t>
            </w:r>
          </w:p>
          <w:p w14:paraId="4C863EA3"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p w14:paraId="551DCB1B"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текстуално-илустративне методе</w:t>
            </w:r>
          </w:p>
        </w:tc>
        <w:tc>
          <w:tcPr>
            <w:tcW w:w="2501" w:type="dxa"/>
            <w:gridSpan w:val="6"/>
            <w:tcBorders>
              <w:top w:val="single" w:sz="4" w:space="0" w:color="auto"/>
              <w:left w:val="single" w:sz="4" w:space="0" w:color="auto"/>
              <w:bottom w:val="single" w:sz="4" w:space="0" w:color="auto"/>
              <w:right w:val="double" w:sz="4" w:space="0" w:color="auto"/>
            </w:tcBorders>
          </w:tcPr>
          <w:p w14:paraId="7305A71E"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април- јун</w:t>
            </w:r>
          </w:p>
        </w:tc>
      </w:tr>
      <w:tr w:rsidR="00390BC7" w:rsidRPr="00905E96" w14:paraId="65A17664" w14:textId="77777777" w:rsidTr="004303DD">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14:paraId="1CBF07AE"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67965967"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DF0B14B"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65CE3AC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362"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33B298EC" w14:textId="77777777" w:rsidR="00390BC7" w:rsidRPr="00905E96" w:rsidRDefault="00390BC7" w:rsidP="004303DD">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390BC7" w:rsidRPr="00905E96" w14:paraId="3B33B294" w14:textId="77777777" w:rsidTr="004303DD">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14:paraId="7E47C04D"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14:paraId="21A95258"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77C8C3EB"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-текстуална</w:t>
            </w:r>
          </w:p>
          <w:p w14:paraId="6C111949"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уџбеник</w:t>
            </w:r>
          </w:p>
          <w:p w14:paraId="6703FCBA"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-материјал са интернета </w:t>
            </w:r>
          </w:p>
          <w:p w14:paraId="1F036B7A"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-демонстрациона средства  </w:t>
            </w:r>
          </w:p>
          <w:p w14:paraId="613EDD1E"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-мултимедијална, аудио и видео средства</w:t>
            </w:r>
          </w:p>
        </w:tc>
        <w:tc>
          <w:tcPr>
            <w:tcW w:w="3244" w:type="dxa"/>
            <w:gridSpan w:val="14"/>
            <w:tcBorders>
              <w:top w:val="single" w:sz="4" w:space="0" w:color="auto"/>
              <w:left w:val="single" w:sz="4" w:space="0" w:color="auto"/>
              <w:bottom w:val="double" w:sz="4" w:space="0" w:color="auto"/>
              <w:right w:val="single" w:sz="4" w:space="0" w:color="auto"/>
            </w:tcBorders>
          </w:tcPr>
          <w:p w14:paraId="43B5B1C6"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Српски језик</w:t>
            </w:r>
          </w:p>
          <w:p w14:paraId="2C71C5A8"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Трговинско пословање</w:t>
            </w:r>
          </w:p>
          <w:p w14:paraId="23B897DF" w14:textId="77777777" w:rsidR="00390BC7"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Информатика</w:t>
            </w:r>
          </w:p>
          <w:p w14:paraId="7BA717AE" w14:textId="77777777" w:rsidR="00390BC7" w:rsidRPr="00905E96" w:rsidRDefault="00390BC7"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Рачуноводство</w:t>
            </w:r>
          </w:p>
        </w:tc>
        <w:tc>
          <w:tcPr>
            <w:tcW w:w="5362" w:type="dxa"/>
            <w:gridSpan w:val="13"/>
            <w:tcBorders>
              <w:top w:val="single" w:sz="4" w:space="0" w:color="auto"/>
              <w:left w:val="single" w:sz="4" w:space="0" w:color="auto"/>
              <w:bottom w:val="double" w:sz="4" w:space="0" w:color="auto"/>
              <w:right w:val="double" w:sz="4" w:space="0" w:color="auto"/>
            </w:tcBorders>
          </w:tcPr>
          <w:p w14:paraId="54446DF6"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-тест знања</w:t>
            </w:r>
          </w:p>
          <w:p w14:paraId="603B6B07"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-усмено испитивање</w:t>
            </w:r>
          </w:p>
          <w:p w14:paraId="6285E4A0"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-домаћи задатак</w:t>
            </w:r>
          </w:p>
          <w:p w14:paraId="45A0BC58"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-тест практичних вештина</w:t>
            </w:r>
          </w:p>
          <w:p w14:paraId="42665D3A" w14:textId="77777777" w:rsidR="00390BC7" w:rsidRPr="00390BC7" w:rsidRDefault="00390BC7" w:rsidP="00390BC7">
            <w:pPr>
              <w:autoSpaceDE w:val="0"/>
              <w:autoSpaceDN w:val="0"/>
              <w:adjustRightInd w:val="0"/>
              <w:spacing w:after="0" w:line="240" w:lineRule="auto"/>
              <w:rPr>
                <w:rFonts w:ascii="Times New Roman" w:hAnsi="Times New Roman" w:cs="Times New Roman"/>
                <w:sz w:val="24"/>
                <w:szCs w:val="24"/>
                <w:lang w:val="sr-Cyrl-CS"/>
              </w:rPr>
            </w:pPr>
            <w:r w:rsidRPr="00390BC7">
              <w:rPr>
                <w:rFonts w:ascii="Times New Roman" w:hAnsi="Times New Roman" w:cs="Times New Roman"/>
                <w:sz w:val="24"/>
                <w:szCs w:val="24"/>
                <w:lang w:val="sr-Cyrl-CS"/>
              </w:rPr>
              <w:t>-самостални или групни радови</w:t>
            </w:r>
          </w:p>
          <w:p w14:paraId="6C134B11" w14:textId="77777777" w:rsidR="00390BC7" w:rsidRPr="00390BC7" w:rsidRDefault="00390BC7" w:rsidP="00390BC7">
            <w:pPr>
              <w:spacing w:after="0" w:line="240" w:lineRule="auto"/>
              <w:rPr>
                <w:rFonts w:ascii="Times New Roman" w:eastAsia="Times New Roman" w:hAnsi="Times New Roman" w:cs="Times New Roman"/>
                <w:sz w:val="24"/>
                <w:szCs w:val="24"/>
                <w:lang w:val="sr-Cyrl-CS"/>
              </w:rPr>
            </w:pPr>
            <w:r w:rsidRPr="00390BC7">
              <w:rPr>
                <w:rFonts w:ascii="Times New Roman" w:eastAsia="Times New Roman" w:hAnsi="Times New Roman" w:cs="Times New Roman"/>
                <w:sz w:val="24"/>
                <w:szCs w:val="24"/>
                <w:lang w:val="sr-Cyrl-CS"/>
              </w:rPr>
              <w:t>- презентације</w:t>
            </w:r>
          </w:p>
        </w:tc>
      </w:tr>
    </w:tbl>
    <w:p w14:paraId="441C1B27" w14:textId="77777777" w:rsidR="00522CF2" w:rsidRDefault="00522CF2" w:rsidP="00524408">
      <w:pPr>
        <w:keepNext/>
        <w:spacing w:after="0" w:line="240" w:lineRule="auto"/>
        <w:outlineLvl w:val="1"/>
        <w:rPr>
          <w:rFonts w:ascii="Times New Roman" w:eastAsia="Times New Roman" w:hAnsi="Times New Roman" w:cs="Times New Roman"/>
          <w:bCs/>
          <w:iCs/>
          <w:sz w:val="24"/>
          <w:szCs w:val="24"/>
          <w:lang w:val="sr-Cyrl-RS"/>
        </w:rPr>
        <w:sectPr w:rsidR="00522CF2" w:rsidSect="0095553C">
          <w:pgSz w:w="16838" w:h="11906" w:orient="landscape" w:code="9"/>
          <w:pgMar w:top="1418" w:right="1418" w:bottom="851" w:left="1418"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522CF2" w:rsidRPr="00212EAC" w14:paraId="4C1A9BF1" w14:textId="77777777" w:rsidTr="004303DD">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3BBACB09"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14:paraId="080BE9F2" w14:textId="77777777" w:rsidR="00522CF2" w:rsidRPr="00212EAC" w:rsidRDefault="00522CF2" w:rsidP="004303DD">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522CF2" w:rsidRPr="00212EAC" w14:paraId="1F828857" w14:textId="77777777" w:rsidTr="004303DD">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3DD3AC7" w14:textId="77777777" w:rsidR="00522CF2" w:rsidRPr="00D13237" w:rsidRDefault="00522CF2" w:rsidP="004303DD">
            <w:pPr>
              <w:spacing w:after="0" w:line="240" w:lineRule="auto"/>
              <w:rPr>
                <w:rFonts w:ascii="Times New Roman" w:eastAsia="Times New Roman" w:hAnsi="Times New Roman" w:cs="Times New Roman"/>
                <w:sz w:val="24"/>
                <w:szCs w:val="24"/>
                <w:lang w:val="sr-Cyrl-CS"/>
              </w:rPr>
            </w:pPr>
            <w:r w:rsidRPr="00D13237">
              <w:rPr>
                <w:rFonts w:ascii="Times New Roman" w:eastAsia="Times New Roman" w:hAnsi="Times New Roman" w:cs="Times New Roman"/>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4924B00C" w14:textId="77777777" w:rsidR="00522CF2" w:rsidRPr="00522CF2" w:rsidRDefault="00522CF2" w:rsidP="004303DD">
            <w:pPr>
              <w:spacing w:after="0" w:line="240" w:lineRule="auto"/>
              <w:rPr>
                <w:rFonts w:ascii="Times New Roman" w:eastAsia="Times New Roman" w:hAnsi="Times New Roman" w:cs="Times New Roman"/>
                <w:b/>
                <w:sz w:val="24"/>
                <w:szCs w:val="24"/>
                <w:lang w:val="sr-Cyrl-CS"/>
              </w:rPr>
            </w:pPr>
            <w:r w:rsidRPr="00522CF2">
              <w:rPr>
                <w:rFonts w:ascii="Times New Roman" w:eastAsia="Times New Roman" w:hAnsi="Times New Roman" w:cs="Times New Roman"/>
                <w:b/>
                <w:sz w:val="24"/>
                <w:szCs w:val="24"/>
                <w:lang w:val="sr-Cyrl-CS"/>
              </w:rPr>
              <w:t>Пословна економија</w:t>
            </w:r>
          </w:p>
        </w:tc>
      </w:tr>
      <w:tr w:rsidR="00522CF2" w:rsidRPr="00212EAC" w14:paraId="46F50D16" w14:textId="77777777" w:rsidTr="004303DD">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6DB52C1F"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5A6A9C25" w14:textId="77777777" w:rsidR="00522CF2" w:rsidRPr="00522CF2" w:rsidRDefault="00522CF2" w:rsidP="004303DD">
            <w:pPr>
              <w:spacing w:after="0" w:line="240" w:lineRule="auto"/>
              <w:rPr>
                <w:rFonts w:ascii="Times New Roman" w:eastAsia="Times New Roman" w:hAnsi="Times New Roman" w:cs="Times New Roman"/>
                <w:b/>
                <w:sz w:val="24"/>
                <w:szCs w:val="24"/>
                <w:lang w:val="sr-Cyrl-CS"/>
              </w:rPr>
            </w:pPr>
            <w:r w:rsidRPr="00522CF2">
              <w:rPr>
                <w:rFonts w:ascii="Times New Roman" w:eastAsia="Times New Roman" w:hAnsi="Times New Roman" w:cs="Times New Roman"/>
                <w:b/>
                <w:sz w:val="24"/>
                <w:szCs w:val="24"/>
                <w:lang w:val="sr-Cyrl-CS"/>
              </w:rPr>
              <w:t>први</w:t>
            </w:r>
          </w:p>
        </w:tc>
      </w:tr>
      <w:tr w:rsidR="00522CF2" w:rsidRPr="00212EAC" w14:paraId="141D46A8" w14:textId="77777777" w:rsidTr="004303DD">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4203D012"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27521C88" w14:textId="77777777" w:rsidR="00522CF2" w:rsidRPr="00212EAC" w:rsidRDefault="00522CF2" w:rsidP="004303DD">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522CF2" w:rsidRPr="00212EAC" w14:paraId="25AA2FA1" w14:textId="77777777" w:rsidTr="004303DD">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422C45D1"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14:paraId="377F31E7"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522CF2" w:rsidRPr="00D13237" w14:paraId="3E134106" w14:textId="77777777" w:rsidTr="004303DD">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0CF1FC9F"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14:paraId="3A751E07" w14:textId="77777777" w:rsidR="00522CF2" w:rsidRPr="005B1C2A" w:rsidRDefault="00522CF2" w:rsidP="00E02353">
            <w:p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Пословна економија за први разред економске школе Благоје Пауновић</w:t>
            </w:r>
          </w:p>
          <w:p w14:paraId="3A0DCA36" w14:textId="77777777" w:rsidR="00522CF2" w:rsidRPr="00212EAC" w:rsidRDefault="00522CF2" w:rsidP="00E02353">
            <w:pPr>
              <w:spacing w:after="0" w:line="240" w:lineRule="auto"/>
              <w:rPr>
                <w:rFonts w:ascii="Times New Roman" w:eastAsia="Calibri" w:hAnsi="Times New Roman" w:cs="Times New Roman"/>
                <w:bCs/>
                <w:sz w:val="24"/>
                <w:szCs w:val="24"/>
                <w:lang w:val="ru-RU"/>
              </w:rPr>
            </w:pPr>
            <w:r w:rsidRPr="005B1C2A">
              <w:rPr>
                <w:rFonts w:ascii="Times New Roman" w:hAnsi="Times New Roman" w:cs="Times New Roman"/>
                <w:sz w:val="24"/>
                <w:szCs w:val="24"/>
                <w:lang w:val="sr-Cyrl-CS"/>
              </w:rPr>
              <w:t>Божидар Ставрић, Петар С.Бојовић ЈП“Завод за уџбенике“ Београд 1996.Пословна економија за други разред економске школе, Светлана Кисић, Мира Павловић ЈП“Завод за уџбенике, Београд, 1996.Пословна економија за други разред економске школе, ДАТА СТАТУС, Ђорђе Каличанин, Сузана Стефановић12.01.2015.Пословна економија за први разред економске школе  Благоје Пауновић, Драган Стојковић, Милутин Добриловић, ЈП „Завод за уџбенике“15.01.2014.</w:t>
            </w:r>
          </w:p>
        </w:tc>
      </w:tr>
      <w:tr w:rsidR="00522CF2" w:rsidRPr="00D13237" w14:paraId="6D3FB3A2" w14:textId="77777777" w:rsidTr="004303DD">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14:paraId="03B260FE"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r>
      <w:tr w:rsidR="00522CF2" w:rsidRPr="00212EAC" w14:paraId="454F9653" w14:textId="77777777" w:rsidTr="004303D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FDB3301"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7408F98"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2D19913"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1DEA6C75"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22CF2" w:rsidRPr="00212EAC" w14:paraId="6F91B0D6" w14:textId="77777777" w:rsidTr="004303DD">
        <w:tc>
          <w:tcPr>
            <w:tcW w:w="629" w:type="dxa"/>
            <w:vMerge/>
            <w:tcBorders>
              <w:top w:val="double" w:sz="4" w:space="0" w:color="auto"/>
              <w:left w:val="double" w:sz="4" w:space="0" w:color="auto"/>
              <w:bottom w:val="single" w:sz="4" w:space="0" w:color="auto"/>
              <w:right w:val="single" w:sz="4" w:space="0" w:color="auto"/>
            </w:tcBorders>
            <w:vAlign w:val="center"/>
          </w:tcPr>
          <w:p w14:paraId="1946D57B"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D7895AB"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26128DA0"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0CFF80F"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56C357C"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34CAE51"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7FC80BD9"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87B8D67"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6EC6EC6"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7629145"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4B6C0145"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979A1EA"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1A454C6D"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22CF2" w:rsidRPr="00212EAC" w14:paraId="2E3C3563" w14:textId="77777777" w:rsidTr="004303D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339E745"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1F6A20B4" w14:textId="77777777" w:rsidR="00522CF2" w:rsidRPr="00D13237" w:rsidRDefault="00522CF2" w:rsidP="004303DD">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пословну економију</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42713708" w14:textId="08D36050" w:rsidR="00522CF2" w:rsidRPr="00212EAC" w:rsidRDefault="00522CF2" w:rsidP="00D46491">
            <w:pPr>
              <w:pStyle w:val="ListParagraph"/>
              <w:numPr>
                <w:ilvl w:val="0"/>
                <w:numId w:val="13"/>
              </w:numPr>
              <w:spacing w:after="160" w:line="259" w:lineRule="auto"/>
              <w:rPr>
                <w:lang w:val="sr-Cyrl-CS"/>
              </w:rPr>
            </w:pPr>
            <w:r w:rsidRPr="005B1C2A">
              <w:rPr>
                <w:bCs/>
                <w:lang w:val="sr-Cyrl-CS"/>
              </w:rPr>
              <w:t>Стицање основних знања о појму, предмету и циљевима изучавање пословне економије</w:t>
            </w: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0C59141D" w14:textId="77777777" w:rsidR="00522CF2" w:rsidRPr="00D13237" w:rsidRDefault="00522CF2"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546B8"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5856E4CC" w14:textId="77777777" w:rsidR="00522CF2" w:rsidRPr="00D13237" w:rsidRDefault="00522CF2"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c>
          <w:tcPr>
            <w:tcW w:w="951" w:type="dxa"/>
            <w:tcBorders>
              <w:top w:val="single" w:sz="4" w:space="0" w:color="auto"/>
              <w:left w:val="single" w:sz="4" w:space="0" w:color="auto"/>
              <w:bottom w:val="single" w:sz="4" w:space="0" w:color="auto"/>
              <w:right w:val="single" w:sz="4" w:space="0" w:color="auto"/>
            </w:tcBorders>
            <w:vAlign w:val="center"/>
          </w:tcPr>
          <w:p w14:paraId="18944BCA" w14:textId="77777777" w:rsidR="00522CF2" w:rsidRPr="00D13237" w:rsidRDefault="00522CF2"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C2C4A85" w14:textId="77777777" w:rsidR="00522CF2" w:rsidRPr="00212EAC" w:rsidRDefault="00522CF2" w:rsidP="004303DD">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338465"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456AD362"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p>
        </w:tc>
      </w:tr>
      <w:tr w:rsidR="00522CF2" w:rsidRPr="00212EAC" w14:paraId="635D9A99" w14:textId="77777777" w:rsidTr="004303DD">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56D8E830"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A504F61"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56022330"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B0CD84F"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6D30972"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091E1D7B"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522CF2" w:rsidRPr="00211221" w14:paraId="523042FB" w14:textId="77777777" w:rsidTr="004303DD">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1900D226"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F8ACB3A"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14:paraId="1AA35E98"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дефинише појам и предмет изучавања пословне економије и економике предузећа</w:t>
            </w:r>
          </w:p>
          <w:p w14:paraId="08709DA0"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опише предмет изучавања пословне економије</w:t>
            </w:r>
          </w:p>
          <w:p w14:paraId="635BC3A3"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разликује теоријски и практични циљ пословне економије</w:t>
            </w:r>
          </w:p>
          <w:p w14:paraId="416896C3" w14:textId="3DB66D96" w:rsidR="00522CF2" w:rsidRPr="00212EAC"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xml:space="preserve"> Ученик ће бити у стању да разликује привреду од привређивања</w:t>
            </w:r>
          </w:p>
        </w:tc>
        <w:tc>
          <w:tcPr>
            <w:tcW w:w="2065" w:type="dxa"/>
            <w:gridSpan w:val="4"/>
            <w:tcBorders>
              <w:top w:val="single" w:sz="4" w:space="0" w:color="auto"/>
              <w:left w:val="single" w:sz="4" w:space="0" w:color="auto"/>
              <w:bottom w:val="single" w:sz="4" w:space="0" w:color="auto"/>
              <w:right w:val="single" w:sz="4" w:space="0" w:color="auto"/>
            </w:tcBorders>
          </w:tcPr>
          <w:p w14:paraId="646C9FE3"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14:paraId="363EBAA1"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14:paraId="1F8A934C"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 пару </w:t>
            </w:r>
          </w:p>
          <w:p w14:paraId="2241982A"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14:paraId="497736A9" w14:textId="77777777" w:rsid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Комбиновани</w:t>
            </w:r>
          </w:p>
          <w:p w14:paraId="7D78BC18" w14:textId="77777777" w:rsidR="00522CF2" w:rsidRPr="00212EAC" w:rsidRDefault="00522CF2" w:rsidP="004303DD">
            <w:pPr>
              <w:spacing w:after="0" w:line="240" w:lineRule="auto"/>
              <w:ind w:left="170"/>
              <w:rPr>
                <w:rFonts w:ascii="Times New Roman" w:eastAsia="Times New Roman" w:hAnsi="Times New Roman" w:cs="Times New Roman"/>
                <w:sz w:val="24"/>
                <w:szCs w:val="24"/>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14:paraId="1BD4E898" w14:textId="77777777" w:rsidR="00522CF2" w:rsidRPr="00890180" w:rsidRDefault="00522CF2" w:rsidP="00D46491">
            <w:pPr>
              <w:numPr>
                <w:ilvl w:val="0"/>
                <w:numId w:val="23"/>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монолошко дијалошка</w:t>
            </w:r>
          </w:p>
          <w:p w14:paraId="51EBDD12" w14:textId="77777777" w:rsidR="00522CF2" w:rsidRPr="00890180" w:rsidRDefault="00522CF2" w:rsidP="00D46491">
            <w:pPr>
              <w:numPr>
                <w:ilvl w:val="0"/>
                <w:numId w:val="23"/>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презентација</w:t>
            </w:r>
          </w:p>
          <w:p w14:paraId="608CCAD0" w14:textId="77777777" w:rsidR="00522CF2" w:rsidRPr="00890180" w:rsidRDefault="00522CF2" w:rsidP="00D46491">
            <w:pPr>
              <w:numPr>
                <w:ilvl w:val="0"/>
                <w:numId w:val="23"/>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дискусија</w:t>
            </w:r>
          </w:p>
          <w:p w14:paraId="144D6E26" w14:textId="77777777" w:rsidR="00522CF2" w:rsidRPr="00890180" w:rsidRDefault="00522CF2" w:rsidP="00D46491">
            <w:pPr>
              <w:numPr>
                <w:ilvl w:val="0"/>
                <w:numId w:val="23"/>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текстуално-илустративна</w:t>
            </w:r>
          </w:p>
          <w:p w14:paraId="79876073"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демонстрација</w:t>
            </w:r>
          </w:p>
          <w:p w14:paraId="598C01E7" w14:textId="77777777" w:rsidR="00522CF2" w:rsidRPr="00212EAC"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14:paraId="6B31EAEF"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p w14:paraId="750EC1DD" w14:textId="77777777" w:rsidR="00522CF2" w:rsidRPr="00212EAC" w:rsidRDefault="00522CF2" w:rsidP="004303DD">
            <w:pPr>
              <w:spacing w:after="0" w:line="240" w:lineRule="auto"/>
              <w:ind w:left="360"/>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до треће недеље септембра</w:t>
            </w:r>
          </w:p>
        </w:tc>
      </w:tr>
      <w:tr w:rsidR="00522CF2" w:rsidRPr="00212EAC" w14:paraId="4350B9CE" w14:textId="77777777" w:rsidTr="004303DD">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20866F3A"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065C7F4"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BB4CB36"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21E49BDA"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5A3BCDBD"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522CF2" w:rsidRPr="00212EAC" w14:paraId="5864A7BE"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AF4EE21"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16016BE"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0E555E0E"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књига</w:t>
            </w:r>
          </w:p>
          <w:p w14:paraId="7C05E944"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видео бим, ТВ</w:t>
            </w:r>
            <w:r>
              <w:rPr>
                <w:rFonts w:ascii="Times New Roman" w:hAnsi="Times New Roman" w:cs="Times New Roman"/>
                <w:sz w:val="24"/>
                <w:szCs w:val="24"/>
                <w:lang w:val="sr-Cyrl-CS"/>
              </w:rPr>
              <w:t>(филмови, серије)</w:t>
            </w:r>
          </w:p>
          <w:p w14:paraId="09D2E006"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w:t>
            </w:r>
          </w:p>
          <w:p w14:paraId="79E905A4"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стручна литература,</w:t>
            </w:r>
          </w:p>
          <w:p w14:paraId="7B8A5F02" w14:textId="77777777" w:rsidR="00522CF2" w:rsidRPr="00212EAC" w:rsidRDefault="00522CF2" w:rsidP="00D46491">
            <w:pPr>
              <w:numPr>
                <w:ilvl w:val="0"/>
                <w:numId w:val="10"/>
              </w:numPr>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t>шема</w:t>
            </w:r>
          </w:p>
        </w:tc>
        <w:tc>
          <w:tcPr>
            <w:tcW w:w="3482" w:type="dxa"/>
            <w:gridSpan w:val="9"/>
            <w:tcBorders>
              <w:top w:val="single" w:sz="4" w:space="0" w:color="auto"/>
              <w:left w:val="single" w:sz="4" w:space="0" w:color="auto"/>
              <w:bottom w:val="double" w:sz="4" w:space="0" w:color="auto"/>
              <w:right w:val="single" w:sz="4" w:space="0" w:color="auto"/>
            </w:tcBorders>
          </w:tcPr>
          <w:p w14:paraId="066BC871"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рачуноводство</w:t>
            </w:r>
          </w:p>
          <w:p w14:paraId="6FF53C23"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рачунарство и</w:t>
            </w:r>
            <w:r>
              <w:rPr>
                <w:rFonts w:ascii="Times New Roman" w:hAnsi="Times New Roman" w:cs="Times New Roman"/>
                <w:sz w:val="24"/>
                <w:szCs w:val="24"/>
                <w:lang w:val="sr-Cyrl-CS"/>
              </w:rPr>
              <w:t xml:space="preserve"> </w:t>
            </w:r>
            <w:r w:rsidRPr="005B1C2A">
              <w:rPr>
                <w:rFonts w:ascii="Times New Roman" w:hAnsi="Times New Roman" w:cs="Times New Roman"/>
                <w:sz w:val="24"/>
                <w:szCs w:val="24"/>
                <w:lang w:val="sr-Cyrl-CS"/>
              </w:rPr>
              <w:t>информатика</w:t>
            </w:r>
          </w:p>
          <w:p w14:paraId="2E11078C"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Пословна кореспонденција</w:t>
            </w:r>
          </w:p>
          <w:p w14:paraId="5E5B5103"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Принципи економије</w:t>
            </w:r>
          </w:p>
          <w:p w14:paraId="703FC10B"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Трговинско пословање</w:t>
            </w:r>
          </w:p>
          <w:p w14:paraId="58DDC4D8"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Остале економске дисциплине</w:t>
            </w:r>
          </w:p>
          <w:p w14:paraId="4ED58A6E"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Страни језик</w:t>
            </w:r>
          </w:p>
          <w:p w14:paraId="712C7061"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историја</w:t>
            </w:r>
          </w:p>
          <w:p w14:paraId="50E031F2" w14:textId="77777777" w:rsidR="00522CF2" w:rsidRPr="00212EAC" w:rsidRDefault="00522CF2" w:rsidP="00D46491">
            <w:pPr>
              <w:numPr>
                <w:ilvl w:val="0"/>
                <w:numId w:val="10"/>
              </w:numPr>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t>српски језик</w:t>
            </w:r>
          </w:p>
        </w:tc>
        <w:tc>
          <w:tcPr>
            <w:tcW w:w="4746" w:type="dxa"/>
            <w:gridSpan w:val="7"/>
            <w:tcBorders>
              <w:top w:val="single" w:sz="4" w:space="0" w:color="auto"/>
              <w:left w:val="single" w:sz="4" w:space="0" w:color="auto"/>
              <w:bottom w:val="double" w:sz="4" w:space="0" w:color="auto"/>
              <w:right w:val="double" w:sz="4" w:space="0" w:color="auto"/>
            </w:tcBorders>
          </w:tcPr>
          <w:p w14:paraId="43E902BB"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усмено излагање</w:t>
            </w:r>
          </w:p>
          <w:p w14:paraId="5D1A9666"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активност на часу</w:t>
            </w:r>
          </w:p>
          <w:p w14:paraId="6008B86B"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 xml:space="preserve">тестове знања, </w:t>
            </w:r>
          </w:p>
          <w:p w14:paraId="4997DA41"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домаћи задатак</w:t>
            </w:r>
          </w:p>
          <w:p w14:paraId="619CD357" w14:textId="77777777" w:rsidR="00522CF2" w:rsidRPr="00212EAC" w:rsidRDefault="00522CF2" w:rsidP="00D46491">
            <w:pPr>
              <w:numPr>
                <w:ilvl w:val="0"/>
                <w:numId w:val="10"/>
              </w:numPr>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t>праћење остварености исхоса</w:t>
            </w:r>
          </w:p>
        </w:tc>
      </w:tr>
      <w:tr w:rsidR="00522CF2" w:rsidRPr="00212EAC" w14:paraId="27C808F7" w14:textId="77777777" w:rsidTr="004303D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2883F685"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99525A1"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9D17F1C"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14:paraId="1506250C"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22CF2" w:rsidRPr="00212EAC" w14:paraId="6B1DFF20" w14:textId="77777777" w:rsidTr="004303DD">
        <w:tc>
          <w:tcPr>
            <w:tcW w:w="629" w:type="dxa"/>
            <w:vMerge/>
            <w:tcBorders>
              <w:top w:val="double" w:sz="4" w:space="0" w:color="auto"/>
              <w:left w:val="double" w:sz="4" w:space="0" w:color="auto"/>
              <w:bottom w:val="single" w:sz="4" w:space="0" w:color="auto"/>
              <w:right w:val="single" w:sz="4" w:space="0" w:color="auto"/>
            </w:tcBorders>
            <w:vAlign w:val="center"/>
          </w:tcPr>
          <w:p w14:paraId="400CA9C5"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0D9D3B1"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14:paraId="7F9B0111"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884EC39"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E673B13"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951FED2"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59A9C3F6"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0CF9001"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5D455D3"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DED42DE"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622AEF80"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432EBD3"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08DCDD3"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22CF2" w:rsidRPr="00212EAC" w14:paraId="6CF04866" w14:textId="77777777" w:rsidTr="004303D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78D168E8"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14B276E8"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Предузеће</w:t>
            </w:r>
          </w:p>
        </w:tc>
        <w:tc>
          <w:tcPr>
            <w:tcW w:w="3438" w:type="dxa"/>
            <w:gridSpan w:val="3"/>
            <w:tcBorders>
              <w:top w:val="single" w:sz="4" w:space="0" w:color="auto"/>
              <w:left w:val="single" w:sz="4" w:space="0" w:color="auto"/>
              <w:bottom w:val="single" w:sz="4" w:space="0" w:color="auto"/>
              <w:right w:val="single" w:sz="4" w:space="0" w:color="auto"/>
            </w:tcBorders>
            <w:vAlign w:val="center"/>
          </w:tcPr>
          <w:p w14:paraId="1D88680B" w14:textId="77777777" w:rsidR="00522CF2" w:rsidRPr="005B1C2A" w:rsidRDefault="00522CF2" w:rsidP="00D46491">
            <w:pPr>
              <w:pStyle w:val="ListParagraph"/>
              <w:numPr>
                <w:ilvl w:val="0"/>
                <w:numId w:val="24"/>
              </w:numPr>
              <w:rPr>
                <w:bCs/>
                <w:lang w:val="sr-Cyrl-CS"/>
              </w:rPr>
            </w:pPr>
            <w:r w:rsidRPr="005B1C2A">
              <w:rPr>
                <w:bCs/>
                <w:lang w:val="sr-Cyrl-CS"/>
              </w:rPr>
              <w:t xml:space="preserve">Стицање основних знања о предузећу, његовим циљевима, врстама и организационим облицима, </w:t>
            </w:r>
            <w:r>
              <w:rPr>
                <w:bCs/>
                <w:lang w:val="sr-Cyrl-CS"/>
              </w:rPr>
              <w:t>окружењу</w:t>
            </w:r>
          </w:p>
          <w:p w14:paraId="32F6B576" w14:textId="77777777" w:rsidR="00522CF2" w:rsidRP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bCs/>
                <w:sz w:val="24"/>
                <w:szCs w:val="24"/>
                <w:lang w:val="sr-Cyrl-CS"/>
              </w:rPr>
              <w:t>Стицање основних знања о средствима и изворима средстава предузећа</w:t>
            </w:r>
          </w:p>
          <w:p w14:paraId="73ABEDBC" w14:textId="77777777" w:rsidR="00522CF2" w:rsidRDefault="00522CF2" w:rsidP="00522CF2">
            <w:pPr>
              <w:spacing w:after="0" w:line="240" w:lineRule="auto"/>
              <w:rPr>
                <w:rFonts w:ascii="Times New Roman" w:hAnsi="Times New Roman" w:cs="Times New Roman"/>
                <w:bCs/>
                <w:sz w:val="24"/>
                <w:szCs w:val="24"/>
                <w:lang w:val="sr-Cyrl-CS"/>
              </w:rPr>
            </w:pPr>
          </w:p>
          <w:p w14:paraId="2C710EB7" w14:textId="77777777" w:rsidR="00522CF2" w:rsidRDefault="00522CF2" w:rsidP="00522CF2">
            <w:pPr>
              <w:spacing w:after="0" w:line="240" w:lineRule="auto"/>
              <w:rPr>
                <w:rFonts w:ascii="Times New Roman" w:hAnsi="Times New Roman" w:cs="Times New Roman"/>
                <w:bCs/>
                <w:sz w:val="24"/>
                <w:szCs w:val="24"/>
                <w:lang w:val="sr-Cyrl-CS"/>
              </w:rPr>
            </w:pPr>
          </w:p>
          <w:p w14:paraId="150C2599" w14:textId="2BCE827F" w:rsidR="00522CF2" w:rsidRPr="00212EAC" w:rsidRDefault="00522CF2" w:rsidP="00522CF2">
            <w:pPr>
              <w:spacing w:after="0" w:line="240" w:lineRule="auto"/>
              <w:rPr>
                <w:rFonts w:ascii="Times New Roman" w:eastAsia="Times New Roman" w:hAnsi="Times New Roman" w:cs="Times New Roman"/>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0E0B0985" w14:textId="77777777" w:rsidR="00522CF2" w:rsidRPr="007B0043" w:rsidRDefault="00522CF2"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5878E9DD"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14:paraId="31B0A61E" w14:textId="77777777" w:rsidR="00522CF2" w:rsidRPr="00212EAC" w:rsidRDefault="00522CF2" w:rsidP="004303DD">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12</w:t>
            </w:r>
          </w:p>
        </w:tc>
        <w:tc>
          <w:tcPr>
            <w:tcW w:w="951" w:type="dxa"/>
            <w:tcBorders>
              <w:top w:val="single" w:sz="4" w:space="0" w:color="auto"/>
              <w:left w:val="single" w:sz="4" w:space="0" w:color="auto"/>
              <w:bottom w:val="single" w:sz="4" w:space="0" w:color="auto"/>
              <w:right w:val="single" w:sz="4" w:space="0" w:color="auto"/>
            </w:tcBorders>
            <w:vAlign w:val="center"/>
          </w:tcPr>
          <w:p w14:paraId="60E196C7" w14:textId="77777777" w:rsidR="00522CF2" w:rsidRPr="005B58C2" w:rsidRDefault="00522CF2"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49622DE1" w14:textId="77777777" w:rsidR="00522CF2" w:rsidRPr="00212EAC" w:rsidRDefault="00522CF2" w:rsidP="004303DD">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86E58E"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10216A1B"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522CF2" w:rsidRPr="00212EAC" w14:paraId="66827E11" w14:textId="77777777" w:rsidTr="004303D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591672E7"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D42FFE1"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E5F2D29"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454503E"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19725E6"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4E95DE6B"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522CF2" w:rsidRPr="005B58C2" w14:paraId="0F43E8EA"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72B5227"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3FB854D"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14:paraId="33359A5D"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дефинише појам и услове настанка предузећа</w:t>
            </w:r>
          </w:p>
          <w:p w14:paraId="2A6FAEE3"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Ученик ће бити у стању да наведе карактеристике предузећа</w:t>
            </w:r>
          </w:p>
          <w:p w14:paraId="199510C9"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Ученик ће бити у стању да објасни разлоге и услове постојања предузећа</w:t>
            </w:r>
          </w:p>
          <w:p w14:paraId="06B1AC17" w14:textId="77777777" w:rsidR="00522CF2" w:rsidRPr="00A36F1C"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Ученик ће бити у стању  да класификује предузећа на основу различитих критеријума</w:t>
            </w:r>
          </w:p>
          <w:p w14:paraId="6923A341"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наведе наведе карактеристике друштва лица</w:t>
            </w:r>
          </w:p>
          <w:p w14:paraId="173AD799"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наведе друштва капитала</w:t>
            </w:r>
          </w:p>
          <w:p w14:paraId="476DBA09"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Ученик може да објасни јавно предузеће</w:t>
            </w:r>
          </w:p>
          <w:p w14:paraId="5786C09D"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наведе врсте окружења предузећа</w:t>
            </w:r>
          </w:p>
          <w:p w14:paraId="67981C9A"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дефинише предузећа у робном  промету и трговини</w:t>
            </w:r>
          </w:p>
          <w:p w14:paraId="518E2A6B"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разликује предузећа у робном промету и трговини</w:t>
            </w:r>
          </w:p>
          <w:p w14:paraId="55FE28FB"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Ученик ће бити у стању да дефинише процес репродукције </w:t>
            </w:r>
          </w:p>
          <w:p w14:paraId="1277046C"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разликује циклкус у производним и трговинским предузећима</w:t>
            </w:r>
          </w:p>
          <w:p w14:paraId="7AF15189"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дефинише средства предузећа</w:t>
            </w:r>
          </w:p>
          <w:p w14:paraId="16D1FEB7"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Ученик ће бити у стању да разврста средства предузећа према различитим критеријумима</w:t>
            </w:r>
          </w:p>
          <w:p w14:paraId="11257565"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разликује основна и обртна средства према њиховим  карактеристикама</w:t>
            </w:r>
          </w:p>
          <w:p w14:paraId="65155F08"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израчуна  и тумачи коефицијент обрт и време обрта</w:t>
            </w:r>
          </w:p>
          <w:p w14:paraId="7FEBB0B6"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Ученик ће бити у стању да дефинише средства посебних намена </w:t>
            </w:r>
          </w:p>
          <w:p w14:paraId="0FE72B29"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улогу и значај средстава  посебних намена</w:t>
            </w:r>
          </w:p>
          <w:p w14:paraId="326F6CE2"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разликује изворе средстава предузећа према власништву и рочности</w:t>
            </w:r>
          </w:p>
          <w:p w14:paraId="77B0DB49"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значај избора извора средстава са аспекта резултата предузећа</w:t>
            </w:r>
          </w:p>
          <w:p w14:paraId="56D980C5" w14:textId="77777777" w:rsidR="00522CF2" w:rsidRPr="00212EAC"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контролу коришћења средстава предузећа</w:t>
            </w:r>
          </w:p>
        </w:tc>
        <w:tc>
          <w:tcPr>
            <w:tcW w:w="2219" w:type="dxa"/>
            <w:gridSpan w:val="5"/>
            <w:tcBorders>
              <w:top w:val="single" w:sz="4" w:space="0" w:color="auto"/>
              <w:left w:val="single" w:sz="4" w:space="0" w:color="auto"/>
              <w:bottom w:val="single" w:sz="4" w:space="0" w:color="auto"/>
              <w:right w:val="single" w:sz="4" w:space="0" w:color="auto"/>
            </w:tcBorders>
          </w:tcPr>
          <w:p w14:paraId="712DEC24"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14:paraId="09C91479"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14:paraId="02230EF2"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 пару </w:t>
            </w:r>
          </w:p>
          <w:p w14:paraId="16011B1B"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14:paraId="43798F56" w14:textId="77777777" w:rsidR="00522CF2" w:rsidRDefault="00522CF2"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Комбиновани</w:t>
            </w:r>
          </w:p>
          <w:p w14:paraId="297CAD63" w14:textId="77777777" w:rsidR="00522CF2" w:rsidRPr="005B58C2" w:rsidRDefault="00522CF2" w:rsidP="004303DD">
            <w:pPr>
              <w:spacing w:after="0" w:line="240" w:lineRule="auto"/>
              <w:ind w:left="170"/>
              <w:rPr>
                <w:rFonts w:ascii="Times New Roman" w:eastAsia="Times New Roman" w:hAnsi="Times New Roman" w:cs="Times New Roman"/>
                <w:sz w:val="24"/>
                <w:szCs w:val="24"/>
                <w:lang w:val="sr-Cyrl-CS"/>
              </w:rPr>
            </w:pPr>
          </w:p>
        </w:tc>
        <w:tc>
          <w:tcPr>
            <w:tcW w:w="2809" w:type="dxa"/>
            <w:gridSpan w:val="4"/>
            <w:tcBorders>
              <w:top w:val="single" w:sz="4" w:space="0" w:color="auto"/>
              <w:left w:val="single" w:sz="4" w:space="0" w:color="auto"/>
              <w:bottom w:val="single" w:sz="4" w:space="0" w:color="auto"/>
              <w:right w:val="single" w:sz="4" w:space="0" w:color="auto"/>
            </w:tcBorders>
          </w:tcPr>
          <w:p w14:paraId="2F146BF5" w14:textId="77777777" w:rsidR="00522CF2" w:rsidRPr="00890180" w:rsidRDefault="00522CF2"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монолошко дијалошка</w:t>
            </w:r>
          </w:p>
          <w:p w14:paraId="3D7E6A4C" w14:textId="77777777" w:rsidR="00522CF2" w:rsidRPr="00890180" w:rsidRDefault="00522CF2"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презентација</w:t>
            </w:r>
          </w:p>
          <w:p w14:paraId="35C0CCB6" w14:textId="77777777" w:rsidR="00522CF2" w:rsidRPr="00890180" w:rsidRDefault="00522CF2"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дискусија</w:t>
            </w:r>
          </w:p>
          <w:p w14:paraId="407A398F" w14:textId="77777777" w:rsidR="00522CF2" w:rsidRPr="00890180" w:rsidRDefault="00522CF2" w:rsidP="00D46491">
            <w:pPr>
              <w:numPr>
                <w:ilvl w:val="0"/>
                <w:numId w:val="24"/>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текстуално-илустративна</w:t>
            </w:r>
          </w:p>
          <w:p w14:paraId="2BFEFBD1" w14:textId="77777777" w:rsid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демонстрација</w:t>
            </w:r>
          </w:p>
          <w:p w14:paraId="700F44BC" w14:textId="77777777" w:rsidR="00522CF2" w:rsidRPr="00212EAC"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14:paraId="14CCC8E6" w14:textId="77777777" w:rsidR="00522CF2" w:rsidRPr="00212EAC" w:rsidRDefault="00522CF2" w:rsidP="00D46491">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 (трећа недеља) – фебруар ( трећа недеља)</w:t>
            </w:r>
          </w:p>
        </w:tc>
      </w:tr>
      <w:tr w:rsidR="00522CF2" w:rsidRPr="00212EAC" w14:paraId="2BBC5121" w14:textId="77777777" w:rsidTr="004303D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3B4B05D1"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82AEE3B"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20215F7"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51177FB"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5A348417"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22CF2" w:rsidRPr="00212EAC" w14:paraId="15AA5677"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281329B"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17F596B"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6D965A79"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књига</w:t>
            </w:r>
          </w:p>
          <w:p w14:paraId="3C19D6C8"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видео бим, ТВ</w:t>
            </w:r>
            <w:r>
              <w:rPr>
                <w:rFonts w:ascii="Times New Roman" w:hAnsi="Times New Roman" w:cs="Times New Roman"/>
                <w:sz w:val="24"/>
                <w:szCs w:val="24"/>
                <w:lang w:val="sr-Cyrl-CS"/>
              </w:rPr>
              <w:t>(филмови, серије)</w:t>
            </w:r>
          </w:p>
          <w:p w14:paraId="46519631"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w:t>
            </w:r>
          </w:p>
          <w:p w14:paraId="42FB9FFB"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стручна литература,</w:t>
            </w:r>
          </w:p>
          <w:p w14:paraId="4A353347" w14:textId="77777777" w:rsidR="00522CF2" w:rsidRPr="00212EAC" w:rsidRDefault="00522CF2" w:rsidP="00D46491">
            <w:pPr>
              <w:numPr>
                <w:ilvl w:val="0"/>
                <w:numId w:val="10"/>
              </w:numPr>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14:paraId="75FD157D"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рачуноводство</w:t>
            </w:r>
          </w:p>
          <w:p w14:paraId="092E4F6E"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рачунарство и</w:t>
            </w:r>
            <w:r>
              <w:rPr>
                <w:rFonts w:ascii="Times New Roman" w:hAnsi="Times New Roman" w:cs="Times New Roman"/>
                <w:sz w:val="24"/>
                <w:szCs w:val="24"/>
                <w:lang w:val="sr-Cyrl-CS"/>
              </w:rPr>
              <w:t xml:space="preserve"> </w:t>
            </w:r>
            <w:r w:rsidRPr="005B1C2A">
              <w:rPr>
                <w:rFonts w:ascii="Times New Roman" w:hAnsi="Times New Roman" w:cs="Times New Roman"/>
                <w:sz w:val="24"/>
                <w:szCs w:val="24"/>
                <w:lang w:val="sr-Cyrl-CS"/>
              </w:rPr>
              <w:t>информатика</w:t>
            </w:r>
          </w:p>
          <w:p w14:paraId="50A9DB8B"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Пословна кореспонденција</w:t>
            </w:r>
          </w:p>
          <w:p w14:paraId="1F584042"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Принципи економије</w:t>
            </w:r>
          </w:p>
          <w:p w14:paraId="17A5F8E0"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Трговинско пословање</w:t>
            </w:r>
          </w:p>
          <w:p w14:paraId="55495522"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lastRenderedPageBreak/>
              <w:t>Остале економске дисциплине</w:t>
            </w:r>
          </w:p>
          <w:p w14:paraId="7953D62F"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Страни језик</w:t>
            </w:r>
          </w:p>
          <w:p w14:paraId="204CCB4D"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историја</w:t>
            </w:r>
          </w:p>
          <w:p w14:paraId="3D201720" w14:textId="77777777" w:rsidR="00522CF2" w:rsidRPr="00212EAC" w:rsidRDefault="00522CF2" w:rsidP="00D4649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t>српски језик</w:t>
            </w:r>
          </w:p>
        </w:tc>
        <w:tc>
          <w:tcPr>
            <w:tcW w:w="4928" w:type="dxa"/>
            <w:gridSpan w:val="8"/>
            <w:tcBorders>
              <w:top w:val="single" w:sz="4" w:space="0" w:color="auto"/>
              <w:left w:val="single" w:sz="4" w:space="0" w:color="auto"/>
              <w:bottom w:val="double" w:sz="4" w:space="0" w:color="auto"/>
              <w:right w:val="double" w:sz="4" w:space="0" w:color="auto"/>
            </w:tcBorders>
          </w:tcPr>
          <w:p w14:paraId="1323EB6A" w14:textId="77777777" w:rsidR="00522CF2" w:rsidRPr="005B1C2A" w:rsidRDefault="00522CF2" w:rsidP="00D46491">
            <w:pPr>
              <w:numPr>
                <w:ilvl w:val="0"/>
                <w:numId w:val="12"/>
              </w:numPr>
              <w:tabs>
                <w:tab w:val="clear" w:pos="360"/>
              </w:tabs>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lastRenderedPageBreak/>
              <w:t>усмено излагање</w:t>
            </w:r>
          </w:p>
          <w:p w14:paraId="640AEB3E" w14:textId="77777777" w:rsidR="00522CF2" w:rsidRPr="005B1C2A" w:rsidRDefault="00522CF2" w:rsidP="00D46491">
            <w:pPr>
              <w:numPr>
                <w:ilvl w:val="0"/>
                <w:numId w:val="12"/>
              </w:numPr>
              <w:tabs>
                <w:tab w:val="clear" w:pos="360"/>
              </w:tabs>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активност на часу</w:t>
            </w:r>
          </w:p>
          <w:p w14:paraId="11EF8A09" w14:textId="77777777" w:rsidR="00522CF2" w:rsidRPr="005B1C2A" w:rsidRDefault="00522CF2" w:rsidP="00D46491">
            <w:pPr>
              <w:numPr>
                <w:ilvl w:val="0"/>
                <w:numId w:val="12"/>
              </w:numPr>
              <w:tabs>
                <w:tab w:val="clear" w:pos="360"/>
              </w:tabs>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 xml:space="preserve">тестове знања, </w:t>
            </w:r>
          </w:p>
          <w:p w14:paraId="2D8F2CF3" w14:textId="77777777" w:rsidR="00522CF2" w:rsidRPr="005B1C2A" w:rsidRDefault="00522CF2" w:rsidP="00D46491">
            <w:pPr>
              <w:numPr>
                <w:ilvl w:val="0"/>
                <w:numId w:val="12"/>
              </w:numPr>
              <w:tabs>
                <w:tab w:val="clear" w:pos="360"/>
              </w:tabs>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домаћи задатак</w:t>
            </w:r>
          </w:p>
          <w:p w14:paraId="68BC2A29" w14:textId="77777777" w:rsidR="00522CF2" w:rsidRPr="00212EAC" w:rsidRDefault="00522CF2" w:rsidP="00D4649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t>праћење остварености исхоса</w:t>
            </w:r>
          </w:p>
        </w:tc>
      </w:tr>
      <w:tr w:rsidR="00522CF2" w:rsidRPr="00212EAC" w14:paraId="33297DA9" w14:textId="77777777" w:rsidTr="004303D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2C3D877"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E5420C6"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2C7A3A13"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6812C557"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22CF2" w:rsidRPr="00212EAC" w14:paraId="28BBBB6D" w14:textId="77777777" w:rsidTr="004303DD">
        <w:tc>
          <w:tcPr>
            <w:tcW w:w="629" w:type="dxa"/>
            <w:vMerge/>
            <w:tcBorders>
              <w:top w:val="double" w:sz="4" w:space="0" w:color="auto"/>
              <w:left w:val="double" w:sz="4" w:space="0" w:color="auto"/>
              <w:bottom w:val="single" w:sz="4" w:space="0" w:color="auto"/>
              <w:right w:val="single" w:sz="4" w:space="0" w:color="auto"/>
            </w:tcBorders>
            <w:vAlign w:val="center"/>
          </w:tcPr>
          <w:p w14:paraId="59C69B2D"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33C04EF"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20961AC5"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98DB828"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CDEA00A"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53AE5A60"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62CDFE4C"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3A19941"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9811ED1"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988075A"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628ECFD9"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BC8B4F7"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7DD3283E"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22CF2" w:rsidRPr="00212EAC" w14:paraId="31867F32" w14:textId="77777777" w:rsidTr="004303D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5120376" w14:textId="77777777" w:rsidR="00522CF2" w:rsidRPr="00212EAC" w:rsidRDefault="00522CF2" w:rsidP="004303DD">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14:paraId="5F1BAEEA" w14:textId="77777777" w:rsidR="00522CF2" w:rsidRPr="00237B8A" w:rsidRDefault="00522CF2" w:rsidP="004303DD">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Пословне функције трговинског предузећа</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44123A2C" w14:textId="77777777" w:rsidR="00522CF2" w:rsidRPr="005B1C2A" w:rsidRDefault="00522CF2" w:rsidP="00D46491">
            <w:pPr>
              <w:numPr>
                <w:ilvl w:val="0"/>
                <w:numId w:val="13"/>
              </w:numPr>
              <w:spacing w:after="0" w:line="240" w:lineRule="auto"/>
              <w:rPr>
                <w:rFonts w:ascii="Times New Roman" w:hAnsi="Times New Roman" w:cs="Times New Roman"/>
                <w:bCs/>
                <w:sz w:val="24"/>
                <w:szCs w:val="24"/>
                <w:lang w:val="sr-Cyrl-CS"/>
              </w:rPr>
            </w:pPr>
            <w:r w:rsidRPr="005B1C2A">
              <w:rPr>
                <w:rFonts w:ascii="Times New Roman" w:hAnsi="Times New Roman" w:cs="Times New Roman"/>
                <w:bCs/>
                <w:sz w:val="24"/>
                <w:szCs w:val="24"/>
                <w:lang w:val="sr-Cyrl-CS"/>
              </w:rPr>
              <w:t xml:space="preserve">стицање основних знања о пословним функцијама </w:t>
            </w:r>
            <w:r>
              <w:rPr>
                <w:rFonts w:ascii="Times New Roman" w:hAnsi="Times New Roman" w:cs="Times New Roman"/>
                <w:bCs/>
                <w:sz w:val="24"/>
                <w:szCs w:val="24"/>
                <w:lang w:val="sr-Cyrl-CS"/>
              </w:rPr>
              <w:t xml:space="preserve">трговинског </w:t>
            </w:r>
            <w:r w:rsidRPr="005B1C2A">
              <w:rPr>
                <w:rFonts w:ascii="Times New Roman" w:hAnsi="Times New Roman" w:cs="Times New Roman"/>
                <w:bCs/>
                <w:sz w:val="24"/>
                <w:szCs w:val="24"/>
                <w:lang w:val="sr-Cyrl-CS"/>
              </w:rPr>
              <w:t>предузећа</w:t>
            </w:r>
          </w:p>
          <w:p w14:paraId="0A4E8ACC" w14:textId="77777777" w:rsidR="00522CF2" w:rsidRPr="005B1C2A" w:rsidRDefault="00522CF2" w:rsidP="00D46491">
            <w:pPr>
              <w:numPr>
                <w:ilvl w:val="0"/>
                <w:numId w:val="13"/>
              </w:numPr>
              <w:spacing w:after="0" w:line="240" w:lineRule="auto"/>
              <w:rPr>
                <w:rFonts w:ascii="Times New Roman" w:hAnsi="Times New Roman" w:cs="Times New Roman"/>
                <w:bCs/>
                <w:sz w:val="24"/>
                <w:szCs w:val="24"/>
                <w:lang w:val="sr-Cyrl-CS"/>
              </w:rPr>
            </w:pPr>
            <w:r w:rsidRPr="005B1C2A">
              <w:rPr>
                <w:rFonts w:ascii="Times New Roman" w:hAnsi="Times New Roman" w:cs="Times New Roman"/>
                <w:bCs/>
                <w:sz w:val="24"/>
                <w:szCs w:val="24"/>
                <w:lang w:val="sr-Cyrl-CS"/>
              </w:rPr>
              <w:t>стицање знања о пословима и активностима</w:t>
            </w:r>
            <w:r>
              <w:rPr>
                <w:rFonts w:ascii="Times New Roman" w:hAnsi="Times New Roman" w:cs="Times New Roman"/>
                <w:bCs/>
                <w:sz w:val="24"/>
                <w:szCs w:val="24"/>
                <w:lang w:val="sr-Cyrl-CS"/>
              </w:rPr>
              <w:t xml:space="preserve"> трговинског</w:t>
            </w:r>
            <w:r w:rsidRPr="005B1C2A">
              <w:rPr>
                <w:rFonts w:ascii="Times New Roman" w:hAnsi="Times New Roman" w:cs="Times New Roman"/>
                <w:bCs/>
                <w:sz w:val="24"/>
                <w:szCs w:val="24"/>
                <w:lang w:val="sr-Cyrl-CS"/>
              </w:rPr>
              <w:t xml:space="preserve"> предузећа</w:t>
            </w:r>
          </w:p>
          <w:p w14:paraId="022F5B4D" w14:textId="77777777" w:rsidR="00522CF2" w:rsidRPr="00212EAC" w:rsidRDefault="00522CF2" w:rsidP="00D46491">
            <w:pPr>
              <w:numPr>
                <w:ilvl w:val="0"/>
                <w:numId w:val="13"/>
              </w:numPr>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bCs/>
                <w:sz w:val="24"/>
                <w:szCs w:val="24"/>
                <w:lang w:val="sr-Cyrl-CS"/>
              </w:rPr>
              <w:t>оспособљавање ученика за анализу циљева и задатака пословних функција</w:t>
            </w:r>
            <w:r>
              <w:rPr>
                <w:rFonts w:ascii="Times New Roman" w:hAnsi="Times New Roman" w:cs="Times New Roman"/>
                <w:bCs/>
                <w:sz w:val="24"/>
                <w:szCs w:val="24"/>
                <w:lang w:val="sr-Cyrl-CS"/>
              </w:rPr>
              <w:t xml:space="preserve"> трговинског предузећа</w:t>
            </w: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6DCE4C5F" w14:textId="77777777" w:rsidR="00522CF2" w:rsidRPr="00237B8A" w:rsidRDefault="00522CF2"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32</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54C995" w14:textId="77777777" w:rsidR="00522CF2" w:rsidRPr="00212EAC" w:rsidRDefault="00522CF2"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35C62748" w14:textId="77777777" w:rsidR="00522CF2" w:rsidRPr="005930B8" w:rsidRDefault="00522CF2"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51" w:type="dxa"/>
            <w:tcBorders>
              <w:top w:val="single" w:sz="4" w:space="0" w:color="auto"/>
              <w:left w:val="single" w:sz="4" w:space="0" w:color="auto"/>
              <w:bottom w:val="single" w:sz="4" w:space="0" w:color="auto"/>
              <w:right w:val="single" w:sz="4" w:space="0" w:color="auto"/>
            </w:tcBorders>
            <w:vAlign w:val="center"/>
          </w:tcPr>
          <w:p w14:paraId="0DDDB9F2" w14:textId="77777777" w:rsidR="00522CF2" w:rsidRPr="00212EAC" w:rsidRDefault="00522CF2"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22</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0E3322A7" w14:textId="77777777" w:rsidR="00522CF2" w:rsidRPr="00212EAC" w:rsidRDefault="00522CF2" w:rsidP="004303DD">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C51AD0"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56A2759A"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522CF2" w:rsidRPr="00212EAC" w14:paraId="3210390E" w14:textId="77777777" w:rsidTr="004303D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0FCA6A5F"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35F83BE"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24E09EE"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6DFDD9A"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5455D99"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41248BB3"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522CF2" w:rsidRPr="00212EAC" w14:paraId="07311D35"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3699E8F"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5F4B0EF"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14:paraId="4734AA9F"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разликује начин организовања посла у трговинском  предузећу</w:t>
            </w:r>
          </w:p>
          <w:p w14:paraId="4A8281E2"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опише врсте и начине организвања пословања</w:t>
            </w:r>
          </w:p>
          <w:p w14:paraId="0BBD9911"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утврди улогу и задатке функција управљања, руковођења и функције извршења</w:t>
            </w:r>
          </w:p>
          <w:p w14:paraId="03A5CC1D"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Ученик ће бити у стању да разликује начине управљања и руковођења у </w:t>
            </w:r>
            <w:r>
              <w:rPr>
                <w:rFonts w:ascii="Times New Roman" w:eastAsia="Times New Roman" w:hAnsi="Times New Roman" w:cs="Times New Roman"/>
                <w:sz w:val="24"/>
                <w:szCs w:val="24"/>
                <w:lang w:val="sr-Cyrl-CS"/>
              </w:rPr>
              <w:lastRenderedPageBreak/>
              <w:t>зависности од типа и форме предузећа</w:t>
            </w:r>
          </w:p>
          <w:p w14:paraId="0A942B16"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поделу функција у предузећу</w:t>
            </w:r>
          </w:p>
          <w:p w14:paraId="7145A775"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формирање организационе јединице</w:t>
            </w:r>
          </w:p>
          <w:p w14:paraId="183623C0"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функцију набавке</w:t>
            </w:r>
          </w:p>
          <w:p w14:paraId="7006341F"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одреди задатке, политику, залихе, планирање набавке, организацију и сарадњу са други функцијама на основу задатих услова</w:t>
            </w:r>
          </w:p>
          <w:p w14:paraId="390A6C05"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функцију продаје</w:t>
            </w:r>
          </w:p>
          <w:p w14:paraId="5FDEBEE0"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одреди задатке, политику, асортиман, план продаје, организацију и сарадњу са другим функцијама на основу задатих услова</w:t>
            </w:r>
          </w:p>
          <w:p w14:paraId="7F4D8704"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објасну складишну функцију</w:t>
            </w:r>
          </w:p>
          <w:p w14:paraId="5C419704"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одреди задатке, оргнизацију, ефикасност, сарадњу са другим функцијама на основу задатих услова</w:t>
            </w:r>
          </w:p>
          <w:p w14:paraId="5B4B6A50"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транспортну функцију</w:t>
            </w:r>
          </w:p>
          <w:p w14:paraId="773A748C"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одреди задатке, вид транспорта и осигурања, ефикасност и сарадњу са другим функцијама на основу задатих услова</w:t>
            </w:r>
          </w:p>
          <w:p w14:paraId="189617DF"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Ученик ће бити у стању да објасни истраживачко развојну функцију</w:t>
            </w:r>
          </w:p>
          <w:p w14:paraId="511E86F9"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утврди значај финансијско-рачуноводствене функције</w:t>
            </w:r>
          </w:p>
          <w:p w14:paraId="1B2CEACE"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улогу и значај функције управљање људским ресурсима</w:t>
            </w:r>
          </w:p>
          <w:p w14:paraId="2538AD57"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маркетинг функцију</w:t>
            </w:r>
          </w:p>
          <w:p w14:paraId="0A5EA78B"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улогу и значај функције информисања</w:t>
            </w:r>
          </w:p>
          <w:p w14:paraId="6C4E372A"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појам и значај општих послова</w:t>
            </w:r>
          </w:p>
          <w:p w14:paraId="0FA744E4"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значај информационо технолошке подршке за пословање трговинског предузећа</w:t>
            </w:r>
          </w:p>
          <w:p w14:paraId="1F0A9168"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дефинише контролу пословања предузећа</w:t>
            </w:r>
          </w:p>
          <w:p w14:paraId="73790D8F" w14:textId="77777777" w:rsidR="00522CF2"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Ученик ће бити у стању да објасни улогу и значај редовне контроле пословања предузећа</w:t>
            </w:r>
          </w:p>
          <w:p w14:paraId="2A0BE9D2" w14:textId="096CD22A" w:rsidR="00522CF2" w:rsidRPr="00212EAC" w:rsidRDefault="00522CF2" w:rsidP="00D46491">
            <w:pPr>
              <w:numPr>
                <w:ilvl w:val="0"/>
                <w:numId w:val="8"/>
              </w:numPr>
              <w:tabs>
                <w:tab w:val="clear" w:pos="360"/>
              </w:tabs>
              <w:spacing w:after="0" w:line="240" w:lineRule="auto"/>
              <w:rPr>
                <w:rFonts w:ascii="Times New Roman" w:eastAsia="Times New Roman" w:hAnsi="Times New Roman" w:cs="Times New Roman"/>
                <w:sz w:val="24"/>
                <w:szCs w:val="24"/>
                <w:lang w:val="sr-Cyrl-CS"/>
              </w:rPr>
            </w:pPr>
            <w:r w:rsidRPr="00522CF2">
              <w:rPr>
                <w:rFonts w:ascii="Times New Roman" w:eastAsia="Times New Roman" w:hAnsi="Times New Roman" w:cs="Times New Roman"/>
                <w:sz w:val="24"/>
                <w:szCs w:val="24"/>
                <w:lang w:val="sr-Cyrl-CS"/>
              </w:rPr>
              <w:t>Ученик ће бити у стању да разликује начине и врсте контроле</w:t>
            </w:r>
          </w:p>
        </w:tc>
        <w:tc>
          <w:tcPr>
            <w:tcW w:w="2219" w:type="dxa"/>
            <w:gridSpan w:val="5"/>
            <w:tcBorders>
              <w:top w:val="single" w:sz="4" w:space="0" w:color="auto"/>
              <w:left w:val="single" w:sz="4" w:space="0" w:color="auto"/>
              <w:bottom w:val="single" w:sz="4" w:space="0" w:color="auto"/>
              <w:right w:val="single" w:sz="4" w:space="0" w:color="auto"/>
            </w:tcBorders>
          </w:tcPr>
          <w:p w14:paraId="2615F63B" w14:textId="77777777" w:rsid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14:paraId="33940037" w14:textId="77777777" w:rsid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14:paraId="4FD8FC18" w14:textId="77777777" w:rsid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 пару </w:t>
            </w:r>
          </w:p>
          <w:p w14:paraId="524C14D0" w14:textId="77777777" w:rsid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14:paraId="4BC73F36" w14:textId="77777777" w:rsid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Комбиновани</w:t>
            </w:r>
          </w:p>
          <w:p w14:paraId="35D0D7AE" w14:textId="77777777" w:rsidR="00522CF2" w:rsidRPr="00212EAC" w:rsidRDefault="00522CF2" w:rsidP="00D46491">
            <w:pPr>
              <w:numPr>
                <w:ilvl w:val="0"/>
                <w:numId w:val="24"/>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 xml:space="preserve">Пројектни </w:t>
            </w:r>
          </w:p>
        </w:tc>
        <w:tc>
          <w:tcPr>
            <w:tcW w:w="2809" w:type="dxa"/>
            <w:gridSpan w:val="4"/>
            <w:tcBorders>
              <w:top w:val="single" w:sz="4" w:space="0" w:color="auto"/>
              <w:left w:val="single" w:sz="4" w:space="0" w:color="auto"/>
              <w:bottom w:val="single" w:sz="4" w:space="0" w:color="auto"/>
              <w:right w:val="single" w:sz="4" w:space="0" w:color="auto"/>
            </w:tcBorders>
          </w:tcPr>
          <w:p w14:paraId="27EEF89E" w14:textId="77777777" w:rsidR="00522CF2" w:rsidRPr="00890180" w:rsidRDefault="00522CF2"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монолошко дијалошка</w:t>
            </w:r>
          </w:p>
          <w:p w14:paraId="15C4870A" w14:textId="77777777" w:rsidR="00522CF2" w:rsidRPr="00890180" w:rsidRDefault="00522CF2"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презентација</w:t>
            </w:r>
          </w:p>
          <w:p w14:paraId="2F7D429B" w14:textId="77777777" w:rsidR="00522CF2" w:rsidRPr="00890180" w:rsidRDefault="00522CF2"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дискусија</w:t>
            </w:r>
          </w:p>
          <w:p w14:paraId="73710215" w14:textId="77777777" w:rsidR="00522CF2" w:rsidRPr="00890180" w:rsidRDefault="00522CF2" w:rsidP="00D46491">
            <w:pPr>
              <w:numPr>
                <w:ilvl w:val="0"/>
                <w:numId w:val="24"/>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текстуално-илустративна</w:t>
            </w:r>
          </w:p>
          <w:p w14:paraId="5169CE4C" w14:textId="77777777" w:rsidR="00522CF2" w:rsidRDefault="00522CF2"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демонстрација</w:t>
            </w:r>
          </w:p>
          <w:p w14:paraId="631C1E63" w14:textId="77777777" w:rsidR="00522CF2" w:rsidRPr="00212EAC" w:rsidRDefault="00522CF2" w:rsidP="00D46491">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14:paraId="48C6A191" w14:textId="77777777" w:rsidR="00522CF2" w:rsidRPr="00212EAC" w:rsidRDefault="00522CF2" w:rsidP="00D46491">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Фебруар ( четврта недеља) - јун</w:t>
            </w:r>
          </w:p>
        </w:tc>
      </w:tr>
      <w:tr w:rsidR="00522CF2" w:rsidRPr="00212EAC" w14:paraId="4688D268" w14:textId="77777777" w:rsidTr="004303D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023A3274"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DAE4876"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21E92CF"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9F30C08"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1C215A10" w14:textId="77777777" w:rsidR="00522CF2" w:rsidRPr="00212EAC" w:rsidRDefault="00522CF2"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22CF2" w:rsidRPr="00212EAC" w14:paraId="082BCE3E"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9FCBB46"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FA91797" w14:textId="77777777" w:rsidR="00522CF2" w:rsidRPr="00212EAC" w:rsidRDefault="00522CF2" w:rsidP="004303DD">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54FAC74F"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књига</w:t>
            </w:r>
          </w:p>
          <w:p w14:paraId="33BCF82B"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видео бим, ТВ</w:t>
            </w:r>
            <w:r>
              <w:rPr>
                <w:rFonts w:ascii="Times New Roman" w:hAnsi="Times New Roman" w:cs="Times New Roman"/>
                <w:sz w:val="24"/>
                <w:szCs w:val="24"/>
                <w:lang w:val="sr-Cyrl-CS"/>
              </w:rPr>
              <w:t>(филмови, серије)</w:t>
            </w:r>
          </w:p>
          <w:p w14:paraId="7389549F"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w:t>
            </w:r>
          </w:p>
          <w:p w14:paraId="76805124"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lastRenderedPageBreak/>
              <w:t>стручна литература,</w:t>
            </w:r>
          </w:p>
          <w:p w14:paraId="33B5DC2C" w14:textId="77777777" w:rsidR="00522CF2" w:rsidRPr="00212EAC" w:rsidRDefault="00522CF2" w:rsidP="00D46491">
            <w:pPr>
              <w:numPr>
                <w:ilvl w:val="0"/>
                <w:numId w:val="10"/>
              </w:numPr>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14:paraId="62CC54D5"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lastRenderedPageBreak/>
              <w:t>рачуноводство</w:t>
            </w:r>
          </w:p>
          <w:p w14:paraId="53DF48D8"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рачунарство и</w:t>
            </w:r>
            <w:r>
              <w:rPr>
                <w:rFonts w:ascii="Times New Roman" w:hAnsi="Times New Roman" w:cs="Times New Roman"/>
                <w:sz w:val="24"/>
                <w:szCs w:val="24"/>
                <w:lang w:val="sr-Cyrl-CS"/>
              </w:rPr>
              <w:t xml:space="preserve"> </w:t>
            </w:r>
            <w:r w:rsidRPr="005B1C2A">
              <w:rPr>
                <w:rFonts w:ascii="Times New Roman" w:hAnsi="Times New Roman" w:cs="Times New Roman"/>
                <w:sz w:val="24"/>
                <w:szCs w:val="24"/>
                <w:lang w:val="sr-Cyrl-CS"/>
              </w:rPr>
              <w:t>информатика</w:t>
            </w:r>
          </w:p>
          <w:p w14:paraId="37FA5BAA"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 xml:space="preserve">Пословна </w:t>
            </w:r>
            <w:r w:rsidRPr="005B1C2A">
              <w:rPr>
                <w:rFonts w:ascii="Times New Roman" w:hAnsi="Times New Roman" w:cs="Times New Roman"/>
                <w:sz w:val="24"/>
                <w:szCs w:val="24"/>
                <w:lang w:val="sr-Cyrl-CS"/>
              </w:rPr>
              <w:lastRenderedPageBreak/>
              <w:t>кореспонденција</w:t>
            </w:r>
          </w:p>
          <w:p w14:paraId="1A9B5064"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Принципи економије</w:t>
            </w:r>
          </w:p>
          <w:p w14:paraId="5367D8AE"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Трговинско пословање</w:t>
            </w:r>
          </w:p>
          <w:p w14:paraId="51F06892"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Остале економске дисциплине</w:t>
            </w:r>
          </w:p>
          <w:p w14:paraId="0EE88F52"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Страни језик</w:t>
            </w:r>
          </w:p>
          <w:p w14:paraId="0ACEEDF2" w14:textId="77777777" w:rsidR="00522CF2" w:rsidRPr="005B1C2A" w:rsidRDefault="00522CF2"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историја</w:t>
            </w:r>
          </w:p>
          <w:p w14:paraId="3F8B1662" w14:textId="77777777" w:rsidR="00522CF2" w:rsidRPr="00212EAC" w:rsidRDefault="00522CF2" w:rsidP="00D46491">
            <w:pPr>
              <w:numPr>
                <w:ilvl w:val="0"/>
                <w:numId w:val="11"/>
              </w:numPr>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t>српски језик</w:t>
            </w:r>
          </w:p>
        </w:tc>
        <w:tc>
          <w:tcPr>
            <w:tcW w:w="4928" w:type="dxa"/>
            <w:gridSpan w:val="8"/>
            <w:tcBorders>
              <w:top w:val="single" w:sz="4" w:space="0" w:color="auto"/>
              <w:left w:val="single" w:sz="4" w:space="0" w:color="auto"/>
              <w:bottom w:val="double" w:sz="4" w:space="0" w:color="auto"/>
              <w:right w:val="double" w:sz="4" w:space="0" w:color="auto"/>
            </w:tcBorders>
          </w:tcPr>
          <w:p w14:paraId="55E693A7" w14:textId="77777777" w:rsidR="00522CF2" w:rsidRPr="005B1C2A" w:rsidRDefault="00522CF2" w:rsidP="00D46491">
            <w:pPr>
              <w:numPr>
                <w:ilvl w:val="0"/>
                <w:numId w:val="12"/>
              </w:numPr>
              <w:tabs>
                <w:tab w:val="clear" w:pos="360"/>
              </w:tabs>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lastRenderedPageBreak/>
              <w:t>усмено излагање</w:t>
            </w:r>
          </w:p>
          <w:p w14:paraId="09BB56A5" w14:textId="77777777" w:rsidR="00522CF2" w:rsidRPr="005B1C2A" w:rsidRDefault="00522CF2" w:rsidP="00D46491">
            <w:pPr>
              <w:numPr>
                <w:ilvl w:val="0"/>
                <w:numId w:val="12"/>
              </w:numPr>
              <w:tabs>
                <w:tab w:val="clear" w:pos="360"/>
              </w:tabs>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активност на часу</w:t>
            </w:r>
          </w:p>
          <w:p w14:paraId="72F7BDC6" w14:textId="77777777" w:rsidR="00522CF2" w:rsidRPr="005B1C2A" w:rsidRDefault="00522CF2" w:rsidP="00D46491">
            <w:pPr>
              <w:numPr>
                <w:ilvl w:val="0"/>
                <w:numId w:val="12"/>
              </w:numPr>
              <w:tabs>
                <w:tab w:val="clear" w:pos="360"/>
              </w:tabs>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 xml:space="preserve">тестове знања, </w:t>
            </w:r>
          </w:p>
          <w:p w14:paraId="253839DC" w14:textId="77777777" w:rsidR="00522CF2" w:rsidRPr="005B1C2A" w:rsidRDefault="00522CF2" w:rsidP="00D46491">
            <w:pPr>
              <w:numPr>
                <w:ilvl w:val="0"/>
                <w:numId w:val="12"/>
              </w:numPr>
              <w:tabs>
                <w:tab w:val="clear" w:pos="360"/>
              </w:tabs>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домаћи задатак</w:t>
            </w:r>
          </w:p>
          <w:p w14:paraId="79107A2B" w14:textId="77777777" w:rsidR="00522CF2" w:rsidRPr="00212EAC" w:rsidRDefault="00522CF2" w:rsidP="00D4649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5B1C2A">
              <w:rPr>
                <w:rFonts w:ascii="Times New Roman" w:hAnsi="Times New Roman" w:cs="Times New Roman"/>
                <w:sz w:val="24"/>
                <w:szCs w:val="24"/>
                <w:lang w:val="sr-Cyrl-CS"/>
              </w:rPr>
              <w:lastRenderedPageBreak/>
              <w:t>праћење остварености исхоса</w:t>
            </w:r>
          </w:p>
        </w:tc>
      </w:tr>
    </w:tbl>
    <w:p w14:paraId="0E99B300" w14:textId="0D196012" w:rsidR="00390BC7" w:rsidRDefault="00390BC7" w:rsidP="00524408">
      <w:pPr>
        <w:keepNext/>
        <w:spacing w:after="0" w:line="240" w:lineRule="auto"/>
        <w:outlineLvl w:val="1"/>
        <w:rPr>
          <w:rFonts w:ascii="Times New Roman" w:eastAsia="Times New Roman" w:hAnsi="Times New Roman" w:cs="Times New Roman"/>
          <w:bCs/>
          <w:iCs/>
          <w:sz w:val="24"/>
          <w:szCs w:val="24"/>
          <w:lang w:val="sr-Cyrl-RS"/>
        </w:rPr>
      </w:pPr>
    </w:p>
    <w:p w14:paraId="21875514" w14:textId="6867CD6A" w:rsidR="00522CF2" w:rsidRDefault="00522CF2" w:rsidP="00524408">
      <w:pPr>
        <w:keepNext/>
        <w:spacing w:after="0" w:line="240" w:lineRule="auto"/>
        <w:outlineLvl w:val="1"/>
        <w:rPr>
          <w:rFonts w:ascii="Times New Roman" w:eastAsia="Times New Roman" w:hAnsi="Times New Roman" w:cs="Times New Roman"/>
          <w:bCs/>
          <w:iCs/>
          <w:sz w:val="24"/>
          <w:szCs w:val="24"/>
          <w:lang w:val="sr-Cyrl-RS"/>
        </w:rPr>
      </w:pPr>
    </w:p>
    <w:p w14:paraId="71405291" w14:textId="12187228" w:rsidR="00522CF2" w:rsidRDefault="00522CF2" w:rsidP="00524408">
      <w:pPr>
        <w:keepNext/>
        <w:spacing w:after="0" w:line="240" w:lineRule="auto"/>
        <w:outlineLvl w:val="1"/>
        <w:rPr>
          <w:rFonts w:ascii="Times New Roman" w:eastAsia="Times New Roman" w:hAnsi="Times New Roman" w:cs="Times New Roman"/>
          <w:bCs/>
          <w:iCs/>
          <w:sz w:val="24"/>
          <w:szCs w:val="24"/>
          <w:lang w:val="sr-Cyrl-RS"/>
        </w:rPr>
      </w:pPr>
    </w:p>
    <w:p w14:paraId="4EE01C02" w14:textId="72C30BD2" w:rsidR="00522CF2" w:rsidRDefault="00522CF2" w:rsidP="00524408">
      <w:pPr>
        <w:keepNext/>
        <w:spacing w:after="0" w:line="240" w:lineRule="auto"/>
        <w:outlineLvl w:val="1"/>
        <w:rPr>
          <w:rFonts w:ascii="Times New Roman" w:eastAsia="Times New Roman" w:hAnsi="Times New Roman" w:cs="Times New Roman"/>
          <w:bCs/>
          <w:iCs/>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4303DD" w:rsidRPr="00212EAC" w14:paraId="2EFC2252" w14:textId="77777777" w:rsidTr="004303DD">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1DAB3B1C"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14:paraId="4D076009" w14:textId="1DBB661C" w:rsidR="004303DD" w:rsidRPr="004303DD" w:rsidRDefault="004303DD" w:rsidP="004303DD">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4303DD" w:rsidRPr="00212EAC" w14:paraId="5D9F144F" w14:textId="77777777" w:rsidTr="004303D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19BD7098"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139531AA" w14:textId="7BF66218" w:rsidR="004303DD" w:rsidRPr="00212EAC" w:rsidRDefault="004303DD"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Трговинско пословање</w:t>
            </w:r>
          </w:p>
        </w:tc>
      </w:tr>
      <w:tr w:rsidR="004303DD" w:rsidRPr="00212EAC" w14:paraId="68F80555" w14:textId="77777777" w:rsidTr="004303D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ADAF477"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7CE143EE" w14:textId="7637FCB2" w:rsidR="004303DD" w:rsidRPr="00212EAC" w:rsidRDefault="004303DD" w:rsidP="004303DD">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4303DD" w:rsidRPr="00212EAC" w14:paraId="1D0B6DDC" w14:textId="77777777" w:rsidTr="004303D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0DF18219"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0518A1FF" w14:textId="10BC220D" w:rsidR="004303DD" w:rsidRPr="00212EAC" w:rsidRDefault="004303DD" w:rsidP="004303DD">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36+72</w:t>
            </w:r>
            <w:r w:rsidR="00244B72">
              <w:rPr>
                <w:rFonts w:ascii="Times New Roman" w:eastAsia="Times New Roman" w:hAnsi="Times New Roman" w:cs="Times New Roman"/>
                <w:sz w:val="24"/>
                <w:szCs w:val="24"/>
                <w:lang w:val="sr-Cyrl-RS"/>
              </w:rPr>
              <w:t>+30 часова блок настава</w:t>
            </w:r>
          </w:p>
        </w:tc>
      </w:tr>
      <w:tr w:rsidR="004303DD" w:rsidRPr="00212EAC" w14:paraId="51B0196A" w14:textId="77777777" w:rsidTr="004303D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5A824991"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534D25CD" w14:textId="111F3121" w:rsidR="004303DD" w:rsidRPr="00212EAC" w:rsidRDefault="004303DD" w:rsidP="004303DD">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r>
      <w:tr w:rsidR="004303DD" w:rsidRPr="00212EAC" w14:paraId="391437FB" w14:textId="77777777" w:rsidTr="004303DD">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6BCBDF95"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14:paraId="074D3C70" w14:textId="77777777" w:rsidR="004303DD" w:rsidRPr="00212EAC" w:rsidRDefault="004303DD" w:rsidP="004303DD">
            <w:pPr>
              <w:spacing w:after="0" w:line="240" w:lineRule="auto"/>
              <w:ind w:left="288"/>
              <w:rPr>
                <w:rFonts w:ascii="Times New Roman" w:eastAsia="Calibri" w:hAnsi="Times New Roman" w:cs="Times New Roman"/>
                <w:bCs/>
                <w:sz w:val="24"/>
                <w:szCs w:val="24"/>
                <w:lang w:val="ru-RU"/>
              </w:rPr>
            </w:pPr>
          </w:p>
        </w:tc>
      </w:tr>
      <w:tr w:rsidR="004303DD" w:rsidRPr="00212EAC" w14:paraId="3DF4DF78" w14:textId="77777777" w:rsidTr="004303DD">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14:paraId="57B460DD" w14:textId="77777777" w:rsidR="004303DD" w:rsidRPr="00212EAC" w:rsidRDefault="004303DD" w:rsidP="004303DD">
            <w:pPr>
              <w:spacing w:after="0" w:line="240" w:lineRule="auto"/>
              <w:rPr>
                <w:rFonts w:ascii="Times New Roman" w:eastAsia="Times New Roman" w:hAnsi="Times New Roman" w:cs="Times New Roman"/>
                <w:sz w:val="24"/>
                <w:szCs w:val="24"/>
                <w:lang w:val="sr-Cyrl-CS"/>
              </w:rPr>
            </w:pPr>
          </w:p>
        </w:tc>
      </w:tr>
      <w:tr w:rsidR="004303DD" w:rsidRPr="00212EAC" w14:paraId="32EB915A" w14:textId="77777777" w:rsidTr="004303D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62DC89F"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5766748"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A65282C"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55C2F2DB"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303DD" w:rsidRPr="00212EAC" w14:paraId="77787FDD" w14:textId="77777777" w:rsidTr="004303DD">
        <w:tc>
          <w:tcPr>
            <w:tcW w:w="629" w:type="dxa"/>
            <w:vMerge/>
            <w:tcBorders>
              <w:top w:val="double" w:sz="4" w:space="0" w:color="auto"/>
              <w:left w:val="double" w:sz="4" w:space="0" w:color="auto"/>
              <w:bottom w:val="single" w:sz="4" w:space="0" w:color="auto"/>
              <w:right w:val="single" w:sz="4" w:space="0" w:color="auto"/>
            </w:tcBorders>
            <w:vAlign w:val="center"/>
          </w:tcPr>
          <w:p w14:paraId="123402B7"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058D1DD"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1A77EBA5" w14:textId="77777777" w:rsidR="004303DD" w:rsidRPr="00212EAC" w:rsidRDefault="004303DD" w:rsidP="004303DD">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0597E333"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2EF3CF3B"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5A61CAA5"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4A80F54"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6E60FF3A"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A2C3BB3"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DFAFD99"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10DF9992"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6D133859"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1565A505"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303DD" w:rsidRPr="00212EAC" w14:paraId="4FDDAD54" w14:textId="77777777" w:rsidTr="004303D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64CE3353" w14:textId="77777777" w:rsidR="004303DD" w:rsidRPr="00212EAC" w:rsidRDefault="004303DD" w:rsidP="004303DD">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5593E2AC" w14:textId="5730C9C1" w:rsidR="004303DD" w:rsidRPr="004303DD" w:rsidRDefault="004303DD" w:rsidP="004303DD">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трговинско пословање</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2FC5F24D" w14:textId="77777777" w:rsidR="004303DD" w:rsidRDefault="004303DD"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стицање основних знања о </w:t>
            </w:r>
            <w:r w:rsidR="00FE6945">
              <w:rPr>
                <w:rFonts w:ascii="Times New Roman" w:eastAsia="Times New Roman" w:hAnsi="Times New Roman" w:cs="Times New Roman"/>
                <w:sz w:val="24"/>
                <w:szCs w:val="24"/>
                <w:lang w:val="sr-Cyrl-CS"/>
              </w:rPr>
              <w:t>трговинском пословању</w:t>
            </w:r>
          </w:p>
          <w:p w14:paraId="0B8D8976" w14:textId="77777777" w:rsidR="00FE6945" w:rsidRDefault="00FE6945"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основних знања о продавницама и продајним просторима</w:t>
            </w:r>
          </w:p>
          <w:p w14:paraId="2C6249F3" w14:textId="77777777" w:rsidR="00FE6945" w:rsidRDefault="00FE6945" w:rsidP="00FE6945">
            <w:pPr>
              <w:spacing w:after="0" w:line="240" w:lineRule="auto"/>
              <w:rPr>
                <w:rFonts w:ascii="Times New Roman" w:eastAsia="Times New Roman" w:hAnsi="Times New Roman" w:cs="Times New Roman"/>
                <w:sz w:val="24"/>
                <w:szCs w:val="24"/>
                <w:lang w:val="sr-Cyrl-CS"/>
              </w:rPr>
            </w:pPr>
          </w:p>
          <w:p w14:paraId="000DDCB0" w14:textId="77777777" w:rsidR="00FE6945" w:rsidRDefault="00FE6945" w:rsidP="00FE6945">
            <w:pPr>
              <w:spacing w:after="0" w:line="240" w:lineRule="auto"/>
              <w:rPr>
                <w:rFonts w:ascii="Times New Roman" w:eastAsia="Times New Roman" w:hAnsi="Times New Roman" w:cs="Times New Roman"/>
                <w:sz w:val="24"/>
                <w:szCs w:val="24"/>
                <w:lang w:val="sr-Cyrl-CS"/>
              </w:rPr>
            </w:pPr>
          </w:p>
          <w:p w14:paraId="256BD36D" w14:textId="41449B7D"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349AC880" w14:textId="5136BE58" w:rsidR="004303DD" w:rsidRPr="004303DD" w:rsidRDefault="004303DD" w:rsidP="004303DD">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10AB06A" w14:textId="321CA3C5"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12</w:t>
            </w: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021EAB27" w14:textId="1990720F" w:rsidR="004303DD" w:rsidRPr="005D334E" w:rsidRDefault="004303DD" w:rsidP="004303DD">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6D98A612" w14:textId="4E167931" w:rsidR="004303DD" w:rsidRPr="005D334E" w:rsidRDefault="004303DD" w:rsidP="004303DD">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427F582" w14:textId="77777777" w:rsidR="004303DD" w:rsidRPr="00212EAC" w:rsidRDefault="004303DD" w:rsidP="004303DD">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C023519"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5BBBD4C0"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p>
        </w:tc>
      </w:tr>
      <w:tr w:rsidR="004303DD" w:rsidRPr="00212EAC" w14:paraId="651001CB" w14:textId="77777777" w:rsidTr="004303DD">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064F58B8" w14:textId="77777777" w:rsidR="004303DD" w:rsidRPr="00212EAC" w:rsidRDefault="004303DD" w:rsidP="004303DD">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D0B3F38" w14:textId="77777777" w:rsidR="004303DD" w:rsidRPr="00212EAC" w:rsidRDefault="004303DD" w:rsidP="004303DD">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23851FE9"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4525FBF2"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5D3F45A2"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5F5F4612" w14:textId="77777777" w:rsidR="004303DD" w:rsidRPr="00212EAC" w:rsidRDefault="004303DD" w:rsidP="004303DD">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FE6945" w:rsidRPr="00212EAC" w14:paraId="2FA059AF" w14:textId="77777777" w:rsidTr="004303DD">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3221C01C"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3D3B335"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14:paraId="0A93B44F"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трговинског пословања</w:t>
            </w:r>
          </w:p>
          <w:p w14:paraId="4251485F"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појам трговине као тржишне институције</w:t>
            </w:r>
          </w:p>
          <w:p w14:paraId="35D6AA5E"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карактеристике различитих врста трговина</w:t>
            </w:r>
          </w:p>
          <w:p w14:paraId="533728F9"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појам малопродаје и наведе носиоце малопродаје</w:t>
            </w:r>
          </w:p>
          <w:p w14:paraId="751A26B7"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различите врсте малопродајних објеката</w:t>
            </w:r>
          </w:p>
          <w:p w14:paraId="4B4EBBF2"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и образложи функције продавница</w:t>
            </w:r>
          </w:p>
          <w:p w14:paraId="6F41F07B"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Презентује врсте продавница</w:t>
            </w:r>
          </w:p>
          <w:p w14:paraId="7B3A79DD"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Образложи значај локације продавнице</w:t>
            </w:r>
          </w:p>
          <w:p w14:paraId="2B059248"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спољна обележја продавнице</w:t>
            </w:r>
          </w:p>
          <w:p w14:paraId="0E6330FB" w14:textId="77777777" w:rsidR="00FE6945"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Илуструје спољни изглед продавнице на конкретном примеру</w:t>
            </w:r>
          </w:p>
          <w:p w14:paraId="7B8EEB91" w14:textId="33C230A6" w:rsidR="00FE6945" w:rsidRPr="00212EAC"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простор у продајном објекту</w:t>
            </w:r>
          </w:p>
        </w:tc>
        <w:tc>
          <w:tcPr>
            <w:tcW w:w="2065" w:type="dxa"/>
            <w:gridSpan w:val="6"/>
            <w:tcBorders>
              <w:top w:val="single" w:sz="4" w:space="0" w:color="auto"/>
              <w:left w:val="single" w:sz="4" w:space="0" w:color="auto"/>
              <w:bottom w:val="single" w:sz="4" w:space="0" w:color="auto"/>
              <w:right w:val="single" w:sz="4" w:space="0" w:color="auto"/>
            </w:tcBorders>
          </w:tcPr>
          <w:p w14:paraId="0B82EF03"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p w14:paraId="39181032"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14:paraId="6B321A4A"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 пару </w:t>
            </w:r>
          </w:p>
          <w:p w14:paraId="7C2777B3"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14:paraId="112800BF"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Комбиновани</w:t>
            </w:r>
          </w:p>
          <w:p w14:paraId="34F0086C" w14:textId="5B718F17" w:rsidR="00FE6945" w:rsidRPr="00212EAC" w:rsidRDefault="00FE6945" w:rsidP="00FE6945">
            <w:pPr>
              <w:spacing w:after="0" w:line="240" w:lineRule="auto"/>
              <w:ind w:left="170"/>
              <w:rPr>
                <w:rFonts w:ascii="Times New Roman" w:eastAsia="Times New Roman" w:hAnsi="Times New Roman" w:cs="Times New Roman"/>
                <w:sz w:val="24"/>
                <w:szCs w:val="24"/>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14:paraId="1C4EB3C0"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монолошко дијалошка</w:t>
            </w:r>
          </w:p>
          <w:p w14:paraId="1252A026"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презентација</w:t>
            </w:r>
          </w:p>
          <w:p w14:paraId="06D68BA7"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дискусија</w:t>
            </w:r>
          </w:p>
          <w:p w14:paraId="0AC2831D"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демонстрација</w:t>
            </w:r>
          </w:p>
          <w:p w14:paraId="777FDCB1" w14:textId="632CB764" w:rsidR="00FE6945" w:rsidRPr="00212EAC" w:rsidRDefault="00FE6945"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14:paraId="7F425ABF" w14:textId="77777777" w:rsidR="00FE6945" w:rsidRPr="00212EAC" w:rsidRDefault="00FE6945" w:rsidP="00FE6945">
            <w:pPr>
              <w:spacing w:after="0" w:line="240" w:lineRule="auto"/>
              <w:ind w:left="360"/>
              <w:rPr>
                <w:rFonts w:ascii="Times New Roman" w:eastAsia="Times New Roman" w:hAnsi="Times New Roman" w:cs="Times New Roman"/>
                <w:sz w:val="24"/>
                <w:szCs w:val="24"/>
                <w:lang w:val="sr-Cyrl-CS"/>
              </w:rPr>
            </w:pPr>
          </w:p>
        </w:tc>
      </w:tr>
      <w:tr w:rsidR="00FE6945" w:rsidRPr="00212EAC" w14:paraId="6FA66D78" w14:textId="77777777" w:rsidTr="004303DD">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359D51A3"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F51A37E"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9FA0B5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7891D81A"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0E1C52F0"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FE6945" w:rsidRPr="00212EAC" w14:paraId="4BAD0CB4"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EC27BD8"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615F2FF"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79EE478E" w14:textId="6F084B9F"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видео бим</w:t>
            </w:r>
          </w:p>
          <w:p w14:paraId="453C1D94" w14:textId="239E4578"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w:t>
            </w:r>
            <w:r>
              <w:rPr>
                <w:rFonts w:ascii="Times New Roman" w:hAnsi="Times New Roman" w:cs="Times New Roman"/>
                <w:sz w:val="24"/>
                <w:szCs w:val="24"/>
                <w:lang w:val="sr-Cyrl-CS"/>
              </w:rPr>
              <w:t>и</w:t>
            </w:r>
          </w:p>
          <w:p w14:paraId="2E478E82" w14:textId="7DD078F1"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стручна литература</w:t>
            </w:r>
          </w:p>
          <w:p w14:paraId="7317FF32" w14:textId="2CD51F6E" w:rsidR="00FE6945" w:rsidRPr="00212EAC"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шеме, графикони, презентације</w:t>
            </w:r>
          </w:p>
        </w:tc>
        <w:tc>
          <w:tcPr>
            <w:tcW w:w="3482" w:type="dxa"/>
            <w:gridSpan w:val="14"/>
            <w:tcBorders>
              <w:top w:val="single" w:sz="4" w:space="0" w:color="auto"/>
              <w:left w:val="single" w:sz="4" w:space="0" w:color="auto"/>
              <w:bottom w:val="double" w:sz="4" w:space="0" w:color="auto"/>
              <w:right w:val="single" w:sz="4" w:space="0" w:color="auto"/>
            </w:tcBorders>
          </w:tcPr>
          <w:p w14:paraId="1E842D66"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основе економике трговине</w:t>
            </w:r>
          </w:p>
          <w:p w14:paraId="5048D5A2"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комуникација</w:t>
            </w:r>
          </w:p>
          <w:p w14:paraId="218AA2C3"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економија</w:t>
            </w:r>
          </w:p>
          <w:p w14:paraId="7AA603D7" w14:textId="4338375B"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746" w:type="dxa"/>
            <w:gridSpan w:val="13"/>
            <w:tcBorders>
              <w:top w:val="single" w:sz="4" w:space="0" w:color="auto"/>
              <w:left w:val="single" w:sz="4" w:space="0" w:color="auto"/>
              <w:bottom w:val="double" w:sz="4" w:space="0" w:color="auto"/>
              <w:right w:val="double" w:sz="4" w:space="0" w:color="auto"/>
            </w:tcBorders>
          </w:tcPr>
          <w:p w14:paraId="6F93043A" w14:textId="1EABB47C"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контролни задатак</w:t>
            </w:r>
          </w:p>
          <w:p w14:paraId="3C37CCF8" w14:textId="693A7990"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w:t>
            </w:r>
          </w:p>
          <w:p w14:paraId="03567ECE" w14:textId="142CFF65"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излагање</w:t>
            </w:r>
          </w:p>
          <w:p w14:paraId="1D4E7A38" w14:textId="665BA658"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радови ученика</w:t>
            </w:r>
          </w:p>
          <w:p w14:paraId="65095B67" w14:textId="664117D0"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практичних вештина</w:t>
            </w:r>
          </w:p>
          <w:p w14:paraId="0F9968DC" w14:textId="5B1FD749"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активност ученика</w:t>
            </w:r>
          </w:p>
          <w:p w14:paraId="5AC80096"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однос према опреми и алату</w:t>
            </w:r>
          </w:p>
          <w:p w14:paraId="290E0E36" w14:textId="77777777" w:rsidR="00F667D6" w:rsidRDefault="00F667D6" w:rsidP="00F667D6">
            <w:pPr>
              <w:spacing w:after="0" w:line="240" w:lineRule="auto"/>
              <w:rPr>
                <w:rFonts w:ascii="Times New Roman" w:eastAsia="Times New Roman" w:hAnsi="Times New Roman" w:cs="Times New Roman"/>
                <w:sz w:val="24"/>
                <w:szCs w:val="24"/>
                <w:lang w:val="sr-Cyrl-CS"/>
              </w:rPr>
            </w:pPr>
          </w:p>
          <w:p w14:paraId="7ACF6676" w14:textId="77777777" w:rsidR="00F667D6" w:rsidRDefault="00F667D6" w:rsidP="00F667D6">
            <w:pPr>
              <w:spacing w:after="0" w:line="240" w:lineRule="auto"/>
              <w:rPr>
                <w:rFonts w:ascii="Times New Roman" w:eastAsia="Times New Roman" w:hAnsi="Times New Roman" w:cs="Times New Roman"/>
                <w:sz w:val="24"/>
                <w:szCs w:val="24"/>
                <w:lang w:val="sr-Cyrl-CS"/>
              </w:rPr>
            </w:pPr>
          </w:p>
          <w:p w14:paraId="4DEE57D9" w14:textId="36FF4A3A" w:rsidR="00F667D6" w:rsidRPr="00FE6945" w:rsidRDefault="00F667D6" w:rsidP="00F667D6">
            <w:pPr>
              <w:spacing w:after="0" w:line="240" w:lineRule="auto"/>
              <w:rPr>
                <w:rFonts w:ascii="Times New Roman" w:eastAsia="Times New Roman" w:hAnsi="Times New Roman" w:cs="Times New Roman"/>
                <w:sz w:val="24"/>
                <w:szCs w:val="24"/>
                <w:lang w:val="sr-Cyrl-CS"/>
              </w:rPr>
            </w:pPr>
          </w:p>
        </w:tc>
      </w:tr>
      <w:tr w:rsidR="00FE6945" w:rsidRPr="00212EAC" w14:paraId="2837E27B" w14:textId="77777777" w:rsidTr="004303D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8CD2C4F"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229A12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2180F7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401607D9"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E6945" w:rsidRPr="00212EAC" w14:paraId="28D4BF15" w14:textId="77777777" w:rsidTr="004303DD">
        <w:tc>
          <w:tcPr>
            <w:tcW w:w="629" w:type="dxa"/>
            <w:vMerge/>
            <w:tcBorders>
              <w:top w:val="double" w:sz="4" w:space="0" w:color="auto"/>
              <w:left w:val="double" w:sz="4" w:space="0" w:color="auto"/>
              <w:bottom w:val="single" w:sz="4" w:space="0" w:color="auto"/>
              <w:right w:val="single" w:sz="4" w:space="0" w:color="auto"/>
            </w:tcBorders>
            <w:vAlign w:val="center"/>
          </w:tcPr>
          <w:p w14:paraId="02F84993"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0A2B4B6C"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39F9187F"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242D9BB1"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4BA9E8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65FA67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E81D06A"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5253A49"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03A032C"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C98842E"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4213A058"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05FB1C53"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D7A532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E6945" w:rsidRPr="00212EAC" w14:paraId="70EF8BEB" w14:textId="77777777" w:rsidTr="004303D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04B36026"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707C4B46" w14:textId="20D9B08E" w:rsidR="00FE6945" w:rsidRPr="00212EAC" w:rsidRDefault="00852150" w:rsidP="00FE694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Елементи процеса рада у продавници</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4924B6C6" w14:textId="77777777" w:rsidR="00FE6945" w:rsidRDefault="00852150"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основних знања о средствима за рад у продавници и начину њиховог коришћења</w:t>
            </w:r>
          </w:p>
          <w:p w14:paraId="781AE176" w14:textId="77777777" w:rsidR="00852150" w:rsidRDefault="00852150"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основих знања о опреми и техничким средствима у продавници и начину њиховог коришћења</w:t>
            </w:r>
          </w:p>
          <w:p w14:paraId="14EB196C" w14:textId="77777777" w:rsidR="00852150" w:rsidRDefault="00852150"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основних знања о асортиману робе и класификацији робе</w:t>
            </w:r>
          </w:p>
          <w:p w14:paraId="412172C6" w14:textId="77777777" w:rsidR="00852150" w:rsidRDefault="00852150"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сицање основних знања о залихама робе</w:t>
            </w:r>
          </w:p>
          <w:p w14:paraId="6B60A27B" w14:textId="4C8C15DB" w:rsidR="00852150" w:rsidRPr="00212EAC" w:rsidRDefault="00852150"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основних знања о врстама и ознакама амбалаже</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754631CE" w14:textId="1D5404E7" w:rsidR="00FE6945" w:rsidRPr="005D334E" w:rsidRDefault="00852150" w:rsidP="00FE694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45</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20F1A60C" w14:textId="43A5D2AB" w:rsidR="00FE6945" w:rsidRPr="00212EAC" w:rsidRDefault="00852150" w:rsidP="00852150">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26</w:t>
            </w: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717BD7B9" w14:textId="74494347" w:rsidR="00FE6945" w:rsidRPr="005D334E" w:rsidRDefault="00852150" w:rsidP="00FE694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BA"/>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370FCB58" w14:textId="7D22352A" w:rsidR="00FE6945" w:rsidRPr="005D334E" w:rsidRDefault="00852150" w:rsidP="00FE694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73F8C19D" w14:textId="77777777" w:rsidR="00FE6945" w:rsidRPr="00212EAC" w:rsidRDefault="00FE6945" w:rsidP="00FE6945">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29288B4A"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1374550D"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p>
        </w:tc>
      </w:tr>
      <w:tr w:rsidR="00FE6945" w:rsidRPr="00212EAC" w14:paraId="0E10D2BB" w14:textId="77777777" w:rsidTr="004303D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30D7990E"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A176A1A"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4F4E543E"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0B029E7A"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7E865A86"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034BCD54"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FE6945" w:rsidRPr="00212EAC" w14:paraId="3FFAA45F"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67100CA"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8382059"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5BDB6071" w14:textId="77777777" w:rsidR="00FE6945"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средства за рад</w:t>
            </w:r>
          </w:p>
          <w:p w14:paraId="00CD41EF"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Користи средства за рад у продавници</w:t>
            </w:r>
          </w:p>
          <w:p w14:paraId="50F54A14"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и користи опрему и техничке уређаје</w:t>
            </w:r>
          </w:p>
          <w:p w14:paraId="7508982F"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Користи инструменте за мерење робе</w:t>
            </w:r>
          </w:p>
          <w:p w14:paraId="2EA8A704" w14:textId="12B11E36"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врсте робе и асортиман</w:t>
            </w:r>
          </w:p>
          <w:p w14:paraId="05AB864B"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асортиман на конкретном примеру</w:t>
            </w:r>
          </w:p>
          <w:p w14:paraId="5BF617E3"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димензије асортимана</w:t>
            </w:r>
          </w:p>
          <w:p w14:paraId="28807F25"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Наведе факторе који утичу на </w:t>
            </w:r>
            <w:r>
              <w:rPr>
                <w:rFonts w:ascii="Times New Roman" w:eastAsia="Times New Roman" w:hAnsi="Times New Roman" w:cs="Times New Roman"/>
                <w:sz w:val="24"/>
                <w:szCs w:val="24"/>
                <w:lang w:val="sr-Cyrl-CS"/>
              </w:rPr>
              <w:lastRenderedPageBreak/>
              <w:t>димензије асортимана</w:t>
            </w:r>
          </w:p>
          <w:p w14:paraId="0E915BC7" w14:textId="4089A38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Пратећи инструкције изабере и класификује робу за продавницу</w:t>
            </w:r>
          </w:p>
          <w:p w14:paraId="034C3915"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Демонстрира на конкретном примеру како се врши класификација робе за продавницу</w:t>
            </w:r>
          </w:p>
          <w:p w14:paraId="076983D7"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функцију и врсте залиха</w:t>
            </w:r>
          </w:p>
          <w:p w14:paraId="4D7CDEC9"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губитке на роби</w:t>
            </w:r>
          </w:p>
          <w:p w14:paraId="11FFE1EC"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 конкретном примеру образложи разлоге губитка на роби</w:t>
            </w:r>
          </w:p>
          <w:p w14:paraId="62B8EF02"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функцију амбалаже</w:t>
            </w:r>
          </w:p>
          <w:p w14:paraId="0460E853"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Наведе врсте амбалаже</w:t>
            </w:r>
          </w:p>
          <w:p w14:paraId="59662443" w14:textId="77777777" w:rsid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ознаке на амбалажи</w:t>
            </w:r>
          </w:p>
          <w:p w14:paraId="0C3DBD71" w14:textId="18727C6F" w:rsidR="00852150" w:rsidRPr="00852150" w:rsidRDefault="00852150" w:rsidP="00D4649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Демонстрира ознаке на амбалажи на конкретном артиклу</w:t>
            </w:r>
          </w:p>
        </w:tc>
        <w:tc>
          <w:tcPr>
            <w:tcW w:w="2219" w:type="dxa"/>
            <w:gridSpan w:val="8"/>
            <w:tcBorders>
              <w:top w:val="single" w:sz="4" w:space="0" w:color="auto"/>
              <w:left w:val="single" w:sz="4" w:space="0" w:color="auto"/>
              <w:bottom w:val="single" w:sz="4" w:space="0" w:color="auto"/>
              <w:right w:val="single" w:sz="4" w:space="0" w:color="auto"/>
            </w:tcBorders>
          </w:tcPr>
          <w:p w14:paraId="62A73E3C"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14:paraId="450B80A1"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14:paraId="65526B7D"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 пару </w:t>
            </w:r>
          </w:p>
          <w:p w14:paraId="25F293CC"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14:paraId="661CB679"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Комбиновани</w:t>
            </w:r>
          </w:p>
          <w:p w14:paraId="379959FD" w14:textId="77777777" w:rsidR="00FE6945" w:rsidRPr="00212EAC" w:rsidRDefault="00FE6945" w:rsidP="00D46491">
            <w:pPr>
              <w:numPr>
                <w:ilvl w:val="0"/>
                <w:numId w:val="24"/>
              </w:numPr>
              <w:spacing w:after="0" w:line="240" w:lineRule="auto"/>
              <w:rPr>
                <w:rFonts w:ascii="Times New Roman" w:eastAsia="Times New Roman" w:hAnsi="Times New Roman" w:cs="Times New Roman"/>
                <w:sz w:val="24"/>
                <w:szCs w:val="24"/>
              </w:rPr>
            </w:pPr>
          </w:p>
        </w:tc>
        <w:tc>
          <w:tcPr>
            <w:tcW w:w="2809" w:type="dxa"/>
            <w:gridSpan w:val="9"/>
            <w:tcBorders>
              <w:top w:val="single" w:sz="4" w:space="0" w:color="auto"/>
              <w:left w:val="single" w:sz="4" w:space="0" w:color="auto"/>
              <w:bottom w:val="single" w:sz="4" w:space="0" w:color="auto"/>
              <w:right w:val="single" w:sz="4" w:space="0" w:color="auto"/>
            </w:tcBorders>
          </w:tcPr>
          <w:p w14:paraId="76913717"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монолошко дијалошка</w:t>
            </w:r>
          </w:p>
          <w:p w14:paraId="3BFB6637"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презентација</w:t>
            </w:r>
          </w:p>
          <w:p w14:paraId="368D255F"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дискусија</w:t>
            </w:r>
          </w:p>
          <w:p w14:paraId="5FDF7BBC"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демонстрација</w:t>
            </w:r>
          </w:p>
          <w:p w14:paraId="111E12C2" w14:textId="1B9ACD6A" w:rsidR="00FE6945" w:rsidRPr="00212EAC" w:rsidRDefault="00FE6945" w:rsidP="00D46491">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14:paraId="49C259C5" w14:textId="77777777" w:rsidR="00FE6945" w:rsidRPr="00212EAC" w:rsidRDefault="00FE6945" w:rsidP="00D46491">
            <w:pPr>
              <w:numPr>
                <w:ilvl w:val="0"/>
                <w:numId w:val="9"/>
              </w:numPr>
              <w:spacing w:after="0" w:line="240" w:lineRule="auto"/>
              <w:rPr>
                <w:rFonts w:ascii="Times New Roman" w:eastAsia="Times New Roman" w:hAnsi="Times New Roman" w:cs="Times New Roman"/>
                <w:sz w:val="24"/>
                <w:szCs w:val="24"/>
                <w:lang w:val="sr-Cyrl-CS"/>
              </w:rPr>
            </w:pPr>
          </w:p>
        </w:tc>
      </w:tr>
      <w:tr w:rsidR="00FE6945" w:rsidRPr="00212EAC" w14:paraId="54928559" w14:textId="77777777" w:rsidTr="004303D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0D80A722"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B9875EE"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2F0F63D"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312366A4"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36256B4F"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FE6945" w:rsidRPr="00212EAC" w14:paraId="2A6F17B8"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4128465"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56DE119"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1514E45B"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видео бим</w:t>
            </w:r>
          </w:p>
          <w:p w14:paraId="5D8931E0"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w:t>
            </w:r>
            <w:r>
              <w:rPr>
                <w:rFonts w:ascii="Times New Roman" w:hAnsi="Times New Roman" w:cs="Times New Roman"/>
                <w:sz w:val="24"/>
                <w:szCs w:val="24"/>
                <w:lang w:val="sr-Cyrl-CS"/>
              </w:rPr>
              <w:t>и</w:t>
            </w:r>
          </w:p>
          <w:p w14:paraId="734B4EC4"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стручна литература</w:t>
            </w:r>
          </w:p>
          <w:p w14:paraId="03613DB9" w14:textId="2B19A0BA" w:rsidR="00FE6945" w:rsidRPr="00212EAC"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шеме, графикони, презентације</w:t>
            </w:r>
          </w:p>
        </w:tc>
        <w:tc>
          <w:tcPr>
            <w:tcW w:w="3300" w:type="dxa"/>
            <w:gridSpan w:val="13"/>
            <w:tcBorders>
              <w:top w:val="single" w:sz="4" w:space="0" w:color="auto"/>
              <w:left w:val="single" w:sz="4" w:space="0" w:color="auto"/>
              <w:bottom w:val="double" w:sz="4" w:space="0" w:color="auto"/>
              <w:right w:val="single" w:sz="4" w:space="0" w:color="auto"/>
            </w:tcBorders>
          </w:tcPr>
          <w:p w14:paraId="1137CC3A"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основе економике трговине</w:t>
            </w:r>
          </w:p>
          <w:p w14:paraId="24A27994"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комуникација</w:t>
            </w:r>
          </w:p>
          <w:p w14:paraId="081EF890"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економија</w:t>
            </w:r>
          </w:p>
          <w:p w14:paraId="44899A2E" w14:textId="77777777" w:rsidR="00FE6945" w:rsidRPr="00212EAC" w:rsidRDefault="00FE6945" w:rsidP="00852150">
            <w:pPr>
              <w:spacing w:after="0" w:line="240" w:lineRule="auto"/>
              <w:ind w:left="360"/>
              <w:rPr>
                <w:rFonts w:ascii="Times New Roman" w:eastAsia="Times New Roman" w:hAnsi="Times New Roman" w:cs="Times New Roman"/>
                <w:sz w:val="24"/>
                <w:szCs w:val="24"/>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14:paraId="27325EF7"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контролни задатак</w:t>
            </w:r>
          </w:p>
          <w:p w14:paraId="5271FB7A"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w:t>
            </w:r>
          </w:p>
          <w:p w14:paraId="79C957AD"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излагање</w:t>
            </w:r>
          </w:p>
          <w:p w14:paraId="3C357851"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радови ученика</w:t>
            </w:r>
          </w:p>
          <w:p w14:paraId="6A5587A0"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практичних вештина</w:t>
            </w:r>
          </w:p>
          <w:p w14:paraId="6E40FAE9"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активност ученика</w:t>
            </w:r>
          </w:p>
          <w:p w14:paraId="6DECA47C" w14:textId="4DE6AB2A" w:rsidR="00FE6945" w:rsidRPr="00212EAC" w:rsidRDefault="00FE6945" w:rsidP="00D4649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однос према опреми и алату</w:t>
            </w:r>
          </w:p>
        </w:tc>
      </w:tr>
      <w:tr w:rsidR="00FE6945" w:rsidRPr="00212EAC" w14:paraId="6EAA4CE3" w14:textId="77777777" w:rsidTr="004303D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2EDAC43"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2F64594"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CD8244B"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3AF546CF"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E6945" w:rsidRPr="00212EAC" w14:paraId="2FDDB32F" w14:textId="77777777" w:rsidTr="004303DD">
        <w:tc>
          <w:tcPr>
            <w:tcW w:w="629" w:type="dxa"/>
            <w:vMerge/>
            <w:tcBorders>
              <w:top w:val="double" w:sz="4" w:space="0" w:color="auto"/>
              <w:left w:val="double" w:sz="4" w:space="0" w:color="auto"/>
              <w:bottom w:val="single" w:sz="4" w:space="0" w:color="auto"/>
              <w:right w:val="single" w:sz="4" w:space="0" w:color="auto"/>
            </w:tcBorders>
            <w:vAlign w:val="center"/>
          </w:tcPr>
          <w:p w14:paraId="16548A91"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45497F2"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7C55EC63"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075A8B21"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7981986"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1180DC8"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2D5A545"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9322C53"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4DB2120"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592B293"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27D98519"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ED3E5CC"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223BB86"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E6945" w:rsidRPr="00212EAC" w14:paraId="3D909967" w14:textId="77777777" w:rsidTr="004303D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672FF20F" w14:textId="77777777" w:rsidR="00FE6945" w:rsidRPr="00212EAC" w:rsidRDefault="00FE6945" w:rsidP="00FE6945">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14:paraId="35660E14" w14:textId="72BEF59F" w:rsidR="00FE6945" w:rsidRPr="00852150" w:rsidRDefault="00852150" w:rsidP="00FE694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Субјекти продаје</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2CFFDACB" w14:textId="77777777" w:rsidR="00FE6945" w:rsidRDefault="0003077F"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сицање основних знања о улози и особинама продавница</w:t>
            </w:r>
          </w:p>
          <w:p w14:paraId="0CD6313C" w14:textId="77777777" w:rsidR="0003077F" w:rsidRDefault="0003077F"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стицање и примена вештина </w:t>
            </w:r>
            <w:r>
              <w:rPr>
                <w:rFonts w:ascii="Times New Roman" w:eastAsia="Times New Roman" w:hAnsi="Times New Roman" w:cs="Times New Roman"/>
                <w:sz w:val="24"/>
                <w:szCs w:val="24"/>
                <w:lang w:val="sr-Cyrl-CS"/>
              </w:rPr>
              <w:lastRenderedPageBreak/>
              <w:t>продаваца у процесу продаје</w:t>
            </w:r>
          </w:p>
          <w:p w14:paraId="7916C7AB" w14:textId="77777777" w:rsidR="0003077F" w:rsidRDefault="0003077F"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сицање основних знања о улози, профилима и потребама потрошача </w:t>
            </w:r>
          </w:p>
          <w:p w14:paraId="0A7406E3" w14:textId="77777777" w:rsidR="0003077F" w:rsidRDefault="0003077F"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основих знања о односу продавца и потрошача</w:t>
            </w:r>
          </w:p>
          <w:p w14:paraId="7D9A46EF" w14:textId="078E66A5" w:rsidR="0003077F" w:rsidRDefault="00866461"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основних знања о врстама услуга које се пружају потрошачима</w:t>
            </w:r>
          </w:p>
          <w:p w14:paraId="2736ECEF" w14:textId="3891C97A" w:rsidR="0003077F" w:rsidRPr="00212EAC" w:rsidRDefault="00866461"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основних знања о појму рекламације и начинима решавања рекламација</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012C543C" w14:textId="56383701" w:rsidR="00FE6945" w:rsidRPr="00852150" w:rsidRDefault="00852150" w:rsidP="00FE694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30</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1CA8393F" w14:textId="0FC34ABC" w:rsidR="00FE6945" w:rsidRPr="00212EAC" w:rsidRDefault="00852150" w:rsidP="00852150">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18</w:t>
            </w: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7CA8E93F" w14:textId="4D052619" w:rsidR="00FE6945" w:rsidRPr="005D334E" w:rsidRDefault="00852150" w:rsidP="00FE694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709068A" w14:textId="4AE077C7" w:rsidR="00FE6945" w:rsidRPr="005D334E" w:rsidRDefault="00852150" w:rsidP="00FE6945">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304CCCE7" w14:textId="77777777" w:rsidR="00FE6945" w:rsidRPr="00212EAC" w:rsidRDefault="00FE6945" w:rsidP="00FE6945">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0D5D7BA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565CB4CA"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p>
        </w:tc>
      </w:tr>
      <w:tr w:rsidR="00FE6945" w:rsidRPr="00212EAC" w14:paraId="0D8A50B1" w14:textId="77777777" w:rsidTr="004303D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6F59CD19"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31E1943"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14BC0FCF"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0DB74454"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4AC512F9"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0575A6BD"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FE6945" w:rsidRPr="00212EAC" w14:paraId="55EEE5CF"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E465A57"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C046C62"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14:paraId="60E61B8D" w14:textId="77777777" w:rsidR="00FE6945" w:rsidRDefault="00852150"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улогу продавница у процесу продаје робе</w:t>
            </w:r>
          </w:p>
          <w:p w14:paraId="6CFFFCE2" w14:textId="77777777" w:rsidR="00852150" w:rsidRDefault="00852150"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особине продавница</w:t>
            </w:r>
          </w:p>
          <w:p w14:paraId="4ED05575" w14:textId="77777777" w:rsidR="00852150" w:rsidRDefault="00852150"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и примени вештине продавца у процесу продаје</w:t>
            </w:r>
          </w:p>
          <w:p w14:paraId="2B9E6C3C" w14:textId="77777777" w:rsidR="00852150"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радне задатке продавца у зависности о облика продаје</w:t>
            </w:r>
          </w:p>
          <w:p w14:paraId="69643AC6"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улогу потрошача у процесу трговине</w:t>
            </w:r>
          </w:p>
          <w:p w14:paraId="168EE4D0"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Разликује потребе потрошача</w:t>
            </w:r>
          </w:p>
          <w:p w14:paraId="55D57FC7"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Препозна поједине профиле потрошача</w:t>
            </w:r>
          </w:p>
          <w:p w14:paraId="39BA44B1"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Објасни различите врсте утицаја у процесу доношења одлуке о куповини</w:t>
            </w:r>
          </w:p>
          <w:p w14:paraId="4B3B2199"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Опише однос продавца према потрошачу</w:t>
            </w:r>
          </w:p>
          <w:p w14:paraId="0CE5722E"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Представи однос продавца према </w:t>
            </w:r>
            <w:r>
              <w:rPr>
                <w:rFonts w:ascii="Times New Roman" w:eastAsia="Times New Roman" w:hAnsi="Times New Roman" w:cs="Times New Roman"/>
                <w:sz w:val="24"/>
                <w:szCs w:val="24"/>
                <w:lang w:val="sr-Cyrl-CS"/>
              </w:rPr>
              <w:lastRenderedPageBreak/>
              <w:t>потрошачу кроз игру улога</w:t>
            </w:r>
          </w:p>
          <w:p w14:paraId="5B14E98A"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Презентује понуду потрошачу</w:t>
            </w:r>
          </w:p>
          <w:p w14:paraId="243DB8C1"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Примењује кроз вежбу основна правила понашања продавца</w:t>
            </w:r>
          </w:p>
          <w:p w14:paraId="1737EBCC"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услуга потрошачима</w:t>
            </w:r>
          </w:p>
          <w:p w14:paraId="57A16CBD"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Демонстрира процес услуживања потрошача на примеру</w:t>
            </w:r>
          </w:p>
          <w:p w14:paraId="4A48820F" w14:textId="77777777" w:rsidR="0003077F" w:rsidRDefault="0003077F"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Разликује основне </w:t>
            </w:r>
            <w:r w:rsidR="00872B23">
              <w:rPr>
                <w:rFonts w:ascii="Times New Roman" w:eastAsia="Times New Roman" w:hAnsi="Times New Roman" w:cs="Times New Roman"/>
                <w:sz w:val="24"/>
                <w:szCs w:val="24"/>
                <w:lang w:val="sr-Cyrl-CS"/>
              </w:rPr>
              <w:t>и допунске услуге потрошачима</w:t>
            </w:r>
          </w:p>
          <w:p w14:paraId="58A561C3" w14:textId="77777777" w:rsidR="00872B23" w:rsidRDefault="00872B23"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Дефинише појам рекламације потрошача</w:t>
            </w:r>
          </w:p>
          <w:p w14:paraId="75054AE3" w14:textId="77777777" w:rsidR="00872B23" w:rsidRDefault="00872B23"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Демонстрира решавање рекламација потрошача на задатим примерима</w:t>
            </w:r>
          </w:p>
          <w:p w14:paraId="10BECEF6" w14:textId="24CDAF5A" w:rsidR="00872B23" w:rsidRPr="00212EAC" w:rsidRDefault="00872B23" w:rsidP="00D46491">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Представи процедуре решавања рекламација кроз игру улога</w:t>
            </w:r>
          </w:p>
        </w:tc>
        <w:tc>
          <w:tcPr>
            <w:tcW w:w="2219" w:type="dxa"/>
            <w:gridSpan w:val="8"/>
            <w:tcBorders>
              <w:top w:val="single" w:sz="4" w:space="0" w:color="auto"/>
              <w:left w:val="single" w:sz="4" w:space="0" w:color="auto"/>
              <w:bottom w:val="single" w:sz="4" w:space="0" w:color="auto"/>
              <w:right w:val="single" w:sz="4" w:space="0" w:color="auto"/>
            </w:tcBorders>
          </w:tcPr>
          <w:p w14:paraId="709AE806"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14:paraId="01C42851"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14:paraId="5D4B61E6"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 пару </w:t>
            </w:r>
          </w:p>
          <w:p w14:paraId="2FF7906C"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14:paraId="476C3DE0"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Комбиновани</w:t>
            </w:r>
          </w:p>
          <w:p w14:paraId="0316614D" w14:textId="77777777" w:rsidR="00FE6945" w:rsidRPr="00212EAC" w:rsidRDefault="00FE6945" w:rsidP="00852150">
            <w:pPr>
              <w:spacing w:after="0" w:line="240" w:lineRule="auto"/>
              <w:ind w:left="170"/>
              <w:rPr>
                <w:rFonts w:ascii="Times New Roman" w:eastAsia="Times New Roman" w:hAnsi="Times New Roman" w:cs="Times New Roman"/>
                <w:sz w:val="24"/>
                <w:szCs w:val="24"/>
                <w:lang w:val="sr-Cyrl-BA"/>
              </w:rPr>
            </w:pPr>
          </w:p>
        </w:tc>
        <w:tc>
          <w:tcPr>
            <w:tcW w:w="2809" w:type="dxa"/>
            <w:gridSpan w:val="9"/>
            <w:tcBorders>
              <w:top w:val="single" w:sz="4" w:space="0" w:color="auto"/>
              <w:left w:val="single" w:sz="4" w:space="0" w:color="auto"/>
              <w:bottom w:val="single" w:sz="4" w:space="0" w:color="auto"/>
              <w:right w:val="single" w:sz="4" w:space="0" w:color="auto"/>
            </w:tcBorders>
          </w:tcPr>
          <w:p w14:paraId="1E8E8E86"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монолошко дијалошка</w:t>
            </w:r>
          </w:p>
          <w:p w14:paraId="5DFE5D7B"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презентација</w:t>
            </w:r>
          </w:p>
          <w:p w14:paraId="0255175F"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дискусија</w:t>
            </w:r>
          </w:p>
          <w:p w14:paraId="156E4944"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демонстрација</w:t>
            </w:r>
          </w:p>
          <w:p w14:paraId="0C9F87B7" w14:textId="42FD808F" w:rsidR="00FE6945" w:rsidRPr="00212EAC" w:rsidRDefault="00FE6945" w:rsidP="00D46491">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14:paraId="5F26288F" w14:textId="77777777" w:rsidR="00FE6945" w:rsidRPr="00212EAC" w:rsidRDefault="00FE6945" w:rsidP="00D46491">
            <w:pPr>
              <w:numPr>
                <w:ilvl w:val="0"/>
                <w:numId w:val="9"/>
              </w:numPr>
              <w:spacing w:after="0" w:line="240" w:lineRule="auto"/>
              <w:rPr>
                <w:rFonts w:ascii="Times New Roman" w:eastAsia="Times New Roman" w:hAnsi="Times New Roman" w:cs="Times New Roman"/>
                <w:sz w:val="24"/>
                <w:szCs w:val="24"/>
                <w:lang w:val="sr-Cyrl-CS"/>
              </w:rPr>
            </w:pPr>
          </w:p>
        </w:tc>
      </w:tr>
      <w:tr w:rsidR="00FE6945" w:rsidRPr="00212EAC" w14:paraId="14372F47" w14:textId="77777777" w:rsidTr="004303D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48F30805"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E878F25"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18B446D"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76CCD619"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2B3E686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FE6945" w:rsidRPr="00212EAC" w14:paraId="362765B8"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241D68B2"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7464D75"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7F48F216"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видео бим</w:t>
            </w:r>
          </w:p>
          <w:p w14:paraId="2C7C2F4D"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w:t>
            </w:r>
            <w:r>
              <w:rPr>
                <w:rFonts w:ascii="Times New Roman" w:hAnsi="Times New Roman" w:cs="Times New Roman"/>
                <w:sz w:val="24"/>
                <w:szCs w:val="24"/>
                <w:lang w:val="sr-Cyrl-CS"/>
              </w:rPr>
              <w:t>и</w:t>
            </w:r>
          </w:p>
          <w:p w14:paraId="332F79CF"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стручна литература</w:t>
            </w:r>
          </w:p>
          <w:p w14:paraId="67AC5041" w14:textId="77777777" w:rsidR="00FE6945" w:rsidRPr="0003077F"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шеме, графикони, презентације</w:t>
            </w:r>
          </w:p>
          <w:p w14:paraId="7F163E58" w14:textId="32D98A26" w:rsidR="0003077F" w:rsidRPr="00212EAC" w:rsidRDefault="0003077F"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радни задаци</w:t>
            </w:r>
          </w:p>
        </w:tc>
        <w:tc>
          <w:tcPr>
            <w:tcW w:w="3300" w:type="dxa"/>
            <w:gridSpan w:val="13"/>
            <w:tcBorders>
              <w:top w:val="single" w:sz="4" w:space="0" w:color="auto"/>
              <w:left w:val="single" w:sz="4" w:space="0" w:color="auto"/>
              <w:bottom w:val="double" w:sz="4" w:space="0" w:color="auto"/>
              <w:right w:val="single" w:sz="4" w:space="0" w:color="auto"/>
            </w:tcBorders>
          </w:tcPr>
          <w:p w14:paraId="0100F1D1"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основе економике трговине</w:t>
            </w:r>
          </w:p>
          <w:p w14:paraId="1C4995C7"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комуникација</w:t>
            </w:r>
          </w:p>
          <w:p w14:paraId="4E03A545"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економија</w:t>
            </w:r>
          </w:p>
          <w:p w14:paraId="1362A2B1" w14:textId="77777777" w:rsidR="00FE6945" w:rsidRPr="00212EAC" w:rsidRDefault="00FE6945" w:rsidP="0003077F">
            <w:pPr>
              <w:spacing w:after="0" w:line="240" w:lineRule="auto"/>
              <w:ind w:left="360"/>
              <w:rPr>
                <w:rFonts w:ascii="Times New Roman" w:eastAsia="Times New Roman" w:hAnsi="Times New Roman" w:cs="Times New Roman"/>
                <w:sz w:val="24"/>
                <w:szCs w:val="24"/>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14:paraId="7CE83353"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контролни задатак</w:t>
            </w:r>
          </w:p>
          <w:p w14:paraId="7305E4D8"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w:t>
            </w:r>
          </w:p>
          <w:p w14:paraId="44292FAD"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излагање</w:t>
            </w:r>
          </w:p>
          <w:p w14:paraId="7B16C767"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радови ученика</w:t>
            </w:r>
          </w:p>
          <w:p w14:paraId="33ECA62A"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практичних вештина</w:t>
            </w:r>
          </w:p>
          <w:p w14:paraId="18AF7AE4"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активност ученика</w:t>
            </w:r>
          </w:p>
          <w:p w14:paraId="4A08295B" w14:textId="1F0A4A4E" w:rsidR="00FE6945" w:rsidRPr="00212EAC" w:rsidRDefault="00FE6945" w:rsidP="00D4649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однос према опреми и алату</w:t>
            </w:r>
          </w:p>
        </w:tc>
      </w:tr>
      <w:tr w:rsidR="00FE6945" w:rsidRPr="00212EAC" w14:paraId="486CB309" w14:textId="77777777" w:rsidTr="004303D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20761FA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6EA850E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A33CF6F"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14:paraId="40A9AD5E"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E6945" w:rsidRPr="00212EAC" w14:paraId="14DA62A6" w14:textId="77777777" w:rsidTr="004303DD">
        <w:tc>
          <w:tcPr>
            <w:tcW w:w="629" w:type="dxa"/>
            <w:vMerge/>
            <w:tcBorders>
              <w:top w:val="double" w:sz="4" w:space="0" w:color="auto"/>
              <w:left w:val="double" w:sz="4" w:space="0" w:color="auto"/>
              <w:bottom w:val="single" w:sz="4" w:space="0" w:color="auto"/>
              <w:right w:val="single" w:sz="4" w:space="0" w:color="auto"/>
            </w:tcBorders>
            <w:vAlign w:val="center"/>
          </w:tcPr>
          <w:p w14:paraId="0D1D297A"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2CCF28E"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7B820521"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60BB12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9973FCA"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4A770B70"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3FEA679"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B45412D"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AE257A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84988B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780DE52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81C4CB3"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0B758E8"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E6945" w:rsidRPr="00212EAC" w14:paraId="3D9CDB4E" w14:textId="77777777" w:rsidTr="004303DD">
        <w:trPr>
          <w:trHeight w:val="421"/>
        </w:trPr>
        <w:tc>
          <w:tcPr>
            <w:tcW w:w="629" w:type="dxa"/>
            <w:vMerge w:val="restart"/>
            <w:tcBorders>
              <w:top w:val="single" w:sz="4" w:space="0" w:color="auto"/>
              <w:left w:val="double" w:sz="4" w:space="0" w:color="auto"/>
              <w:bottom w:val="double" w:sz="4" w:space="0" w:color="auto"/>
              <w:right w:val="single" w:sz="4" w:space="0" w:color="auto"/>
            </w:tcBorders>
          </w:tcPr>
          <w:p w14:paraId="19072DC9" w14:textId="77777777" w:rsidR="00FE6945" w:rsidRPr="00212EAC" w:rsidRDefault="00FE6945" w:rsidP="00FE6945">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14:paraId="43742ED4" w14:textId="4C82F293" w:rsidR="00FE6945" w:rsidRPr="00254061" w:rsidRDefault="00254061" w:rsidP="00FE694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Безбедност у продаји и </w:t>
            </w:r>
            <w:r>
              <w:rPr>
                <w:rFonts w:ascii="Times New Roman" w:eastAsia="Times New Roman" w:hAnsi="Times New Roman" w:cs="Times New Roman"/>
                <w:b/>
                <w:sz w:val="24"/>
                <w:szCs w:val="24"/>
                <w:lang w:val="sr-Cyrl-RS"/>
              </w:rPr>
              <w:lastRenderedPageBreak/>
              <w:t>заштита животне средине</w:t>
            </w: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577ACF25" w14:textId="77777777" w:rsidR="00FE6945" w:rsidRDefault="00D865B3" w:rsidP="00D4649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xml:space="preserve">стицање знања о изворима безбедности </w:t>
            </w:r>
            <w:r>
              <w:rPr>
                <w:rFonts w:ascii="Times New Roman" w:eastAsia="Times New Roman" w:hAnsi="Times New Roman" w:cs="Times New Roman"/>
                <w:sz w:val="24"/>
                <w:szCs w:val="24"/>
                <w:lang w:val="sr-Cyrl-CS"/>
              </w:rPr>
              <w:lastRenderedPageBreak/>
              <w:t>при раду, заштитним средствима прилагођеним врсти продавнице и робе која се у њој продаје</w:t>
            </w:r>
          </w:p>
          <w:p w14:paraId="7F67FFAD" w14:textId="77777777" w:rsidR="00D865B3" w:rsidRDefault="00D865B3" w:rsidP="00D4649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знања о обавезама ПД и продавца према заштитним средствима</w:t>
            </w:r>
          </w:p>
          <w:p w14:paraId="13836408" w14:textId="77777777" w:rsidR="00D865B3" w:rsidRDefault="00D865B3" w:rsidP="00D4649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знања о изворима загађења животне средине и последицама загађења</w:t>
            </w:r>
          </w:p>
          <w:p w14:paraId="486DD8D9" w14:textId="77777777" w:rsidR="00D865B3" w:rsidRDefault="00D865B3" w:rsidP="00D4649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знања о употреби производа и заштити животне средине</w:t>
            </w:r>
          </w:p>
          <w:p w14:paraId="451FCB8B" w14:textId="77777777" w:rsidR="00D865B3" w:rsidRDefault="00D865B3" w:rsidP="00D4649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знања о уређењу животног и радног простора у складу са заштитом животне средине</w:t>
            </w:r>
          </w:p>
          <w:p w14:paraId="5B35630D" w14:textId="032C1077" w:rsidR="00D865B3" w:rsidRPr="00212EAC" w:rsidRDefault="00D865B3" w:rsidP="00D46491">
            <w:pPr>
              <w:numPr>
                <w:ilvl w:val="0"/>
                <w:numId w:val="1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стицање знања о концепту одрживог развоја</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A25DEC3" w14:textId="37199214" w:rsidR="00FE6945" w:rsidRPr="00D865B3" w:rsidRDefault="00D865B3" w:rsidP="00FE694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15</w:t>
            </w:r>
          </w:p>
        </w:tc>
        <w:tc>
          <w:tcPr>
            <w:tcW w:w="963" w:type="dxa"/>
            <w:gridSpan w:val="5"/>
            <w:tcBorders>
              <w:top w:val="single" w:sz="4" w:space="0" w:color="auto"/>
              <w:left w:val="single" w:sz="4" w:space="0" w:color="auto"/>
              <w:bottom w:val="single" w:sz="4" w:space="0" w:color="auto"/>
              <w:right w:val="single" w:sz="4" w:space="0" w:color="auto"/>
            </w:tcBorders>
            <w:vAlign w:val="center"/>
          </w:tcPr>
          <w:p w14:paraId="09DFAE0B" w14:textId="1EBCC472" w:rsidR="00FE6945" w:rsidRPr="00212EAC" w:rsidRDefault="00D865B3" w:rsidP="00D865B3">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8</w:t>
            </w:r>
          </w:p>
        </w:tc>
        <w:tc>
          <w:tcPr>
            <w:tcW w:w="1859" w:type="dxa"/>
            <w:gridSpan w:val="7"/>
            <w:tcBorders>
              <w:top w:val="single" w:sz="4" w:space="0" w:color="auto"/>
              <w:left w:val="single" w:sz="4" w:space="0" w:color="auto"/>
              <w:bottom w:val="single" w:sz="4" w:space="0" w:color="auto"/>
              <w:right w:val="single" w:sz="4" w:space="0" w:color="auto"/>
            </w:tcBorders>
            <w:vAlign w:val="center"/>
          </w:tcPr>
          <w:p w14:paraId="65248F3F" w14:textId="790A878B" w:rsidR="00FE6945" w:rsidRPr="00212EAC" w:rsidRDefault="00D865B3" w:rsidP="00FE6945">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6984704" w14:textId="3B28E4EC" w:rsidR="00FE6945" w:rsidRPr="00D865B3" w:rsidRDefault="00D865B3" w:rsidP="00FE694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5AE94A34" w14:textId="77777777" w:rsidR="00FE6945" w:rsidRPr="00212EAC" w:rsidRDefault="00FE6945" w:rsidP="00FE6945">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2D0A05B"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14:paraId="58A49960"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p>
        </w:tc>
      </w:tr>
      <w:tr w:rsidR="00FE6945" w:rsidRPr="00212EAC" w14:paraId="7EDB5092" w14:textId="77777777" w:rsidTr="004303D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45961A99"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A874290"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2116621"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1087D556"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60FF37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6CFB46E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FE6945" w:rsidRPr="00212EAC" w14:paraId="00A3AF39"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EAEF6A3"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9389FF5"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14:paraId="35F5A70E" w14:textId="77777777" w:rsidR="00FE6945"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наведе изворе опасности при раду у трговини</w:t>
            </w:r>
          </w:p>
          <w:p w14:paraId="2F950F57" w14:textId="77777777"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наведе заштитна средства</w:t>
            </w:r>
          </w:p>
          <w:p w14:paraId="64CBC79D" w14:textId="77777777"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демонстрира употребу заштитних средстава у конкретној продавници</w:t>
            </w:r>
          </w:p>
          <w:p w14:paraId="37E008D8" w14:textId="77777777"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наведе изворе загађивања животне средине</w:t>
            </w:r>
          </w:p>
          <w:p w14:paraId="6F05177F" w14:textId="3DC179F0"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 xml:space="preserve">анализира врсте загађивања свог </w:t>
            </w:r>
            <w:r>
              <w:rPr>
                <w:rFonts w:ascii="Times New Roman" w:hAnsi="Times New Roman"/>
                <w:sz w:val="24"/>
                <w:lang w:val="sr-Cyrl-CS"/>
              </w:rPr>
              <w:lastRenderedPageBreak/>
              <w:t>непосредног окружења</w:t>
            </w:r>
          </w:p>
          <w:p w14:paraId="426FB3BF" w14:textId="0303B994"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предвиди последице загађивања животне средине</w:t>
            </w:r>
          </w:p>
          <w:p w14:paraId="40F31112" w14:textId="1BF9C514"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примени важеће процедуре и мере безбедности у оквиру заштите здравља и животне средине</w:t>
            </w:r>
          </w:p>
          <w:p w14:paraId="580A4444" w14:textId="44D37945"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објасни значај употребе производа у складу са декларацијом и упуством, у циљу очувања сопственог здравља и заштите животне средине</w:t>
            </w:r>
          </w:p>
          <w:p w14:paraId="7FE01558" w14:textId="017CE34B"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демонстрира еколошко одвајање и одлагање отпада на примеру</w:t>
            </w:r>
          </w:p>
          <w:p w14:paraId="2F285597" w14:textId="63FB296C"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објасни значај одржавања личне хигијене и хигијене животног и радног простора</w:t>
            </w:r>
          </w:p>
          <w:p w14:paraId="4C877265" w14:textId="77777777" w:rsid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демонстрира уређење радног простора на еколошким основама</w:t>
            </w:r>
          </w:p>
          <w:p w14:paraId="6C5D648D" w14:textId="2DF56B9C" w:rsidR="00D865B3" w:rsidRPr="00D865B3" w:rsidRDefault="00D865B3"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поступа у складу са начелима одрживог развоја</w:t>
            </w:r>
          </w:p>
        </w:tc>
        <w:tc>
          <w:tcPr>
            <w:tcW w:w="2167" w:type="dxa"/>
            <w:gridSpan w:val="9"/>
            <w:tcBorders>
              <w:top w:val="single" w:sz="4" w:space="0" w:color="auto"/>
              <w:left w:val="single" w:sz="4" w:space="0" w:color="auto"/>
              <w:bottom w:val="single" w:sz="4" w:space="0" w:color="auto"/>
              <w:right w:val="single" w:sz="4" w:space="0" w:color="auto"/>
            </w:tcBorders>
          </w:tcPr>
          <w:p w14:paraId="47E34908"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Фронтални</w:t>
            </w:r>
          </w:p>
          <w:p w14:paraId="7575975D"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Групни</w:t>
            </w:r>
          </w:p>
          <w:p w14:paraId="3B3CB45C"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У пару </w:t>
            </w:r>
          </w:p>
          <w:p w14:paraId="22E004B7"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Индивидуални</w:t>
            </w:r>
          </w:p>
          <w:p w14:paraId="0721AB6A"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Комбиновани</w:t>
            </w:r>
          </w:p>
          <w:p w14:paraId="55E75A4D" w14:textId="77777777" w:rsidR="00FE6945" w:rsidRPr="00212EAC" w:rsidRDefault="00FE6945" w:rsidP="00D46491">
            <w:pPr>
              <w:numPr>
                <w:ilvl w:val="0"/>
                <w:numId w:val="24"/>
              </w:numPr>
              <w:spacing w:after="0" w:line="240" w:lineRule="auto"/>
              <w:rPr>
                <w:rFonts w:ascii="Times New Roman" w:eastAsia="Times New Roman" w:hAnsi="Times New Roman" w:cs="Times New Roman"/>
                <w:sz w:val="24"/>
                <w:szCs w:val="24"/>
                <w:lang w:val="sr-Cyrl-BA"/>
              </w:rPr>
            </w:pPr>
          </w:p>
        </w:tc>
        <w:tc>
          <w:tcPr>
            <w:tcW w:w="2861" w:type="dxa"/>
            <w:gridSpan w:val="8"/>
            <w:tcBorders>
              <w:top w:val="single" w:sz="4" w:space="0" w:color="auto"/>
              <w:left w:val="single" w:sz="4" w:space="0" w:color="auto"/>
              <w:bottom w:val="single" w:sz="4" w:space="0" w:color="auto"/>
              <w:right w:val="single" w:sz="4" w:space="0" w:color="auto"/>
            </w:tcBorders>
          </w:tcPr>
          <w:p w14:paraId="31B9A733"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монолошко дијалошка</w:t>
            </w:r>
          </w:p>
          <w:p w14:paraId="3A501104"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презентација</w:t>
            </w:r>
          </w:p>
          <w:p w14:paraId="2CA996DA" w14:textId="77777777" w:rsidR="00FE6945" w:rsidRPr="00890180" w:rsidRDefault="00FE6945" w:rsidP="00D46491">
            <w:pPr>
              <w:numPr>
                <w:ilvl w:val="0"/>
                <w:numId w:val="24"/>
              </w:numPr>
              <w:spacing w:after="0" w:line="240" w:lineRule="auto"/>
              <w:rPr>
                <w:rFonts w:ascii="Times New Roman" w:hAnsi="Times New Roman" w:cs="Times New Roman"/>
                <w:sz w:val="24"/>
                <w:szCs w:val="24"/>
                <w:lang w:val="sr-Cyrl-CS"/>
              </w:rPr>
            </w:pPr>
            <w:r w:rsidRPr="00890180">
              <w:rPr>
                <w:rFonts w:ascii="Times New Roman" w:hAnsi="Times New Roman" w:cs="Times New Roman"/>
                <w:sz w:val="24"/>
                <w:szCs w:val="24"/>
                <w:lang w:val="sr-Cyrl-CS"/>
              </w:rPr>
              <w:t>дискусија</w:t>
            </w:r>
          </w:p>
          <w:p w14:paraId="010CFF38" w14:textId="77777777" w:rsidR="00FE6945" w:rsidRDefault="00FE6945" w:rsidP="00D4649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демонстрација</w:t>
            </w:r>
          </w:p>
          <w:p w14:paraId="2780172A" w14:textId="6AA7A889" w:rsidR="00FE6945" w:rsidRPr="00212EAC" w:rsidRDefault="00FE6945" w:rsidP="00D46491">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симулација</w:t>
            </w:r>
          </w:p>
        </w:tc>
        <w:tc>
          <w:tcPr>
            <w:tcW w:w="2479" w:type="dxa"/>
            <w:gridSpan w:val="7"/>
            <w:tcBorders>
              <w:top w:val="single" w:sz="4" w:space="0" w:color="auto"/>
              <w:left w:val="single" w:sz="4" w:space="0" w:color="auto"/>
              <w:bottom w:val="single" w:sz="4" w:space="0" w:color="auto"/>
              <w:right w:val="double" w:sz="4" w:space="0" w:color="auto"/>
            </w:tcBorders>
          </w:tcPr>
          <w:p w14:paraId="78055BE7" w14:textId="77777777" w:rsidR="00FE6945" w:rsidRPr="00212EAC" w:rsidRDefault="00FE6945" w:rsidP="00D46491">
            <w:pPr>
              <w:numPr>
                <w:ilvl w:val="0"/>
                <w:numId w:val="9"/>
              </w:numPr>
              <w:spacing w:after="0" w:line="240" w:lineRule="auto"/>
              <w:rPr>
                <w:rFonts w:ascii="Times New Roman" w:eastAsia="Times New Roman" w:hAnsi="Times New Roman" w:cs="Times New Roman"/>
                <w:sz w:val="24"/>
                <w:szCs w:val="24"/>
                <w:lang w:val="sr-Cyrl-CS"/>
              </w:rPr>
            </w:pPr>
          </w:p>
        </w:tc>
      </w:tr>
      <w:tr w:rsidR="00FE6945" w:rsidRPr="00212EAC" w14:paraId="59F2F6E3" w14:textId="77777777" w:rsidTr="004303D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2285CC64"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1FED207"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7CC104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5A9938B1"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14:paraId="4320BCAC"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FE6945" w:rsidRPr="00212EAC" w14:paraId="7862CC04"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8F64B97"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BBEB39F"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037C2921"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видео бим</w:t>
            </w:r>
          </w:p>
          <w:p w14:paraId="4D4289F0"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w:t>
            </w:r>
            <w:r>
              <w:rPr>
                <w:rFonts w:ascii="Times New Roman" w:hAnsi="Times New Roman" w:cs="Times New Roman"/>
                <w:sz w:val="24"/>
                <w:szCs w:val="24"/>
                <w:lang w:val="sr-Cyrl-CS"/>
              </w:rPr>
              <w:t>и</w:t>
            </w:r>
          </w:p>
          <w:p w14:paraId="0CB2A9D0" w14:textId="77777777" w:rsidR="00FE6945" w:rsidRPr="005B1C2A" w:rsidRDefault="00FE6945" w:rsidP="00D46491">
            <w:pPr>
              <w:numPr>
                <w:ilvl w:val="0"/>
                <w:numId w:val="10"/>
              </w:num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стручна литература</w:t>
            </w:r>
          </w:p>
          <w:p w14:paraId="5DFDDDCF" w14:textId="3D293A13" w:rsidR="00FE6945" w:rsidRPr="00212EAC"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шеме, графикони, презентације</w:t>
            </w:r>
          </w:p>
        </w:tc>
        <w:tc>
          <w:tcPr>
            <w:tcW w:w="3244" w:type="dxa"/>
            <w:gridSpan w:val="14"/>
            <w:tcBorders>
              <w:top w:val="single" w:sz="4" w:space="0" w:color="auto"/>
              <w:left w:val="single" w:sz="4" w:space="0" w:color="auto"/>
              <w:bottom w:val="double" w:sz="4" w:space="0" w:color="auto"/>
              <w:right w:val="single" w:sz="4" w:space="0" w:color="auto"/>
            </w:tcBorders>
          </w:tcPr>
          <w:p w14:paraId="71A5B681"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основе економике трговине</w:t>
            </w:r>
          </w:p>
          <w:p w14:paraId="7D575744"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комуникација</w:t>
            </w:r>
          </w:p>
          <w:p w14:paraId="1ABBB4D5"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економија</w:t>
            </w:r>
          </w:p>
          <w:p w14:paraId="75C929EB" w14:textId="77777777" w:rsidR="00FE6945" w:rsidRDefault="00D865B3" w:rsidP="00D46491">
            <w:pPr>
              <w:numPr>
                <w:ilvl w:val="0"/>
                <w:numId w:val="1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екологија и заштита животне средине</w:t>
            </w:r>
          </w:p>
          <w:p w14:paraId="2054E7C7" w14:textId="77777777" w:rsidR="00D865B3" w:rsidRDefault="00D865B3" w:rsidP="00D865B3">
            <w:pPr>
              <w:spacing w:after="0" w:line="240" w:lineRule="auto"/>
              <w:rPr>
                <w:rFonts w:ascii="Times New Roman" w:eastAsia="Times New Roman" w:hAnsi="Times New Roman" w:cs="Times New Roman"/>
                <w:sz w:val="24"/>
                <w:szCs w:val="24"/>
                <w:lang w:val="sr-Cyrl-CS"/>
              </w:rPr>
            </w:pPr>
          </w:p>
          <w:p w14:paraId="4AA3A05F" w14:textId="77777777" w:rsidR="00D865B3" w:rsidRDefault="00D865B3" w:rsidP="00D865B3">
            <w:pPr>
              <w:spacing w:after="0" w:line="240" w:lineRule="auto"/>
              <w:rPr>
                <w:rFonts w:ascii="Times New Roman" w:eastAsia="Times New Roman" w:hAnsi="Times New Roman" w:cs="Times New Roman"/>
                <w:sz w:val="24"/>
                <w:szCs w:val="24"/>
                <w:lang w:val="sr-Cyrl-CS"/>
              </w:rPr>
            </w:pPr>
          </w:p>
          <w:p w14:paraId="328E2FA3" w14:textId="77777777" w:rsidR="00D865B3" w:rsidRDefault="00D865B3" w:rsidP="00D865B3">
            <w:pPr>
              <w:spacing w:after="0" w:line="240" w:lineRule="auto"/>
              <w:rPr>
                <w:rFonts w:ascii="Times New Roman" w:eastAsia="Times New Roman" w:hAnsi="Times New Roman" w:cs="Times New Roman"/>
                <w:sz w:val="24"/>
                <w:szCs w:val="24"/>
                <w:lang w:val="sr-Cyrl-CS"/>
              </w:rPr>
            </w:pPr>
          </w:p>
          <w:p w14:paraId="6F33428F" w14:textId="3224383C" w:rsidR="00D865B3" w:rsidRPr="00212EAC" w:rsidRDefault="00D865B3" w:rsidP="00D865B3">
            <w:pPr>
              <w:spacing w:after="0" w:line="240" w:lineRule="auto"/>
              <w:rPr>
                <w:rFonts w:ascii="Times New Roman" w:eastAsia="Times New Roman" w:hAnsi="Times New Roman" w:cs="Times New Roman"/>
                <w:sz w:val="24"/>
                <w:szCs w:val="24"/>
                <w:lang w:val="sr-Cyrl-CS"/>
              </w:rPr>
            </w:pPr>
          </w:p>
        </w:tc>
        <w:tc>
          <w:tcPr>
            <w:tcW w:w="5340" w:type="dxa"/>
            <w:gridSpan w:val="15"/>
            <w:tcBorders>
              <w:top w:val="single" w:sz="4" w:space="0" w:color="auto"/>
              <w:left w:val="single" w:sz="4" w:space="0" w:color="auto"/>
              <w:bottom w:val="double" w:sz="4" w:space="0" w:color="auto"/>
              <w:right w:val="double" w:sz="4" w:space="0" w:color="auto"/>
            </w:tcBorders>
          </w:tcPr>
          <w:p w14:paraId="2E14FCDD"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контролни задатак</w:t>
            </w:r>
          </w:p>
          <w:p w14:paraId="76356793"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w:t>
            </w:r>
          </w:p>
          <w:p w14:paraId="79D36291"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усмено излагање</w:t>
            </w:r>
          </w:p>
          <w:p w14:paraId="3D7951BB"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радови ученика</w:t>
            </w:r>
          </w:p>
          <w:p w14:paraId="724152EA"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тестови практичних вештина</w:t>
            </w:r>
          </w:p>
          <w:p w14:paraId="4F16CEFF" w14:textId="77777777" w:rsidR="00FE6945" w:rsidRDefault="00FE6945" w:rsidP="00D4649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активност ученика</w:t>
            </w:r>
          </w:p>
          <w:p w14:paraId="1C8D6B87" w14:textId="390FED5F" w:rsidR="00FE6945" w:rsidRPr="00212EAC" w:rsidRDefault="00FE6945" w:rsidP="00D4649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однос према опреми и алату</w:t>
            </w:r>
          </w:p>
        </w:tc>
      </w:tr>
      <w:tr w:rsidR="00FE6945" w:rsidRPr="00212EAC" w14:paraId="357C8799" w14:textId="77777777" w:rsidTr="004303D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139BB94"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EDDD5A3"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F59A2E3"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6CCAA72E"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FE6945" w:rsidRPr="00212EAC" w14:paraId="74196909" w14:textId="77777777" w:rsidTr="004303DD">
        <w:tc>
          <w:tcPr>
            <w:tcW w:w="629" w:type="dxa"/>
            <w:vMerge/>
            <w:tcBorders>
              <w:top w:val="double" w:sz="4" w:space="0" w:color="auto"/>
              <w:left w:val="double" w:sz="4" w:space="0" w:color="auto"/>
              <w:bottom w:val="single" w:sz="4" w:space="0" w:color="auto"/>
              <w:right w:val="single" w:sz="4" w:space="0" w:color="auto"/>
            </w:tcBorders>
            <w:vAlign w:val="center"/>
          </w:tcPr>
          <w:p w14:paraId="056AC40A"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6BEF63BC"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59D214AA"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B6F90DA"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3214E5E5"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6C44ED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14118758"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F81EA65"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360A241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E169849"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03DD08E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1AA69D7"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11AB4F99"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FE6945" w:rsidRPr="00212EAC" w14:paraId="54B45054" w14:textId="77777777" w:rsidTr="004303D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0DDF70EA" w14:textId="77777777" w:rsidR="00FE6945" w:rsidRPr="00212EAC" w:rsidRDefault="00FE6945" w:rsidP="00FE6945">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14:paraId="4FFB7130" w14:textId="1BD980F3" w:rsidR="00FE6945" w:rsidRPr="00D865B3" w:rsidRDefault="00D865B3" w:rsidP="00FE6945">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НАСТАВА У БЛОКУ</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55D4EC35" w14:textId="616BE677" w:rsidR="00FE6945" w:rsidRDefault="00D865B3"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проширење знања о опреми продавнице (намештај, технички уређаји, алат и прибор итд)</w:t>
            </w:r>
          </w:p>
          <w:p w14:paraId="577F350F" w14:textId="6D913479" w:rsidR="00D865B3" w:rsidRDefault="00D865B3"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проширење основних знања о роби, врсти робе, асортиману</w:t>
            </w:r>
          </w:p>
          <w:p w14:paraId="222E263F" w14:textId="77777777" w:rsidR="00D865B3" w:rsidRDefault="00D865B3"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проширење основних знања о амбалажи</w:t>
            </w:r>
          </w:p>
          <w:p w14:paraId="56B09F36" w14:textId="77777777" w:rsidR="00D865B3" w:rsidRDefault="00D865B3"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практична примена стечених знања из области односа продавца према потрошачу у различитим облицима продаје</w:t>
            </w:r>
          </w:p>
          <w:p w14:paraId="168A2FDD" w14:textId="77777777" w:rsidR="00D865B3" w:rsidRDefault="00D865B3"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практично решавање рекламација</w:t>
            </w:r>
          </w:p>
          <w:p w14:paraId="7C321068" w14:textId="47B84C81" w:rsidR="00D865B3" w:rsidRPr="00212EAC" w:rsidRDefault="00D865B3" w:rsidP="00D46491">
            <w:pPr>
              <w:numPr>
                <w:ilvl w:val="0"/>
                <w:numId w:val="1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демонстрирање уређења животног и радног простора у складу са заштитом животне средине, а на еколошким основама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27AC5B0C" w14:textId="35E9E08E" w:rsidR="00FE6945" w:rsidRPr="00D865B3" w:rsidRDefault="00D865B3" w:rsidP="00FE694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30</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1A2D992E" w14:textId="77777777" w:rsidR="00FE6945" w:rsidRPr="00212EAC" w:rsidRDefault="00FE6945" w:rsidP="00FE6945">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625A2791" w14:textId="77777777" w:rsidR="00FE6945" w:rsidRPr="00212EAC" w:rsidRDefault="00FE6945" w:rsidP="00FE6945">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37ACC5CF" w14:textId="77777777" w:rsidR="00FE6945" w:rsidRPr="00212EAC" w:rsidRDefault="00FE6945" w:rsidP="00FE6945">
            <w:pPr>
              <w:spacing w:after="0" w:line="240" w:lineRule="auto"/>
              <w:jc w:val="center"/>
              <w:rPr>
                <w:rFonts w:ascii="Times New Roman" w:eastAsia="Times New Roman" w:hAnsi="Times New Roman" w:cs="Times New Roman"/>
                <w:sz w:val="24"/>
                <w:szCs w:val="24"/>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7A2D71C2" w14:textId="77777777" w:rsidR="00FE6945" w:rsidRPr="00212EAC" w:rsidRDefault="00FE6945" w:rsidP="00FE6945">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3C721E55"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01026A4A" w14:textId="108AF0FD" w:rsidR="00FE6945" w:rsidRPr="00212EAC" w:rsidRDefault="00D865B3" w:rsidP="00FE6945">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r>
      <w:tr w:rsidR="00FE6945" w:rsidRPr="00212EAC" w14:paraId="29A79E90" w14:textId="77777777" w:rsidTr="004303D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247A903E"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CFC64C8"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49B3005B"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32189A2"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8A9FF3D"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5CB1BCDF"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FE6945" w:rsidRPr="00212EAC" w14:paraId="7996F237"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1E7AD534"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951EC07"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14:paraId="72F5C766" w14:textId="77777777" w:rsidR="00FE6945" w:rsidRDefault="00055541" w:rsidP="00572608">
            <w:pPr>
              <w:pStyle w:val="BodyText30"/>
              <w:numPr>
                <w:ilvl w:val="0"/>
                <w:numId w:val="25"/>
              </w:numPr>
              <w:spacing w:after="0" w:line="240" w:lineRule="auto"/>
              <w:rPr>
                <w:rFonts w:ascii="Times New Roman" w:hAnsi="Times New Roman"/>
                <w:sz w:val="24"/>
                <w:lang w:val="sr-Cyrl-CS"/>
              </w:rPr>
            </w:pPr>
            <w:r>
              <w:rPr>
                <w:rFonts w:ascii="Times New Roman" w:hAnsi="Times New Roman"/>
                <w:sz w:val="24"/>
                <w:lang w:val="sr-Cyrl-CS"/>
              </w:rPr>
              <w:t>практична примена стечених знања</w:t>
            </w:r>
          </w:p>
          <w:p w14:paraId="4A96FDD4" w14:textId="77777777" w:rsidR="00055541" w:rsidRDefault="00055541" w:rsidP="00055541">
            <w:pPr>
              <w:pStyle w:val="BodyText30"/>
              <w:spacing w:after="0" w:line="240" w:lineRule="auto"/>
              <w:rPr>
                <w:rFonts w:ascii="Times New Roman" w:hAnsi="Times New Roman"/>
                <w:sz w:val="24"/>
                <w:lang w:val="sr-Cyrl-CS"/>
              </w:rPr>
            </w:pPr>
          </w:p>
          <w:p w14:paraId="20ECB7BE" w14:textId="77777777" w:rsidR="00055541" w:rsidRDefault="00055541" w:rsidP="00055541">
            <w:pPr>
              <w:pStyle w:val="BodyText30"/>
              <w:spacing w:after="0" w:line="240" w:lineRule="auto"/>
              <w:rPr>
                <w:rFonts w:ascii="Times New Roman" w:hAnsi="Times New Roman"/>
                <w:sz w:val="24"/>
                <w:lang w:val="sr-Cyrl-CS"/>
              </w:rPr>
            </w:pPr>
          </w:p>
          <w:p w14:paraId="06D8B4F8" w14:textId="3B68074C" w:rsidR="00055541" w:rsidRPr="00212EAC" w:rsidRDefault="00055541" w:rsidP="00055541">
            <w:pPr>
              <w:pStyle w:val="BodyText30"/>
              <w:spacing w:after="0" w:line="240" w:lineRule="auto"/>
              <w:rPr>
                <w:rFonts w:ascii="Times New Roman" w:hAnsi="Times New Roman"/>
                <w:sz w:val="24"/>
                <w:lang w:val="sr-Cyrl-CS"/>
              </w:rPr>
            </w:pPr>
          </w:p>
        </w:tc>
        <w:tc>
          <w:tcPr>
            <w:tcW w:w="2264" w:type="dxa"/>
            <w:gridSpan w:val="8"/>
            <w:tcBorders>
              <w:top w:val="single" w:sz="4" w:space="0" w:color="auto"/>
              <w:left w:val="single" w:sz="4" w:space="0" w:color="auto"/>
              <w:bottom w:val="single" w:sz="4" w:space="0" w:color="auto"/>
              <w:right w:val="single" w:sz="4" w:space="0" w:color="auto"/>
            </w:tcBorders>
          </w:tcPr>
          <w:p w14:paraId="42A33B33" w14:textId="581A7196" w:rsidR="00FE6945" w:rsidRPr="00212EAC" w:rsidRDefault="00055541" w:rsidP="00D46491">
            <w:pPr>
              <w:numPr>
                <w:ilvl w:val="0"/>
                <w:numId w:val="24"/>
              </w:num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индивидуални</w:t>
            </w:r>
          </w:p>
        </w:tc>
        <w:tc>
          <w:tcPr>
            <w:tcW w:w="2523" w:type="dxa"/>
            <w:gridSpan w:val="7"/>
            <w:tcBorders>
              <w:top w:val="single" w:sz="4" w:space="0" w:color="auto"/>
              <w:left w:val="single" w:sz="4" w:space="0" w:color="auto"/>
              <w:bottom w:val="single" w:sz="4" w:space="0" w:color="auto"/>
              <w:right w:val="single" w:sz="4" w:space="0" w:color="auto"/>
            </w:tcBorders>
          </w:tcPr>
          <w:p w14:paraId="0B22FAB5" w14:textId="01AF90D0" w:rsidR="00FE6945" w:rsidRPr="00212EAC" w:rsidRDefault="00055541" w:rsidP="00D46491">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14:paraId="57F8A9CD" w14:textId="77777777" w:rsidR="00FE6945" w:rsidRPr="00212EAC" w:rsidRDefault="00FE6945" w:rsidP="00D46491">
            <w:pPr>
              <w:numPr>
                <w:ilvl w:val="0"/>
                <w:numId w:val="16"/>
              </w:numPr>
              <w:spacing w:after="0" w:line="240" w:lineRule="auto"/>
              <w:rPr>
                <w:rFonts w:ascii="Times New Roman" w:eastAsia="Times New Roman" w:hAnsi="Times New Roman" w:cs="Times New Roman"/>
                <w:sz w:val="24"/>
                <w:szCs w:val="24"/>
                <w:lang w:val="sr-Cyrl-CS"/>
              </w:rPr>
            </w:pPr>
          </w:p>
        </w:tc>
      </w:tr>
      <w:tr w:rsidR="00FE6945" w:rsidRPr="00212EAC" w14:paraId="4CD0D34B" w14:textId="77777777" w:rsidTr="004303D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2ED71288"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BEEAA46" w14:textId="77777777" w:rsidR="00FE6945" w:rsidRPr="00212EAC" w:rsidRDefault="00FE6945" w:rsidP="00FE694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E07021D"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14:paraId="4DE905B3"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7F8C84D5" w14:textId="77777777" w:rsidR="00FE6945" w:rsidRPr="00212EAC" w:rsidRDefault="00FE6945" w:rsidP="00FE6945">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55541" w:rsidRPr="00212EAC" w14:paraId="73D713CD" w14:textId="77777777" w:rsidTr="004303D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246BE17" w14:textId="77777777" w:rsidR="00055541" w:rsidRPr="00212EAC" w:rsidRDefault="00055541" w:rsidP="0005554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EF723A9" w14:textId="77777777" w:rsidR="00055541" w:rsidRPr="00212EAC" w:rsidRDefault="00055541" w:rsidP="0005554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7CFD4EA7" w14:textId="77777777" w:rsidR="00055541" w:rsidRPr="005B1C2A" w:rsidRDefault="00055541" w:rsidP="00055541">
            <w:pPr>
              <w:numPr>
                <w:ilvl w:val="0"/>
                <w:numId w:val="10"/>
              </w:num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рачунар</w:t>
            </w:r>
            <w:r>
              <w:rPr>
                <w:rFonts w:ascii="Times New Roman" w:hAnsi="Times New Roman" w:cs="Times New Roman"/>
                <w:sz w:val="24"/>
                <w:szCs w:val="24"/>
                <w:lang w:val="sr-Cyrl-CS"/>
              </w:rPr>
              <w:t>и</w:t>
            </w:r>
          </w:p>
          <w:p w14:paraId="01256136" w14:textId="77777777" w:rsidR="00055541" w:rsidRPr="00055541" w:rsidRDefault="00055541" w:rsidP="0005554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шеме, графикони, презентације</w:t>
            </w:r>
          </w:p>
          <w:p w14:paraId="1A200A27" w14:textId="599669E9" w:rsidR="00055541" w:rsidRPr="00212EAC" w:rsidRDefault="00055541" w:rsidP="00055541">
            <w:pPr>
              <w:numPr>
                <w:ilvl w:val="0"/>
                <w:numId w:val="10"/>
              </w:numPr>
              <w:spacing w:after="0" w:line="240" w:lineRule="auto"/>
              <w:rPr>
                <w:rFonts w:ascii="Times New Roman" w:eastAsia="Times New Roman" w:hAnsi="Times New Roman" w:cs="Times New Roman"/>
                <w:sz w:val="24"/>
                <w:szCs w:val="24"/>
                <w:lang w:val="sr-Cyrl-CS"/>
              </w:rPr>
            </w:pPr>
            <w:r>
              <w:rPr>
                <w:rFonts w:ascii="Times New Roman" w:hAnsi="Times New Roman" w:cs="Times New Roman"/>
                <w:sz w:val="24"/>
                <w:szCs w:val="24"/>
                <w:lang w:val="sr-Cyrl-CS"/>
              </w:rPr>
              <w:t>документација продавца</w:t>
            </w:r>
          </w:p>
        </w:tc>
        <w:tc>
          <w:tcPr>
            <w:tcW w:w="3586" w:type="dxa"/>
            <w:gridSpan w:val="15"/>
            <w:tcBorders>
              <w:top w:val="single" w:sz="4" w:space="0" w:color="auto"/>
              <w:left w:val="single" w:sz="4" w:space="0" w:color="auto"/>
              <w:bottom w:val="double" w:sz="4" w:space="0" w:color="auto"/>
              <w:right w:val="single" w:sz="4" w:space="0" w:color="auto"/>
            </w:tcBorders>
          </w:tcPr>
          <w:p w14:paraId="5A323908" w14:textId="77777777" w:rsidR="00055541" w:rsidRPr="00212EAC" w:rsidRDefault="00055541" w:rsidP="00055541">
            <w:pPr>
              <w:numPr>
                <w:ilvl w:val="0"/>
                <w:numId w:val="11"/>
              </w:numPr>
              <w:spacing w:after="0" w:line="240" w:lineRule="auto"/>
              <w:rPr>
                <w:rFonts w:ascii="Times New Roman" w:eastAsia="Times New Roman" w:hAnsi="Times New Roman" w:cs="Times New Roman"/>
                <w:sz w:val="24"/>
                <w:szCs w:val="24"/>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14:paraId="5E16ECE0" w14:textId="77777777" w:rsidR="00055541" w:rsidRDefault="00055541" w:rsidP="0005554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Дневник практичне наставе</w:t>
            </w:r>
          </w:p>
          <w:p w14:paraId="53C2D0F4" w14:textId="28F921EF" w:rsidR="00055541" w:rsidRPr="00212EAC" w:rsidRDefault="00055541" w:rsidP="0005554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Чек листе</w:t>
            </w:r>
          </w:p>
        </w:tc>
      </w:tr>
    </w:tbl>
    <w:p w14:paraId="3FA961FD" w14:textId="1B3C1F28" w:rsidR="00522CF2" w:rsidRDefault="00522CF2" w:rsidP="00524408">
      <w:pPr>
        <w:keepNext/>
        <w:spacing w:after="0" w:line="240" w:lineRule="auto"/>
        <w:outlineLvl w:val="1"/>
        <w:rPr>
          <w:rFonts w:ascii="Times New Roman" w:eastAsia="Times New Roman" w:hAnsi="Times New Roman" w:cs="Times New Roman"/>
          <w:bCs/>
          <w:iCs/>
          <w:sz w:val="24"/>
          <w:szCs w:val="24"/>
          <w:lang w:val="sr-Cyrl-RS"/>
        </w:rPr>
      </w:pPr>
    </w:p>
    <w:p w14:paraId="6C83F561" w14:textId="2802B00E" w:rsidR="0026490C" w:rsidRDefault="0026490C" w:rsidP="00524408">
      <w:pPr>
        <w:keepNext/>
        <w:spacing w:after="0" w:line="240" w:lineRule="auto"/>
        <w:outlineLvl w:val="1"/>
        <w:rPr>
          <w:rFonts w:ascii="Times New Roman" w:eastAsia="Times New Roman" w:hAnsi="Times New Roman" w:cs="Times New Roman"/>
          <w:bCs/>
          <w:iCs/>
          <w:sz w:val="24"/>
          <w:szCs w:val="24"/>
          <w:lang w:val="sr-Cyrl-RS"/>
        </w:rPr>
      </w:pPr>
    </w:p>
    <w:p w14:paraId="0A28D046" w14:textId="4CAD20CD" w:rsidR="00E1540C" w:rsidRDefault="00E1540C" w:rsidP="00524408">
      <w:pPr>
        <w:keepNext/>
        <w:spacing w:after="0" w:line="240" w:lineRule="auto"/>
        <w:outlineLvl w:val="1"/>
        <w:rPr>
          <w:rFonts w:ascii="Times New Roman" w:eastAsia="Times New Roman" w:hAnsi="Times New Roman" w:cs="Times New Roman"/>
          <w:bCs/>
          <w:iCs/>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E1540C" w:rsidRPr="00905E96" w14:paraId="11AF1D41" w14:textId="77777777" w:rsidTr="00E1540C">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3F5E4C4A"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double" w:sz="4" w:space="0" w:color="auto"/>
            </w:tcBorders>
            <w:vAlign w:val="center"/>
          </w:tcPr>
          <w:p w14:paraId="1FA17FC3" w14:textId="77777777" w:rsidR="00E1540C" w:rsidRPr="007802C4" w:rsidRDefault="00E1540C" w:rsidP="001B40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Трговински техничар</w:t>
            </w:r>
          </w:p>
        </w:tc>
      </w:tr>
      <w:tr w:rsidR="00E1540C" w:rsidRPr="00905E96" w14:paraId="43C515E6" w14:textId="77777777" w:rsidTr="00E1540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0602100C"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182E5023"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Грађанско васпитање</w:t>
            </w:r>
          </w:p>
        </w:tc>
      </w:tr>
      <w:tr w:rsidR="00E1540C" w:rsidRPr="00905E96" w14:paraId="1085F3E3" w14:textId="77777777" w:rsidTr="00E1540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7AE5E175"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60073B97"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E1540C" w:rsidRPr="00905E96" w14:paraId="7D9E77B9" w14:textId="77777777" w:rsidTr="00E1540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7DEA11BE"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17B7B4C4" w14:textId="77777777" w:rsidR="00E1540C" w:rsidRPr="00D2785E" w:rsidRDefault="00E1540C" w:rsidP="001B40F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r w:rsidR="00E1540C" w:rsidRPr="00905E96" w14:paraId="3E93DFD6" w14:textId="77777777" w:rsidTr="00E1540C">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43640113"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double" w:sz="4" w:space="0" w:color="auto"/>
            </w:tcBorders>
            <w:vAlign w:val="center"/>
          </w:tcPr>
          <w:p w14:paraId="6E89FBF5"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E1540C" w:rsidRPr="00905E96" w14:paraId="18CF552F" w14:textId="77777777" w:rsidTr="00E1540C">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49FEFC11"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double" w:sz="4" w:space="0" w:color="auto"/>
            </w:tcBorders>
          </w:tcPr>
          <w:p w14:paraId="56190485"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Одобрени уџбеници од Министарства просвете</w:t>
            </w:r>
          </w:p>
        </w:tc>
      </w:tr>
      <w:tr w:rsidR="00E1540C" w:rsidRPr="00905E96" w14:paraId="59AA77C3" w14:textId="77777777" w:rsidTr="00E1540C">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14:paraId="6503B102"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r>
      <w:tr w:rsidR="00E1540C" w:rsidRPr="00905E96" w14:paraId="2F3A7AE5" w14:textId="77777777" w:rsidTr="00E1540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BC14C1A"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1918099"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5FF50DE"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14:paraId="2ECDFB9D"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E1540C" w:rsidRPr="00905E96" w14:paraId="6897206F" w14:textId="77777777" w:rsidTr="00E1540C">
        <w:tc>
          <w:tcPr>
            <w:tcW w:w="629" w:type="dxa"/>
            <w:vMerge/>
            <w:tcBorders>
              <w:top w:val="double" w:sz="4" w:space="0" w:color="auto"/>
              <w:left w:val="double" w:sz="4" w:space="0" w:color="auto"/>
              <w:bottom w:val="single" w:sz="4" w:space="0" w:color="auto"/>
              <w:right w:val="single" w:sz="4" w:space="0" w:color="auto"/>
            </w:tcBorders>
            <w:vAlign w:val="center"/>
          </w:tcPr>
          <w:p w14:paraId="71897A41"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224125D"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14:paraId="7CE15246"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B1E351F"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0E8E379"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16B3A28"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09A2AF8E"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135A134"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1762573"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6C877A2D"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2467028A"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1ED93B15"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0EBC4B08"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E1540C" w:rsidRPr="00905E96" w14:paraId="0C0107A6" w14:textId="77777777" w:rsidTr="00E1540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08C43AD0"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6B10F408"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Безбедност младих</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046ED923"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Безбедоносне претње, ризици,изазови за младе</w:t>
            </w:r>
          </w:p>
          <w:p w14:paraId="2B8CBB81"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Последице угрожене безбедности младих</w:t>
            </w:r>
          </w:p>
          <w:p w14:paraId="510208A6"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Да ли је наше друштво безбедно?</w:t>
            </w:r>
          </w:p>
          <w:p w14:paraId="56129867"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Како млади могу да се заштите од небезбедних ситуација?</w:t>
            </w:r>
          </w:p>
          <w:p w14:paraId="226D87EE"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 xml:space="preserve">Породица као безбедно или небезбедно место за </w:t>
            </w:r>
            <w:r w:rsidRPr="00297392">
              <w:rPr>
                <w:bCs/>
                <w:lang w:val="sr-Cyrl-CS"/>
              </w:rPr>
              <w:lastRenderedPageBreak/>
              <w:t>младе.</w:t>
            </w:r>
          </w:p>
          <w:p w14:paraId="5F046723"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Школа као безбедно или небезбедно место за младе</w:t>
            </w:r>
          </w:p>
          <w:p w14:paraId="46F593F7"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Безбедност младих некада и сад. Има ли разлике?</w:t>
            </w:r>
          </w:p>
          <w:p w14:paraId="563A33EF"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Какав је утицај медија на безбедност младих?</w:t>
            </w:r>
          </w:p>
          <w:p w14:paraId="11E7436D"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Ко је одговоран за безбедност младих?</w:t>
            </w:r>
          </w:p>
          <w:p w14:paraId="701259C7"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Друштвене мреже као безбедан или небезбедан простор за младе</w:t>
            </w:r>
          </w:p>
          <w:p w14:paraId="0B0B1571" w14:textId="77777777" w:rsidR="00E1540C" w:rsidRDefault="00E1540C" w:rsidP="00572608">
            <w:pPr>
              <w:pStyle w:val="ListParagraph"/>
              <w:numPr>
                <w:ilvl w:val="0"/>
                <w:numId w:val="58"/>
              </w:numPr>
              <w:tabs>
                <w:tab w:val="left" w:pos="7797"/>
              </w:tabs>
              <w:spacing w:after="160" w:line="259" w:lineRule="auto"/>
              <w:rPr>
                <w:bCs/>
                <w:lang w:val="sr-Cyrl-CS"/>
              </w:rPr>
            </w:pPr>
            <w:r w:rsidRPr="00297392">
              <w:rPr>
                <w:bCs/>
                <w:lang w:val="sr-Cyrl-CS"/>
              </w:rPr>
              <w:t>Која се права младих угрожавају у ситуацијама које нису безбедне?</w:t>
            </w:r>
          </w:p>
          <w:p w14:paraId="603C62AE" w14:textId="6B71E1FA" w:rsidR="00E1540C" w:rsidRPr="00905E96" w:rsidRDefault="00E1540C" w:rsidP="00572608">
            <w:pPr>
              <w:pStyle w:val="ListParagraph"/>
              <w:numPr>
                <w:ilvl w:val="0"/>
                <w:numId w:val="58"/>
              </w:numPr>
              <w:tabs>
                <w:tab w:val="left" w:pos="7797"/>
              </w:tabs>
              <w:spacing w:after="160" w:line="259" w:lineRule="auto"/>
              <w:rPr>
                <w:lang w:val="sr-Cyrl-CS"/>
              </w:rPr>
            </w:pPr>
            <w:r w:rsidRPr="00297392">
              <w:rPr>
                <w:bCs/>
                <w:lang w:val="sr-Cyrl-CS"/>
              </w:rPr>
              <w:t>Безбедност младих некада и сад. Има ли разлике?</w:t>
            </w:r>
          </w:p>
        </w:tc>
        <w:tc>
          <w:tcPr>
            <w:tcW w:w="1175" w:type="dxa"/>
            <w:gridSpan w:val="3"/>
            <w:tcBorders>
              <w:top w:val="single" w:sz="4" w:space="0" w:color="auto"/>
              <w:left w:val="single" w:sz="4" w:space="0" w:color="auto"/>
              <w:bottom w:val="single" w:sz="4" w:space="0" w:color="auto"/>
              <w:right w:val="single" w:sz="4" w:space="0" w:color="auto"/>
            </w:tcBorders>
            <w:vAlign w:val="center"/>
          </w:tcPr>
          <w:p w14:paraId="07A28C00" w14:textId="77777777" w:rsidR="00E1540C" w:rsidRPr="00297392" w:rsidRDefault="00E1540C"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E186DD" w14:textId="77777777" w:rsidR="00E1540C" w:rsidRPr="00EC4FB0" w:rsidRDefault="00E1540C" w:rsidP="001B40F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14:paraId="43FF7BDD" w14:textId="77777777" w:rsidR="00E1540C" w:rsidRPr="0014501B" w:rsidRDefault="00E1540C"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51" w:type="dxa"/>
            <w:tcBorders>
              <w:top w:val="single" w:sz="4" w:space="0" w:color="auto"/>
              <w:left w:val="single" w:sz="4" w:space="0" w:color="auto"/>
              <w:bottom w:val="single" w:sz="4" w:space="0" w:color="auto"/>
              <w:right w:val="single" w:sz="4" w:space="0" w:color="auto"/>
            </w:tcBorders>
            <w:vAlign w:val="center"/>
          </w:tcPr>
          <w:p w14:paraId="3B3FB43D" w14:textId="77777777" w:rsidR="00E1540C" w:rsidRPr="0014501B" w:rsidRDefault="00E1540C"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15F268AC" w14:textId="77777777" w:rsidR="00E1540C" w:rsidRPr="00905E96" w:rsidRDefault="00E1540C"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A6402A"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77F84F24"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p>
        </w:tc>
      </w:tr>
      <w:tr w:rsidR="00E1540C" w:rsidRPr="00905E96" w14:paraId="3F4E7EBE" w14:textId="77777777" w:rsidTr="00E1540C">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1E8F309E"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648D18C"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29BD1E2"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ECFA5D8"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F1A01AC"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33BEF1C9"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E1540C" w:rsidRPr="00905E96" w14:paraId="0CE5E082" w14:textId="77777777" w:rsidTr="00E1540C">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416106E1"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251C6FF"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tcPr>
          <w:p w14:paraId="564BF5A2"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На крају разреда ученик/ученица ће бити у стању да:</w:t>
            </w:r>
          </w:p>
          <w:p w14:paraId="3B1B2F41"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препозна појаве које угрожавају безбедност младих;</w:t>
            </w:r>
          </w:p>
          <w:p w14:paraId="1CF09D91"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повезује угрожавање права младих са угрожавањем њихове безбедности;</w:t>
            </w:r>
          </w:p>
          <w:p w14:paraId="55D98C0E"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xml:space="preserve">• процени када му треба помоћ јер му је угрожена безбедност и зна коме да се </w:t>
            </w:r>
            <w:r w:rsidRPr="00EC4FB0">
              <w:rPr>
                <w:rFonts w:ascii="Times New Roman" w:eastAsia="Times New Roman" w:hAnsi="Times New Roman" w:cs="Times New Roman"/>
                <w:sz w:val="24"/>
                <w:szCs w:val="24"/>
                <w:lang w:val="sr-Cyrl-CS"/>
              </w:rPr>
              <w:lastRenderedPageBreak/>
              <w:t>обрати;</w:t>
            </w:r>
          </w:p>
          <w:p w14:paraId="15DEE0C3"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понаша се на начин којим се не угрожавају ни сопствена ни туђа безбедност;</w:t>
            </w:r>
          </w:p>
          <w:p w14:paraId="22614CFE"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предлаже активности које доприносе повећању безбедности младих;</w:t>
            </w:r>
          </w:p>
          <w:p w14:paraId="09D36FF0" w14:textId="77777777" w:rsidR="00E1540C" w:rsidRPr="00905E96"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утицај медија на безбедност младих.</w:t>
            </w:r>
          </w:p>
        </w:tc>
        <w:tc>
          <w:tcPr>
            <w:tcW w:w="2065" w:type="dxa"/>
            <w:gridSpan w:val="4"/>
            <w:tcBorders>
              <w:top w:val="single" w:sz="4" w:space="0" w:color="auto"/>
              <w:left w:val="single" w:sz="4" w:space="0" w:color="auto"/>
              <w:bottom w:val="single" w:sz="4" w:space="0" w:color="auto"/>
              <w:right w:val="single" w:sz="4" w:space="0" w:color="auto"/>
            </w:tcBorders>
          </w:tcPr>
          <w:p w14:paraId="0F79FE7E" w14:textId="77777777" w:rsidR="00E1540C" w:rsidRPr="004A5506" w:rsidRDefault="00E1540C" w:rsidP="00572608">
            <w:pPr>
              <w:numPr>
                <w:ilvl w:val="0"/>
                <w:numId w:val="59"/>
              </w:numPr>
              <w:spacing w:after="0" w:line="240" w:lineRule="auto"/>
              <w:jc w:val="both"/>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lastRenderedPageBreak/>
              <w:t>Рад у групама</w:t>
            </w:r>
          </w:p>
          <w:p w14:paraId="5624D302" w14:textId="77777777" w:rsidR="00E1540C" w:rsidRPr="004A5506" w:rsidRDefault="00E1540C" w:rsidP="00572608">
            <w:pPr>
              <w:numPr>
                <w:ilvl w:val="0"/>
                <w:numId w:val="59"/>
              </w:numPr>
              <w:spacing w:after="0" w:line="240" w:lineRule="auto"/>
              <w:jc w:val="center"/>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Рад у паровима</w:t>
            </w:r>
          </w:p>
          <w:p w14:paraId="5DBFC625" w14:textId="77777777" w:rsidR="00E1540C" w:rsidRPr="004A5506" w:rsidRDefault="00E1540C" w:rsidP="00572608">
            <w:pPr>
              <w:numPr>
                <w:ilvl w:val="0"/>
                <w:numId w:val="59"/>
              </w:numPr>
              <w:spacing w:after="0" w:line="240" w:lineRule="auto"/>
              <w:jc w:val="center"/>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Индивидуални рад</w:t>
            </w:r>
          </w:p>
          <w:p w14:paraId="21217227" w14:textId="77777777" w:rsidR="00E1540C" w:rsidRPr="00905E96" w:rsidRDefault="00E1540C" w:rsidP="001B40FE">
            <w:pPr>
              <w:spacing w:after="0" w:line="240" w:lineRule="auto"/>
              <w:ind w:left="360"/>
              <w:rPr>
                <w:rFonts w:ascii="Times New Roman" w:eastAsia="Times New Roman" w:hAnsi="Times New Roman" w:cs="Times New Roman"/>
                <w:sz w:val="24"/>
                <w:szCs w:val="24"/>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14:paraId="1B250D8C" w14:textId="77777777" w:rsidR="00E1540C" w:rsidRPr="004A5506" w:rsidRDefault="00E1540C" w:rsidP="00572608">
            <w:pPr>
              <w:numPr>
                <w:ilvl w:val="0"/>
                <w:numId w:val="60"/>
              </w:numPr>
              <w:spacing w:after="0" w:line="240" w:lineRule="auto"/>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Дијалошка</w:t>
            </w:r>
          </w:p>
          <w:p w14:paraId="7785835B" w14:textId="77777777" w:rsidR="00E1540C" w:rsidRPr="00905E96"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Илустровано-демонстративна</w:t>
            </w:r>
          </w:p>
        </w:tc>
        <w:tc>
          <w:tcPr>
            <w:tcW w:w="2119" w:type="dxa"/>
            <w:gridSpan w:val="4"/>
            <w:tcBorders>
              <w:top w:val="single" w:sz="4" w:space="0" w:color="auto"/>
              <w:left w:val="single" w:sz="4" w:space="0" w:color="auto"/>
              <w:bottom w:val="single" w:sz="4" w:space="0" w:color="auto"/>
              <w:right w:val="double" w:sz="4" w:space="0" w:color="auto"/>
            </w:tcBorders>
          </w:tcPr>
          <w:p w14:paraId="580D2F8C" w14:textId="77777777" w:rsidR="00E1540C" w:rsidRPr="00905E96"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Септембар/октобар/новембар/децембар</w:t>
            </w:r>
          </w:p>
        </w:tc>
      </w:tr>
      <w:tr w:rsidR="00E1540C" w:rsidRPr="00905E96" w14:paraId="16BF09E7" w14:textId="77777777" w:rsidTr="00E1540C">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69E29C1D"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58BE9EA"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39986A1"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43CEB969"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6CABD2B3"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E1540C" w:rsidRPr="00905E96" w14:paraId="176B423E" w14:textId="77777777" w:rsidTr="00E1540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39EB938C"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D883748"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0DBD7B55" w14:textId="77777777" w:rsidR="00E1540C" w:rsidRPr="004A5506" w:rsidRDefault="00E1540C" w:rsidP="00572608">
            <w:pPr>
              <w:numPr>
                <w:ilvl w:val="0"/>
                <w:numId w:val="61"/>
              </w:numPr>
              <w:pBdr>
                <w:top w:val="nil"/>
                <w:left w:val="nil"/>
                <w:bottom w:val="nil"/>
                <w:right w:val="nil"/>
                <w:between w:val="nil"/>
              </w:pBdr>
              <w:spacing w:after="0" w:line="240" w:lineRule="auto"/>
              <w:rPr>
                <w:rFonts w:ascii="Calibri" w:eastAsia="Calibri" w:hAnsi="Calibri" w:cs="Calibri"/>
                <w:color w:val="000000"/>
                <w:sz w:val="24"/>
                <w:szCs w:val="24"/>
                <w:lang w:val="sr-Cyrl-CS" w:eastAsia="en-GB"/>
              </w:rPr>
            </w:pPr>
            <w:r w:rsidRPr="004A5506">
              <w:rPr>
                <w:rFonts w:ascii="Times New Roman" w:eastAsia="Times New Roman" w:hAnsi="Times New Roman" w:cs="Times New Roman"/>
                <w:color w:val="000000"/>
                <w:sz w:val="24"/>
                <w:szCs w:val="24"/>
                <w:lang w:val="sr-Cyrl-CS" w:eastAsia="en-GB"/>
              </w:rPr>
              <w:t>Табла</w:t>
            </w:r>
          </w:p>
          <w:p w14:paraId="39312BDE" w14:textId="77777777" w:rsidR="00E1540C" w:rsidRPr="00905E96" w:rsidRDefault="00E1540C" w:rsidP="00E1540C">
            <w:pPr>
              <w:numPr>
                <w:ilvl w:val="0"/>
                <w:numId w:val="10"/>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Помоћна средства</w:t>
            </w:r>
          </w:p>
        </w:tc>
        <w:tc>
          <w:tcPr>
            <w:tcW w:w="3482" w:type="dxa"/>
            <w:gridSpan w:val="9"/>
            <w:tcBorders>
              <w:top w:val="single" w:sz="4" w:space="0" w:color="auto"/>
              <w:left w:val="single" w:sz="4" w:space="0" w:color="auto"/>
              <w:bottom w:val="double" w:sz="4" w:space="0" w:color="auto"/>
              <w:right w:val="single" w:sz="4" w:space="0" w:color="auto"/>
            </w:tcBorders>
          </w:tcPr>
          <w:p w14:paraId="2E6CC222" w14:textId="77777777" w:rsidR="00E1540C" w:rsidRPr="00905E96" w:rsidRDefault="00E1540C" w:rsidP="00E1540C">
            <w:pPr>
              <w:numPr>
                <w:ilvl w:val="0"/>
                <w:numId w:val="10"/>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Корелација са социологијом и психологијом</w:t>
            </w:r>
          </w:p>
        </w:tc>
        <w:tc>
          <w:tcPr>
            <w:tcW w:w="4746" w:type="dxa"/>
            <w:gridSpan w:val="7"/>
            <w:tcBorders>
              <w:top w:val="single" w:sz="4" w:space="0" w:color="auto"/>
              <w:left w:val="single" w:sz="4" w:space="0" w:color="auto"/>
              <w:bottom w:val="double" w:sz="4" w:space="0" w:color="auto"/>
              <w:right w:val="double" w:sz="4" w:space="0" w:color="auto"/>
            </w:tcBorders>
          </w:tcPr>
          <w:p w14:paraId="1D606E11" w14:textId="77777777" w:rsidR="00E1540C" w:rsidRPr="00905E96" w:rsidRDefault="00E1540C" w:rsidP="00E1540C">
            <w:pPr>
              <w:numPr>
                <w:ilvl w:val="0"/>
                <w:numId w:val="10"/>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Описно оцењивање на основу активности, мотивације, пажње, мишљења</w:t>
            </w:r>
          </w:p>
        </w:tc>
      </w:tr>
      <w:tr w:rsidR="00E1540C" w:rsidRPr="00905E96" w14:paraId="28A12CE5" w14:textId="77777777" w:rsidTr="00E1540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8D9039E"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86C75A1"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3E961ED"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14:paraId="6B5EA307"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E1540C" w:rsidRPr="00905E96" w14:paraId="1C7714F5" w14:textId="77777777" w:rsidTr="00E1540C">
        <w:tc>
          <w:tcPr>
            <w:tcW w:w="629" w:type="dxa"/>
            <w:vMerge/>
            <w:tcBorders>
              <w:top w:val="double" w:sz="4" w:space="0" w:color="auto"/>
              <w:left w:val="double" w:sz="4" w:space="0" w:color="auto"/>
              <w:bottom w:val="single" w:sz="4" w:space="0" w:color="auto"/>
              <w:right w:val="single" w:sz="4" w:space="0" w:color="auto"/>
            </w:tcBorders>
            <w:vAlign w:val="center"/>
          </w:tcPr>
          <w:p w14:paraId="4A440FA7"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01957EE"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14:paraId="574F0C44"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E967F7F"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3EA5E91A"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DEC6C99"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14:paraId="720F27D5"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A781921"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C68DF7A"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5E523904"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1362254C"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14:paraId="373D9C18"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14:paraId="519A0322"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E1540C" w:rsidRPr="00905E96" w14:paraId="35FDFA41" w14:textId="77777777" w:rsidTr="00E1540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1F6BBA2C"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14:paraId="02D1E22F"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Глобализација</w:t>
            </w:r>
          </w:p>
        </w:tc>
        <w:tc>
          <w:tcPr>
            <w:tcW w:w="3438" w:type="dxa"/>
            <w:gridSpan w:val="3"/>
            <w:tcBorders>
              <w:top w:val="single" w:sz="4" w:space="0" w:color="auto"/>
              <w:left w:val="single" w:sz="4" w:space="0" w:color="auto"/>
              <w:bottom w:val="single" w:sz="4" w:space="0" w:color="auto"/>
              <w:right w:val="single" w:sz="4" w:space="0" w:color="auto"/>
            </w:tcBorders>
            <w:vAlign w:val="center"/>
          </w:tcPr>
          <w:p w14:paraId="29799BA3"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Шта је глобализација?</w:t>
            </w:r>
          </w:p>
          <w:p w14:paraId="395492AF"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Које су вредности глобализације?</w:t>
            </w:r>
          </w:p>
          <w:p w14:paraId="7C8C0E93"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У којим све областима живота се одвијају процеси глобализације</w:t>
            </w:r>
          </w:p>
          <w:p w14:paraId="241816CA"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Предности и недостаци глобализације</w:t>
            </w:r>
          </w:p>
          <w:p w14:paraId="4B2F00C0"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Како мале државе као што је наша, могу сачувати идентитет у глобалном друштву?</w:t>
            </w:r>
          </w:p>
          <w:p w14:paraId="653C9685"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 xml:space="preserve">Економска фокусираност </w:t>
            </w:r>
            <w:r w:rsidRPr="00EC4FB0">
              <w:rPr>
                <w:bCs/>
                <w:lang w:val="sr-Cyrl-CS"/>
              </w:rPr>
              <w:lastRenderedPageBreak/>
              <w:t>глобализације насупрот социјалним и политичким правима</w:t>
            </w:r>
          </w:p>
          <w:p w14:paraId="6067652D"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Економска фокусираност глобализације насупрот социјалним и политичким правима</w:t>
            </w:r>
          </w:p>
          <w:p w14:paraId="79A148A9"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Међузависност глобализације и остварености људских права</w:t>
            </w:r>
          </w:p>
          <w:p w14:paraId="3B6D6904"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Глобализација и проблем концентрације новца и моћи код малог броја људи</w:t>
            </w:r>
          </w:p>
          <w:p w14:paraId="6F628E66"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Улога медија у процесу глобализације</w:t>
            </w:r>
          </w:p>
          <w:p w14:paraId="32FDD7FD"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Да ли је могућа глобализација без медија?</w:t>
            </w:r>
          </w:p>
          <w:p w14:paraId="4F53E558"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Глобализација и потрошачко друштво</w:t>
            </w:r>
          </w:p>
          <w:p w14:paraId="6092320A"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Најпознатији светски брендови и њихове поруке младима</w:t>
            </w:r>
          </w:p>
          <w:p w14:paraId="63969800"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 xml:space="preserve">Каква је улога међународних организација у процесу глобализације(УН, ЕУ, </w:t>
            </w:r>
            <w:r w:rsidRPr="00EC4FB0">
              <w:rPr>
                <w:bCs/>
                <w:lang w:val="sr-Cyrl-CS"/>
              </w:rPr>
              <w:lastRenderedPageBreak/>
              <w:t>Савет Европе, УНИЦЕФ, УНЕСКО, СТО, ММФ, Светска банка)?</w:t>
            </w:r>
          </w:p>
          <w:p w14:paraId="23522732"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Култура, спорт, уметност и процес глобализације.</w:t>
            </w:r>
          </w:p>
          <w:p w14:paraId="21B671EC" w14:textId="77777777" w:rsidR="00E1540C" w:rsidRDefault="00E1540C" w:rsidP="00572608">
            <w:pPr>
              <w:pStyle w:val="ListParagraph"/>
              <w:numPr>
                <w:ilvl w:val="0"/>
                <w:numId w:val="62"/>
              </w:numPr>
              <w:tabs>
                <w:tab w:val="left" w:pos="7797"/>
              </w:tabs>
              <w:spacing w:after="160" w:line="259" w:lineRule="auto"/>
              <w:rPr>
                <w:bCs/>
                <w:lang w:val="sr-Cyrl-CS"/>
              </w:rPr>
            </w:pPr>
            <w:r w:rsidRPr="00EC4FB0">
              <w:rPr>
                <w:bCs/>
                <w:lang w:val="sr-Cyrl-CS"/>
              </w:rPr>
              <w:t>Култура, спорт, уметност и процес глобализације.</w:t>
            </w:r>
          </w:p>
          <w:p w14:paraId="266DB941" w14:textId="6A8FC611" w:rsidR="00E1540C" w:rsidRPr="00905E96" w:rsidRDefault="00E1540C" w:rsidP="00572608">
            <w:pPr>
              <w:pStyle w:val="ListParagraph"/>
              <w:numPr>
                <w:ilvl w:val="0"/>
                <w:numId w:val="62"/>
              </w:numPr>
              <w:tabs>
                <w:tab w:val="left" w:pos="7797"/>
              </w:tabs>
              <w:spacing w:after="160" w:line="259" w:lineRule="auto"/>
              <w:rPr>
                <w:lang w:val="sr-Cyrl-CS"/>
              </w:rPr>
            </w:pPr>
            <w:r w:rsidRPr="00EC4FB0">
              <w:rPr>
                <w:bCs/>
                <w:lang w:val="sr-Cyrl-CS"/>
              </w:rPr>
              <w:t>Који су аргументи антиглобалистичког покрета и за шта се он залаже?</w:t>
            </w: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5A68CC27" w14:textId="77777777" w:rsidR="00E1540C" w:rsidRPr="0014501B" w:rsidRDefault="00E1540C"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016CD055" w14:textId="77777777" w:rsidR="00E1540C" w:rsidRPr="00905E96" w:rsidRDefault="00E1540C" w:rsidP="001B40FE">
            <w:pPr>
              <w:spacing w:after="0" w:line="240" w:lineRule="auto"/>
              <w:rPr>
                <w:rFonts w:ascii="Times New Roman" w:eastAsia="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14:paraId="46811064" w14:textId="77777777" w:rsidR="00E1540C" w:rsidRPr="00905E96" w:rsidRDefault="00E1540C" w:rsidP="001B40FE">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951" w:type="dxa"/>
            <w:tcBorders>
              <w:top w:val="single" w:sz="4" w:space="0" w:color="auto"/>
              <w:left w:val="single" w:sz="4" w:space="0" w:color="auto"/>
              <w:bottom w:val="single" w:sz="4" w:space="0" w:color="auto"/>
              <w:right w:val="single" w:sz="4" w:space="0" w:color="auto"/>
            </w:tcBorders>
            <w:vAlign w:val="center"/>
          </w:tcPr>
          <w:p w14:paraId="605E990E" w14:textId="77777777" w:rsidR="00E1540C" w:rsidRPr="0014501B" w:rsidRDefault="00E1540C" w:rsidP="001B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146" w:type="dxa"/>
            <w:gridSpan w:val="2"/>
            <w:tcBorders>
              <w:top w:val="single" w:sz="4" w:space="0" w:color="auto"/>
              <w:left w:val="single" w:sz="4" w:space="0" w:color="auto"/>
              <w:bottom w:val="single" w:sz="4" w:space="0" w:color="auto"/>
              <w:right w:val="single" w:sz="4" w:space="0" w:color="auto"/>
            </w:tcBorders>
            <w:vAlign w:val="center"/>
          </w:tcPr>
          <w:p w14:paraId="28229364" w14:textId="77777777" w:rsidR="00E1540C" w:rsidRPr="00905E96" w:rsidRDefault="00E1540C" w:rsidP="001B40FE">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7D2CFB"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4A33883A"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p>
        </w:tc>
      </w:tr>
      <w:tr w:rsidR="00E1540C" w:rsidRPr="00905E96" w14:paraId="2DDC0B5B" w14:textId="77777777" w:rsidTr="00E1540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6B7659A4"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659D41A"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2F2AB619"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498AFF5"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0A2F96F"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14:paraId="4747F057"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E1540C" w:rsidRPr="00905E96" w14:paraId="149E2AD2" w14:textId="77777777" w:rsidTr="00E1540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DAC5C0D"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08544F32"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tcPr>
          <w:p w14:paraId="256ED701"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На крају разреда ученик/ученица ће бити у стању да:</w:t>
            </w:r>
          </w:p>
          <w:p w14:paraId="283B10CA"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објасни на примеру процесе глобализације;</w:t>
            </w:r>
          </w:p>
          <w:p w14:paraId="7CFFDD89"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предности и недостатке глобализације;</w:t>
            </w:r>
          </w:p>
          <w:p w14:paraId="7EE2CDE5"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повезује процесе глобализације са степеном остварености људских права;</w:t>
            </w:r>
          </w:p>
          <w:p w14:paraId="5E01D794"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објасни на примеру улогу међународних организација у процесу глобализације;</w:t>
            </w:r>
          </w:p>
          <w:p w14:paraId="07B83FAE" w14:textId="77777777" w:rsidR="00E1540C" w:rsidRPr="00EC4FB0"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t>• критички разматра утицај медија у процесу глобализације;</w:t>
            </w:r>
          </w:p>
          <w:p w14:paraId="426FB3CD" w14:textId="77777777" w:rsidR="00E1540C" w:rsidRPr="00905E96" w:rsidRDefault="00E1540C" w:rsidP="00E1540C">
            <w:pPr>
              <w:numPr>
                <w:ilvl w:val="0"/>
                <w:numId w:val="23"/>
              </w:numPr>
              <w:spacing w:after="0" w:line="240" w:lineRule="auto"/>
              <w:rPr>
                <w:rFonts w:ascii="Times New Roman" w:eastAsia="Times New Roman" w:hAnsi="Times New Roman" w:cs="Times New Roman"/>
                <w:sz w:val="24"/>
                <w:szCs w:val="24"/>
                <w:lang w:val="sr-Cyrl-CS"/>
              </w:rPr>
            </w:pPr>
            <w:r w:rsidRPr="00EC4FB0">
              <w:rPr>
                <w:rFonts w:ascii="Times New Roman" w:eastAsia="Times New Roman" w:hAnsi="Times New Roman" w:cs="Times New Roman"/>
                <w:sz w:val="24"/>
                <w:szCs w:val="24"/>
                <w:lang w:val="sr-Cyrl-CS"/>
              </w:rPr>
              <w:lastRenderedPageBreak/>
              <w:t>• наведе основне захтеве антиглобалистичких покрета.</w:t>
            </w:r>
          </w:p>
        </w:tc>
        <w:tc>
          <w:tcPr>
            <w:tcW w:w="2219" w:type="dxa"/>
            <w:gridSpan w:val="5"/>
            <w:tcBorders>
              <w:top w:val="single" w:sz="4" w:space="0" w:color="auto"/>
              <w:left w:val="single" w:sz="4" w:space="0" w:color="auto"/>
              <w:bottom w:val="single" w:sz="4" w:space="0" w:color="auto"/>
              <w:right w:val="single" w:sz="4" w:space="0" w:color="auto"/>
            </w:tcBorders>
          </w:tcPr>
          <w:p w14:paraId="5251A526" w14:textId="77777777" w:rsidR="00E1540C" w:rsidRPr="004A5506" w:rsidRDefault="00E1540C" w:rsidP="00572608">
            <w:pPr>
              <w:numPr>
                <w:ilvl w:val="0"/>
                <w:numId w:val="59"/>
              </w:numPr>
              <w:spacing w:after="0" w:line="240" w:lineRule="auto"/>
              <w:jc w:val="both"/>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lastRenderedPageBreak/>
              <w:t>Рад у групама</w:t>
            </w:r>
          </w:p>
          <w:p w14:paraId="21398F4E" w14:textId="77777777" w:rsidR="00E1540C" w:rsidRPr="004A5506" w:rsidRDefault="00E1540C" w:rsidP="00572608">
            <w:pPr>
              <w:numPr>
                <w:ilvl w:val="0"/>
                <w:numId w:val="59"/>
              </w:numPr>
              <w:spacing w:after="0" w:line="240" w:lineRule="auto"/>
              <w:jc w:val="center"/>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Рад у паровима</w:t>
            </w:r>
          </w:p>
          <w:p w14:paraId="383B5769" w14:textId="77777777" w:rsidR="00E1540C" w:rsidRPr="004A5506" w:rsidRDefault="00E1540C" w:rsidP="00572608">
            <w:pPr>
              <w:numPr>
                <w:ilvl w:val="0"/>
                <w:numId w:val="59"/>
              </w:numPr>
              <w:spacing w:after="0" w:line="240" w:lineRule="auto"/>
              <w:jc w:val="center"/>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Индивидуални рад</w:t>
            </w:r>
          </w:p>
          <w:p w14:paraId="57953A33" w14:textId="77777777" w:rsidR="00E1540C" w:rsidRPr="00905E96" w:rsidRDefault="00E1540C" w:rsidP="00E1540C">
            <w:pPr>
              <w:numPr>
                <w:ilvl w:val="0"/>
                <w:numId w:val="8"/>
              </w:numPr>
              <w:spacing w:after="0" w:line="240" w:lineRule="auto"/>
              <w:rPr>
                <w:rFonts w:ascii="Times New Roman" w:eastAsia="Times New Roman" w:hAnsi="Times New Roman" w:cs="Times New Roman"/>
                <w:sz w:val="24"/>
                <w:szCs w:val="24"/>
              </w:rPr>
            </w:pPr>
          </w:p>
        </w:tc>
        <w:tc>
          <w:tcPr>
            <w:tcW w:w="2809" w:type="dxa"/>
            <w:gridSpan w:val="4"/>
            <w:tcBorders>
              <w:top w:val="single" w:sz="4" w:space="0" w:color="auto"/>
              <w:left w:val="single" w:sz="4" w:space="0" w:color="auto"/>
              <w:bottom w:val="single" w:sz="4" w:space="0" w:color="auto"/>
              <w:right w:val="single" w:sz="4" w:space="0" w:color="auto"/>
            </w:tcBorders>
          </w:tcPr>
          <w:p w14:paraId="12E69551" w14:textId="77777777" w:rsidR="00E1540C" w:rsidRPr="004A5506" w:rsidRDefault="00E1540C" w:rsidP="00572608">
            <w:pPr>
              <w:numPr>
                <w:ilvl w:val="0"/>
                <w:numId w:val="60"/>
              </w:numPr>
              <w:spacing w:after="0" w:line="240" w:lineRule="auto"/>
              <w:rPr>
                <w:rFonts w:ascii="Calibri" w:eastAsia="Calibri" w:hAnsi="Calibri" w:cs="Calibri"/>
                <w:sz w:val="24"/>
                <w:szCs w:val="24"/>
                <w:lang w:val="sr-Cyrl-CS" w:eastAsia="en-GB"/>
              </w:rPr>
            </w:pPr>
            <w:r w:rsidRPr="004A5506">
              <w:rPr>
                <w:rFonts w:ascii="Times New Roman" w:eastAsia="Times New Roman" w:hAnsi="Times New Roman" w:cs="Times New Roman"/>
                <w:sz w:val="24"/>
                <w:szCs w:val="24"/>
                <w:lang w:val="sr-Cyrl-CS" w:eastAsia="en-GB"/>
              </w:rPr>
              <w:t>Дијалошка</w:t>
            </w:r>
          </w:p>
          <w:p w14:paraId="32FAEF49" w14:textId="77777777" w:rsidR="00E1540C" w:rsidRPr="00905E96" w:rsidRDefault="00E1540C" w:rsidP="00E1540C">
            <w:pPr>
              <w:numPr>
                <w:ilvl w:val="0"/>
                <w:numId w:val="9"/>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Илустровано-демонстративна</w:t>
            </w:r>
          </w:p>
        </w:tc>
        <w:tc>
          <w:tcPr>
            <w:tcW w:w="2119" w:type="dxa"/>
            <w:gridSpan w:val="4"/>
            <w:tcBorders>
              <w:top w:val="single" w:sz="4" w:space="0" w:color="auto"/>
              <w:left w:val="single" w:sz="4" w:space="0" w:color="auto"/>
              <w:bottom w:val="single" w:sz="4" w:space="0" w:color="auto"/>
              <w:right w:val="double" w:sz="4" w:space="0" w:color="auto"/>
            </w:tcBorders>
          </w:tcPr>
          <w:p w14:paraId="5FBA9976" w14:textId="77777777" w:rsidR="00E1540C" w:rsidRPr="00905E96" w:rsidRDefault="00E1540C" w:rsidP="00E1540C">
            <w:pPr>
              <w:numPr>
                <w:ilvl w:val="0"/>
                <w:numId w:val="9"/>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Јануар/фебруар/март/април/мај/јун</w:t>
            </w:r>
          </w:p>
        </w:tc>
      </w:tr>
      <w:tr w:rsidR="00E1540C" w:rsidRPr="00905E96" w14:paraId="75A519B1" w14:textId="77777777" w:rsidTr="00E1540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12DD83CC"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715E3DA"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DD30B9E"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24719C0B"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14:paraId="357C1E59" w14:textId="77777777" w:rsidR="00E1540C" w:rsidRPr="00905E96" w:rsidRDefault="00E1540C" w:rsidP="001B40FE">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E1540C" w:rsidRPr="00905E96" w14:paraId="2499954F" w14:textId="77777777" w:rsidTr="00E1540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9D78194"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B92E25B" w14:textId="77777777" w:rsidR="00E1540C" w:rsidRPr="00905E96" w:rsidRDefault="00E1540C" w:rsidP="001B40FE">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14:paraId="0D02A3DD" w14:textId="77777777" w:rsidR="00E1540C" w:rsidRPr="004A5506" w:rsidRDefault="00E1540C" w:rsidP="00572608">
            <w:pPr>
              <w:numPr>
                <w:ilvl w:val="0"/>
                <w:numId w:val="61"/>
              </w:numPr>
              <w:pBdr>
                <w:top w:val="nil"/>
                <w:left w:val="nil"/>
                <w:bottom w:val="nil"/>
                <w:right w:val="nil"/>
                <w:between w:val="nil"/>
              </w:pBdr>
              <w:spacing w:after="0" w:line="240" w:lineRule="auto"/>
              <w:rPr>
                <w:rFonts w:ascii="Calibri" w:eastAsia="Calibri" w:hAnsi="Calibri" w:cs="Calibri"/>
                <w:color w:val="000000"/>
                <w:sz w:val="24"/>
                <w:szCs w:val="24"/>
                <w:lang w:val="sr-Cyrl-CS" w:eastAsia="en-GB"/>
              </w:rPr>
            </w:pPr>
            <w:r w:rsidRPr="004A5506">
              <w:rPr>
                <w:rFonts w:ascii="Times New Roman" w:eastAsia="Times New Roman" w:hAnsi="Times New Roman" w:cs="Times New Roman"/>
                <w:color w:val="000000"/>
                <w:sz w:val="24"/>
                <w:szCs w:val="24"/>
                <w:lang w:val="sr-Cyrl-CS" w:eastAsia="en-GB"/>
              </w:rPr>
              <w:t>Табла</w:t>
            </w:r>
          </w:p>
          <w:p w14:paraId="395510DB" w14:textId="77777777" w:rsidR="00E1540C" w:rsidRPr="00905E96" w:rsidRDefault="00E1540C" w:rsidP="00E1540C">
            <w:pPr>
              <w:numPr>
                <w:ilvl w:val="0"/>
                <w:numId w:val="10"/>
              </w:numPr>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Помоћна средства</w:t>
            </w:r>
          </w:p>
        </w:tc>
        <w:tc>
          <w:tcPr>
            <w:tcW w:w="3300" w:type="dxa"/>
            <w:gridSpan w:val="8"/>
            <w:tcBorders>
              <w:top w:val="single" w:sz="4" w:space="0" w:color="auto"/>
              <w:left w:val="single" w:sz="4" w:space="0" w:color="auto"/>
              <w:bottom w:val="double" w:sz="4" w:space="0" w:color="auto"/>
              <w:right w:val="single" w:sz="4" w:space="0" w:color="auto"/>
            </w:tcBorders>
          </w:tcPr>
          <w:p w14:paraId="0F74648C" w14:textId="77777777" w:rsidR="00E1540C" w:rsidRPr="00905E96" w:rsidRDefault="00E1540C" w:rsidP="00E1540C">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Корелација са социологијом и психологијом</w:t>
            </w:r>
          </w:p>
        </w:tc>
        <w:tc>
          <w:tcPr>
            <w:tcW w:w="4928" w:type="dxa"/>
            <w:gridSpan w:val="8"/>
            <w:tcBorders>
              <w:top w:val="single" w:sz="4" w:space="0" w:color="auto"/>
              <w:left w:val="single" w:sz="4" w:space="0" w:color="auto"/>
              <w:bottom w:val="double" w:sz="4" w:space="0" w:color="auto"/>
              <w:right w:val="double" w:sz="4" w:space="0" w:color="auto"/>
            </w:tcBorders>
          </w:tcPr>
          <w:p w14:paraId="7F42112B" w14:textId="77777777" w:rsidR="00E1540C" w:rsidRPr="00905E96" w:rsidRDefault="00E1540C" w:rsidP="00E1540C">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4A5506">
              <w:rPr>
                <w:rFonts w:ascii="Times New Roman" w:eastAsia="Times New Roman" w:hAnsi="Times New Roman" w:cs="Times New Roman"/>
                <w:sz w:val="24"/>
                <w:szCs w:val="24"/>
                <w:lang w:val="sr-Cyrl-CS" w:eastAsia="en-GB"/>
              </w:rPr>
              <w:t>Описно оцењивање на основу активности, мотивације, пажње, мишљења</w:t>
            </w:r>
          </w:p>
        </w:tc>
      </w:tr>
    </w:tbl>
    <w:p w14:paraId="28D029B2" w14:textId="407C49E3" w:rsidR="00E1540C" w:rsidRDefault="00E1540C" w:rsidP="00524408">
      <w:pPr>
        <w:keepNext/>
        <w:spacing w:after="0" w:line="240" w:lineRule="auto"/>
        <w:outlineLvl w:val="1"/>
        <w:rPr>
          <w:rFonts w:ascii="Times New Roman" w:eastAsia="Times New Roman" w:hAnsi="Times New Roman" w:cs="Times New Roman"/>
          <w:bCs/>
          <w:iCs/>
          <w:sz w:val="24"/>
          <w:szCs w:val="24"/>
          <w:lang w:val="sr-Cyrl-RS"/>
        </w:rPr>
      </w:pPr>
    </w:p>
    <w:p w14:paraId="7B2B731C" w14:textId="77777777" w:rsidR="00E1540C" w:rsidRDefault="00E1540C" w:rsidP="00524408">
      <w:pPr>
        <w:keepNext/>
        <w:spacing w:after="0" w:line="240" w:lineRule="auto"/>
        <w:outlineLvl w:val="1"/>
        <w:rPr>
          <w:rFonts w:ascii="Times New Roman" w:eastAsia="Times New Roman" w:hAnsi="Times New Roman" w:cs="Times New Roman"/>
          <w:bCs/>
          <w:iCs/>
          <w:sz w:val="24"/>
          <w:szCs w:val="24"/>
          <w:lang w:val="sr-Cyrl-RS"/>
        </w:rPr>
      </w:pPr>
    </w:p>
    <w:p w14:paraId="7D36C69D" w14:textId="2CBA22F3" w:rsidR="00FD7FF8" w:rsidRDefault="00FD7FF8" w:rsidP="00524408">
      <w:pPr>
        <w:keepNext/>
        <w:spacing w:after="0" w:line="240" w:lineRule="auto"/>
        <w:outlineLvl w:val="1"/>
        <w:rPr>
          <w:rFonts w:ascii="Times New Roman" w:eastAsia="Times New Roman" w:hAnsi="Times New Roman" w:cs="Times New Roman"/>
          <w:bCs/>
          <w:iCs/>
          <w:sz w:val="24"/>
          <w:szCs w:val="24"/>
          <w:lang w:val="sr-Cyrl-RS"/>
        </w:rPr>
      </w:pPr>
    </w:p>
    <w:p w14:paraId="7BDB84A3" w14:textId="4F61A0C4" w:rsidR="00FD7FF8" w:rsidRDefault="00FD7FF8" w:rsidP="00524408">
      <w:pPr>
        <w:keepNext/>
        <w:spacing w:after="0" w:line="240" w:lineRule="auto"/>
        <w:outlineLvl w:val="1"/>
        <w:rPr>
          <w:rFonts w:ascii="Times New Roman" w:eastAsia="Times New Roman" w:hAnsi="Times New Roman" w:cs="Times New Roman"/>
          <w:bCs/>
          <w:iCs/>
          <w:sz w:val="24"/>
          <w:szCs w:val="24"/>
          <w:lang w:val="sr-Cyrl-RS"/>
        </w:rPr>
      </w:pPr>
    </w:p>
    <w:p w14:paraId="47918A8A" w14:textId="2B1C6E11" w:rsidR="00EF76E1" w:rsidRDefault="00EF76E1" w:rsidP="00524408">
      <w:pPr>
        <w:keepNext/>
        <w:spacing w:after="0" w:line="240" w:lineRule="auto"/>
        <w:outlineLvl w:val="1"/>
        <w:rPr>
          <w:rFonts w:ascii="Times New Roman" w:eastAsia="Times New Roman" w:hAnsi="Times New Roman" w:cs="Times New Roman"/>
          <w:bCs/>
          <w:iCs/>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EF76E1" w:rsidRPr="00212EAC" w14:paraId="61A5FF17" w14:textId="77777777" w:rsidTr="000679BC">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14:paraId="00D11381"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14:paraId="6FE5E599" w14:textId="384DA78C" w:rsidR="00EF76E1" w:rsidRPr="00212EAC" w:rsidRDefault="00EF76E1" w:rsidP="000679BC">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EF76E1" w:rsidRPr="00212EAC" w14:paraId="35670AEB" w14:textId="77777777" w:rsidTr="000679BC">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837F8F0"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5655D206" w14:textId="5469AB13" w:rsidR="00EF76E1" w:rsidRPr="00212EAC" w:rsidRDefault="00EF76E1" w:rsidP="000679BC">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Верска настава</w:t>
            </w:r>
          </w:p>
        </w:tc>
      </w:tr>
      <w:tr w:rsidR="00EF76E1" w:rsidRPr="00212EAC" w14:paraId="06B71823" w14:textId="77777777" w:rsidTr="000679BC">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4D1AB1F0"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1429127E" w14:textId="28EEEC98" w:rsidR="00EF76E1" w:rsidRPr="00212EAC" w:rsidRDefault="00EF76E1" w:rsidP="000679BC">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EF76E1" w:rsidRPr="00212EAC" w14:paraId="10991497" w14:textId="77777777" w:rsidTr="000679BC">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39259835"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724D0A82" w14:textId="538D0199" w:rsidR="00EF76E1" w:rsidRPr="00212EAC" w:rsidRDefault="00EF76E1" w:rsidP="000679BC">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r>
      <w:tr w:rsidR="00EF76E1" w:rsidRPr="00212EAC" w14:paraId="1AEC30B7" w14:textId="77777777" w:rsidTr="000679BC">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14:paraId="5BB7A5F7"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14:paraId="2F66EF04" w14:textId="370630F8" w:rsidR="00EF76E1" w:rsidRPr="00212EAC" w:rsidRDefault="00EF76E1" w:rsidP="000679BC">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EF76E1" w:rsidRPr="00212EAC" w14:paraId="31ABF8BF" w14:textId="77777777" w:rsidTr="000679BC">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14:paraId="7215A229"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14:paraId="42FAFC40" w14:textId="54CDED9C" w:rsidR="00EF76E1" w:rsidRPr="00212EAC" w:rsidRDefault="00EF76E1" w:rsidP="00EF76E1">
            <w:pPr>
              <w:spacing w:after="0" w:line="240" w:lineRule="auto"/>
              <w:rPr>
                <w:rFonts w:ascii="Times New Roman" w:eastAsia="Calibri" w:hAnsi="Times New Roman" w:cs="Times New Roman"/>
                <w:bCs/>
                <w:sz w:val="24"/>
                <w:szCs w:val="24"/>
                <w:lang w:val="ru-RU"/>
              </w:rPr>
            </w:pPr>
            <w:r w:rsidRPr="00BB4E5D">
              <w:rPr>
                <w:rFonts w:ascii="Times New Roman" w:eastAsia="Times New Roman" w:hAnsi="Times New Roman" w:cs="Times New Roman"/>
                <w:sz w:val="24"/>
                <w:szCs w:val="24"/>
                <w:lang w:val="sr-Cyrl-CS"/>
              </w:rPr>
              <w:t>Православни катихизис, еп. др Игњатије Мидић, завод за уџбенике и наставна средства, Београд, 2004</w:t>
            </w:r>
          </w:p>
        </w:tc>
      </w:tr>
      <w:tr w:rsidR="00EF76E1" w:rsidRPr="00212EAC" w14:paraId="1AED4147" w14:textId="77777777" w:rsidTr="000679BC">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14:paraId="2D727488"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r>
      <w:tr w:rsidR="00EF76E1" w:rsidRPr="00212EAC" w14:paraId="3918DBC1" w14:textId="77777777" w:rsidTr="000679B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1AEDF94B"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6816413"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1CE8FEBA"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3180E689"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F76E1" w:rsidRPr="00212EAC" w14:paraId="2A6D7AB7" w14:textId="77777777" w:rsidTr="000679BC">
        <w:tc>
          <w:tcPr>
            <w:tcW w:w="629" w:type="dxa"/>
            <w:vMerge/>
            <w:tcBorders>
              <w:top w:val="double" w:sz="4" w:space="0" w:color="auto"/>
              <w:left w:val="double" w:sz="4" w:space="0" w:color="auto"/>
              <w:bottom w:val="single" w:sz="4" w:space="0" w:color="auto"/>
              <w:right w:val="single" w:sz="4" w:space="0" w:color="auto"/>
            </w:tcBorders>
            <w:vAlign w:val="center"/>
          </w:tcPr>
          <w:p w14:paraId="09B3479E"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3DCF3D55"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5270C3EA"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4B18C046"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F951639"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582458C"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1B2F894"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9F7351C"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BBD49DC"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7C78332"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2C00DBD3"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37FDEC25"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23590DA7"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F76E1" w:rsidRPr="00212EAC" w14:paraId="5ACA3BBE" w14:textId="77777777" w:rsidTr="000679B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4509770D"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14:paraId="17290CE2" w14:textId="3862F7D0" w:rsidR="00EF76E1" w:rsidRPr="00EF76E1" w:rsidRDefault="00EF76E1" w:rsidP="000679BC">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Увод </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7FDD3AF2" w14:textId="77777777" w:rsidR="00EF76E1" w:rsidRPr="00BB4E5D" w:rsidRDefault="00EF76E1" w:rsidP="00EF76E1">
            <w:pPr>
              <w:numPr>
                <w:ilvl w:val="0"/>
                <w:numId w:val="13"/>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Упознавање уч</w:t>
            </w:r>
            <w:r>
              <w:rPr>
                <w:rFonts w:ascii="Times New Roman" w:eastAsia="Times New Roman" w:hAnsi="Times New Roman" w:cs="Times New Roman"/>
                <w:sz w:val="24"/>
                <w:szCs w:val="24"/>
                <w:lang w:val="sr-Cyrl-CS"/>
              </w:rPr>
              <w:t>е</w:t>
            </w:r>
            <w:r w:rsidRPr="00BB4E5D">
              <w:rPr>
                <w:rFonts w:ascii="Times New Roman" w:eastAsia="Times New Roman" w:hAnsi="Times New Roman" w:cs="Times New Roman"/>
                <w:sz w:val="24"/>
                <w:szCs w:val="24"/>
                <w:lang w:val="sr-Cyrl-CS"/>
              </w:rPr>
              <w:t>ника са садржајем предмета , планом и програмом и начином реализације наставе;</w:t>
            </w:r>
          </w:p>
          <w:p w14:paraId="1CE007CE" w14:textId="5A91390A" w:rsidR="00EF76E1" w:rsidRPr="00212EAC" w:rsidRDefault="00EF76E1" w:rsidP="00E1540C">
            <w:pPr>
              <w:numPr>
                <w:ilvl w:val="0"/>
                <w:numId w:val="13"/>
              </w:numPr>
              <w:spacing w:after="0" w:line="240" w:lineRule="auto"/>
              <w:rPr>
                <w:rFonts w:ascii="Times New Roman" w:eastAsia="Times New Roman" w:hAnsi="Times New Roman" w:cs="Times New Roman"/>
                <w:sz w:val="24"/>
                <w:szCs w:val="24"/>
                <w:lang w:val="sr-Cyrl-CS"/>
              </w:rPr>
            </w:pPr>
            <w:r w:rsidRPr="00E1540C">
              <w:rPr>
                <w:rFonts w:ascii="Times New Roman" w:eastAsia="Times New Roman" w:hAnsi="Times New Roman" w:cs="Times New Roman"/>
                <w:sz w:val="24"/>
                <w:szCs w:val="24"/>
                <w:lang w:val="sr-Cyrl-CS"/>
              </w:rPr>
              <w:t xml:space="preserve">Установити каква су знања стекли и какве су ставове усвојили ученици у </w:t>
            </w:r>
            <w:r w:rsidRPr="00E1540C">
              <w:rPr>
                <w:rFonts w:ascii="Times New Roman" w:eastAsia="Times New Roman" w:hAnsi="Times New Roman" w:cs="Times New Roman"/>
                <w:sz w:val="24"/>
                <w:szCs w:val="24"/>
                <w:lang w:val="sr-Cyrl-CS"/>
              </w:rPr>
              <w:lastRenderedPageBreak/>
              <w:t>претходном школовању.</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59982B2C" w14:textId="4DC0E499" w:rsidR="00EF76E1" w:rsidRPr="00EF76E1" w:rsidRDefault="00EF76E1" w:rsidP="000679BC">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2</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3DBD1FCF"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1B7A2676" w14:textId="77777777" w:rsidR="00EF76E1" w:rsidRPr="00212EAC" w:rsidRDefault="00EF76E1" w:rsidP="000679BC">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382243AD" w14:textId="0C16392E" w:rsidR="00EF76E1" w:rsidRPr="00EF76E1" w:rsidRDefault="00EF76E1" w:rsidP="000679BC">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58B1047" w14:textId="77777777" w:rsidR="00EF76E1" w:rsidRPr="00212EAC" w:rsidRDefault="00EF76E1" w:rsidP="000679BC">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12FC31C3"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14:paraId="700DC1A1"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p>
        </w:tc>
      </w:tr>
      <w:tr w:rsidR="00EF76E1" w:rsidRPr="00212EAC" w14:paraId="428E0C14" w14:textId="77777777" w:rsidTr="000679BC">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14:paraId="1B62C46A"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715C890"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14:paraId="59BBFCAD"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1BD953D0"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7B7119AB"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3CF29D6C"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EF76E1" w:rsidRPr="00212EAC" w14:paraId="46C57C1E" w14:textId="77777777" w:rsidTr="000679BC">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14:paraId="5E723EEB"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FE4AD8A"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14:paraId="1DE5FBF6" w14:textId="77777777" w:rsidR="00EF76E1" w:rsidRPr="00BB4E5D" w:rsidRDefault="00EF76E1" w:rsidP="00EF76E1">
            <w:pPr>
              <w:numPr>
                <w:ilvl w:val="0"/>
                <w:numId w:val="23"/>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 xml:space="preserve">Моћи да сагледа садржаје којима ће се бавити настава Православног катихизиса у току 1. године средњошколског или гимназијског образовања; </w:t>
            </w:r>
          </w:p>
          <w:p w14:paraId="1AFFC158" w14:textId="77777777" w:rsidR="00EF76E1" w:rsidRPr="00BB4E5D" w:rsidRDefault="00EF76E1" w:rsidP="00EF76E1">
            <w:pPr>
              <w:numPr>
                <w:ilvl w:val="0"/>
                <w:numId w:val="23"/>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уочи како предзнање има из градива Православног катихизиса обрађеног у претходном циклусу школовања;</w:t>
            </w:r>
          </w:p>
          <w:p w14:paraId="62E25DC0" w14:textId="60A9108D" w:rsidR="00EF76E1" w:rsidRPr="00212EAC" w:rsidRDefault="00EF76E1" w:rsidP="00EF76E1">
            <w:pPr>
              <w:numPr>
                <w:ilvl w:val="0"/>
                <w:numId w:val="23"/>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Бити мотивисан да похађа часове Православног катихизиса.</w:t>
            </w:r>
          </w:p>
        </w:tc>
        <w:tc>
          <w:tcPr>
            <w:tcW w:w="2065" w:type="dxa"/>
            <w:gridSpan w:val="6"/>
            <w:tcBorders>
              <w:top w:val="single" w:sz="4" w:space="0" w:color="auto"/>
              <w:left w:val="single" w:sz="4" w:space="0" w:color="auto"/>
              <w:bottom w:val="single" w:sz="4" w:space="0" w:color="auto"/>
              <w:right w:val="single" w:sz="4" w:space="0" w:color="auto"/>
            </w:tcBorders>
          </w:tcPr>
          <w:p w14:paraId="213367B1" w14:textId="56A05C39" w:rsidR="00EF76E1" w:rsidRPr="00212EAC" w:rsidRDefault="00EF76E1" w:rsidP="00EF76E1">
            <w:pPr>
              <w:numPr>
                <w:ilvl w:val="0"/>
                <w:numId w:val="24"/>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Фронтални</w:t>
            </w:r>
          </w:p>
        </w:tc>
        <w:tc>
          <w:tcPr>
            <w:tcW w:w="2627" w:type="dxa"/>
            <w:gridSpan w:val="8"/>
            <w:tcBorders>
              <w:top w:val="single" w:sz="4" w:space="0" w:color="auto"/>
              <w:left w:val="single" w:sz="4" w:space="0" w:color="auto"/>
              <w:bottom w:val="single" w:sz="4" w:space="0" w:color="auto"/>
              <w:right w:val="single" w:sz="4" w:space="0" w:color="auto"/>
            </w:tcBorders>
          </w:tcPr>
          <w:p w14:paraId="4C1DBC14" w14:textId="349BE83B" w:rsidR="00EF76E1" w:rsidRPr="00212EAC" w:rsidRDefault="00EF76E1" w:rsidP="00EF76E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Дијалошка </w:t>
            </w:r>
          </w:p>
        </w:tc>
        <w:tc>
          <w:tcPr>
            <w:tcW w:w="2119" w:type="dxa"/>
            <w:gridSpan w:val="5"/>
            <w:tcBorders>
              <w:top w:val="single" w:sz="4" w:space="0" w:color="auto"/>
              <w:left w:val="single" w:sz="4" w:space="0" w:color="auto"/>
              <w:bottom w:val="single" w:sz="4" w:space="0" w:color="auto"/>
              <w:right w:val="double" w:sz="4" w:space="0" w:color="auto"/>
            </w:tcBorders>
          </w:tcPr>
          <w:p w14:paraId="2BC52FBF" w14:textId="581FD97F" w:rsidR="00EF76E1" w:rsidRPr="00212EAC" w:rsidRDefault="00EF76E1" w:rsidP="00EF76E1">
            <w:pPr>
              <w:numPr>
                <w:ilvl w:val="0"/>
                <w:numId w:val="23"/>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септембар</w:t>
            </w:r>
          </w:p>
        </w:tc>
      </w:tr>
      <w:tr w:rsidR="00EF76E1" w:rsidRPr="00212EAC" w14:paraId="4AC178B3" w14:textId="77777777" w:rsidTr="000679BC">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14:paraId="21375A8D"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39989EB"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144CED24"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66323FB7"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14:paraId="30C32DD1"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EF76E1" w:rsidRPr="00212EAC" w14:paraId="64A5D068"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7B4059B1"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EBDE65D"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063B82C9" w14:textId="77777777" w:rsidR="00EF76E1" w:rsidRPr="00212EAC" w:rsidRDefault="00EF76E1" w:rsidP="00EF76E1">
            <w:pPr>
              <w:numPr>
                <w:ilvl w:val="0"/>
                <w:numId w:val="10"/>
              </w:numPr>
              <w:spacing w:after="0" w:line="240" w:lineRule="auto"/>
              <w:rPr>
                <w:rFonts w:ascii="Times New Roman" w:eastAsia="Times New Roman" w:hAnsi="Times New Roman" w:cs="Times New Roman"/>
                <w:sz w:val="24"/>
                <w:szCs w:val="24"/>
                <w:lang w:val="sr-Cyrl-CS"/>
              </w:rPr>
            </w:pPr>
          </w:p>
        </w:tc>
        <w:tc>
          <w:tcPr>
            <w:tcW w:w="3482" w:type="dxa"/>
            <w:gridSpan w:val="14"/>
            <w:tcBorders>
              <w:top w:val="single" w:sz="4" w:space="0" w:color="auto"/>
              <w:left w:val="single" w:sz="4" w:space="0" w:color="auto"/>
              <w:bottom w:val="double" w:sz="4" w:space="0" w:color="auto"/>
              <w:right w:val="single" w:sz="4" w:space="0" w:color="auto"/>
            </w:tcBorders>
          </w:tcPr>
          <w:p w14:paraId="5AEAC34A"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Српски језик и књижевност;</w:t>
            </w:r>
          </w:p>
          <w:p w14:paraId="7B52C326"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Психологија;</w:t>
            </w:r>
          </w:p>
          <w:p w14:paraId="31157DC5"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Социјологија;</w:t>
            </w:r>
          </w:p>
          <w:p w14:paraId="3078111D" w14:textId="77777777" w:rsidR="00EF76E1"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Философија,</w:t>
            </w:r>
          </w:p>
          <w:p w14:paraId="34151C62" w14:textId="50DFB037" w:rsidR="00EF76E1" w:rsidRPr="00212EAC"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Г</w:t>
            </w:r>
            <w:r w:rsidRPr="00BB4E5D">
              <w:rPr>
                <w:rFonts w:ascii="Times New Roman" w:eastAsia="Times New Roman" w:hAnsi="Times New Roman" w:cs="Times New Roman"/>
                <w:sz w:val="24"/>
                <w:szCs w:val="24"/>
                <w:lang w:val="sr-Cyrl-CS"/>
              </w:rPr>
              <w:t>рађанско васпитање.</w:t>
            </w:r>
          </w:p>
        </w:tc>
        <w:tc>
          <w:tcPr>
            <w:tcW w:w="4746" w:type="dxa"/>
            <w:gridSpan w:val="13"/>
            <w:tcBorders>
              <w:top w:val="single" w:sz="4" w:space="0" w:color="auto"/>
              <w:left w:val="single" w:sz="4" w:space="0" w:color="auto"/>
              <w:bottom w:val="double" w:sz="4" w:space="0" w:color="auto"/>
              <w:right w:val="double" w:sz="4" w:space="0" w:color="auto"/>
            </w:tcBorders>
          </w:tcPr>
          <w:p w14:paraId="22D7E41E"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4F571642"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28EE9A65" w14:textId="5AFDC721" w:rsidR="00EF76E1" w:rsidRPr="00212EAC" w:rsidRDefault="00EF76E1" w:rsidP="00EF76E1">
            <w:pPr>
              <w:numPr>
                <w:ilvl w:val="0"/>
                <w:numId w:val="10"/>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Посматрање понашања учењника.</w:t>
            </w:r>
          </w:p>
        </w:tc>
      </w:tr>
      <w:tr w:rsidR="00EF76E1" w:rsidRPr="00212EAC" w14:paraId="5E009885" w14:textId="77777777" w:rsidTr="000679B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48391D11"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21CF59C"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C0732B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7B329164"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F76E1" w:rsidRPr="00212EAC" w14:paraId="0B32182F" w14:textId="77777777" w:rsidTr="000679BC">
        <w:tc>
          <w:tcPr>
            <w:tcW w:w="629" w:type="dxa"/>
            <w:vMerge/>
            <w:tcBorders>
              <w:top w:val="double" w:sz="4" w:space="0" w:color="auto"/>
              <w:left w:val="double" w:sz="4" w:space="0" w:color="auto"/>
              <w:bottom w:val="single" w:sz="4" w:space="0" w:color="auto"/>
              <w:right w:val="single" w:sz="4" w:space="0" w:color="auto"/>
            </w:tcBorders>
            <w:vAlign w:val="center"/>
          </w:tcPr>
          <w:p w14:paraId="57E8156F"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D8B2B79"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5F0FAD3A"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7775760A"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03E5404"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22A1D5C"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4B5084C"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00C1616"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AB838F7"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86E0FA8"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215B7527"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CAA19D5"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34ADD0DA"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F76E1" w:rsidRPr="00212EAC" w14:paraId="70AEAA8E" w14:textId="77777777" w:rsidTr="000679B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1BD68683"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14:paraId="0FF3155A" w14:textId="1F4B7A10" w:rsidR="00EF76E1" w:rsidRPr="00212EAC" w:rsidRDefault="00EF76E1" w:rsidP="00EF76E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Бог откривења</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70D7B59B"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 xml:space="preserve">Пружити ученицима основ за разумевање да је творевина дело љубави Божије, да носи стваралачки печат Божији , </w:t>
            </w:r>
            <w:r w:rsidRPr="00BB4E5D">
              <w:rPr>
                <w:rFonts w:ascii="Times New Roman" w:eastAsia="Times New Roman" w:hAnsi="Times New Roman" w:cs="Times New Roman"/>
                <w:sz w:val="24"/>
                <w:szCs w:val="24"/>
                <w:lang w:val="sr-Cyrl-CS"/>
              </w:rPr>
              <w:lastRenderedPageBreak/>
              <w:t>да није случајно настала, нити је самобитна;</w:t>
            </w:r>
          </w:p>
          <w:p w14:paraId="1E5EFF1C"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 xml:space="preserve">Пружити ученицима основ за разумевање да  је Бог Личност; </w:t>
            </w:r>
          </w:p>
          <w:p w14:paraId="3D6D9C21"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Упознати ученике да је човек богочежњиво биће и да се Бог открива човеку ради заједнице са Њим;</w:t>
            </w:r>
          </w:p>
          <w:p w14:paraId="310B785A"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Пружити ученицима знање о библијским, светоотачким и богослужбеним сведочанствима да је Бог Света Тројица;</w:t>
            </w:r>
          </w:p>
          <w:p w14:paraId="7B86D54A" w14:textId="2014F0C9" w:rsidR="00EF76E1" w:rsidRPr="00212EAC" w:rsidRDefault="00EF76E1" w:rsidP="00EF76E1">
            <w:pPr>
              <w:numPr>
                <w:ilvl w:val="0"/>
                <w:numId w:val="24"/>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Омогућити ученицима да стекну основ за разумевање поступности Откровења Божијег, као и то да се Његово Откровење и данас дешава, уочава , препознаје и доживљава у Цркви.</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7EB16F8A" w14:textId="1554809C"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7</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7811047B"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3FE5CC8F" w14:textId="42B21282" w:rsidR="00EF76E1" w:rsidRPr="00212EAC" w:rsidRDefault="00EF76E1" w:rsidP="00EF76E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6DE556C0" w14:textId="5F82307B"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123DE48F" w14:textId="77777777" w:rsidR="00EF76E1" w:rsidRPr="00212EAC" w:rsidRDefault="00EF76E1" w:rsidP="00EF76E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B760F7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2B3D7B44"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r>
      <w:tr w:rsidR="00EF76E1" w:rsidRPr="00212EAC" w14:paraId="7F358F5E" w14:textId="77777777" w:rsidTr="000679B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77D1F508"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CB22007"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68838A9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19682809"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4BD493B2"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3532F6D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F76E1" w:rsidRPr="00212EAC" w14:paraId="0278B519"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4C9F87E"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34ED09E"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5F07FD19"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наведе неке од примера Откровења Божијег у Библији;</w:t>
            </w:r>
          </w:p>
          <w:p w14:paraId="508592B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 xml:space="preserve">Моћи да разуме и тумачи значење израза </w:t>
            </w:r>
            <w:r w:rsidRPr="00BB4E5D">
              <w:rPr>
                <w:rFonts w:ascii="Times New Roman" w:eastAsia="Times New Roman" w:hAnsi="Times New Roman" w:cs="Times New Roman"/>
                <w:sz w:val="24"/>
                <w:szCs w:val="24"/>
                <w:lang w:val="sr-Latn-CS"/>
              </w:rPr>
              <w:t>homo religiosus</w:t>
            </w:r>
            <w:r w:rsidRPr="00BB4E5D">
              <w:rPr>
                <w:rFonts w:ascii="Times New Roman" w:eastAsia="Times New Roman" w:hAnsi="Times New Roman" w:cs="Times New Roman"/>
                <w:sz w:val="24"/>
                <w:szCs w:val="24"/>
                <w:lang w:val="sr-Cyrl-CS"/>
              </w:rPr>
              <w:t>;</w:t>
            </w:r>
          </w:p>
          <w:p w14:paraId="2F59EF70"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препозна изразе вере у Свету Тројицу у богослужбеним текстовима;</w:t>
            </w:r>
          </w:p>
          <w:p w14:paraId="284372AE"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препозна изразе вере у Бога као Творца у богослужбеним текстовима;</w:t>
            </w:r>
          </w:p>
          <w:p w14:paraId="3E9352A1"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lastRenderedPageBreak/>
              <w:t>Моћи да разуме да се Бог из љубави открива човеку, позивајући га у заједницу;</w:t>
            </w:r>
          </w:p>
          <w:p w14:paraId="34D5C70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Бити подстакнут да непосредније учествује у богослужењу Цркве;</w:t>
            </w:r>
          </w:p>
          <w:p w14:paraId="08411789"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ромишља о личној одговорности у односу према Богу и ближњима;</w:t>
            </w:r>
          </w:p>
          <w:p w14:paraId="44309AE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разуме да се Божије Откровење дешава и данас у Цркви и свету;</w:t>
            </w:r>
          </w:p>
          <w:p w14:paraId="51A604E1" w14:textId="17B2F88B" w:rsidR="00EF76E1" w:rsidRPr="00212EAC" w:rsidRDefault="00EF76E1" w:rsidP="00EF76E1">
            <w:pPr>
              <w:numPr>
                <w:ilvl w:val="0"/>
                <w:numId w:val="23"/>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просуђује и препознаје сведочанства вере у свом животу.</w:t>
            </w:r>
          </w:p>
        </w:tc>
        <w:tc>
          <w:tcPr>
            <w:tcW w:w="2219" w:type="dxa"/>
            <w:gridSpan w:val="8"/>
            <w:tcBorders>
              <w:top w:val="single" w:sz="4" w:space="0" w:color="auto"/>
              <w:left w:val="single" w:sz="4" w:space="0" w:color="auto"/>
              <w:bottom w:val="single" w:sz="4" w:space="0" w:color="auto"/>
              <w:right w:val="single" w:sz="4" w:space="0" w:color="auto"/>
            </w:tcBorders>
          </w:tcPr>
          <w:p w14:paraId="5F410C4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lastRenderedPageBreak/>
              <w:t>Фонтални</w:t>
            </w:r>
          </w:p>
          <w:p w14:paraId="69161084" w14:textId="5D81E127" w:rsidR="00EF76E1" w:rsidRPr="00212EAC" w:rsidRDefault="00EF76E1" w:rsidP="00EF76E1">
            <w:pPr>
              <w:numPr>
                <w:ilvl w:val="0"/>
                <w:numId w:val="24"/>
              </w:numPr>
              <w:spacing w:after="0" w:line="240" w:lineRule="auto"/>
              <w:rPr>
                <w:rFonts w:ascii="Times New Roman" w:eastAsia="Times New Roman" w:hAnsi="Times New Roman" w:cs="Times New Roman"/>
                <w:sz w:val="24"/>
                <w:szCs w:val="24"/>
              </w:rPr>
            </w:pPr>
            <w:r w:rsidRPr="00BB4E5D">
              <w:rPr>
                <w:rFonts w:ascii="Times New Roman" w:eastAsia="Times New Roman" w:hAnsi="Times New Roman" w:cs="Times New Roman"/>
                <w:sz w:val="24"/>
                <w:szCs w:val="24"/>
                <w:lang w:val="sr-Cyrl-CS"/>
              </w:rPr>
              <w:t>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14:paraId="5AA786AF"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дијалошка</w:t>
            </w:r>
          </w:p>
          <w:p w14:paraId="0E847D8F" w14:textId="67E6C888" w:rsidR="00EF76E1" w:rsidRPr="00212EAC" w:rsidRDefault="00EF76E1" w:rsidP="00EF76E1">
            <w:pPr>
              <w:numPr>
                <w:ilvl w:val="0"/>
                <w:numId w:val="9"/>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14:paraId="1BA7E4E5"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септембар</w:t>
            </w:r>
          </w:p>
          <w:p w14:paraId="0BD1961E" w14:textId="1304F6B7" w:rsidR="00EF76E1" w:rsidRPr="00212EAC" w:rsidRDefault="00EF76E1" w:rsidP="00EF76E1">
            <w:pPr>
              <w:numPr>
                <w:ilvl w:val="0"/>
                <w:numId w:val="9"/>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октобар</w:t>
            </w:r>
          </w:p>
        </w:tc>
      </w:tr>
      <w:tr w:rsidR="00EF76E1" w:rsidRPr="00212EAC" w14:paraId="4AFC73B2" w14:textId="77777777" w:rsidTr="000679B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6BC83C66"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BC1F75C"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B3B815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14DD4591"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07C27B2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F76E1" w:rsidRPr="00212EAC" w14:paraId="4A65B78D"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1EF414A"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2A8949D"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785A37FA" w14:textId="77777777" w:rsidR="00EF76E1" w:rsidRPr="00212EAC" w:rsidRDefault="00EF76E1" w:rsidP="00EF76E1">
            <w:pPr>
              <w:numPr>
                <w:ilvl w:val="0"/>
                <w:numId w:val="10"/>
              </w:numPr>
              <w:spacing w:after="0" w:line="240" w:lineRule="auto"/>
              <w:rPr>
                <w:rFonts w:ascii="Times New Roman" w:eastAsia="Times New Roman" w:hAnsi="Times New Roman" w:cs="Times New Roman"/>
                <w:sz w:val="24"/>
                <w:szCs w:val="24"/>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14:paraId="65DFC9EF"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Српски језик и књижевност;</w:t>
            </w:r>
          </w:p>
          <w:p w14:paraId="5552BA2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Историја;</w:t>
            </w:r>
          </w:p>
          <w:p w14:paraId="61BC4C53"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Психологија;</w:t>
            </w:r>
          </w:p>
          <w:p w14:paraId="0FC8E40C"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Социјологија;</w:t>
            </w:r>
          </w:p>
          <w:p w14:paraId="28E1564F"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Философија,</w:t>
            </w:r>
          </w:p>
          <w:p w14:paraId="38227612" w14:textId="67B8E625" w:rsidR="00EF76E1" w:rsidRPr="00212EAC" w:rsidRDefault="00EF76E1" w:rsidP="00EF76E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Грађанско васпитање.</w:t>
            </w:r>
          </w:p>
        </w:tc>
        <w:tc>
          <w:tcPr>
            <w:tcW w:w="4928" w:type="dxa"/>
            <w:gridSpan w:val="14"/>
            <w:tcBorders>
              <w:top w:val="single" w:sz="4" w:space="0" w:color="auto"/>
              <w:left w:val="single" w:sz="4" w:space="0" w:color="auto"/>
              <w:bottom w:val="double" w:sz="4" w:space="0" w:color="auto"/>
              <w:right w:val="double" w:sz="4" w:space="0" w:color="auto"/>
            </w:tcBorders>
          </w:tcPr>
          <w:p w14:paraId="3B62044A"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3A4B6579"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Усмено испистивање;</w:t>
            </w:r>
          </w:p>
          <w:p w14:paraId="79809D95"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Писмено испитивање;</w:t>
            </w:r>
          </w:p>
          <w:p w14:paraId="1D185AF2" w14:textId="77777777" w:rsidR="00EF76E1" w:rsidRPr="00212EAC" w:rsidRDefault="00EF76E1" w:rsidP="00EF76E1">
            <w:pPr>
              <w:numPr>
                <w:ilvl w:val="0"/>
                <w:numId w:val="12"/>
              </w:numPr>
              <w:tabs>
                <w:tab w:val="clear" w:pos="360"/>
              </w:tabs>
              <w:spacing w:after="0" w:line="240" w:lineRule="auto"/>
              <w:rPr>
                <w:rFonts w:ascii="Times New Roman" w:eastAsia="Times New Roman" w:hAnsi="Times New Roman" w:cs="Times New Roman"/>
                <w:sz w:val="24"/>
                <w:szCs w:val="24"/>
                <w:lang w:val="sr-Cyrl-CS"/>
              </w:rPr>
            </w:pPr>
          </w:p>
        </w:tc>
      </w:tr>
      <w:tr w:rsidR="00EF76E1" w:rsidRPr="00212EAC" w14:paraId="5F569BE6" w14:textId="77777777" w:rsidTr="000679B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3B3F7A8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D4D8DBA"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342E0E0"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14:paraId="67B9D614"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F76E1" w:rsidRPr="00212EAC" w14:paraId="06260A58" w14:textId="77777777" w:rsidTr="000679BC">
        <w:tc>
          <w:tcPr>
            <w:tcW w:w="629" w:type="dxa"/>
            <w:vMerge/>
            <w:tcBorders>
              <w:top w:val="double" w:sz="4" w:space="0" w:color="auto"/>
              <w:left w:val="double" w:sz="4" w:space="0" w:color="auto"/>
              <w:bottom w:val="single" w:sz="4" w:space="0" w:color="auto"/>
              <w:right w:val="single" w:sz="4" w:space="0" w:color="auto"/>
            </w:tcBorders>
            <w:vAlign w:val="center"/>
          </w:tcPr>
          <w:p w14:paraId="18A7B035"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41F9913"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14:paraId="7B40541A"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6DE7605B"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0686716"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14:paraId="2047A3B7"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7606C75"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92DC18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7B676AEE"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97E207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06AFBC8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1EDFB42D"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070FD9E0"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F76E1" w:rsidRPr="00212EAC" w14:paraId="446F68C8" w14:textId="77777777" w:rsidTr="000679B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7C678CA2" w14:textId="77777777" w:rsidR="00EF76E1" w:rsidRPr="00212EAC" w:rsidRDefault="00EF76E1" w:rsidP="00EF76E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14:paraId="2B8B2BAC" w14:textId="4DEEAAB1" w:rsidR="00EF76E1" w:rsidRPr="00EF76E1" w:rsidRDefault="00EF76E1" w:rsidP="00EF76E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Вера, знање и богопознање</w:t>
            </w:r>
          </w:p>
        </w:tc>
        <w:tc>
          <w:tcPr>
            <w:tcW w:w="3616" w:type="dxa"/>
            <w:gridSpan w:val="6"/>
            <w:tcBorders>
              <w:top w:val="single" w:sz="4" w:space="0" w:color="auto"/>
              <w:left w:val="single" w:sz="4" w:space="0" w:color="auto"/>
              <w:bottom w:val="single" w:sz="4" w:space="0" w:color="auto"/>
              <w:right w:val="single" w:sz="4" w:space="0" w:color="auto"/>
            </w:tcBorders>
            <w:vAlign w:val="center"/>
          </w:tcPr>
          <w:p w14:paraId="584BB0A2"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Оспособити ученика за разликовање знања које се односи на предмете и познања личности;</w:t>
            </w:r>
          </w:p>
          <w:p w14:paraId="6AC4266B"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Указати ученицима да су вера и поверење предуслови сваког знања;</w:t>
            </w:r>
          </w:p>
          <w:p w14:paraId="0202C279"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lastRenderedPageBreak/>
              <w:t>Упознати ученике са примерима вере и поверења у Бога библијских личности;</w:t>
            </w:r>
          </w:p>
          <w:p w14:paraId="3EEB492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Оспособити ученике за разумевање да је богопознање у православном искуству плод личне, слободне заједнице човека с Богом;</w:t>
            </w:r>
          </w:p>
          <w:p w14:paraId="1517330A" w14:textId="6361B1DC" w:rsidR="00EF76E1" w:rsidRPr="00212EAC" w:rsidRDefault="00EF76E1" w:rsidP="00EF76E1">
            <w:pPr>
              <w:numPr>
                <w:ilvl w:val="0"/>
                <w:numId w:val="13"/>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Пружити ученицима основ за разумевање да се богопознање као лични доживљај Христа у Цркиви разликује од „знања о Богу“.</w:t>
            </w:r>
          </w:p>
        </w:tc>
        <w:tc>
          <w:tcPr>
            <w:tcW w:w="1175" w:type="dxa"/>
            <w:gridSpan w:val="6"/>
            <w:tcBorders>
              <w:top w:val="single" w:sz="4" w:space="0" w:color="auto"/>
              <w:left w:val="single" w:sz="4" w:space="0" w:color="auto"/>
              <w:bottom w:val="single" w:sz="4" w:space="0" w:color="auto"/>
              <w:right w:val="single" w:sz="4" w:space="0" w:color="auto"/>
            </w:tcBorders>
            <w:vAlign w:val="center"/>
          </w:tcPr>
          <w:p w14:paraId="360DBA09" w14:textId="790556E0"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14:paraId="47A6B5F9"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14:paraId="619FEEF7" w14:textId="48A4CA7D"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4F9F6DF2" w14:textId="70493666" w:rsidR="00EF76E1" w:rsidRPr="00212EAC"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3249AC30" w14:textId="77777777" w:rsidR="00EF76E1" w:rsidRPr="00212EAC" w:rsidRDefault="00EF76E1" w:rsidP="00EF76E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4F5F8E05"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1FD834D4"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r>
      <w:tr w:rsidR="00EF76E1" w:rsidRPr="00212EAC" w14:paraId="50445C27" w14:textId="77777777" w:rsidTr="000679B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01138A3D"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5AB07DF"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6D59DB50"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2B3F878C"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3F3FC686"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0CAFD328"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EF76E1" w:rsidRPr="00212EAC" w14:paraId="2A957758"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9902DF7"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B4048DA"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14:paraId="08EC03A3"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увиди тазлику између знања које с еодноси на ствари и познања које се односи на личности;</w:t>
            </w:r>
          </w:p>
          <w:p w14:paraId="6154307F"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препозна да је вера слободан избор човека и да се сведочи личним животом;</w:t>
            </w:r>
          </w:p>
          <w:p w14:paraId="75D55F63"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објасни да је богопознање у православном искуству плод личне, слободне заједнице човека с Богом;</w:t>
            </w:r>
          </w:p>
          <w:p w14:paraId="4C37B128" w14:textId="15B93E59" w:rsidR="00EF76E1" w:rsidRPr="00212EAC" w:rsidRDefault="00EF76E1" w:rsidP="00EF76E1">
            <w:pPr>
              <w:numPr>
                <w:ilvl w:val="0"/>
                <w:numId w:val="8"/>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објасни да се вером живи кроз Литургију и подвиг.</w:t>
            </w:r>
          </w:p>
        </w:tc>
        <w:tc>
          <w:tcPr>
            <w:tcW w:w="2219" w:type="dxa"/>
            <w:gridSpan w:val="8"/>
            <w:tcBorders>
              <w:top w:val="single" w:sz="4" w:space="0" w:color="auto"/>
              <w:left w:val="single" w:sz="4" w:space="0" w:color="auto"/>
              <w:bottom w:val="single" w:sz="4" w:space="0" w:color="auto"/>
              <w:right w:val="single" w:sz="4" w:space="0" w:color="auto"/>
            </w:tcBorders>
          </w:tcPr>
          <w:p w14:paraId="7E9986AA"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Фронтални</w:t>
            </w:r>
          </w:p>
          <w:p w14:paraId="62D019A6"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Индивидуални</w:t>
            </w:r>
          </w:p>
          <w:p w14:paraId="0F941CD5" w14:textId="6474D2BD" w:rsidR="00EF76E1" w:rsidRPr="00212EAC" w:rsidRDefault="00EF76E1" w:rsidP="00EF76E1">
            <w:pPr>
              <w:numPr>
                <w:ilvl w:val="0"/>
                <w:numId w:val="24"/>
              </w:numPr>
              <w:spacing w:after="0" w:line="240" w:lineRule="auto"/>
              <w:rPr>
                <w:rFonts w:ascii="Times New Roman" w:eastAsia="Times New Roman" w:hAnsi="Times New Roman" w:cs="Times New Roman"/>
                <w:sz w:val="24"/>
                <w:szCs w:val="24"/>
                <w:lang w:val="sr-Cyrl-BA"/>
              </w:rPr>
            </w:pPr>
            <w:r w:rsidRPr="00BB4E5D">
              <w:rPr>
                <w:rFonts w:ascii="Times New Roman" w:eastAsia="Times New Roman" w:hAnsi="Times New Roman" w:cs="Times New Roman"/>
                <w:sz w:val="24"/>
                <w:szCs w:val="24"/>
                <w:lang w:val="sr-Cyrl-CS"/>
              </w:rPr>
              <w:t>групни</w:t>
            </w:r>
          </w:p>
        </w:tc>
        <w:tc>
          <w:tcPr>
            <w:tcW w:w="2809" w:type="dxa"/>
            <w:gridSpan w:val="9"/>
            <w:tcBorders>
              <w:top w:val="single" w:sz="4" w:space="0" w:color="auto"/>
              <w:left w:val="single" w:sz="4" w:space="0" w:color="auto"/>
              <w:bottom w:val="single" w:sz="4" w:space="0" w:color="auto"/>
              <w:right w:val="single" w:sz="4" w:space="0" w:color="auto"/>
            </w:tcBorders>
          </w:tcPr>
          <w:p w14:paraId="70C589E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дијалошки</w:t>
            </w:r>
          </w:p>
          <w:p w14:paraId="65485CA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демонстративни</w:t>
            </w:r>
          </w:p>
          <w:p w14:paraId="4022CDED" w14:textId="24183922" w:rsidR="00EF76E1" w:rsidRPr="00212EAC" w:rsidRDefault="00EF76E1" w:rsidP="00EF76E1">
            <w:pPr>
              <w:numPr>
                <w:ilvl w:val="0"/>
                <w:numId w:val="9"/>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квиз</w:t>
            </w:r>
          </w:p>
        </w:tc>
        <w:tc>
          <w:tcPr>
            <w:tcW w:w="2119" w:type="dxa"/>
            <w:gridSpan w:val="5"/>
            <w:tcBorders>
              <w:top w:val="single" w:sz="4" w:space="0" w:color="auto"/>
              <w:left w:val="single" w:sz="4" w:space="0" w:color="auto"/>
              <w:bottom w:val="single" w:sz="4" w:space="0" w:color="auto"/>
              <w:right w:val="double" w:sz="4" w:space="0" w:color="auto"/>
            </w:tcBorders>
          </w:tcPr>
          <w:p w14:paraId="5054907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октобар</w:t>
            </w:r>
          </w:p>
          <w:p w14:paraId="5737DBA8"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новембар</w:t>
            </w:r>
          </w:p>
          <w:p w14:paraId="1242DFEE" w14:textId="14F2AA7A" w:rsidR="00EF76E1" w:rsidRPr="00212EAC" w:rsidRDefault="00EF76E1" w:rsidP="00EF76E1">
            <w:pPr>
              <w:numPr>
                <w:ilvl w:val="0"/>
                <w:numId w:val="9"/>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децембар</w:t>
            </w:r>
          </w:p>
        </w:tc>
      </w:tr>
      <w:tr w:rsidR="00EF76E1" w:rsidRPr="00212EAC" w14:paraId="1118EDDE" w14:textId="77777777" w:rsidTr="000679B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43102231"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CFC869E"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EC54CEA"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14:paraId="52248DF7"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14:paraId="5F671837"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F76E1" w:rsidRPr="00212EAC" w14:paraId="09FB5B96"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46A291B"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7B7A0E9"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7FFE14ED" w14:textId="77777777" w:rsidR="00EF76E1" w:rsidRPr="00BB4E5D" w:rsidRDefault="00EF76E1" w:rsidP="00EF76E1">
            <w:pPr>
              <w:spacing w:after="0" w:line="240" w:lineRule="auto"/>
              <w:rPr>
                <w:rFonts w:ascii="Times New Roman" w:eastAsia="Times New Roman" w:hAnsi="Times New Roman" w:cs="Times New Roman"/>
                <w:sz w:val="24"/>
                <w:szCs w:val="24"/>
                <w:lang w:val="sr-Cyrl-CS"/>
              </w:rPr>
            </w:pPr>
          </w:p>
          <w:p w14:paraId="5AA4FC02" w14:textId="5175B26C" w:rsidR="00EF76E1" w:rsidRPr="00212EAC" w:rsidRDefault="00EF76E1" w:rsidP="00EF76E1">
            <w:pPr>
              <w:numPr>
                <w:ilvl w:val="0"/>
                <w:numId w:val="10"/>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дидактички материјал</w:t>
            </w:r>
          </w:p>
        </w:tc>
        <w:tc>
          <w:tcPr>
            <w:tcW w:w="3300" w:type="dxa"/>
            <w:gridSpan w:val="13"/>
            <w:tcBorders>
              <w:top w:val="single" w:sz="4" w:space="0" w:color="auto"/>
              <w:left w:val="single" w:sz="4" w:space="0" w:color="auto"/>
              <w:bottom w:val="double" w:sz="4" w:space="0" w:color="auto"/>
              <w:right w:val="single" w:sz="4" w:space="0" w:color="auto"/>
            </w:tcBorders>
          </w:tcPr>
          <w:p w14:paraId="2B4AA97C"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Српски језик и књижевност;</w:t>
            </w:r>
          </w:p>
          <w:p w14:paraId="6A54C220"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Историја;</w:t>
            </w:r>
          </w:p>
          <w:p w14:paraId="50A83BC9"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Социјологија;</w:t>
            </w:r>
          </w:p>
          <w:p w14:paraId="0664D230" w14:textId="610A7904" w:rsidR="00EF76E1" w:rsidRPr="00212EAC" w:rsidRDefault="00EF76E1" w:rsidP="00EF76E1">
            <w:pPr>
              <w:numPr>
                <w:ilvl w:val="0"/>
                <w:numId w:val="1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Философија</w:t>
            </w:r>
          </w:p>
        </w:tc>
        <w:tc>
          <w:tcPr>
            <w:tcW w:w="4928" w:type="dxa"/>
            <w:gridSpan w:val="14"/>
            <w:tcBorders>
              <w:top w:val="single" w:sz="4" w:space="0" w:color="auto"/>
              <w:left w:val="single" w:sz="4" w:space="0" w:color="auto"/>
              <w:bottom w:val="double" w:sz="4" w:space="0" w:color="auto"/>
              <w:right w:val="double" w:sz="4" w:space="0" w:color="auto"/>
            </w:tcBorders>
          </w:tcPr>
          <w:p w14:paraId="69D176FA"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23CE3D92"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 xml:space="preserve">Провером знања које ученици усвајајау на </w:t>
            </w:r>
            <w:r w:rsidRPr="00BB4E5D">
              <w:rPr>
                <w:rFonts w:ascii="Times New Roman" w:eastAsia="Times New Roman" w:hAnsi="Times New Roman" w:cs="Times New Roman"/>
                <w:sz w:val="24"/>
                <w:szCs w:val="24"/>
                <w:lang w:val="sr-Cyrl-CS"/>
              </w:rPr>
              <w:lastRenderedPageBreak/>
              <w:t>часу и испитивањем ставова;</w:t>
            </w:r>
          </w:p>
          <w:p w14:paraId="3A1CE155"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Усмено испистивање;</w:t>
            </w:r>
          </w:p>
          <w:p w14:paraId="00FD44D0"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Писмено испитивање;</w:t>
            </w:r>
          </w:p>
          <w:p w14:paraId="64E03FC5" w14:textId="0F458541" w:rsidR="00EF76E1" w:rsidRPr="00212EAC" w:rsidRDefault="00EF76E1" w:rsidP="00EF76E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Посматрање понашања учењника.</w:t>
            </w:r>
          </w:p>
        </w:tc>
      </w:tr>
      <w:tr w:rsidR="00EF76E1" w:rsidRPr="00212EAC" w14:paraId="30A49FDA" w14:textId="77777777" w:rsidTr="000679B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0AF53601"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7C2573CA"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43D80BC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14:paraId="52480996"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F76E1" w:rsidRPr="00212EAC" w14:paraId="089CF61D" w14:textId="77777777" w:rsidTr="000679BC">
        <w:tc>
          <w:tcPr>
            <w:tcW w:w="629" w:type="dxa"/>
            <w:vMerge/>
            <w:tcBorders>
              <w:top w:val="double" w:sz="4" w:space="0" w:color="auto"/>
              <w:left w:val="double" w:sz="4" w:space="0" w:color="auto"/>
              <w:bottom w:val="single" w:sz="4" w:space="0" w:color="auto"/>
              <w:right w:val="single" w:sz="4" w:space="0" w:color="auto"/>
            </w:tcBorders>
            <w:vAlign w:val="center"/>
          </w:tcPr>
          <w:p w14:paraId="3695384D"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159DAE1A"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14:paraId="5D2CE3E6"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1E2FE13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2DDF118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1B15EFB"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C95C0B0"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480E034B"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CA128B0"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DA2DCFA"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14:paraId="5C043205"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7FFC36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19F93618"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F76E1" w:rsidRPr="00212EAC" w14:paraId="4DAEC6EE" w14:textId="77777777" w:rsidTr="000679BC">
        <w:trPr>
          <w:trHeight w:val="421"/>
        </w:trPr>
        <w:tc>
          <w:tcPr>
            <w:tcW w:w="629" w:type="dxa"/>
            <w:vMerge w:val="restart"/>
            <w:tcBorders>
              <w:top w:val="single" w:sz="4" w:space="0" w:color="auto"/>
              <w:left w:val="double" w:sz="4" w:space="0" w:color="auto"/>
              <w:bottom w:val="double" w:sz="4" w:space="0" w:color="auto"/>
              <w:right w:val="single" w:sz="4" w:space="0" w:color="auto"/>
            </w:tcBorders>
          </w:tcPr>
          <w:p w14:paraId="089A5D47" w14:textId="77777777" w:rsidR="00EF76E1" w:rsidRPr="00212EAC" w:rsidRDefault="00EF76E1" w:rsidP="00EF76E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14:paraId="24F91CC0" w14:textId="2F71CA53" w:rsidR="00EF76E1" w:rsidRPr="00EF76E1" w:rsidRDefault="00EF76E1" w:rsidP="00EF76E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Хришћанин – човек цркве</w:t>
            </w:r>
          </w:p>
        </w:tc>
        <w:tc>
          <w:tcPr>
            <w:tcW w:w="3080" w:type="dxa"/>
            <w:gridSpan w:val="3"/>
            <w:tcBorders>
              <w:top w:val="single" w:sz="4" w:space="0" w:color="auto"/>
              <w:left w:val="single" w:sz="4" w:space="0" w:color="auto"/>
              <w:bottom w:val="single" w:sz="4" w:space="0" w:color="auto"/>
              <w:right w:val="single" w:sz="4" w:space="0" w:color="auto"/>
            </w:tcBorders>
            <w:vAlign w:val="center"/>
          </w:tcPr>
          <w:p w14:paraId="6770F7C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Разговори са ученицима о човековој потреби да припада заједници и како се припадност остварује;</w:t>
            </w:r>
          </w:p>
          <w:p w14:paraId="73DE17A1"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Оспособити ученика за правилно схватање појма Цркве као благодатне заједнице Бога и верних која се остварује у светој Литургији;</w:t>
            </w:r>
          </w:p>
          <w:p w14:paraId="2A3D7E3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Указати ученицима да не постоје хришћани мимо Цркве;</w:t>
            </w:r>
          </w:p>
          <w:p w14:paraId="03D0AED2" w14:textId="1420C2A7" w:rsidR="00EF76E1" w:rsidRPr="00212EAC" w:rsidRDefault="00EF76E1" w:rsidP="00EF76E1">
            <w:pPr>
              <w:numPr>
                <w:ilvl w:val="0"/>
                <w:numId w:val="14"/>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Пружити ученицима основ за разумевање да је света Литургија извор спасења јер се у њој остварује пуноћа заједнице са Богом;</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7CF632F" w14:textId="08A5F89A"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63" w:type="dxa"/>
            <w:gridSpan w:val="5"/>
            <w:tcBorders>
              <w:top w:val="single" w:sz="4" w:space="0" w:color="auto"/>
              <w:left w:val="single" w:sz="4" w:space="0" w:color="auto"/>
              <w:bottom w:val="single" w:sz="4" w:space="0" w:color="auto"/>
              <w:right w:val="single" w:sz="4" w:space="0" w:color="auto"/>
            </w:tcBorders>
            <w:vAlign w:val="center"/>
          </w:tcPr>
          <w:p w14:paraId="6A1D0B6A"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14:paraId="774BDFC2" w14:textId="699D437C" w:rsidR="00EF76E1" w:rsidRPr="00212EAC" w:rsidRDefault="00EF76E1" w:rsidP="00EF76E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34D41827" w14:textId="4544DCA5"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3"/>
            <w:tcBorders>
              <w:top w:val="single" w:sz="4" w:space="0" w:color="auto"/>
              <w:left w:val="single" w:sz="4" w:space="0" w:color="auto"/>
              <w:bottom w:val="single" w:sz="4" w:space="0" w:color="auto"/>
              <w:right w:val="single" w:sz="4" w:space="0" w:color="auto"/>
            </w:tcBorders>
            <w:vAlign w:val="center"/>
          </w:tcPr>
          <w:p w14:paraId="47AF619D" w14:textId="77777777" w:rsidR="00EF76E1" w:rsidRPr="00212EAC" w:rsidRDefault="00EF76E1" w:rsidP="00EF76E1">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2E40AEE2"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14:paraId="0281EEB2"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r>
      <w:tr w:rsidR="00EF76E1" w:rsidRPr="00212EAC" w14:paraId="5090F73F" w14:textId="77777777" w:rsidTr="000679B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45126F01"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F396256"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77E6971"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14:paraId="179FD29E"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695FC49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14:paraId="1A0518B1"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EF76E1" w:rsidRPr="00212EAC" w14:paraId="5A68BB1E"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646A0786"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2AF7F23"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14:paraId="27F58C1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увиди да хришћанин постоји превасходно као члан конкретне литургијске заједнице;</w:t>
            </w:r>
          </w:p>
          <w:p w14:paraId="120CF4C0"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 xml:space="preserve">Моћи да опише живот парохијске </w:t>
            </w:r>
            <w:r w:rsidRPr="00BB4E5D">
              <w:rPr>
                <w:rFonts w:ascii="Times New Roman" w:eastAsia="Times New Roman" w:hAnsi="Times New Roman" w:cs="Times New Roman"/>
                <w:sz w:val="24"/>
                <w:szCs w:val="24"/>
                <w:lang w:val="sr-Cyrl-CS"/>
              </w:rPr>
              <w:lastRenderedPageBreak/>
              <w:t>заједнице;</w:t>
            </w:r>
          </w:p>
          <w:p w14:paraId="161636C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у основним цртама да објасни да се учешћем у литургијском сабрању ступа на пут богопознања;</w:t>
            </w:r>
          </w:p>
          <w:p w14:paraId="6D403FA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продискутује о православном схватању Цркве;</w:t>
            </w:r>
          </w:p>
          <w:p w14:paraId="31AD4B4A" w14:textId="54D65E21" w:rsidR="00EF76E1" w:rsidRPr="00212EAC" w:rsidRDefault="00EF76E1" w:rsidP="00572608">
            <w:pPr>
              <w:pStyle w:val="BodyText30"/>
              <w:numPr>
                <w:ilvl w:val="0"/>
                <w:numId w:val="25"/>
              </w:numPr>
              <w:spacing w:after="0" w:line="240" w:lineRule="auto"/>
              <w:rPr>
                <w:rFonts w:ascii="Times New Roman" w:hAnsi="Times New Roman"/>
                <w:sz w:val="24"/>
                <w:lang w:val="sr-Cyrl-CS"/>
              </w:rPr>
            </w:pPr>
            <w:r w:rsidRPr="00BB4E5D">
              <w:rPr>
                <w:rFonts w:ascii="Times New Roman" w:eastAsia="Times New Roman" w:hAnsi="Times New Roman" w:cs="Times New Roman"/>
                <w:sz w:val="24"/>
                <w:szCs w:val="24"/>
                <w:lang w:val="sr-Cyrl-CS"/>
              </w:rPr>
              <w:t>Моћи да схвати да хришћанство подстиче човека на одговорни живот у заједници.</w:t>
            </w:r>
          </w:p>
        </w:tc>
        <w:tc>
          <w:tcPr>
            <w:tcW w:w="2167" w:type="dxa"/>
            <w:gridSpan w:val="9"/>
            <w:tcBorders>
              <w:top w:val="single" w:sz="4" w:space="0" w:color="auto"/>
              <w:left w:val="single" w:sz="4" w:space="0" w:color="auto"/>
              <w:bottom w:val="single" w:sz="4" w:space="0" w:color="auto"/>
              <w:right w:val="single" w:sz="4" w:space="0" w:color="auto"/>
            </w:tcBorders>
          </w:tcPr>
          <w:p w14:paraId="3EE5F30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lastRenderedPageBreak/>
              <w:t>Фронтални</w:t>
            </w:r>
          </w:p>
          <w:p w14:paraId="16A9219F"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Индивидуални</w:t>
            </w:r>
          </w:p>
          <w:p w14:paraId="717B8E93"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групни</w:t>
            </w:r>
          </w:p>
          <w:p w14:paraId="602E2D19" w14:textId="77777777" w:rsidR="00EF76E1" w:rsidRPr="00212EAC" w:rsidRDefault="00EF76E1" w:rsidP="00EF76E1">
            <w:pPr>
              <w:spacing w:after="0" w:line="240" w:lineRule="auto"/>
              <w:ind w:left="170"/>
              <w:rPr>
                <w:rFonts w:ascii="Times New Roman" w:eastAsia="Times New Roman" w:hAnsi="Times New Roman" w:cs="Times New Roman"/>
                <w:sz w:val="24"/>
                <w:szCs w:val="24"/>
                <w:lang w:val="sr-Cyrl-BA"/>
              </w:rPr>
            </w:pPr>
          </w:p>
        </w:tc>
        <w:tc>
          <w:tcPr>
            <w:tcW w:w="2861" w:type="dxa"/>
            <w:gridSpan w:val="8"/>
            <w:tcBorders>
              <w:top w:val="single" w:sz="4" w:space="0" w:color="auto"/>
              <w:left w:val="single" w:sz="4" w:space="0" w:color="auto"/>
              <w:bottom w:val="single" w:sz="4" w:space="0" w:color="auto"/>
              <w:right w:val="single" w:sz="4" w:space="0" w:color="auto"/>
            </w:tcBorders>
          </w:tcPr>
          <w:p w14:paraId="2C1997F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дијалошка</w:t>
            </w:r>
          </w:p>
          <w:p w14:paraId="66850267" w14:textId="6CE87EAD" w:rsidR="00EF76E1" w:rsidRPr="00212EAC" w:rsidRDefault="00EF76E1" w:rsidP="00EF76E1">
            <w:pPr>
              <w:numPr>
                <w:ilvl w:val="0"/>
                <w:numId w:val="9"/>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демонстративна</w:t>
            </w:r>
          </w:p>
        </w:tc>
        <w:tc>
          <w:tcPr>
            <w:tcW w:w="2479" w:type="dxa"/>
            <w:gridSpan w:val="7"/>
            <w:tcBorders>
              <w:top w:val="single" w:sz="4" w:space="0" w:color="auto"/>
              <w:left w:val="single" w:sz="4" w:space="0" w:color="auto"/>
              <w:bottom w:val="single" w:sz="4" w:space="0" w:color="auto"/>
              <w:right w:val="double" w:sz="4" w:space="0" w:color="auto"/>
            </w:tcBorders>
          </w:tcPr>
          <w:p w14:paraId="2E50B4C6"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децембар</w:t>
            </w:r>
          </w:p>
          <w:p w14:paraId="6933E891"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јануар</w:t>
            </w:r>
          </w:p>
          <w:p w14:paraId="17BA1FF5" w14:textId="076DFE50" w:rsidR="00EF76E1" w:rsidRPr="00212EAC" w:rsidRDefault="00EF76E1" w:rsidP="00EF76E1">
            <w:pPr>
              <w:numPr>
                <w:ilvl w:val="0"/>
                <w:numId w:val="9"/>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фебруар</w:t>
            </w:r>
          </w:p>
        </w:tc>
      </w:tr>
      <w:tr w:rsidR="00EF76E1" w:rsidRPr="00212EAC" w14:paraId="35F99550" w14:textId="77777777" w:rsidTr="000679B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7EDF41D1"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5ECD98C"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A62BBFA"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14:paraId="38D26A25"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14:paraId="7B3EDEE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F76E1" w:rsidRPr="00212EAC" w14:paraId="33AFA6A1"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2E1F8CD"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7212A909"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14:paraId="50EBB2EF" w14:textId="278B034E" w:rsidR="00EF76E1" w:rsidRPr="00212EAC" w:rsidRDefault="00EF76E1" w:rsidP="00EF76E1">
            <w:pPr>
              <w:numPr>
                <w:ilvl w:val="0"/>
                <w:numId w:val="10"/>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дидактички материјал</w:t>
            </w:r>
          </w:p>
        </w:tc>
        <w:tc>
          <w:tcPr>
            <w:tcW w:w="3244" w:type="dxa"/>
            <w:gridSpan w:val="14"/>
            <w:tcBorders>
              <w:top w:val="single" w:sz="4" w:space="0" w:color="auto"/>
              <w:left w:val="single" w:sz="4" w:space="0" w:color="auto"/>
              <w:bottom w:val="double" w:sz="4" w:space="0" w:color="auto"/>
              <w:right w:val="single" w:sz="4" w:space="0" w:color="auto"/>
            </w:tcBorders>
          </w:tcPr>
          <w:p w14:paraId="1B0A8A8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Српски језик и књижевност;</w:t>
            </w:r>
          </w:p>
          <w:p w14:paraId="7E71F413"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Историја;</w:t>
            </w:r>
          </w:p>
          <w:p w14:paraId="74AD6739"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Социјологија;</w:t>
            </w:r>
          </w:p>
          <w:p w14:paraId="3B5DEC52"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Философија,</w:t>
            </w:r>
          </w:p>
          <w:p w14:paraId="7D3C4D9E" w14:textId="1D3FCDF3" w:rsidR="00EF76E1" w:rsidRPr="00212EAC" w:rsidRDefault="00EF76E1" w:rsidP="00EF76E1">
            <w:pPr>
              <w:numPr>
                <w:ilvl w:val="0"/>
                <w:numId w:val="1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Грађанско васпитање.</w:t>
            </w:r>
          </w:p>
        </w:tc>
        <w:tc>
          <w:tcPr>
            <w:tcW w:w="5340" w:type="dxa"/>
            <w:gridSpan w:val="15"/>
            <w:tcBorders>
              <w:top w:val="single" w:sz="4" w:space="0" w:color="auto"/>
              <w:left w:val="single" w:sz="4" w:space="0" w:color="auto"/>
              <w:bottom w:val="double" w:sz="4" w:space="0" w:color="auto"/>
              <w:right w:val="double" w:sz="4" w:space="0" w:color="auto"/>
            </w:tcBorders>
          </w:tcPr>
          <w:p w14:paraId="33CC93AF"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4A4A6116"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227B71E5"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Усмено испистивање;</w:t>
            </w:r>
          </w:p>
          <w:p w14:paraId="74CD1D0E"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Писмено испитивање;</w:t>
            </w:r>
          </w:p>
          <w:p w14:paraId="0D7A9B97" w14:textId="7BE08B22" w:rsidR="00EF76E1" w:rsidRPr="00212EAC" w:rsidRDefault="00EF76E1" w:rsidP="00EF76E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Посматрање понашања учењника.</w:t>
            </w:r>
          </w:p>
        </w:tc>
      </w:tr>
      <w:tr w:rsidR="00EF76E1" w:rsidRPr="00212EAC" w14:paraId="2B888079" w14:textId="77777777" w:rsidTr="000679B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74983FDC"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0FD6BECE"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C629D42"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2E37BE33"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F76E1" w:rsidRPr="00212EAC" w14:paraId="544413FD" w14:textId="77777777" w:rsidTr="000679BC">
        <w:tc>
          <w:tcPr>
            <w:tcW w:w="629" w:type="dxa"/>
            <w:vMerge/>
            <w:tcBorders>
              <w:top w:val="double" w:sz="4" w:space="0" w:color="auto"/>
              <w:left w:val="double" w:sz="4" w:space="0" w:color="auto"/>
              <w:bottom w:val="single" w:sz="4" w:space="0" w:color="auto"/>
              <w:right w:val="single" w:sz="4" w:space="0" w:color="auto"/>
            </w:tcBorders>
            <w:vAlign w:val="center"/>
          </w:tcPr>
          <w:p w14:paraId="2EB5628C"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7F925E5C"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2D3AF6E5"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4A1E7240"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D11F0E6"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04534D66"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ACCEB1E"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264A60D"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A433DDB"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0A8BB39"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04234A2F"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58E1A3B2"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6351CD76"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F76E1" w:rsidRPr="00212EAC" w14:paraId="50FD8A71" w14:textId="77777777" w:rsidTr="000679B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52BFAEDF" w14:textId="77777777" w:rsidR="00EF76E1" w:rsidRPr="00212EAC" w:rsidRDefault="00EF76E1" w:rsidP="00EF76E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14:paraId="1EA47250" w14:textId="3FB6930A" w:rsidR="00EF76E1" w:rsidRPr="00EF76E1" w:rsidRDefault="00EF76E1" w:rsidP="00EF76E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Свето писмо – књига цркве</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6B01A25E"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Упознати ученике са настанком и поделом Светог Писма;</w:t>
            </w:r>
          </w:p>
          <w:p w14:paraId="38BEEEDA"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Предочити ученицима да је Свето Писмо богонадахнута књига;</w:t>
            </w:r>
          </w:p>
          <w:p w14:paraId="0FDE0108"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 xml:space="preserve">Упознати ученике да је Свето Писмо књига </w:t>
            </w:r>
            <w:r w:rsidRPr="00BB4E5D">
              <w:rPr>
                <w:rFonts w:ascii="Times New Roman" w:eastAsia="Times New Roman" w:hAnsi="Times New Roman" w:cs="Times New Roman"/>
                <w:sz w:val="24"/>
                <w:szCs w:val="24"/>
                <w:lang w:val="sr-Cyrl-CS"/>
              </w:rPr>
              <w:lastRenderedPageBreak/>
              <w:t>богослужбене заједнице ( Старог и Новог Израиља);</w:t>
            </w:r>
          </w:p>
          <w:p w14:paraId="52DA4F98"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Омогућити ученицима да појме континуитет Божијег Откривења у Старом и Новом Завету;</w:t>
            </w:r>
          </w:p>
          <w:p w14:paraId="25C21D9D" w14:textId="1C2C6332" w:rsidR="00EF76E1" w:rsidRPr="00212EAC" w:rsidRDefault="00EF76E1" w:rsidP="00EF76E1">
            <w:pPr>
              <w:numPr>
                <w:ilvl w:val="0"/>
                <w:numId w:val="13"/>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Указати ученицима да је за правилно тумачење Светог Писма неопходна укорењеност у животу Цркве</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22F6CC81" w14:textId="78C0AAF3"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8</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71103ABD"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16AA689D" w14:textId="68856780" w:rsidR="00EF76E1" w:rsidRPr="00212EAC" w:rsidRDefault="00EF76E1" w:rsidP="00EF76E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27BFD91" w14:textId="68057AE9"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09BB75CD" w14:textId="77777777" w:rsidR="00EF76E1" w:rsidRPr="00212EAC" w:rsidRDefault="00EF76E1" w:rsidP="00EF76E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77A2EFF1"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40DBF2C7"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r>
      <w:tr w:rsidR="00EF76E1" w:rsidRPr="00212EAC" w14:paraId="05849C32" w14:textId="77777777" w:rsidTr="000679B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29B4FC33"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F3C00A1"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5BF0DAA2"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420050E4"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212C2514"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35973979"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F76E1" w:rsidRPr="00212EAC" w14:paraId="308AE04A"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4B68D758"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01A391E"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14:paraId="75F623E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именује различите књиге Светог Писма ;</w:t>
            </w:r>
          </w:p>
          <w:p w14:paraId="7ECC3AF8"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наброји неке ауторе књига Светог Писма;</w:t>
            </w:r>
          </w:p>
          <w:p w14:paraId="7BFF253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истражује Свето Писмо користећи скраћенице, поделе на главе и стихове;</w:t>
            </w:r>
          </w:p>
          <w:p w14:paraId="0643A931"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Знати да се посебност Светог Писма садржи у богонадахнутости;</w:t>
            </w:r>
          </w:p>
          <w:p w14:paraId="6CBE7A2A"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препозна карактер богонадахнутости Светог Писма кроз лично искуство надахњивања Светим Писмом;</w:t>
            </w:r>
          </w:p>
          <w:p w14:paraId="6261946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наведе неке примере повезаности Старог и Новог Завета;</w:t>
            </w:r>
          </w:p>
          <w:p w14:paraId="372A6D23" w14:textId="77777777" w:rsidR="00EF76E1" w:rsidRPr="00EF76E1" w:rsidRDefault="00EF76E1" w:rsidP="00572608">
            <w:pPr>
              <w:pStyle w:val="BodyText30"/>
              <w:numPr>
                <w:ilvl w:val="0"/>
                <w:numId w:val="25"/>
              </w:numPr>
              <w:spacing w:after="0" w:line="240" w:lineRule="auto"/>
              <w:rPr>
                <w:rFonts w:ascii="Times New Roman" w:hAnsi="Times New Roman"/>
                <w:sz w:val="24"/>
                <w:lang w:val="sr-Cyrl-CS"/>
              </w:rPr>
            </w:pPr>
            <w:r w:rsidRPr="00BB4E5D">
              <w:rPr>
                <w:rFonts w:ascii="Times New Roman" w:eastAsia="Times New Roman" w:hAnsi="Times New Roman" w:cs="Times New Roman"/>
                <w:sz w:val="24"/>
                <w:szCs w:val="24"/>
                <w:lang w:val="sr-Cyrl-CS"/>
              </w:rPr>
              <w:t>Моћи да закључи да је Свето Писмо књига Цркве а не појединаца</w:t>
            </w:r>
          </w:p>
          <w:p w14:paraId="3B7B41D1" w14:textId="77777777" w:rsidR="00EF76E1" w:rsidRDefault="00EF76E1" w:rsidP="00EF76E1">
            <w:pPr>
              <w:pStyle w:val="BodyText30"/>
              <w:spacing w:after="0" w:line="240" w:lineRule="auto"/>
              <w:rPr>
                <w:rFonts w:ascii="Times New Roman" w:eastAsia="Times New Roman" w:hAnsi="Times New Roman" w:cs="Times New Roman"/>
                <w:sz w:val="24"/>
                <w:szCs w:val="24"/>
                <w:lang w:val="sr-Cyrl-CS"/>
              </w:rPr>
            </w:pPr>
          </w:p>
          <w:p w14:paraId="3AF2E0D8" w14:textId="77777777" w:rsidR="00EF76E1" w:rsidRDefault="00EF76E1" w:rsidP="00EF76E1">
            <w:pPr>
              <w:pStyle w:val="BodyText30"/>
              <w:spacing w:after="0" w:line="240" w:lineRule="auto"/>
              <w:rPr>
                <w:rFonts w:ascii="Times New Roman" w:eastAsia="Times New Roman" w:hAnsi="Times New Roman" w:cs="Times New Roman"/>
                <w:sz w:val="24"/>
                <w:szCs w:val="24"/>
                <w:lang w:val="sr-Cyrl-CS"/>
              </w:rPr>
            </w:pPr>
          </w:p>
          <w:p w14:paraId="590DE7D3" w14:textId="29E0B0C3" w:rsidR="00EF76E1" w:rsidRPr="00212EAC" w:rsidRDefault="00EF76E1" w:rsidP="00EF76E1">
            <w:pPr>
              <w:pStyle w:val="BodyText30"/>
              <w:spacing w:after="0" w:line="240" w:lineRule="auto"/>
              <w:rPr>
                <w:rFonts w:ascii="Times New Roman" w:hAnsi="Times New Roman"/>
                <w:sz w:val="24"/>
                <w:lang w:val="sr-Cyrl-CS"/>
              </w:rPr>
            </w:pPr>
          </w:p>
        </w:tc>
        <w:tc>
          <w:tcPr>
            <w:tcW w:w="2264" w:type="dxa"/>
            <w:gridSpan w:val="8"/>
            <w:tcBorders>
              <w:top w:val="single" w:sz="4" w:space="0" w:color="auto"/>
              <w:left w:val="single" w:sz="4" w:space="0" w:color="auto"/>
              <w:bottom w:val="single" w:sz="4" w:space="0" w:color="auto"/>
              <w:right w:val="single" w:sz="4" w:space="0" w:color="auto"/>
            </w:tcBorders>
          </w:tcPr>
          <w:p w14:paraId="4F80FF7E"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Фронтални</w:t>
            </w:r>
          </w:p>
          <w:p w14:paraId="22D66A2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Индивидуални</w:t>
            </w:r>
          </w:p>
          <w:p w14:paraId="05835EC6" w14:textId="16B32ACB" w:rsidR="00EF76E1" w:rsidRPr="00212EAC" w:rsidRDefault="00EF76E1" w:rsidP="00EF76E1">
            <w:pPr>
              <w:numPr>
                <w:ilvl w:val="0"/>
                <w:numId w:val="24"/>
              </w:numPr>
              <w:spacing w:after="0" w:line="240" w:lineRule="auto"/>
              <w:rPr>
                <w:rFonts w:ascii="Times New Roman" w:eastAsia="Times New Roman" w:hAnsi="Times New Roman" w:cs="Times New Roman"/>
                <w:sz w:val="24"/>
                <w:szCs w:val="24"/>
                <w:lang w:val="sr-Cyrl-BA"/>
              </w:rPr>
            </w:pPr>
            <w:r w:rsidRPr="00BB4E5D">
              <w:rPr>
                <w:rFonts w:ascii="Times New Roman" w:eastAsia="Times New Roman" w:hAnsi="Times New Roman" w:cs="Times New Roman"/>
                <w:sz w:val="24"/>
                <w:szCs w:val="24"/>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14:paraId="727D724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дијалоска</w:t>
            </w:r>
          </w:p>
          <w:p w14:paraId="5196FBE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демонстративна</w:t>
            </w:r>
          </w:p>
          <w:p w14:paraId="1BD79298" w14:textId="77777777" w:rsidR="00EF76E1" w:rsidRPr="00212EAC" w:rsidRDefault="00EF76E1" w:rsidP="00EF76E1">
            <w:pPr>
              <w:numPr>
                <w:ilvl w:val="0"/>
                <w:numId w:val="9"/>
              </w:numPr>
              <w:spacing w:after="0" w:line="240" w:lineRule="auto"/>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14:paraId="284A46DA"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фебруар</w:t>
            </w:r>
          </w:p>
          <w:p w14:paraId="448CD7B0"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март</w:t>
            </w:r>
          </w:p>
          <w:p w14:paraId="381FA1B1" w14:textId="6A3B4125" w:rsidR="00EF76E1" w:rsidRPr="00212EAC" w:rsidRDefault="00EF76E1" w:rsidP="00EF76E1">
            <w:pPr>
              <w:numPr>
                <w:ilvl w:val="0"/>
                <w:numId w:val="16"/>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април</w:t>
            </w:r>
          </w:p>
        </w:tc>
      </w:tr>
      <w:tr w:rsidR="00EF76E1" w:rsidRPr="00212EAC" w14:paraId="022B6741" w14:textId="77777777" w:rsidTr="000679B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5ACB3A51"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4189218C"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4D8D5D2"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14:paraId="4D8FAA96"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1B901968"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F76E1" w:rsidRPr="00212EAC" w14:paraId="552D1D79"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5624CC21"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5CB7EB93" w14:textId="77777777" w:rsidR="00EF76E1" w:rsidRPr="00212EAC" w:rsidRDefault="00EF76E1" w:rsidP="00EF76E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16D5523A" w14:textId="77777777" w:rsidR="00EF76E1" w:rsidRPr="00212EAC" w:rsidRDefault="00EF76E1" w:rsidP="00EF76E1">
            <w:pPr>
              <w:numPr>
                <w:ilvl w:val="0"/>
                <w:numId w:val="10"/>
              </w:numPr>
              <w:spacing w:after="0" w:line="240" w:lineRule="auto"/>
              <w:rPr>
                <w:rFonts w:ascii="Times New Roman" w:eastAsia="Times New Roman" w:hAnsi="Times New Roman" w:cs="Times New Roman"/>
                <w:sz w:val="24"/>
                <w:szCs w:val="24"/>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14:paraId="74130736"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Српски језик и књижевност;</w:t>
            </w:r>
          </w:p>
          <w:p w14:paraId="19089CD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Историја;</w:t>
            </w:r>
          </w:p>
          <w:p w14:paraId="7A752E61"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Ликовна култура;</w:t>
            </w:r>
          </w:p>
          <w:p w14:paraId="7C81365F"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Музичка култура;</w:t>
            </w:r>
          </w:p>
          <w:p w14:paraId="10C03D29" w14:textId="77777777" w:rsidR="00EF76E1" w:rsidRPr="00212EAC" w:rsidRDefault="00EF76E1" w:rsidP="00EF76E1">
            <w:pPr>
              <w:spacing w:after="0" w:line="240" w:lineRule="auto"/>
              <w:ind w:left="360"/>
              <w:rPr>
                <w:rFonts w:ascii="Times New Roman" w:eastAsia="Times New Roman" w:hAnsi="Times New Roman" w:cs="Times New Roman"/>
                <w:sz w:val="24"/>
                <w:szCs w:val="24"/>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14:paraId="040FD386"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6E327CA4"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21E48BED"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Усмено испистивање;</w:t>
            </w:r>
          </w:p>
          <w:p w14:paraId="39F70950" w14:textId="57D8CFC0" w:rsidR="00EF76E1" w:rsidRPr="00212EAC" w:rsidRDefault="00EF76E1" w:rsidP="00EF76E1">
            <w:pPr>
              <w:numPr>
                <w:ilvl w:val="0"/>
                <w:numId w:val="12"/>
              </w:numPr>
              <w:tabs>
                <w:tab w:val="clear" w:pos="360"/>
              </w:tabs>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Посматрање понашања учењник</w:t>
            </w:r>
          </w:p>
        </w:tc>
      </w:tr>
      <w:tr w:rsidR="00EF76E1" w:rsidRPr="00212EAC" w14:paraId="18DDEC2C" w14:textId="77777777" w:rsidTr="000679B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14:paraId="681DE5BC"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5E033EDA"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14:paraId="3D8F1E11"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14:paraId="36814918"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F76E1" w:rsidRPr="00212EAC" w14:paraId="4E27B815" w14:textId="77777777" w:rsidTr="000679BC">
        <w:tc>
          <w:tcPr>
            <w:tcW w:w="629" w:type="dxa"/>
            <w:vMerge/>
            <w:tcBorders>
              <w:top w:val="double" w:sz="4" w:space="0" w:color="auto"/>
              <w:left w:val="double" w:sz="4" w:space="0" w:color="auto"/>
              <w:bottom w:val="single" w:sz="4" w:space="0" w:color="auto"/>
              <w:right w:val="single" w:sz="4" w:space="0" w:color="auto"/>
            </w:tcBorders>
            <w:vAlign w:val="center"/>
          </w:tcPr>
          <w:p w14:paraId="14BA0E48"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14:paraId="40C29FC5"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14:paraId="05782A94" w14:textId="77777777" w:rsidR="00EF76E1" w:rsidRPr="00212EAC" w:rsidRDefault="00EF76E1" w:rsidP="000679BC">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14:paraId="6E06135B"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7A216E9C"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6F9D4DE1"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0C1B0A5"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21A25FD1"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6D429F67"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2FEA2CE4"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14:paraId="45C8E970"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14:paraId="47B059E2"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14:paraId="53751807"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F76E1" w:rsidRPr="00212EAC" w14:paraId="18C463EA" w14:textId="77777777" w:rsidTr="000679B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14:paraId="64CDDAEA" w14:textId="1D22379A" w:rsidR="00EF76E1" w:rsidRPr="00212EAC" w:rsidRDefault="00EF76E1" w:rsidP="00EF76E1">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14:paraId="48542251" w14:textId="0300949F" w:rsidR="00EF76E1" w:rsidRPr="00EF76E1" w:rsidRDefault="00EF76E1" w:rsidP="00EF76E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Хришћански живот</w:t>
            </w:r>
          </w:p>
        </w:tc>
        <w:tc>
          <w:tcPr>
            <w:tcW w:w="3438" w:type="dxa"/>
            <w:gridSpan w:val="5"/>
            <w:tcBorders>
              <w:top w:val="single" w:sz="4" w:space="0" w:color="auto"/>
              <w:left w:val="single" w:sz="4" w:space="0" w:color="auto"/>
              <w:bottom w:val="single" w:sz="4" w:space="0" w:color="auto"/>
              <w:right w:val="single" w:sz="4" w:space="0" w:color="auto"/>
            </w:tcBorders>
            <w:vAlign w:val="center"/>
          </w:tcPr>
          <w:p w14:paraId="40F8A759" w14:textId="5ED0FFF0"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Пружити знање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w:t>
            </w:r>
          </w:p>
          <w:p w14:paraId="1E38D135"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w:t>
            </w:r>
          </w:p>
          <w:p w14:paraId="04BEA9DC"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Развијање свести ученика о неопходности одговорног живота у заједници и ослобођења од егоцентризма;</w:t>
            </w:r>
          </w:p>
          <w:p w14:paraId="21871AF7"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lastRenderedPageBreak/>
              <w:t>Упознати ученике да је светост достижна и данас те да није привилегија прошлости;</w:t>
            </w:r>
          </w:p>
          <w:p w14:paraId="5722387E" w14:textId="77777777" w:rsidR="00EF76E1" w:rsidRPr="00BB4E5D" w:rsidRDefault="00EF76E1" w:rsidP="00EF76E1">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Омогућити разумевање ученицима да је човек биће смисла;</w:t>
            </w:r>
          </w:p>
          <w:p w14:paraId="7213F9F0" w14:textId="56DE0D8B" w:rsidR="00EF76E1" w:rsidRPr="00212EAC" w:rsidRDefault="00EF76E1" w:rsidP="00EF76E1">
            <w:pPr>
              <w:numPr>
                <w:ilvl w:val="0"/>
                <w:numId w:val="13"/>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Установити обим и квалитет знања и разумевања стечених у току школске године из Православног катихизиса</w:t>
            </w:r>
          </w:p>
        </w:tc>
        <w:tc>
          <w:tcPr>
            <w:tcW w:w="1212" w:type="dxa"/>
            <w:gridSpan w:val="5"/>
            <w:tcBorders>
              <w:top w:val="single" w:sz="4" w:space="0" w:color="auto"/>
              <w:left w:val="single" w:sz="4" w:space="0" w:color="auto"/>
              <w:bottom w:val="single" w:sz="4" w:space="0" w:color="auto"/>
              <w:right w:val="single" w:sz="4" w:space="0" w:color="auto"/>
            </w:tcBorders>
            <w:vAlign w:val="center"/>
          </w:tcPr>
          <w:p w14:paraId="03685E9B" w14:textId="2AE72A9A"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14:paraId="560221DF" w14:textId="77777777" w:rsidR="00EF76E1" w:rsidRPr="00212EAC" w:rsidRDefault="00EF76E1" w:rsidP="00EF76E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14:paraId="2ADA3F61" w14:textId="02AC0FFC" w:rsidR="00EF76E1" w:rsidRPr="00212EAC" w:rsidRDefault="00EF76E1" w:rsidP="00EF76E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11BE3E23" w14:textId="07AB9A14" w:rsidR="00EF76E1" w:rsidRPr="00EF76E1" w:rsidRDefault="00EF76E1" w:rsidP="00EF76E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14:paraId="4A628CA5" w14:textId="77777777" w:rsidR="00EF76E1" w:rsidRPr="00212EAC" w:rsidRDefault="00EF76E1" w:rsidP="00EF76E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41BA7E2B"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14:paraId="2A870480" w14:textId="77777777" w:rsidR="00EF76E1" w:rsidRPr="00212EAC" w:rsidRDefault="00EF76E1" w:rsidP="00EF76E1">
            <w:pPr>
              <w:spacing w:after="0" w:line="240" w:lineRule="auto"/>
              <w:jc w:val="center"/>
              <w:rPr>
                <w:rFonts w:ascii="Times New Roman" w:eastAsia="Times New Roman" w:hAnsi="Times New Roman" w:cs="Times New Roman"/>
                <w:b/>
                <w:sz w:val="24"/>
                <w:szCs w:val="24"/>
                <w:lang w:val="sr-Cyrl-CS"/>
              </w:rPr>
            </w:pPr>
          </w:p>
        </w:tc>
      </w:tr>
      <w:tr w:rsidR="00EF76E1" w:rsidRPr="00212EAC" w14:paraId="08F704B1" w14:textId="77777777" w:rsidTr="000679B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14:paraId="4139D170"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62248FD3" w14:textId="77777777" w:rsidR="00EF76E1" w:rsidRPr="00212EAC" w:rsidRDefault="00EF76E1" w:rsidP="000679B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14:paraId="2FAE7F33"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14:paraId="5452906F"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14:paraId="7E7BC20B"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14:paraId="6CD02A63" w14:textId="77777777" w:rsidR="00EF76E1" w:rsidRPr="00212EAC" w:rsidRDefault="00EF76E1" w:rsidP="000679B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4A0BC4" w:rsidRPr="00212EAC" w14:paraId="21521983"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77B9CFF" w14:textId="77777777" w:rsidR="004A0BC4" w:rsidRPr="00212EAC" w:rsidRDefault="004A0BC4" w:rsidP="004A0BC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2C4299EF" w14:textId="77777777" w:rsidR="004A0BC4" w:rsidRPr="00212EAC" w:rsidRDefault="004A0BC4" w:rsidP="004A0BC4">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14:paraId="7A7ACA24"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Моћи да увиди да постоји разлика између народног и црквеног предања и да заузме став према њима;</w:t>
            </w:r>
          </w:p>
          <w:p w14:paraId="53A9CABA"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Знати да су сви људи призвани да буду свети;</w:t>
            </w:r>
          </w:p>
          <w:p w14:paraId="11545009" w14:textId="33D320F5" w:rsidR="004A0BC4" w:rsidRPr="00212EAC" w:rsidRDefault="004A0BC4" w:rsidP="004A0BC4">
            <w:pPr>
              <w:pStyle w:val="BodyText30"/>
              <w:spacing w:after="0" w:line="240" w:lineRule="auto"/>
              <w:rPr>
                <w:rFonts w:ascii="Times New Roman" w:hAnsi="Times New Roman"/>
                <w:sz w:val="24"/>
                <w:lang w:val="sr-Cyrl-CS"/>
              </w:rPr>
            </w:pPr>
            <w:r w:rsidRPr="00BB4E5D">
              <w:rPr>
                <w:rFonts w:ascii="Times New Roman" w:eastAsia="Times New Roman" w:hAnsi="Times New Roman" w:cs="Times New Roman"/>
                <w:sz w:val="24"/>
                <w:szCs w:val="24"/>
                <w:lang w:val="sr-Cyrl-CS"/>
              </w:rPr>
              <w:t>Моћи да уочи у којој мери је напредовао и савладао градиво Православног катихизиса 1. Разреда средње школе</w:t>
            </w:r>
          </w:p>
        </w:tc>
        <w:tc>
          <w:tcPr>
            <w:tcW w:w="2264" w:type="dxa"/>
            <w:gridSpan w:val="8"/>
            <w:tcBorders>
              <w:top w:val="single" w:sz="4" w:space="0" w:color="auto"/>
              <w:left w:val="single" w:sz="4" w:space="0" w:color="auto"/>
              <w:bottom w:val="single" w:sz="4" w:space="0" w:color="auto"/>
              <w:right w:val="single" w:sz="4" w:space="0" w:color="auto"/>
            </w:tcBorders>
          </w:tcPr>
          <w:p w14:paraId="6A8F2117"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Фронтални</w:t>
            </w:r>
          </w:p>
          <w:p w14:paraId="0FF55590"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Индивидуални</w:t>
            </w:r>
          </w:p>
          <w:p w14:paraId="51E01F7F" w14:textId="77777777" w:rsidR="004A0BC4" w:rsidRPr="00212EAC" w:rsidRDefault="004A0BC4" w:rsidP="004A0BC4">
            <w:pPr>
              <w:numPr>
                <w:ilvl w:val="0"/>
                <w:numId w:val="24"/>
              </w:numPr>
              <w:spacing w:after="0" w:line="240" w:lineRule="auto"/>
              <w:rPr>
                <w:rFonts w:ascii="Times New Roman" w:eastAsia="Times New Roman" w:hAnsi="Times New Roman" w:cs="Times New Roman"/>
                <w:sz w:val="24"/>
                <w:szCs w:val="24"/>
                <w:lang w:val="sr-Cyrl-BA"/>
              </w:rPr>
            </w:pPr>
            <w:r w:rsidRPr="00BB4E5D">
              <w:rPr>
                <w:rFonts w:ascii="Times New Roman" w:eastAsia="Times New Roman" w:hAnsi="Times New Roman" w:cs="Times New Roman"/>
                <w:sz w:val="24"/>
                <w:szCs w:val="24"/>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14:paraId="1E252F18"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дијалоска</w:t>
            </w:r>
          </w:p>
          <w:p w14:paraId="138C6B09"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демонстративна</w:t>
            </w:r>
          </w:p>
          <w:p w14:paraId="0CF2FE68" w14:textId="77777777" w:rsidR="004A0BC4" w:rsidRPr="00212EAC" w:rsidRDefault="004A0BC4" w:rsidP="00AE2674">
            <w:pPr>
              <w:spacing w:after="0" w:line="240" w:lineRule="auto"/>
              <w:ind w:left="360"/>
              <w:rPr>
                <w:rFonts w:ascii="Times New Roman" w:eastAsia="Times New Roman" w:hAnsi="Times New Roman" w:cs="Times New Roman"/>
                <w:sz w:val="24"/>
                <w:szCs w:val="24"/>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14:paraId="3999A79D" w14:textId="01CA0B30" w:rsidR="004A0BC4"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Мај</w:t>
            </w:r>
          </w:p>
          <w:p w14:paraId="764AEACE" w14:textId="3B7E05E6"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јун</w:t>
            </w:r>
          </w:p>
          <w:p w14:paraId="56C010D2" w14:textId="6304C051" w:rsidR="004A0BC4" w:rsidRPr="00212EAC" w:rsidRDefault="004A0BC4" w:rsidP="004A0BC4">
            <w:pPr>
              <w:spacing w:after="0" w:line="240" w:lineRule="auto"/>
              <w:rPr>
                <w:rFonts w:ascii="Times New Roman" w:eastAsia="Times New Roman" w:hAnsi="Times New Roman" w:cs="Times New Roman"/>
                <w:sz w:val="24"/>
                <w:szCs w:val="24"/>
                <w:lang w:val="sr-Cyrl-CS"/>
              </w:rPr>
            </w:pPr>
          </w:p>
        </w:tc>
      </w:tr>
      <w:tr w:rsidR="004A0BC4" w:rsidRPr="00212EAC" w14:paraId="6565DBB4" w14:textId="77777777" w:rsidTr="000679B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14:paraId="65A98C88" w14:textId="77777777" w:rsidR="004A0BC4" w:rsidRPr="00212EAC" w:rsidRDefault="004A0BC4" w:rsidP="004A0BC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3481245C" w14:textId="77777777" w:rsidR="004A0BC4" w:rsidRPr="00212EAC" w:rsidRDefault="004A0BC4" w:rsidP="004A0BC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95CA6ED" w14:textId="77777777" w:rsidR="004A0BC4" w:rsidRPr="00212EAC" w:rsidRDefault="004A0BC4" w:rsidP="004A0BC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14:paraId="527CB334" w14:textId="77777777" w:rsidR="004A0BC4" w:rsidRPr="00212EAC" w:rsidRDefault="004A0BC4" w:rsidP="004A0BC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14:paraId="14F3BB51" w14:textId="77777777" w:rsidR="004A0BC4" w:rsidRPr="00212EAC" w:rsidRDefault="004A0BC4" w:rsidP="004A0BC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A0BC4" w:rsidRPr="00212EAC" w14:paraId="5BAD3D78" w14:textId="77777777" w:rsidTr="000679B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14:paraId="0FAA7AF6" w14:textId="77777777" w:rsidR="004A0BC4" w:rsidRPr="00212EAC" w:rsidRDefault="004A0BC4" w:rsidP="004A0BC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14:paraId="1A3BD86E" w14:textId="77777777" w:rsidR="004A0BC4" w:rsidRPr="00212EAC" w:rsidRDefault="004A0BC4" w:rsidP="004A0BC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14:paraId="04EABC1F" w14:textId="6B35509E" w:rsidR="004A0BC4" w:rsidRPr="00212EAC" w:rsidRDefault="004A0BC4" w:rsidP="004A0BC4">
            <w:pPr>
              <w:numPr>
                <w:ilvl w:val="0"/>
                <w:numId w:val="10"/>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дидактички материјал</w:t>
            </w:r>
          </w:p>
        </w:tc>
        <w:tc>
          <w:tcPr>
            <w:tcW w:w="3586" w:type="dxa"/>
            <w:gridSpan w:val="15"/>
            <w:tcBorders>
              <w:top w:val="single" w:sz="4" w:space="0" w:color="auto"/>
              <w:left w:val="single" w:sz="4" w:space="0" w:color="auto"/>
              <w:bottom w:val="double" w:sz="4" w:space="0" w:color="auto"/>
              <w:right w:val="single" w:sz="4" w:space="0" w:color="auto"/>
            </w:tcBorders>
          </w:tcPr>
          <w:p w14:paraId="7762ADB7"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Српски језик и књижевност;</w:t>
            </w:r>
          </w:p>
          <w:p w14:paraId="1FAF2A1D"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Историја;</w:t>
            </w:r>
          </w:p>
          <w:p w14:paraId="1DEF4BEA"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Ликовна култура;</w:t>
            </w:r>
          </w:p>
          <w:p w14:paraId="00401E63"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Музичка култура;</w:t>
            </w:r>
          </w:p>
          <w:p w14:paraId="36DA6F4B"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 xml:space="preserve">Екологија </w:t>
            </w:r>
          </w:p>
          <w:p w14:paraId="09EF59E0" w14:textId="77777777" w:rsidR="004A0BC4" w:rsidRPr="00212EAC" w:rsidRDefault="004A0BC4" w:rsidP="004A0BC4">
            <w:pPr>
              <w:spacing w:after="0" w:line="240" w:lineRule="auto"/>
              <w:ind w:left="360"/>
              <w:rPr>
                <w:rFonts w:ascii="Times New Roman" w:eastAsia="Times New Roman" w:hAnsi="Times New Roman" w:cs="Times New Roman"/>
                <w:sz w:val="24"/>
                <w:szCs w:val="24"/>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14:paraId="74EC53FB"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Процењивањем реакције ученика или прикупљањем коментара ученика путем анкетних евалуационих листића;</w:t>
            </w:r>
          </w:p>
          <w:p w14:paraId="295EB434"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Провером знања које ученици усвајајау на часу и испитивањем ставова;</w:t>
            </w:r>
          </w:p>
          <w:p w14:paraId="3133F7A6" w14:textId="77777777" w:rsidR="004A0BC4" w:rsidRPr="00BB4E5D"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Усмено испистивање;</w:t>
            </w:r>
          </w:p>
          <w:p w14:paraId="0921D7FA" w14:textId="77777777" w:rsidR="004A0BC4"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Писмено испитивање;</w:t>
            </w:r>
          </w:p>
          <w:p w14:paraId="508E2440" w14:textId="77777777" w:rsidR="004A0BC4" w:rsidRDefault="004A0BC4" w:rsidP="004A0BC4">
            <w:pPr>
              <w:numPr>
                <w:ilvl w:val="0"/>
                <w:numId w:val="1"/>
              </w:numPr>
              <w:spacing w:after="0" w:line="240" w:lineRule="auto"/>
              <w:rPr>
                <w:rFonts w:ascii="Times New Roman" w:eastAsia="Times New Roman" w:hAnsi="Times New Roman" w:cs="Times New Roman"/>
                <w:sz w:val="24"/>
                <w:szCs w:val="24"/>
                <w:lang w:val="sr-Cyrl-CS"/>
              </w:rPr>
            </w:pPr>
            <w:r w:rsidRPr="00BB4E5D">
              <w:rPr>
                <w:rFonts w:ascii="Times New Roman" w:eastAsia="Times New Roman" w:hAnsi="Times New Roman" w:cs="Times New Roman"/>
                <w:sz w:val="24"/>
                <w:szCs w:val="24"/>
                <w:lang w:val="sr-Cyrl-CS"/>
              </w:rPr>
              <w:t>Посматрање понашања учењник</w:t>
            </w:r>
            <w:r>
              <w:rPr>
                <w:rFonts w:ascii="Times New Roman" w:eastAsia="Times New Roman" w:hAnsi="Times New Roman" w:cs="Times New Roman"/>
                <w:sz w:val="24"/>
                <w:szCs w:val="24"/>
                <w:lang w:val="sr-Cyrl-CS"/>
              </w:rPr>
              <w:t>а</w:t>
            </w:r>
          </w:p>
          <w:p w14:paraId="46E50994" w14:textId="60B9BCD5" w:rsidR="00782620" w:rsidRPr="00212EAC" w:rsidRDefault="00782620" w:rsidP="00782620">
            <w:pPr>
              <w:spacing w:after="0" w:line="240" w:lineRule="auto"/>
              <w:ind w:left="170"/>
              <w:rPr>
                <w:rFonts w:ascii="Times New Roman" w:eastAsia="Times New Roman" w:hAnsi="Times New Roman" w:cs="Times New Roman"/>
                <w:sz w:val="24"/>
                <w:szCs w:val="24"/>
                <w:lang w:val="sr-Cyrl-CS"/>
              </w:rPr>
            </w:pPr>
          </w:p>
        </w:tc>
      </w:tr>
    </w:tbl>
    <w:p w14:paraId="0F612722" w14:textId="77777777" w:rsidR="00DE17BD" w:rsidRPr="00876800" w:rsidRDefault="00DE17BD" w:rsidP="00524408">
      <w:pPr>
        <w:keepNext/>
        <w:spacing w:after="0" w:line="240" w:lineRule="auto"/>
        <w:outlineLvl w:val="1"/>
        <w:rPr>
          <w:rFonts w:ascii="Times New Roman" w:hAnsi="Times New Roman" w:cs="Times New Roman"/>
          <w:vanish/>
          <w:sz w:val="24"/>
          <w:szCs w:val="24"/>
        </w:rPr>
      </w:pPr>
    </w:p>
    <w:sectPr w:rsidR="00DE17BD" w:rsidRPr="00876800" w:rsidSect="0095553C">
      <w:pgSz w:w="16838" w:h="11906" w:orient="landscape" w:code="9"/>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A39A7" w14:textId="77777777" w:rsidR="009C2E4E" w:rsidRDefault="009C2E4E" w:rsidP="004A3C16">
      <w:pPr>
        <w:spacing w:after="0" w:line="240" w:lineRule="auto"/>
      </w:pPr>
      <w:r>
        <w:separator/>
      </w:r>
    </w:p>
  </w:endnote>
  <w:endnote w:type="continuationSeparator" w:id="0">
    <w:p w14:paraId="1A9E12A1" w14:textId="77777777" w:rsidR="009C2E4E" w:rsidRDefault="009C2E4E" w:rsidP="004A3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_ Helvetik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0922092"/>
      <w:docPartObj>
        <w:docPartGallery w:val="Page Numbers (Bottom of Page)"/>
        <w:docPartUnique/>
      </w:docPartObj>
    </w:sdtPr>
    <w:sdtEndPr>
      <w:rPr>
        <w:noProof/>
      </w:rPr>
    </w:sdtEndPr>
    <w:sdtContent>
      <w:p w14:paraId="1C872D5A" w14:textId="1C0D9AEB" w:rsidR="001E2D1B" w:rsidRDefault="001E2D1B">
        <w:pPr>
          <w:pStyle w:val="Footer"/>
          <w:jc w:val="center"/>
        </w:pPr>
        <w:r>
          <w:fldChar w:fldCharType="begin"/>
        </w:r>
        <w:r>
          <w:instrText xml:space="preserve"> PAGE   \* MERGEFORMAT </w:instrText>
        </w:r>
        <w:r>
          <w:fldChar w:fldCharType="separate"/>
        </w:r>
        <w:r w:rsidR="00A07044">
          <w:rPr>
            <w:noProof/>
          </w:rPr>
          <w:t>7</w:t>
        </w:r>
        <w:r>
          <w:rPr>
            <w:noProof/>
          </w:rPr>
          <w:fldChar w:fldCharType="end"/>
        </w:r>
      </w:p>
    </w:sdtContent>
  </w:sdt>
  <w:p w14:paraId="08E390BE" w14:textId="77777777" w:rsidR="001E2D1B" w:rsidRDefault="001E2D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30881" w14:textId="77777777" w:rsidR="009C2E4E" w:rsidRDefault="009C2E4E" w:rsidP="004A3C16">
      <w:pPr>
        <w:spacing w:after="0" w:line="240" w:lineRule="auto"/>
      </w:pPr>
      <w:r>
        <w:separator/>
      </w:r>
    </w:p>
  </w:footnote>
  <w:footnote w:type="continuationSeparator" w:id="0">
    <w:p w14:paraId="0841D57B" w14:textId="77777777" w:rsidR="009C2E4E" w:rsidRDefault="009C2E4E" w:rsidP="004A3C16">
      <w:pPr>
        <w:spacing w:after="0" w:line="240" w:lineRule="auto"/>
      </w:pPr>
      <w:r>
        <w:continuationSeparator/>
      </w:r>
    </w:p>
  </w:footnote>
  <w:footnote w:id="1">
    <w:p w14:paraId="3FCF6790" w14:textId="40FD6720" w:rsidR="001E2D1B" w:rsidRPr="000679BC" w:rsidRDefault="001E2D1B">
      <w:pPr>
        <w:pStyle w:val="FootnoteText"/>
        <w:rPr>
          <w:lang w:val="sr-Cyrl-RS"/>
        </w:rPr>
      </w:pPr>
      <w:r>
        <w:rPr>
          <w:rStyle w:val="FootnoteReference"/>
        </w:rPr>
        <w:footnoteRef/>
      </w:r>
      <w:r>
        <w:t xml:space="preserve"> </w:t>
      </w:r>
      <w:r>
        <w:rPr>
          <w:lang w:val="sr-Cyrl-RS"/>
        </w:rPr>
        <w:t xml:space="preserve">Систем према коме се квалификације разврставају и шифрирају у НОКС-у, усклађен са Међународном стандардном класификацијом образовања </w:t>
      </w:r>
      <w:r>
        <w:rPr>
          <w:lang w:val="sr-Latn-RS"/>
        </w:rPr>
        <w:t>ISCED 13-F.</w:t>
      </w:r>
    </w:p>
  </w:footnote>
  <w:footnote w:id="2">
    <w:p w14:paraId="7F4518CB" w14:textId="298AC60A" w:rsidR="001E2D1B" w:rsidRPr="000679BC" w:rsidRDefault="001E2D1B">
      <w:pPr>
        <w:pStyle w:val="FootnoteText"/>
        <w:rPr>
          <w:lang w:val="sr-Cyrl-RS"/>
        </w:rPr>
      </w:pPr>
      <w:r>
        <w:rPr>
          <w:rStyle w:val="FootnoteReference"/>
        </w:rPr>
        <w:footnoteRef/>
      </w:r>
      <w:r>
        <w:t xml:space="preserve"> </w:t>
      </w:r>
      <w:r>
        <w:rPr>
          <w:lang w:val="sr-Cyrl-RS"/>
        </w:rPr>
        <w:t>Национални оквир квалификација Републике Србије (НОКС)</w:t>
      </w:r>
    </w:p>
  </w:footnote>
  <w:footnote w:id="3">
    <w:p w14:paraId="0BA67E47" w14:textId="6DE2A7AB" w:rsidR="001E2D1B" w:rsidRPr="000679BC" w:rsidRDefault="001E2D1B">
      <w:pPr>
        <w:pStyle w:val="FootnoteText"/>
        <w:rPr>
          <w:i/>
          <w:lang w:val="sr-Latn-RS"/>
        </w:rPr>
      </w:pPr>
      <w:r>
        <w:rPr>
          <w:rStyle w:val="FootnoteReference"/>
        </w:rPr>
        <w:footnoteRef/>
      </w:r>
      <w:r>
        <w:t xml:space="preserve"> </w:t>
      </w:r>
      <w:r>
        <w:rPr>
          <w:lang w:val="sr-Cyrl-RS"/>
        </w:rPr>
        <w:t xml:space="preserve">Европски оквир квалификација (енг. </w:t>
      </w:r>
      <w:r>
        <w:rPr>
          <w:i/>
          <w:lang w:val="sr-Latn-RS"/>
        </w:rPr>
        <w:t>European Qualifications Framework)</w:t>
      </w:r>
    </w:p>
  </w:footnote>
  <w:footnote w:id="4">
    <w:p w14:paraId="70532992" w14:textId="061F99CC" w:rsidR="001E2D1B" w:rsidRPr="00780D3F" w:rsidRDefault="001E2D1B">
      <w:pPr>
        <w:pStyle w:val="FootnoteText"/>
        <w:rPr>
          <w:lang w:val="sr-Cyrl-RS"/>
        </w:rPr>
      </w:pPr>
      <w:r>
        <w:rPr>
          <w:rStyle w:val="FootnoteReference"/>
        </w:rPr>
        <w:footnoteRef/>
      </w:r>
      <w:r>
        <w:t xml:space="preserve"> </w:t>
      </w:r>
      <w:r>
        <w:rPr>
          <w:lang w:val="sr-Cyrl-RS"/>
        </w:rPr>
        <w:t>До доношења стандарда занимања, повезаност стандарда квалификације Трговински техничар са тржиштем рада заснован је на подацима о занимањима који су утврђени на основу прописа из области рада и запошљавања (према: Закон о НОКС-у, члан 50.), као и на опису рада из иницијалног предлога стандарда квалификације у оквиру Иницијативе за развој и усвајање стандарда квалификације Трговински техничар.</w:t>
      </w:r>
    </w:p>
  </w:footnote>
  <w:footnote w:id="5">
    <w:p w14:paraId="49046F09" w14:textId="76F5B149" w:rsidR="001E2D1B" w:rsidRPr="002200E4" w:rsidRDefault="001E2D1B">
      <w:pPr>
        <w:pStyle w:val="FootnoteText"/>
        <w:rPr>
          <w:lang w:val="sr-Cyrl-RS"/>
        </w:rPr>
      </w:pPr>
      <w:r>
        <w:rPr>
          <w:rStyle w:val="FootnoteReference"/>
        </w:rPr>
        <w:footnoteRef/>
      </w:r>
      <w:r>
        <w:t xml:space="preserve"> </w:t>
      </w:r>
      <w:r>
        <w:rPr>
          <w:lang w:val="sr-Cyrl-RS"/>
        </w:rPr>
        <w:t>На основу Правилника о општим стандардима постигнућа за крај општег средњег образовања и средњег стручног образовања у делу општеобразовних предмета („Службени гласник РС“, број 117/13).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170"/>
        </w:tabs>
        <w:ind w:left="170" w:hanging="170"/>
      </w:pPr>
      <w:rPr>
        <w:rFonts w:ascii="Symbol" w:hAnsi="Symbol"/>
      </w:rPr>
    </w:lvl>
  </w:abstractNum>
  <w:abstractNum w:abstractNumId="2">
    <w:nsid w:val="00000005"/>
    <w:multiLevelType w:val="singleLevel"/>
    <w:tmpl w:val="00000005"/>
    <w:name w:val="WW8Num6"/>
    <w:lvl w:ilvl="0">
      <w:start w:val="1"/>
      <w:numFmt w:val="decimal"/>
      <w:lvlText w:val="%1."/>
      <w:lvlJc w:val="left"/>
      <w:pPr>
        <w:tabs>
          <w:tab w:val="num" w:pos="0"/>
        </w:tabs>
        <w:ind w:left="720" w:hanging="360"/>
      </w:pPr>
    </w:lvl>
  </w:abstractNum>
  <w:abstractNum w:abstractNumId="3">
    <w:nsid w:val="00000007"/>
    <w:multiLevelType w:val="singleLevel"/>
    <w:tmpl w:val="00000007"/>
    <w:name w:val="WW8Num9"/>
    <w:lvl w:ilvl="0">
      <w:start w:val="1"/>
      <w:numFmt w:val="bullet"/>
      <w:lvlText w:val=""/>
      <w:lvlJc w:val="left"/>
      <w:pPr>
        <w:tabs>
          <w:tab w:val="num" w:pos="0"/>
        </w:tabs>
        <w:ind w:left="720" w:hanging="360"/>
      </w:pPr>
      <w:rPr>
        <w:rFonts w:ascii="Symbol" w:hAnsi="Symbol"/>
      </w:rPr>
    </w:lvl>
  </w:abstractNum>
  <w:abstractNum w:abstractNumId="4">
    <w:nsid w:val="00000009"/>
    <w:multiLevelType w:val="singleLevel"/>
    <w:tmpl w:val="00000009"/>
    <w:name w:val="WW8Num11"/>
    <w:lvl w:ilvl="0">
      <w:start w:val="1"/>
      <w:numFmt w:val="bullet"/>
      <w:lvlText w:val=""/>
      <w:lvlJc w:val="left"/>
      <w:pPr>
        <w:tabs>
          <w:tab w:val="num" w:pos="0"/>
        </w:tabs>
        <w:ind w:left="720" w:hanging="360"/>
      </w:pPr>
      <w:rPr>
        <w:rFonts w:ascii="Symbol" w:hAnsi="Symbol"/>
      </w:rPr>
    </w:lvl>
  </w:abstractNum>
  <w:abstractNum w:abstractNumId="5">
    <w:nsid w:val="00377462"/>
    <w:multiLevelType w:val="hybridMultilevel"/>
    <w:tmpl w:val="650264FE"/>
    <w:lvl w:ilvl="0" w:tplc="04090001">
      <w:start w:val="1"/>
      <w:numFmt w:val="bullet"/>
      <w:lvlText w:val=""/>
      <w:lvlJc w:val="left"/>
      <w:pPr>
        <w:tabs>
          <w:tab w:val="num" w:pos="890"/>
        </w:tabs>
        <w:ind w:left="890" w:hanging="360"/>
      </w:pPr>
      <w:rPr>
        <w:rFonts w:ascii="Symbol" w:hAnsi="Symbol" w:hint="default"/>
      </w:rPr>
    </w:lvl>
    <w:lvl w:ilvl="1" w:tplc="04090003" w:tentative="1">
      <w:start w:val="1"/>
      <w:numFmt w:val="bullet"/>
      <w:lvlText w:val="o"/>
      <w:lvlJc w:val="left"/>
      <w:pPr>
        <w:tabs>
          <w:tab w:val="num" w:pos="1610"/>
        </w:tabs>
        <w:ind w:left="1610" w:hanging="360"/>
      </w:pPr>
      <w:rPr>
        <w:rFonts w:ascii="Courier New" w:hAnsi="Courier New" w:hint="default"/>
      </w:rPr>
    </w:lvl>
    <w:lvl w:ilvl="2" w:tplc="04090005" w:tentative="1">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6">
    <w:nsid w:val="008E6D9D"/>
    <w:multiLevelType w:val="multilevel"/>
    <w:tmpl w:val="EAE8747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nsid w:val="04391E88"/>
    <w:multiLevelType w:val="hybridMultilevel"/>
    <w:tmpl w:val="F228791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nsid w:val="04F26F61"/>
    <w:multiLevelType w:val="hybridMultilevel"/>
    <w:tmpl w:val="69123B1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06F63977"/>
    <w:multiLevelType w:val="multilevel"/>
    <w:tmpl w:val="91F4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7C78DB"/>
    <w:multiLevelType w:val="multilevel"/>
    <w:tmpl w:val="5C269454"/>
    <w:lvl w:ilvl="0">
      <w:start w:val="1"/>
      <w:numFmt w:val="bullet"/>
      <w:lvlText w:val=""/>
      <w:lvlJc w:val="left"/>
      <w:pPr>
        <w:tabs>
          <w:tab w:val="num" w:pos="17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ACB4F37"/>
    <w:multiLevelType w:val="hybridMultilevel"/>
    <w:tmpl w:val="4CC488A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A795D"/>
    <w:multiLevelType w:val="hybridMultilevel"/>
    <w:tmpl w:val="BB7042D2"/>
    <w:lvl w:ilvl="0" w:tplc="08090001">
      <w:start w:val="1"/>
      <w:numFmt w:val="bullet"/>
      <w:lvlText w:val=""/>
      <w:lvlJc w:val="left"/>
      <w:pPr>
        <w:ind w:left="720" w:hanging="360"/>
      </w:pPr>
      <w:rPr>
        <w:rFonts w:ascii="Symbol" w:hAnsi="Symbol" w:hint="default"/>
      </w:rPr>
    </w:lvl>
    <w:lvl w:ilvl="1" w:tplc="C6DEBAC4">
      <w:numFmt w:val="bullet"/>
      <w:lvlText w:val="–"/>
      <w:lvlJc w:val="left"/>
      <w:pPr>
        <w:ind w:left="1440" w:hanging="360"/>
      </w:pPr>
      <w:rPr>
        <w:rFonts w:ascii="Times New Roman" w:eastAsia="Times New Roman" w:hAnsi="Times New Roman" w:cs="Times New Roman"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5E22D68"/>
    <w:multiLevelType w:val="hybridMultilevel"/>
    <w:tmpl w:val="41AA74E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C5109E7"/>
    <w:multiLevelType w:val="hybridMultilevel"/>
    <w:tmpl w:val="DE32A7AE"/>
    <w:lvl w:ilvl="0" w:tplc="4FAE3956">
      <w:start w:val="1"/>
      <w:numFmt w:val="bullet"/>
      <w:lvlText w:val=""/>
      <w:lvlJc w:val="left"/>
      <w:pPr>
        <w:tabs>
          <w:tab w:val="num" w:pos="144"/>
        </w:tabs>
        <w:ind w:left="144"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1CA17D92"/>
    <w:multiLevelType w:val="hybridMultilevel"/>
    <w:tmpl w:val="9550A40A"/>
    <w:lvl w:ilvl="0" w:tplc="A2146DEC">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003DC6"/>
    <w:multiLevelType w:val="hybridMultilevel"/>
    <w:tmpl w:val="14509DFA"/>
    <w:lvl w:ilvl="0" w:tplc="22C2EDDC">
      <w:start w:val="1"/>
      <w:numFmt w:val="bullet"/>
      <w:lvlText w:val=""/>
      <w:lvlJc w:val="left"/>
      <w:pPr>
        <w:ind w:left="170" w:hanging="17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1E44517D"/>
    <w:multiLevelType w:val="hybridMultilevel"/>
    <w:tmpl w:val="69068722"/>
    <w:lvl w:ilvl="0" w:tplc="E0AEFE80">
      <w:start w:val="1"/>
      <w:numFmt w:val="bullet"/>
      <w:lvlText w:val=""/>
      <w:lvlJc w:val="left"/>
      <w:pPr>
        <w:tabs>
          <w:tab w:val="num" w:pos="288"/>
        </w:tabs>
        <w:ind w:left="28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A63B35"/>
    <w:multiLevelType w:val="hybridMultilevel"/>
    <w:tmpl w:val="41E8C8E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24DB2B15"/>
    <w:multiLevelType w:val="hybridMultilevel"/>
    <w:tmpl w:val="DD161D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nsid w:val="268448E1"/>
    <w:multiLevelType w:val="hybridMultilevel"/>
    <w:tmpl w:val="35067C2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6B477F0"/>
    <w:multiLevelType w:val="hybridMultilevel"/>
    <w:tmpl w:val="E590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C1565F7"/>
    <w:multiLevelType w:val="multilevel"/>
    <w:tmpl w:val="E934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C1E2B0B"/>
    <w:multiLevelType w:val="hybridMultilevel"/>
    <w:tmpl w:val="ABFED0EC"/>
    <w:lvl w:ilvl="0" w:tplc="52F87A50">
      <w:start w:val="1"/>
      <w:numFmt w:val="bullet"/>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24">
    <w:nsid w:val="2CA85F4F"/>
    <w:multiLevelType w:val="hybridMultilevel"/>
    <w:tmpl w:val="56E4FAC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nsid w:val="2EBB6A63"/>
    <w:multiLevelType w:val="hybridMultilevel"/>
    <w:tmpl w:val="4B7E7C0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389D1D47"/>
    <w:multiLevelType w:val="hybridMultilevel"/>
    <w:tmpl w:val="A99E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07D09"/>
    <w:multiLevelType w:val="hybridMultilevel"/>
    <w:tmpl w:val="E2381234"/>
    <w:lvl w:ilvl="0" w:tplc="D7AC6B70">
      <w:start w:val="1"/>
      <w:numFmt w:val="bullet"/>
      <w:lvlText w:val=""/>
      <w:lvlJc w:val="left"/>
      <w:pPr>
        <w:ind w:left="170" w:hanging="170"/>
      </w:pPr>
      <w:rPr>
        <w:rFonts w:ascii="Symbol" w:hAnsi="Symbol" w:hint="default"/>
        <w:sz w:val="24"/>
        <w:szCs w:val="24"/>
        <w:lang w:val="sr-Cyrl-B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2A7269"/>
    <w:multiLevelType w:val="hybridMultilevel"/>
    <w:tmpl w:val="9E709DB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05F3075"/>
    <w:multiLevelType w:val="hybridMultilevel"/>
    <w:tmpl w:val="878C8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09A07E3"/>
    <w:multiLevelType w:val="hybridMultilevel"/>
    <w:tmpl w:val="5F70BB9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41396C74"/>
    <w:multiLevelType w:val="hybridMultilevel"/>
    <w:tmpl w:val="F920E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8E501C"/>
    <w:multiLevelType w:val="hybridMultilevel"/>
    <w:tmpl w:val="61624EA6"/>
    <w:lvl w:ilvl="0" w:tplc="AACCF65A">
      <w:start w:val="57"/>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3">
    <w:nsid w:val="4AB40DC7"/>
    <w:multiLevelType w:val="hybridMultilevel"/>
    <w:tmpl w:val="9360483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4BB23325"/>
    <w:multiLevelType w:val="multilevel"/>
    <w:tmpl w:val="B1EAE58A"/>
    <w:lvl w:ilvl="0">
      <w:start w:val="1"/>
      <w:numFmt w:val="bullet"/>
      <w:lvlText w:val=""/>
      <w:lvlJc w:val="left"/>
      <w:pPr>
        <w:tabs>
          <w:tab w:val="num" w:pos="170"/>
        </w:tabs>
        <w:ind w:left="170" w:hanging="17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4E6A093C"/>
    <w:multiLevelType w:val="hybridMultilevel"/>
    <w:tmpl w:val="E924C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3095771"/>
    <w:multiLevelType w:val="hybridMultilevel"/>
    <w:tmpl w:val="C43E06FC"/>
    <w:lvl w:ilvl="0" w:tplc="62C80CFC">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3576FFE"/>
    <w:multiLevelType w:val="multilevel"/>
    <w:tmpl w:val="641CDEF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nsid w:val="596E0A29"/>
    <w:multiLevelType w:val="hybridMultilevel"/>
    <w:tmpl w:val="DF30C9C8"/>
    <w:lvl w:ilvl="0" w:tplc="62C80CFC">
      <w:start w:val="1"/>
      <w:numFmt w:val="bullet"/>
      <w:lvlText w:val=""/>
      <w:lvlJc w:val="left"/>
      <w:pPr>
        <w:tabs>
          <w:tab w:val="num" w:pos="170"/>
        </w:tabs>
        <w:ind w:left="170" w:hanging="170"/>
      </w:pPr>
      <w:rPr>
        <w:rFonts w:ascii="Symbol" w:hAnsi="Symbol" w:hint="default"/>
      </w:rPr>
    </w:lvl>
    <w:lvl w:ilvl="1" w:tplc="081A0003">
      <w:start w:val="1"/>
      <w:numFmt w:val="decimal"/>
      <w:lvlText w:val="%2."/>
      <w:lvlJc w:val="left"/>
      <w:pPr>
        <w:tabs>
          <w:tab w:val="num" w:pos="1440"/>
        </w:tabs>
        <w:ind w:left="1440" w:hanging="360"/>
      </w:pPr>
    </w:lvl>
    <w:lvl w:ilvl="2" w:tplc="081A0005">
      <w:start w:val="1"/>
      <w:numFmt w:val="decimal"/>
      <w:lvlText w:val="%3."/>
      <w:lvlJc w:val="left"/>
      <w:pPr>
        <w:tabs>
          <w:tab w:val="num" w:pos="2160"/>
        </w:tabs>
        <w:ind w:left="2160" w:hanging="360"/>
      </w:pPr>
    </w:lvl>
    <w:lvl w:ilvl="3" w:tplc="081A0001">
      <w:start w:val="1"/>
      <w:numFmt w:val="decimal"/>
      <w:lvlText w:val="%4."/>
      <w:lvlJc w:val="left"/>
      <w:pPr>
        <w:tabs>
          <w:tab w:val="num" w:pos="2880"/>
        </w:tabs>
        <w:ind w:left="2880" w:hanging="360"/>
      </w:pPr>
    </w:lvl>
    <w:lvl w:ilvl="4" w:tplc="081A0003">
      <w:start w:val="1"/>
      <w:numFmt w:val="decimal"/>
      <w:lvlText w:val="%5."/>
      <w:lvlJc w:val="left"/>
      <w:pPr>
        <w:tabs>
          <w:tab w:val="num" w:pos="3600"/>
        </w:tabs>
        <w:ind w:left="3600" w:hanging="360"/>
      </w:pPr>
    </w:lvl>
    <w:lvl w:ilvl="5" w:tplc="081A0005">
      <w:start w:val="1"/>
      <w:numFmt w:val="decimal"/>
      <w:lvlText w:val="%6."/>
      <w:lvlJc w:val="left"/>
      <w:pPr>
        <w:tabs>
          <w:tab w:val="num" w:pos="4320"/>
        </w:tabs>
        <w:ind w:left="4320" w:hanging="360"/>
      </w:pPr>
    </w:lvl>
    <w:lvl w:ilvl="6" w:tplc="081A0001">
      <w:start w:val="1"/>
      <w:numFmt w:val="decimal"/>
      <w:lvlText w:val="%7."/>
      <w:lvlJc w:val="left"/>
      <w:pPr>
        <w:tabs>
          <w:tab w:val="num" w:pos="5040"/>
        </w:tabs>
        <w:ind w:left="5040" w:hanging="360"/>
      </w:pPr>
    </w:lvl>
    <w:lvl w:ilvl="7" w:tplc="081A0003">
      <w:start w:val="1"/>
      <w:numFmt w:val="decimal"/>
      <w:lvlText w:val="%8."/>
      <w:lvlJc w:val="left"/>
      <w:pPr>
        <w:tabs>
          <w:tab w:val="num" w:pos="5760"/>
        </w:tabs>
        <w:ind w:left="5760" w:hanging="360"/>
      </w:pPr>
    </w:lvl>
    <w:lvl w:ilvl="8" w:tplc="081A0005">
      <w:start w:val="1"/>
      <w:numFmt w:val="decimal"/>
      <w:lvlText w:val="%9."/>
      <w:lvlJc w:val="left"/>
      <w:pPr>
        <w:tabs>
          <w:tab w:val="num" w:pos="6480"/>
        </w:tabs>
        <w:ind w:left="6480" w:hanging="360"/>
      </w:pPr>
    </w:lvl>
  </w:abstractNum>
  <w:abstractNum w:abstractNumId="39">
    <w:nsid w:val="5CA14540"/>
    <w:multiLevelType w:val="hybridMultilevel"/>
    <w:tmpl w:val="E27EAE8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6123459C"/>
    <w:multiLevelType w:val="multilevel"/>
    <w:tmpl w:val="809C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13E4A43"/>
    <w:multiLevelType w:val="hybridMultilevel"/>
    <w:tmpl w:val="3F203DF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6461224B"/>
    <w:multiLevelType w:val="hybridMultilevel"/>
    <w:tmpl w:val="95C04D22"/>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BF4F32"/>
    <w:multiLevelType w:val="hybridMultilevel"/>
    <w:tmpl w:val="F4F058D4"/>
    <w:lvl w:ilvl="0" w:tplc="0409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4">
    <w:nsid w:val="68A85376"/>
    <w:multiLevelType w:val="hybridMultilevel"/>
    <w:tmpl w:val="39B6665E"/>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AF878E6"/>
    <w:multiLevelType w:val="hybridMultilevel"/>
    <w:tmpl w:val="BFF009DA"/>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6">
    <w:nsid w:val="6D39028C"/>
    <w:multiLevelType w:val="hybridMultilevel"/>
    <w:tmpl w:val="E85A5F3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6D5532D9"/>
    <w:multiLevelType w:val="hybridMultilevel"/>
    <w:tmpl w:val="7EF0423E"/>
    <w:lvl w:ilvl="0" w:tplc="B14411C8">
      <w:start w:val="1"/>
      <w:numFmt w:val="bullet"/>
      <w:pStyle w:val="crtice"/>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00F2E10"/>
    <w:multiLevelType w:val="multilevel"/>
    <w:tmpl w:val="8C6C77E6"/>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nsid w:val="74942E61"/>
    <w:multiLevelType w:val="hybridMultilevel"/>
    <w:tmpl w:val="ABFED0EC"/>
    <w:lvl w:ilvl="0" w:tplc="52F87A50">
      <w:numFmt w:val="decimal"/>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numFmt w:val="decimal"/>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50">
    <w:nsid w:val="78466DDB"/>
    <w:multiLevelType w:val="hybridMultilevel"/>
    <w:tmpl w:val="7C428494"/>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791A2B1B"/>
    <w:multiLevelType w:val="hybridMultilevel"/>
    <w:tmpl w:val="ABFED0EC"/>
    <w:lvl w:ilvl="0" w:tplc="52F87A50">
      <w:numFmt w:val="decimal"/>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numFmt w:val="decimal"/>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num w:numId="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7"/>
  </w:num>
  <w:num w:numId="14">
    <w:abstractNumId w:val="44"/>
  </w:num>
  <w:num w:numId="15">
    <w:abstractNumId w:val="23"/>
  </w:num>
  <w:num w:numId="16">
    <w:abstractNumId w:val="38"/>
  </w:num>
  <w:num w:numId="17">
    <w:abstractNumId w:val="41"/>
  </w:num>
  <w:num w:numId="18">
    <w:abstractNumId w:val="28"/>
  </w:num>
  <w:num w:numId="19">
    <w:abstractNumId w:val="20"/>
  </w:num>
  <w:num w:numId="20">
    <w:abstractNumId w:val="11"/>
  </w:num>
  <w:num w:numId="21">
    <w:abstractNumId w:val="22"/>
  </w:num>
  <w:num w:numId="22">
    <w:abstractNumId w:val="39"/>
  </w:num>
  <w:num w:numId="23">
    <w:abstractNumId w:val="36"/>
  </w:num>
  <w:num w:numId="2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45"/>
  </w:num>
  <w:num w:numId="28">
    <w:abstractNumId w:val="13"/>
  </w:num>
  <w:num w:numId="29">
    <w:abstractNumId w:val="47"/>
  </w:num>
  <w:num w:numId="30">
    <w:abstractNumId w:val="32"/>
  </w:num>
  <w:num w:numId="31">
    <w:abstractNumId w:val="42"/>
  </w:num>
  <w:num w:numId="32">
    <w:abstractNumId w:val="29"/>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num>
  <w:num w:numId="41">
    <w:abstractNumId w:val="34"/>
  </w:num>
  <w:num w:numId="42">
    <w:abstractNumId w:val="10"/>
    <w:lvlOverride w:ilvl="0">
      <w:startOverride w:val="1"/>
    </w:lvlOverride>
  </w:num>
  <w:num w:numId="43">
    <w:abstractNumId w:val="10"/>
  </w:num>
  <w:num w:numId="44">
    <w:abstractNumId w:val="35"/>
  </w:num>
  <w:num w:numId="45">
    <w:abstractNumId w:val="9"/>
  </w:num>
  <w:num w:numId="46">
    <w:abstractNumId w:val="40"/>
  </w:num>
  <w:num w:numId="47">
    <w:abstractNumId w:val="17"/>
  </w:num>
  <w:num w:numId="48">
    <w:abstractNumId w:val="49"/>
  </w:num>
  <w:num w:numId="49">
    <w:abstractNumId w:val="51"/>
  </w:num>
  <w:num w:numId="50">
    <w:abstractNumId w:val="19"/>
  </w:num>
  <w:num w:numId="51">
    <w:abstractNumId w:val="8"/>
  </w:num>
  <w:num w:numId="52">
    <w:abstractNumId w:val="7"/>
  </w:num>
  <w:num w:numId="53">
    <w:abstractNumId w:val="24"/>
  </w:num>
  <w:num w:numId="54">
    <w:abstractNumId w:val="43"/>
  </w:num>
  <w:num w:numId="55">
    <w:abstractNumId w:val="15"/>
  </w:num>
  <w:num w:numId="56">
    <w:abstractNumId w:val="12"/>
  </w:num>
  <w:num w:numId="57">
    <w:abstractNumId w:val="21"/>
  </w:num>
  <w:num w:numId="58">
    <w:abstractNumId w:val="26"/>
  </w:num>
  <w:num w:numId="59">
    <w:abstractNumId w:val="48"/>
  </w:num>
  <w:num w:numId="60">
    <w:abstractNumId w:val="6"/>
  </w:num>
  <w:num w:numId="61">
    <w:abstractNumId w:val="37"/>
  </w:num>
  <w:num w:numId="62">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F62BE"/>
    <w:rsid w:val="0000458A"/>
    <w:rsid w:val="0002172F"/>
    <w:rsid w:val="0003077F"/>
    <w:rsid w:val="0003477F"/>
    <w:rsid w:val="000444D0"/>
    <w:rsid w:val="00051D7F"/>
    <w:rsid w:val="00055541"/>
    <w:rsid w:val="00056BB6"/>
    <w:rsid w:val="000575AF"/>
    <w:rsid w:val="00057A95"/>
    <w:rsid w:val="0006419C"/>
    <w:rsid w:val="000679BC"/>
    <w:rsid w:val="000751EF"/>
    <w:rsid w:val="00076ED1"/>
    <w:rsid w:val="00082D53"/>
    <w:rsid w:val="00083122"/>
    <w:rsid w:val="00085DBB"/>
    <w:rsid w:val="000902F6"/>
    <w:rsid w:val="00091E00"/>
    <w:rsid w:val="00092C00"/>
    <w:rsid w:val="00094E0D"/>
    <w:rsid w:val="00095126"/>
    <w:rsid w:val="0009766A"/>
    <w:rsid w:val="000A2C29"/>
    <w:rsid w:val="000A3D27"/>
    <w:rsid w:val="000A7A65"/>
    <w:rsid w:val="000B01F2"/>
    <w:rsid w:val="000B194F"/>
    <w:rsid w:val="000B23ED"/>
    <w:rsid w:val="000C140F"/>
    <w:rsid w:val="000C2CC7"/>
    <w:rsid w:val="000C317A"/>
    <w:rsid w:val="000D6832"/>
    <w:rsid w:val="000E08C2"/>
    <w:rsid w:val="000E2B2C"/>
    <w:rsid w:val="000F4809"/>
    <w:rsid w:val="000F743A"/>
    <w:rsid w:val="0010073D"/>
    <w:rsid w:val="001054F4"/>
    <w:rsid w:val="00110B9F"/>
    <w:rsid w:val="00110CD4"/>
    <w:rsid w:val="00110CF4"/>
    <w:rsid w:val="00112014"/>
    <w:rsid w:val="00116A9B"/>
    <w:rsid w:val="0012008A"/>
    <w:rsid w:val="0012782C"/>
    <w:rsid w:val="001342BE"/>
    <w:rsid w:val="00144119"/>
    <w:rsid w:val="00147359"/>
    <w:rsid w:val="00156C54"/>
    <w:rsid w:val="00161986"/>
    <w:rsid w:val="0016339C"/>
    <w:rsid w:val="00164434"/>
    <w:rsid w:val="00171DF9"/>
    <w:rsid w:val="001926EA"/>
    <w:rsid w:val="00197B30"/>
    <w:rsid w:val="001A7962"/>
    <w:rsid w:val="001B0249"/>
    <w:rsid w:val="001B0EB1"/>
    <w:rsid w:val="001B24D6"/>
    <w:rsid w:val="001B2BB4"/>
    <w:rsid w:val="001B7004"/>
    <w:rsid w:val="001C2EE6"/>
    <w:rsid w:val="001D6E0C"/>
    <w:rsid w:val="001E2D1B"/>
    <w:rsid w:val="001E2D4C"/>
    <w:rsid w:val="001F3145"/>
    <w:rsid w:val="001F6101"/>
    <w:rsid w:val="00200013"/>
    <w:rsid w:val="00202796"/>
    <w:rsid w:val="00202EDB"/>
    <w:rsid w:val="00207F0F"/>
    <w:rsid w:val="00214192"/>
    <w:rsid w:val="00214280"/>
    <w:rsid w:val="00217126"/>
    <w:rsid w:val="002200E4"/>
    <w:rsid w:val="0023104B"/>
    <w:rsid w:val="002319BC"/>
    <w:rsid w:val="00231CFB"/>
    <w:rsid w:val="00233771"/>
    <w:rsid w:val="00244B72"/>
    <w:rsid w:val="0024795D"/>
    <w:rsid w:val="00251D93"/>
    <w:rsid w:val="002524B8"/>
    <w:rsid w:val="00254061"/>
    <w:rsid w:val="0026490C"/>
    <w:rsid w:val="00273BEC"/>
    <w:rsid w:val="002759B9"/>
    <w:rsid w:val="00275CD9"/>
    <w:rsid w:val="0028213D"/>
    <w:rsid w:val="00292C84"/>
    <w:rsid w:val="002943E1"/>
    <w:rsid w:val="00297E2B"/>
    <w:rsid w:val="002A7337"/>
    <w:rsid w:val="002B1BC2"/>
    <w:rsid w:val="002B28ED"/>
    <w:rsid w:val="002B2ABE"/>
    <w:rsid w:val="002B6792"/>
    <w:rsid w:val="002C7E2D"/>
    <w:rsid w:val="002D0451"/>
    <w:rsid w:val="002D373D"/>
    <w:rsid w:val="002D5F39"/>
    <w:rsid w:val="002E0448"/>
    <w:rsid w:val="002E0E87"/>
    <w:rsid w:val="002E26B2"/>
    <w:rsid w:val="002E3588"/>
    <w:rsid w:val="002E7130"/>
    <w:rsid w:val="002F5225"/>
    <w:rsid w:val="00301FC0"/>
    <w:rsid w:val="003020B0"/>
    <w:rsid w:val="00311190"/>
    <w:rsid w:val="00312333"/>
    <w:rsid w:val="00323BAF"/>
    <w:rsid w:val="00323FFB"/>
    <w:rsid w:val="00331965"/>
    <w:rsid w:val="00332691"/>
    <w:rsid w:val="00334523"/>
    <w:rsid w:val="00336D08"/>
    <w:rsid w:val="00344000"/>
    <w:rsid w:val="00347A3B"/>
    <w:rsid w:val="00357650"/>
    <w:rsid w:val="00357F6D"/>
    <w:rsid w:val="00364264"/>
    <w:rsid w:val="00366260"/>
    <w:rsid w:val="00370802"/>
    <w:rsid w:val="00371887"/>
    <w:rsid w:val="0037376F"/>
    <w:rsid w:val="0038572E"/>
    <w:rsid w:val="00386D4D"/>
    <w:rsid w:val="00387BFE"/>
    <w:rsid w:val="00390BC7"/>
    <w:rsid w:val="0039211D"/>
    <w:rsid w:val="0039276A"/>
    <w:rsid w:val="003931E8"/>
    <w:rsid w:val="003A2F1E"/>
    <w:rsid w:val="003A41F1"/>
    <w:rsid w:val="003A7F1D"/>
    <w:rsid w:val="003B526F"/>
    <w:rsid w:val="003B5EB0"/>
    <w:rsid w:val="003B6FAF"/>
    <w:rsid w:val="003C0ADA"/>
    <w:rsid w:val="003C3946"/>
    <w:rsid w:val="003D2F48"/>
    <w:rsid w:val="003E0770"/>
    <w:rsid w:val="003E23E6"/>
    <w:rsid w:val="003E2727"/>
    <w:rsid w:val="003E4F66"/>
    <w:rsid w:val="003E5008"/>
    <w:rsid w:val="003E61AC"/>
    <w:rsid w:val="003F27F8"/>
    <w:rsid w:val="00417033"/>
    <w:rsid w:val="004213DA"/>
    <w:rsid w:val="00423A22"/>
    <w:rsid w:val="00423F27"/>
    <w:rsid w:val="00425E33"/>
    <w:rsid w:val="004303DD"/>
    <w:rsid w:val="00431D79"/>
    <w:rsid w:val="00436A47"/>
    <w:rsid w:val="00442D09"/>
    <w:rsid w:val="00444840"/>
    <w:rsid w:val="00445ABF"/>
    <w:rsid w:val="00450946"/>
    <w:rsid w:val="00457759"/>
    <w:rsid w:val="00457ACC"/>
    <w:rsid w:val="004635F2"/>
    <w:rsid w:val="00463C0A"/>
    <w:rsid w:val="0046486D"/>
    <w:rsid w:val="00464ACA"/>
    <w:rsid w:val="00471408"/>
    <w:rsid w:val="0047345D"/>
    <w:rsid w:val="004918D0"/>
    <w:rsid w:val="00491967"/>
    <w:rsid w:val="00492153"/>
    <w:rsid w:val="004938CD"/>
    <w:rsid w:val="00493B2A"/>
    <w:rsid w:val="004941C9"/>
    <w:rsid w:val="00494D94"/>
    <w:rsid w:val="004A0BC4"/>
    <w:rsid w:val="004A26C8"/>
    <w:rsid w:val="004A3ABE"/>
    <w:rsid w:val="004A3C16"/>
    <w:rsid w:val="004A4C8B"/>
    <w:rsid w:val="004A5506"/>
    <w:rsid w:val="004A7BC6"/>
    <w:rsid w:val="004A7F0B"/>
    <w:rsid w:val="004B1F31"/>
    <w:rsid w:val="004B4BD1"/>
    <w:rsid w:val="004C15F0"/>
    <w:rsid w:val="004C3448"/>
    <w:rsid w:val="004C65EC"/>
    <w:rsid w:val="004D1C39"/>
    <w:rsid w:val="004D636B"/>
    <w:rsid w:val="004D7DEF"/>
    <w:rsid w:val="004E372D"/>
    <w:rsid w:val="004E77D5"/>
    <w:rsid w:val="004F2605"/>
    <w:rsid w:val="004F3F2D"/>
    <w:rsid w:val="00500104"/>
    <w:rsid w:val="00506461"/>
    <w:rsid w:val="00514950"/>
    <w:rsid w:val="0052025C"/>
    <w:rsid w:val="00520CD1"/>
    <w:rsid w:val="00521BB5"/>
    <w:rsid w:val="00522CF2"/>
    <w:rsid w:val="00524408"/>
    <w:rsid w:val="00525085"/>
    <w:rsid w:val="00534951"/>
    <w:rsid w:val="005421D5"/>
    <w:rsid w:val="00544ADB"/>
    <w:rsid w:val="00544CD3"/>
    <w:rsid w:val="00561162"/>
    <w:rsid w:val="00563415"/>
    <w:rsid w:val="00570117"/>
    <w:rsid w:val="005715B2"/>
    <w:rsid w:val="00572608"/>
    <w:rsid w:val="00581EB8"/>
    <w:rsid w:val="00591CF0"/>
    <w:rsid w:val="0059731E"/>
    <w:rsid w:val="005A40BB"/>
    <w:rsid w:val="005A75E3"/>
    <w:rsid w:val="005B2E73"/>
    <w:rsid w:val="005B6DB4"/>
    <w:rsid w:val="005C16D0"/>
    <w:rsid w:val="005C2D12"/>
    <w:rsid w:val="005D06C5"/>
    <w:rsid w:val="005D334E"/>
    <w:rsid w:val="005D3BBD"/>
    <w:rsid w:val="005D6804"/>
    <w:rsid w:val="005E0354"/>
    <w:rsid w:val="005E0B96"/>
    <w:rsid w:val="005E6BC6"/>
    <w:rsid w:val="005F03E7"/>
    <w:rsid w:val="005F0CC3"/>
    <w:rsid w:val="005F62BE"/>
    <w:rsid w:val="006078D8"/>
    <w:rsid w:val="00621C1F"/>
    <w:rsid w:val="00624B4F"/>
    <w:rsid w:val="00633773"/>
    <w:rsid w:val="00633C84"/>
    <w:rsid w:val="00635688"/>
    <w:rsid w:val="006369A0"/>
    <w:rsid w:val="006549E9"/>
    <w:rsid w:val="006554C3"/>
    <w:rsid w:val="00665407"/>
    <w:rsid w:val="00667BEF"/>
    <w:rsid w:val="00673D8A"/>
    <w:rsid w:val="00675353"/>
    <w:rsid w:val="00681AB7"/>
    <w:rsid w:val="00682FC2"/>
    <w:rsid w:val="00683489"/>
    <w:rsid w:val="00686DA4"/>
    <w:rsid w:val="006971CE"/>
    <w:rsid w:val="006B0D29"/>
    <w:rsid w:val="006B3A09"/>
    <w:rsid w:val="006B7DF4"/>
    <w:rsid w:val="006C25D0"/>
    <w:rsid w:val="006C7631"/>
    <w:rsid w:val="006D39C8"/>
    <w:rsid w:val="006D44EE"/>
    <w:rsid w:val="006E4645"/>
    <w:rsid w:val="006E5192"/>
    <w:rsid w:val="006E5526"/>
    <w:rsid w:val="006E607D"/>
    <w:rsid w:val="00703A69"/>
    <w:rsid w:val="007129AD"/>
    <w:rsid w:val="007209F5"/>
    <w:rsid w:val="00722EAE"/>
    <w:rsid w:val="007233BE"/>
    <w:rsid w:val="00723D19"/>
    <w:rsid w:val="00724593"/>
    <w:rsid w:val="00726183"/>
    <w:rsid w:val="00726D4B"/>
    <w:rsid w:val="00727CD3"/>
    <w:rsid w:val="00731561"/>
    <w:rsid w:val="00731A64"/>
    <w:rsid w:val="00732A25"/>
    <w:rsid w:val="00737D9E"/>
    <w:rsid w:val="007405BE"/>
    <w:rsid w:val="00740768"/>
    <w:rsid w:val="00741332"/>
    <w:rsid w:val="00742E52"/>
    <w:rsid w:val="007522D3"/>
    <w:rsid w:val="00761560"/>
    <w:rsid w:val="007617C7"/>
    <w:rsid w:val="00761E30"/>
    <w:rsid w:val="00764073"/>
    <w:rsid w:val="00773349"/>
    <w:rsid w:val="0077784B"/>
    <w:rsid w:val="00777B07"/>
    <w:rsid w:val="00780D3F"/>
    <w:rsid w:val="00782620"/>
    <w:rsid w:val="007827FD"/>
    <w:rsid w:val="007864D9"/>
    <w:rsid w:val="00787889"/>
    <w:rsid w:val="007A2341"/>
    <w:rsid w:val="007A7877"/>
    <w:rsid w:val="007B7EED"/>
    <w:rsid w:val="007C4577"/>
    <w:rsid w:val="007C64AA"/>
    <w:rsid w:val="007D5776"/>
    <w:rsid w:val="007E0899"/>
    <w:rsid w:val="007E1B48"/>
    <w:rsid w:val="007E2FB9"/>
    <w:rsid w:val="007F52F1"/>
    <w:rsid w:val="007F6E5D"/>
    <w:rsid w:val="00803F9C"/>
    <w:rsid w:val="00804560"/>
    <w:rsid w:val="00812A84"/>
    <w:rsid w:val="0081379F"/>
    <w:rsid w:val="00813D44"/>
    <w:rsid w:val="00817684"/>
    <w:rsid w:val="00830632"/>
    <w:rsid w:val="00833143"/>
    <w:rsid w:val="008336AC"/>
    <w:rsid w:val="00834901"/>
    <w:rsid w:val="00846216"/>
    <w:rsid w:val="00847375"/>
    <w:rsid w:val="00852150"/>
    <w:rsid w:val="00852724"/>
    <w:rsid w:val="00862E31"/>
    <w:rsid w:val="008630CE"/>
    <w:rsid w:val="00866461"/>
    <w:rsid w:val="008668D9"/>
    <w:rsid w:val="00867B40"/>
    <w:rsid w:val="00872B23"/>
    <w:rsid w:val="00876148"/>
    <w:rsid w:val="00876800"/>
    <w:rsid w:val="008804F9"/>
    <w:rsid w:val="00880A24"/>
    <w:rsid w:val="00881948"/>
    <w:rsid w:val="00883C29"/>
    <w:rsid w:val="008855F1"/>
    <w:rsid w:val="00886443"/>
    <w:rsid w:val="008900AD"/>
    <w:rsid w:val="00894BCB"/>
    <w:rsid w:val="0089537E"/>
    <w:rsid w:val="00896493"/>
    <w:rsid w:val="00896976"/>
    <w:rsid w:val="00897EF3"/>
    <w:rsid w:val="008B1774"/>
    <w:rsid w:val="008B37F6"/>
    <w:rsid w:val="008B3987"/>
    <w:rsid w:val="008B5605"/>
    <w:rsid w:val="008B6075"/>
    <w:rsid w:val="008D1C0F"/>
    <w:rsid w:val="008D272A"/>
    <w:rsid w:val="008D4653"/>
    <w:rsid w:val="008D594F"/>
    <w:rsid w:val="008D7967"/>
    <w:rsid w:val="008E55B5"/>
    <w:rsid w:val="008F32D4"/>
    <w:rsid w:val="008F4D87"/>
    <w:rsid w:val="00911A2E"/>
    <w:rsid w:val="00914E59"/>
    <w:rsid w:val="00914E66"/>
    <w:rsid w:val="009219BB"/>
    <w:rsid w:val="00927325"/>
    <w:rsid w:val="00927630"/>
    <w:rsid w:val="00944FA6"/>
    <w:rsid w:val="009451B4"/>
    <w:rsid w:val="009539C9"/>
    <w:rsid w:val="0095553C"/>
    <w:rsid w:val="0096406F"/>
    <w:rsid w:val="00971815"/>
    <w:rsid w:val="00974E35"/>
    <w:rsid w:val="0098370D"/>
    <w:rsid w:val="00986B07"/>
    <w:rsid w:val="00990B02"/>
    <w:rsid w:val="009915F4"/>
    <w:rsid w:val="00997834"/>
    <w:rsid w:val="009A1C91"/>
    <w:rsid w:val="009A2E21"/>
    <w:rsid w:val="009A4098"/>
    <w:rsid w:val="009C1B6F"/>
    <w:rsid w:val="009C2E4E"/>
    <w:rsid w:val="009C5532"/>
    <w:rsid w:val="009C6311"/>
    <w:rsid w:val="009D7E6E"/>
    <w:rsid w:val="009E60C3"/>
    <w:rsid w:val="009F5BB5"/>
    <w:rsid w:val="009F6CCD"/>
    <w:rsid w:val="00A00F35"/>
    <w:rsid w:val="00A07044"/>
    <w:rsid w:val="00A12898"/>
    <w:rsid w:val="00A22D0F"/>
    <w:rsid w:val="00A23844"/>
    <w:rsid w:val="00A430D9"/>
    <w:rsid w:val="00A430E3"/>
    <w:rsid w:val="00A4622B"/>
    <w:rsid w:val="00A5078F"/>
    <w:rsid w:val="00A548B7"/>
    <w:rsid w:val="00A55316"/>
    <w:rsid w:val="00A724F9"/>
    <w:rsid w:val="00A72F0B"/>
    <w:rsid w:val="00A72F8E"/>
    <w:rsid w:val="00A801FE"/>
    <w:rsid w:val="00A8193A"/>
    <w:rsid w:val="00A83CA2"/>
    <w:rsid w:val="00A928CD"/>
    <w:rsid w:val="00A97372"/>
    <w:rsid w:val="00A9741A"/>
    <w:rsid w:val="00AA42EA"/>
    <w:rsid w:val="00AA6C69"/>
    <w:rsid w:val="00AB05B6"/>
    <w:rsid w:val="00AB5438"/>
    <w:rsid w:val="00AB626D"/>
    <w:rsid w:val="00AC512E"/>
    <w:rsid w:val="00AC53F1"/>
    <w:rsid w:val="00AD2ED7"/>
    <w:rsid w:val="00AE2674"/>
    <w:rsid w:val="00AF6976"/>
    <w:rsid w:val="00B036F7"/>
    <w:rsid w:val="00B07F82"/>
    <w:rsid w:val="00B2305A"/>
    <w:rsid w:val="00B304EF"/>
    <w:rsid w:val="00B31645"/>
    <w:rsid w:val="00B333A4"/>
    <w:rsid w:val="00B35ED9"/>
    <w:rsid w:val="00B37BCF"/>
    <w:rsid w:val="00B521FD"/>
    <w:rsid w:val="00B62A4E"/>
    <w:rsid w:val="00B70E08"/>
    <w:rsid w:val="00B71B51"/>
    <w:rsid w:val="00B72DBD"/>
    <w:rsid w:val="00B7312E"/>
    <w:rsid w:val="00B761E6"/>
    <w:rsid w:val="00B838D0"/>
    <w:rsid w:val="00B85150"/>
    <w:rsid w:val="00B85AA9"/>
    <w:rsid w:val="00B956F9"/>
    <w:rsid w:val="00BA3E1B"/>
    <w:rsid w:val="00BA53CB"/>
    <w:rsid w:val="00BA551C"/>
    <w:rsid w:val="00BA68D5"/>
    <w:rsid w:val="00BB10AE"/>
    <w:rsid w:val="00BB4DE6"/>
    <w:rsid w:val="00BB6CB0"/>
    <w:rsid w:val="00BB6E0B"/>
    <w:rsid w:val="00BC3C06"/>
    <w:rsid w:val="00BD133A"/>
    <w:rsid w:val="00BD6265"/>
    <w:rsid w:val="00BF14F7"/>
    <w:rsid w:val="00BF1C17"/>
    <w:rsid w:val="00BF33F2"/>
    <w:rsid w:val="00BF500B"/>
    <w:rsid w:val="00C0459D"/>
    <w:rsid w:val="00C06F87"/>
    <w:rsid w:val="00C0763D"/>
    <w:rsid w:val="00C120C0"/>
    <w:rsid w:val="00C12B50"/>
    <w:rsid w:val="00C13558"/>
    <w:rsid w:val="00C21D49"/>
    <w:rsid w:val="00C30CB7"/>
    <w:rsid w:val="00C33651"/>
    <w:rsid w:val="00C3416B"/>
    <w:rsid w:val="00C37F20"/>
    <w:rsid w:val="00C40476"/>
    <w:rsid w:val="00C44CB0"/>
    <w:rsid w:val="00C502A4"/>
    <w:rsid w:val="00C50BBC"/>
    <w:rsid w:val="00C525BB"/>
    <w:rsid w:val="00C53344"/>
    <w:rsid w:val="00C53F55"/>
    <w:rsid w:val="00C65F61"/>
    <w:rsid w:val="00C716D3"/>
    <w:rsid w:val="00C74857"/>
    <w:rsid w:val="00C75991"/>
    <w:rsid w:val="00C75BD7"/>
    <w:rsid w:val="00C86FA1"/>
    <w:rsid w:val="00C92220"/>
    <w:rsid w:val="00C933D4"/>
    <w:rsid w:val="00C95793"/>
    <w:rsid w:val="00CA1F37"/>
    <w:rsid w:val="00CB01DD"/>
    <w:rsid w:val="00CB78AB"/>
    <w:rsid w:val="00CC1D07"/>
    <w:rsid w:val="00CC3260"/>
    <w:rsid w:val="00CD423C"/>
    <w:rsid w:val="00CD6D7D"/>
    <w:rsid w:val="00CE3E88"/>
    <w:rsid w:val="00CE489E"/>
    <w:rsid w:val="00CE5727"/>
    <w:rsid w:val="00CE741D"/>
    <w:rsid w:val="00CF27D3"/>
    <w:rsid w:val="00CF2EA5"/>
    <w:rsid w:val="00CF31B0"/>
    <w:rsid w:val="00D02BEC"/>
    <w:rsid w:val="00D04DF3"/>
    <w:rsid w:val="00D13384"/>
    <w:rsid w:val="00D34989"/>
    <w:rsid w:val="00D35E93"/>
    <w:rsid w:val="00D40472"/>
    <w:rsid w:val="00D41FF6"/>
    <w:rsid w:val="00D42C5D"/>
    <w:rsid w:val="00D43A69"/>
    <w:rsid w:val="00D46491"/>
    <w:rsid w:val="00D542B2"/>
    <w:rsid w:val="00D65DB5"/>
    <w:rsid w:val="00D66CBC"/>
    <w:rsid w:val="00D764E6"/>
    <w:rsid w:val="00D765CC"/>
    <w:rsid w:val="00D848C7"/>
    <w:rsid w:val="00D84D67"/>
    <w:rsid w:val="00D865B3"/>
    <w:rsid w:val="00D86EB8"/>
    <w:rsid w:val="00D870B9"/>
    <w:rsid w:val="00D97305"/>
    <w:rsid w:val="00DA0729"/>
    <w:rsid w:val="00DA2950"/>
    <w:rsid w:val="00DA46E5"/>
    <w:rsid w:val="00DA5C53"/>
    <w:rsid w:val="00DA696D"/>
    <w:rsid w:val="00DA69E0"/>
    <w:rsid w:val="00DA79DE"/>
    <w:rsid w:val="00DB1B92"/>
    <w:rsid w:val="00DB2520"/>
    <w:rsid w:val="00DB3428"/>
    <w:rsid w:val="00DB4FEA"/>
    <w:rsid w:val="00DB717F"/>
    <w:rsid w:val="00DD4D37"/>
    <w:rsid w:val="00DD5478"/>
    <w:rsid w:val="00DE17BD"/>
    <w:rsid w:val="00DE301B"/>
    <w:rsid w:val="00DE5741"/>
    <w:rsid w:val="00DF036F"/>
    <w:rsid w:val="00DF1F24"/>
    <w:rsid w:val="00DF6301"/>
    <w:rsid w:val="00DF64E6"/>
    <w:rsid w:val="00DF7198"/>
    <w:rsid w:val="00E0217A"/>
    <w:rsid w:val="00E02353"/>
    <w:rsid w:val="00E04E5D"/>
    <w:rsid w:val="00E11D4E"/>
    <w:rsid w:val="00E1540C"/>
    <w:rsid w:val="00E1586A"/>
    <w:rsid w:val="00E30CE2"/>
    <w:rsid w:val="00E35CF6"/>
    <w:rsid w:val="00E36176"/>
    <w:rsid w:val="00E408EB"/>
    <w:rsid w:val="00E4180A"/>
    <w:rsid w:val="00E46221"/>
    <w:rsid w:val="00E5014B"/>
    <w:rsid w:val="00E619CF"/>
    <w:rsid w:val="00E62891"/>
    <w:rsid w:val="00E7673B"/>
    <w:rsid w:val="00E771CE"/>
    <w:rsid w:val="00E80FC1"/>
    <w:rsid w:val="00E9414F"/>
    <w:rsid w:val="00E9441E"/>
    <w:rsid w:val="00E957B7"/>
    <w:rsid w:val="00E978DF"/>
    <w:rsid w:val="00E97A2B"/>
    <w:rsid w:val="00E97B5E"/>
    <w:rsid w:val="00EA0C9B"/>
    <w:rsid w:val="00EA5C6B"/>
    <w:rsid w:val="00EA63D1"/>
    <w:rsid w:val="00EA644D"/>
    <w:rsid w:val="00EB5E91"/>
    <w:rsid w:val="00EC10F2"/>
    <w:rsid w:val="00EC4403"/>
    <w:rsid w:val="00EC7ACE"/>
    <w:rsid w:val="00ED2E6E"/>
    <w:rsid w:val="00ED4EDC"/>
    <w:rsid w:val="00ED593B"/>
    <w:rsid w:val="00ED5A80"/>
    <w:rsid w:val="00EF0E8C"/>
    <w:rsid w:val="00EF34EB"/>
    <w:rsid w:val="00EF5890"/>
    <w:rsid w:val="00EF76E1"/>
    <w:rsid w:val="00F02D6C"/>
    <w:rsid w:val="00F05473"/>
    <w:rsid w:val="00F07270"/>
    <w:rsid w:val="00F14E4B"/>
    <w:rsid w:val="00F16E3E"/>
    <w:rsid w:val="00F2060B"/>
    <w:rsid w:val="00F27547"/>
    <w:rsid w:val="00F466E5"/>
    <w:rsid w:val="00F467EE"/>
    <w:rsid w:val="00F4759E"/>
    <w:rsid w:val="00F5210F"/>
    <w:rsid w:val="00F54F00"/>
    <w:rsid w:val="00F62821"/>
    <w:rsid w:val="00F639A6"/>
    <w:rsid w:val="00F64103"/>
    <w:rsid w:val="00F667D6"/>
    <w:rsid w:val="00F8420B"/>
    <w:rsid w:val="00F86528"/>
    <w:rsid w:val="00F94450"/>
    <w:rsid w:val="00F958BF"/>
    <w:rsid w:val="00FA1EE7"/>
    <w:rsid w:val="00FA284C"/>
    <w:rsid w:val="00FB0132"/>
    <w:rsid w:val="00FB6BAC"/>
    <w:rsid w:val="00FC4A84"/>
    <w:rsid w:val="00FD0CB7"/>
    <w:rsid w:val="00FD7FF8"/>
    <w:rsid w:val="00FE4C68"/>
    <w:rsid w:val="00FE6945"/>
    <w:rsid w:val="00FE6EFF"/>
    <w:rsid w:val="00FE7156"/>
    <w:rsid w:val="00FF0C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C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2BE"/>
    <w:pPr>
      <w:spacing w:after="160" w:line="259" w:lineRule="auto"/>
    </w:pPr>
  </w:style>
  <w:style w:type="paragraph" w:styleId="Heading1">
    <w:name w:val="heading 1"/>
    <w:basedOn w:val="Normal"/>
    <w:next w:val="Normal"/>
    <w:link w:val="Heading1Char"/>
    <w:qFormat/>
    <w:rsid w:val="0003477F"/>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5F62BE"/>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4D636B"/>
    <w:pPr>
      <w:keepNext/>
      <w:keepLines/>
      <w:spacing w:before="200" w:after="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nhideWhenUsed/>
    <w:qFormat/>
    <w:rsid w:val="005F62BE"/>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F62BE"/>
    <w:rPr>
      <w:rFonts w:ascii="Arial" w:eastAsia="Times New Roman" w:hAnsi="Arial" w:cs="Arial"/>
      <w:b/>
      <w:bCs/>
      <w:i/>
      <w:iCs/>
      <w:sz w:val="28"/>
      <w:szCs w:val="28"/>
    </w:rPr>
  </w:style>
  <w:style w:type="numbering" w:customStyle="1" w:styleId="NoList1">
    <w:name w:val="No List1"/>
    <w:next w:val="NoList"/>
    <w:semiHidden/>
    <w:unhideWhenUsed/>
    <w:rsid w:val="005F62BE"/>
  </w:style>
  <w:style w:type="character" w:customStyle="1" w:styleId="Heading8Char">
    <w:name w:val="Heading 8 Char"/>
    <w:basedOn w:val="DefaultParagraphFont"/>
    <w:link w:val="Heading8"/>
    <w:rsid w:val="005F62BE"/>
    <w:rPr>
      <w:rFonts w:asciiTheme="majorHAnsi" w:eastAsiaTheme="majorEastAsia" w:hAnsiTheme="majorHAnsi" w:cstheme="majorBidi"/>
      <w:color w:val="404040" w:themeColor="text1" w:themeTint="BF"/>
      <w:sz w:val="20"/>
      <w:szCs w:val="20"/>
    </w:rPr>
  </w:style>
  <w:style w:type="character" w:styleId="Hyperlink">
    <w:name w:val="Hyperlink"/>
    <w:basedOn w:val="DefaultParagraphFont"/>
    <w:unhideWhenUsed/>
    <w:rsid w:val="005F62BE"/>
    <w:rPr>
      <w:color w:val="0000FF"/>
      <w:u w:val="single"/>
    </w:rPr>
  </w:style>
  <w:style w:type="paragraph" w:styleId="BodyText">
    <w:name w:val="Body Text"/>
    <w:basedOn w:val="Normal"/>
    <w:link w:val="BodyTextChar"/>
    <w:unhideWhenUsed/>
    <w:rsid w:val="001B0EB1"/>
    <w:pPr>
      <w:widowControl w:val="0"/>
      <w:spacing w:after="0" w:line="240" w:lineRule="auto"/>
      <w:jc w:val="both"/>
    </w:pPr>
    <w:rPr>
      <w:rFonts w:ascii="C_ Helvetika" w:eastAsia="Times New Roman" w:hAnsi="C_ Helvetika" w:cs="Times New Roman"/>
      <w:sz w:val="24"/>
      <w:szCs w:val="24"/>
    </w:rPr>
  </w:style>
  <w:style w:type="character" w:customStyle="1" w:styleId="BodyTextChar">
    <w:name w:val="Body Text Char"/>
    <w:basedOn w:val="DefaultParagraphFont"/>
    <w:link w:val="BodyText"/>
    <w:rsid w:val="001B0EB1"/>
    <w:rPr>
      <w:rFonts w:ascii="C_ Helvetika" w:eastAsia="Times New Roman" w:hAnsi="C_ Helvetika" w:cs="Times New Roman"/>
      <w:sz w:val="24"/>
      <w:szCs w:val="24"/>
    </w:rPr>
  </w:style>
  <w:style w:type="character" w:customStyle="1" w:styleId="Heading3Char">
    <w:name w:val="Heading 3 Char"/>
    <w:basedOn w:val="DefaultParagraphFont"/>
    <w:link w:val="Heading3"/>
    <w:rsid w:val="004D636B"/>
    <w:rPr>
      <w:rFonts w:asciiTheme="majorHAnsi" w:eastAsiaTheme="majorEastAsia" w:hAnsiTheme="majorHAnsi" w:cstheme="majorBidi"/>
      <w:b/>
      <w:bCs/>
      <w:color w:val="4F81BD" w:themeColor="accent1"/>
    </w:rPr>
  </w:style>
  <w:style w:type="paragraph" w:styleId="Header">
    <w:name w:val="header"/>
    <w:basedOn w:val="Normal"/>
    <w:link w:val="HeaderChar"/>
    <w:unhideWhenUsed/>
    <w:rsid w:val="004A3C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3C16"/>
  </w:style>
  <w:style w:type="paragraph" w:styleId="Footer">
    <w:name w:val="footer"/>
    <w:basedOn w:val="Normal"/>
    <w:link w:val="FooterChar"/>
    <w:unhideWhenUsed/>
    <w:rsid w:val="004A3C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3C16"/>
  </w:style>
  <w:style w:type="table" w:styleId="TableGrid">
    <w:name w:val="Table Grid"/>
    <w:basedOn w:val="TableNormal"/>
    <w:rsid w:val="004A3C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BF1C17"/>
    <w:pPr>
      <w:spacing w:after="0" w:line="240" w:lineRule="auto"/>
      <w:ind w:left="720"/>
      <w:contextualSpacing/>
    </w:pPr>
    <w:rPr>
      <w:rFonts w:ascii="Times New Roman" w:eastAsia="Times New Roman" w:hAnsi="Times New Roman" w:cs="Times New Roman"/>
      <w:sz w:val="24"/>
      <w:szCs w:val="24"/>
    </w:rPr>
  </w:style>
  <w:style w:type="paragraph" w:customStyle="1" w:styleId="1tekst">
    <w:name w:val="1tekst"/>
    <w:basedOn w:val="Normal"/>
    <w:rsid w:val="00311190"/>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1">
    <w:name w:val="Normal1"/>
    <w:basedOn w:val="Normal"/>
    <w:rsid w:val="00311190"/>
    <w:pPr>
      <w:spacing w:before="100" w:beforeAutospacing="1" w:after="100" w:afterAutospacing="1" w:line="240" w:lineRule="auto"/>
    </w:pPr>
    <w:rPr>
      <w:rFonts w:ascii="Arial" w:eastAsia="Times New Roman" w:hAnsi="Arial" w:cs="Arial"/>
    </w:rPr>
  </w:style>
  <w:style w:type="character" w:styleId="FollowedHyperlink">
    <w:name w:val="FollowedHyperlink"/>
    <w:basedOn w:val="DefaultParagraphFont"/>
    <w:unhideWhenUsed/>
    <w:rsid w:val="009A2E21"/>
    <w:rPr>
      <w:color w:val="800080"/>
      <w:u w:val="single"/>
    </w:rPr>
  </w:style>
  <w:style w:type="paragraph" w:styleId="BalloonText">
    <w:name w:val="Balloon Text"/>
    <w:basedOn w:val="Normal"/>
    <w:link w:val="BalloonTextChar"/>
    <w:semiHidden/>
    <w:unhideWhenUsed/>
    <w:rsid w:val="009A2E2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A2E21"/>
    <w:rPr>
      <w:rFonts w:ascii="Tahoma" w:eastAsia="Times New Roman" w:hAnsi="Tahoma" w:cs="Tahoma"/>
      <w:sz w:val="16"/>
      <w:szCs w:val="16"/>
    </w:rPr>
  </w:style>
  <w:style w:type="paragraph" w:customStyle="1" w:styleId="xl65">
    <w:name w:val="xl65"/>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7">
    <w:name w:val="xl67"/>
    <w:basedOn w:val="Normal"/>
    <w:rsid w:val="009A2E21"/>
    <w:pPr>
      <w:pBdr>
        <w:top w:val="single" w:sz="4" w:space="0" w:color="auto"/>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9A2E21"/>
    <w:pPr>
      <w:pBdr>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rsid w:val="009A2E21"/>
    <w:pPr>
      <w:pBdr>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6">
    <w:name w:val="xl76"/>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7">
    <w:name w:val="xl77"/>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Normal"/>
    <w:rsid w:val="009A2E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Normal"/>
    <w:rsid w:val="009A2E21"/>
    <w:pPr>
      <w:pBdr>
        <w:top w:val="single" w:sz="4" w:space="0" w:color="auto"/>
        <w:left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0">
    <w:name w:val="xl80"/>
    <w:basedOn w:val="Normal"/>
    <w:rsid w:val="009A2E21"/>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Normal"/>
    <w:rsid w:val="009A2E21"/>
    <w:pPr>
      <w:pBdr>
        <w:top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2">
    <w:name w:val="xl82"/>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9A2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9A2E2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Normal"/>
    <w:rsid w:val="009A2E2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Normal"/>
    <w:rsid w:val="009A2E2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7">
    <w:name w:val="xl87"/>
    <w:basedOn w:val="Normal"/>
    <w:rsid w:val="009A2E2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8">
    <w:name w:val="xl88"/>
    <w:basedOn w:val="Normal"/>
    <w:rsid w:val="009A2E2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9">
    <w:name w:val="xl89"/>
    <w:basedOn w:val="Normal"/>
    <w:rsid w:val="009A2E21"/>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9A2E21"/>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0">
    <w:name w:val="Body text_"/>
    <w:link w:val="BodyText3"/>
    <w:rsid w:val="00EC4403"/>
    <w:rPr>
      <w:sz w:val="23"/>
      <w:szCs w:val="23"/>
      <w:shd w:val="clear" w:color="auto" w:fill="FFFFFF"/>
    </w:rPr>
  </w:style>
  <w:style w:type="character" w:customStyle="1" w:styleId="BodyText1">
    <w:name w:val="Body Text1"/>
    <w:rsid w:val="00EC4403"/>
    <w:rPr>
      <w:color w:val="000000"/>
      <w:spacing w:val="0"/>
      <w:w w:val="100"/>
      <w:position w:val="0"/>
      <w:sz w:val="23"/>
      <w:szCs w:val="23"/>
      <w:shd w:val="clear" w:color="auto" w:fill="FFFFFF"/>
    </w:rPr>
  </w:style>
  <w:style w:type="paragraph" w:customStyle="1" w:styleId="BodyText3">
    <w:name w:val="Body Text3"/>
    <w:basedOn w:val="Normal"/>
    <w:link w:val="Bodytext0"/>
    <w:rsid w:val="00EC4403"/>
    <w:pPr>
      <w:widowControl w:val="0"/>
      <w:shd w:val="clear" w:color="auto" w:fill="FFFFFF"/>
      <w:spacing w:after="0" w:line="277" w:lineRule="exact"/>
    </w:pPr>
    <w:rPr>
      <w:sz w:val="23"/>
      <w:szCs w:val="23"/>
    </w:rPr>
  </w:style>
  <w:style w:type="paragraph" w:styleId="NormalWeb">
    <w:name w:val="Normal (Web)"/>
    <w:basedOn w:val="Normal"/>
    <w:uiPriority w:val="99"/>
    <w:unhideWhenUsed/>
    <w:rsid w:val="00EC440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36D08"/>
    <w:rPr>
      <w:sz w:val="16"/>
      <w:szCs w:val="16"/>
    </w:rPr>
  </w:style>
  <w:style w:type="paragraph" w:styleId="CommentText">
    <w:name w:val="annotation text"/>
    <w:basedOn w:val="Normal"/>
    <w:link w:val="CommentTextChar"/>
    <w:uiPriority w:val="99"/>
    <w:semiHidden/>
    <w:unhideWhenUsed/>
    <w:rsid w:val="00336D08"/>
    <w:pPr>
      <w:spacing w:line="240" w:lineRule="auto"/>
    </w:pPr>
    <w:rPr>
      <w:sz w:val="20"/>
      <w:szCs w:val="20"/>
    </w:rPr>
  </w:style>
  <w:style w:type="character" w:customStyle="1" w:styleId="CommentTextChar">
    <w:name w:val="Comment Text Char"/>
    <w:basedOn w:val="DefaultParagraphFont"/>
    <w:link w:val="CommentText"/>
    <w:uiPriority w:val="99"/>
    <w:semiHidden/>
    <w:rsid w:val="00336D08"/>
    <w:rPr>
      <w:sz w:val="20"/>
      <w:szCs w:val="20"/>
    </w:rPr>
  </w:style>
  <w:style w:type="paragraph" w:styleId="CommentSubject">
    <w:name w:val="annotation subject"/>
    <w:basedOn w:val="CommentText"/>
    <w:next w:val="CommentText"/>
    <w:link w:val="CommentSubjectChar"/>
    <w:uiPriority w:val="99"/>
    <w:semiHidden/>
    <w:unhideWhenUsed/>
    <w:rsid w:val="00336D08"/>
    <w:rPr>
      <w:b/>
      <w:bCs/>
    </w:rPr>
  </w:style>
  <w:style w:type="character" w:customStyle="1" w:styleId="CommentSubjectChar">
    <w:name w:val="Comment Subject Char"/>
    <w:basedOn w:val="CommentTextChar"/>
    <w:link w:val="CommentSubject"/>
    <w:uiPriority w:val="99"/>
    <w:semiHidden/>
    <w:rsid w:val="00336D08"/>
    <w:rPr>
      <w:b/>
      <w:bCs/>
      <w:sz w:val="20"/>
      <w:szCs w:val="20"/>
    </w:rPr>
  </w:style>
  <w:style w:type="paragraph" w:styleId="BodyText30">
    <w:name w:val="Body Text 3"/>
    <w:basedOn w:val="Normal"/>
    <w:link w:val="BodyText3Char"/>
    <w:unhideWhenUsed/>
    <w:rsid w:val="005421D5"/>
    <w:pPr>
      <w:spacing w:after="120"/>
    </w:pPr>
    <w:rPr>
      <w:sz w:val="16"/>
      <w:szCs w:val="16"/>
    </w:rPr>
  </w:style>
  <w:style w:type="character" w:customStyle="1" w:styleId="BodyText3Char">
    <w:name w:val="Body Text 3 Char"/>
    <w:basedOn w:val="DefaultParagraphFont"/>
    <w:link w:val="BodyText30"/>
    <w:rsid w:val="005421D5"/>
    <w:rPr>
      <w:sz w:val="16"/>
      <w:szCs w:val="16"/>
    </w:rPr>
  </w:style>
  <w:style w:type="character" w:customStyle="1" w:styleId="Other">
    <w:name w:val="Other_"/>
    <w:basedOn w:val="DefaultParagraphFont"/>
    <w:link w:val="Other0"/>
    <w:rsid w:val="00F8420B"/>
    <w:rPr>
      <w:rFonts w:ascii="Times New Roman" w:eastAsia="Times New Roman" w:hAnsi="Times New Roman" w:cs="Times New Roman"/>
    </w:rPr>
  </w:style>
  <w:style w:type="paragraph" w:customStyle="1" w:styleId="Other0">
    <w:name w:val="Other"/>
    <w:basedOn w:val="Normal"/>
    <w:link w:val="Other"/>
    <w:rsid w:val="00F8420B"/>
    <w:pPr>
      <w:widowControl w:val="0"/>
      <w:spacing w:after="0" w:line="240" w:lineRule="auto"/>
    </w:pPr>
    <w:rPr>
      <w:rFonts w:ascii="Times New Roman" w:eastAsia="Times New Roman" w:hAnsi="Times New Roman" w:cs="Times New Roman"/>
    </w:rPr>
  </w:style>
  <w:style w:type="paragraph" w:customStyle="1" w:styleId="Normal2">
    <w:name w:val="Normal2"/>
    <w:rsid w:val="007522D3"/>
    <w:pPr>
      <w:spacing w:after="0" w:line="240" w:lineRule="auto"/>
    </w:pPr>
    <w:rPr>
      <w:rFonts w:ascii="Times New Roman" w:eastAsia="Times New Roman" w:hAnsi="Times New Roman" w:cs="Times New Roman"/>
      <w:sz w:val="36"/>
      <w:szCs w:val="36"/>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locked/>
    <w:rsid w:val="001B7004"/>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3477F"/>
    <w:rPr>
      <w:rFonts w:ascii="Cambria" w:eastAsia="Times New Roman" w:hAnsi="Cambria" w:cs="Times New Roman"/>
      <w:b/>
      <w:bCs/>
      <w:kern w:val="32"/>
      <w:sz w:val="32"/>
      <w:szCs w:val="32"/>
    </w:rPr>
  </w:style>
  <w:style w:type="paragraph" w:customStyle="1" w:styleId="crtice">
    <w:name w:val="crtice"/>
    <w:basedOn w:val="Normal"/>
    <w:link w:val="crticeChar"/>
    <w:qFormat/>
    <w:rsid w:val="0003477F"/>
    <w:pPr>
      <w:numPr>
        <w:numId w:val="29"/>
      </w:numPr>
      <w:tabs>
        <w:tab w:val="num" w:pos="288"/>
      </w:tabs>
      <w:spacing w:after="0" w:line="240" w:lineRule="auto"/>
      <w:ind w:left="288" w:hanging="288"/>
    </w:pPr>
    <w:rPr>
      <w:rFonts w:ascii="Times New Roman" w:eastAsia="Calibri" w:hAnsi="Times New Roman" w:cs="Times New Roman"/>
      <w:sz w:val="24"/>
      <w:szCs w:val="24"/>
    </w:rPr>
  </w:style>
  <w:style w:type="character" w:customStyle="1" w:styleId="crticeChar">
    <w:name w:val="crtice Char"/>
    <w:link w:val="crtice"/>
    <w:rsid w:val="0003477F"/>
    <w:rPr>
      <w:rFonts w:ascii="Times New Roman" w:eastAsia="Calibri" w:hAnsi="Times New Roman" w:cs="Times New Roman"/>
      <w:sz w:val="24"/>
      <w:szCs w:val="24"/>
    </w:rPr>
  </w:style>
  <w:style w:type="numbering" w:customStyle="1" w:styleId="NoList2">
    <w:name w:val="No List2"/>
    <w:next w:val="NoList"/>
    <w:uiPriority w:val="99"/>
    <w:semiHidden/>
    <w:rsid w:val="0003477F"/>
  </w:style>
  <w:style w:type="paragraph" w:customStyle="1" w:styleId="Default">
    <w:name w:val="Default"/>
    <w:rsid w:val="0003477F"/>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character" w:customStyle="1" w:styleId="CharChar3">
    <w:name w:val="Char Char3"/>
    <w:rsid w:val="0003477F"/>
    <w:rPr>
      <w:rFonts w:ascii="Cambria" w:hAnsi="Cambria"/>
      <w:b/>
      <w:bCs/>
      <w:kern w:val="32"/>
      <w:sz w:val="32"/>
      <w:szCs w:val="32"/>
      <w:lang w:val="en-US" w:eastAsia="en-US" w:bidi="ar-SA"/>
    </w:rPr>
  </w:style>
  <w:style w:type="character" w:customStyle="1" w:styleId="CharChar5">
    <w:name w:val="Char Char5"/>
    <w:rsid w:val="0003477F"/>
    <w:rPr>
      <w:rFonts w:ascii="Cambria" w:hAnsi="Cambria"/>
      <w:b/>
      <w:bCs/>
      <w:i/>
      <w:iCs/>
      <w:sz w:val="28"/>
      <w:szCs w:val="28"/>
      <w:lang w:val="en-US" w:eastAsia="en-US" w:bidi="ar-SA"/>
    </w:rPr>
  </w:style>
  <w:style w:type="character" w:customStyle="1" w:styleId="CharChar6">
    <w:name w:val="Char Char6"/>
    <w:rsid w:val="0003477F"/>
    <w:rPr>
      <w:rFonts w:ascii="Cambria" w:hAnsi="Cambria"/>
      <w:b/>
      <w:bCs/>
      <w:kern w:val="32"/>
      <w:sz w:val="32"/>
      <w:szCs w:val="32"/>
      <w:lang w:val="en-US" w:eastAsia="en-US" w:bidi="ar-SA"/>
    </w:rPr>
  </w:style>
  <w:style w:type="character" w:customStyle="1" w:styleId="CharChar">
    <w:name w:val="Char Char"/>
    <w:locked/>
    <w:rsid w:val="0003477F"/>
    <w:rPr>
      <w:rFonts w:ascii="Cambria" w:hAnsi="Cambria"/>
      <w:b/>
      <w:bCs/>
      <w:i/>
      <w:iCs/>
      <w:sz w:val="28"/>
      <w:szCs w:val="28"/>
      <w:lang w:val="en-US" w:eastAsia="en-US" w:bidi="ar-SA"/>
    </w:rPr>
  </w:style>
  <w:style w:type="numbering" w:customStyle="1" w:styleId="NoList11">
    <w:name w:val="No List11"/>
    <w:next w:val="NoList"/>
    <w:semiHidden/>
    <w:rsid w:val="0003477F"/>
  </w:style>
  <w:style w:type="character" w:styleId="PageNumber">
    <w:name w:val="page number"/>
    <w:basedOn w:val="DefaultParagraphFont"/>
    <w:rsid w:val="0003477F"/>
  </w:style>
  <w:style w:type="character" w:customStyle="1" w:styleId="CharChar2">
    <w:name w:val="Char Char2"/>
    <w:locked/>
    <w:rsid w:val="0003477F"/>
    <w:rPr>
      <w:rFonts w:ascii="Cambria" w:hAnsi="Cambria"/>
      <w:b/>
      <w:bCs/>
      <w:kern w:val="32"/>
      <w:sz w:val="32"/>
      <w:szCs w:val="32"/>
      <w:lang w:val="en-US" w:eastAsia="en-US" w:bidi="ar-SA"/>
    </w:rPr>
  </w:style>
  <w:style w:type="table" w:customStyle="1" w:styleId="TableGrid1">
    <w:name w:val="Table Grid1"/>
    <w:basedOn w:val="TableNormal"/>
    <w:next w:val="TableGrid"/>
    <w:rsid w:val="000347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03477F"/>
  </w:style>
  <w:style w:type="numbering" w:customStyle="1" w:styleId="NoList12">
    <w:name w:val="No List12"/>
    <w:next w:val="NoList"/>
    <w:semiHidden/>
    <w:rsid w:val="0003477F"/>
  </w:style>
  <w:style w:type="table" w:customStyle="1" w:styleId="TableGrid2">
    <w:name w:val="Table Grid2"/>
    <w:basedOn w:val="TableNormal"/>
    <w:next w:val="TableGrid"/>
    <w:rsid w:val="000347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03477F"/>
  </w:style>
  <w:style w:type="numbering" w:customStyle="1" w:styleId="NoList13">
    <w:name w:val="No List13"/>
    <w:next w:val="NoList"/>
    <w:semiHidden/>
    <w:rsid w:val="0003477F"/>
  </w:style>
  <w:style w:type="table" w:customStyle="1" w:styleId="TableGrid3">
    <w:name w:val="Table Grid3"/>
    <w:basedOn w:val="TableNormal"/>
    <w:next w:val="TableGrid"/>
    <w:rsid w:val="000347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847375"/>
    <w:rPr>
      <w:rFonts w:ascii="TimesNewRomanPSMT" w:hAnsi="TimesNewRomanPSMT" w:hint="default"/>
      <w:b w:val="0"/>
      <w:bCs w:val="0"/>
      <w:i w:val="0"/>
      <w:iCs w:val="0"/>
      <w:color w:val="000000"/>
      <w:sz w:val="14"/>
      <w:szCs w:val="14"/>
    </w:rPr>
  </w:style>
  <w:style w:type="character" w:customStyle="1" w:styleId="Teloteksta1">
    <w:name w:val="Telo teksta1"/>
    <w:basedOn w:val="Bodytext0"/>
    <w:rsid w:val="008668D9"/>
    <w:rPr>
      <w:rFonts w:ascii="Times New Roman" w:eastAsia="Times New Roman" w:hAnsi="Times New Roman" w:cs="Times New Roman"/>
      <w:sz w:val="18"/>
      <w:szCs w:val="18"/>
      <w:shd w:val="clear" w:color="auto" w:fill="FFFFFF"/>
    </w:rPr>
  </w:style>
  <w:style w:type="character" w:customStyle="1" w:styleId="BodytextBold">
    <w:name w:val="Body text + Bold"/>
    <w:basedOn w:val="Bodytext0"/>
    <w:rsid w:val="008668D9"/>
    <w:rPr>
      <w:rFonts w:ascii="Times New Roman" w:eastAsia="Times New Roman" w:hAnsi="Times New Roman" w:cs="Times New Roman"/>
      <w:b/>
      <w:bCs/>
      <w:sz w:val="18"/>
      <w:szCs w:val="18"/>
      <w:shd w:val="clear" w:color="auto" w:fill="FFFFFF"/>
    </w:rPr>
  </w:style>
  <w:style w:type="paragraph" w:customStyle="1" w:styleId="Teloteksta9">
    <w:name w:val="Telo teksta9"/>
    <w:basedOn w:val="Normal"/>
    <w:rsid w:val="008668D9"/>
    <w:pPr>
      <w:shd w:val="clear" w:color="auto" w:fill="FFFFFF"/>
      <w:spacing w:after="0" w:line="221" w:lineRule="exact"/>
      <w:ind w:hanging="340"/>
    </w:pPr>
    <w:rPr>
      <w:rFonts w:ascii="Times New Roman" w:eastAsia="Times New Roman" w:hAnsi="Times New Roman" w:cs="Times New Roman"/>
      <w:sz w:val="18"/>
      <w:szCs w:val="18"/>
    </w:rPr>
  </w:style>
  <w:style w:type="character" w:customStyle="1" w:styleId="Teloteksta3">
    <w:name w:val="Telo teksta3"/>
    <w:basedOn w:val="DefaultParagraphFont"/>
    <w:rsid w:val="008668D9"/>
    <w:rPr>
      <w:rFonts w:ascii="Times New Roman" w:eastAsia="Times New Roman" w:hAnsi="Times New Roman" w:cs="Times New Roman"/>
      <w:b w:val="0"/>
      <w:bCs w:val="0"/>
      <w:i w:val="0"/>
      <w:iCs w:val="0"/>
      <w:smallCaps w:val="0"/>
      <w:strike w:val="0"/>
      <w:spacing w:val="0"/>
      <w:sz w:val="18"/>
      <w:szCs w:val="18"/>
    </w:rPr>
  </w:style>
  <w:style w:type="character" w:customStyle="1" w:styleId="Teloteksta4">
    <w:name w:val="Telo teksta4"/>
    <w:basedOn w:val="Bodytext0"/>
    <w:rsid w:val="008668D9"/>
    <w:rPr>
      <w:rFonts w:ascii="Times New Roman" w:eastAsia="Times New Roman" w:hAnsi="Times New Roman" w:cs="Times New Roman"/>
      <w:sz w:val="18"/>
      <w:szCs w:val="18"/>
      <w:shd w:val="clear" w:color="auto" w:fill="FFFFFF"/>
    </w:rPr>
  </w:style>
  <w:style w:type="character" w:customStyle="1" w:styleId="Bodytext5">
    <w:name w:val="Body text (5)"/>
    <w:basedOn w:val="DefaultParagraphFont"/>
    <w:rsid w:val="008668D9"/>
    <w:rPr>
      <w:rFonts w:ascii="Times New Roman" w:eastAsia="Times New Roman" w:hAnsi="Times New Roman" w:cs="Times New Roman"/>
      <w:b w:val="0"/>
      <w:bCs w:val="0"/>
      <w:i w:val="0"/>
      <w:iCs w:val="0"/>
      <w:smallCaps w:val="0"/>
      <w:strike w:val="0"/>
      <w:spacing w:val="-10"/>
      <w:sz w:val="18"/>
      <w:szCs w:val="18"/>
    </w:rPr>
  </w:style>
  <w:style w:type="character" w:customStyle="1" w:styleId="Teloteksta8">
    <w:name w:val="Telo teksta8"/>
    <w:basedOn w:val="Bodytext0"/>
    <w:rsid w:val="008668D9"/>
    <w:rPr>
      <w:rFonts w:ascii="Times New Roman" w:eastAsia="Times New Roman" w:hAnsi="Times New Roman" w:cs="Times New Roman"/>
      <w:sz w:val="18"/>
      <w:szCs w:val="18"/>
      <w:shd w:val="clear" w:color="auto" w:fill="FFFFFF"/>
    </w:rPr>
  </w:style>
  <w:style w:type="character" w:customStyle="1" w:styleId="BodyText2">
    <w:name w:val="Body Text2"/>
    <w:basedOn w:val="Bodytext0"/>
    <w:rsid w:val="008668D9"/>
    <w:rPr>
      <w:rFonts w:ascii="Times New Roman" w:eastAsia="Times New Roman" w:hAnsi="Times New Roman" w:cs="Times New Roman"/>
      <w:sz w:val="18"/>
      <w:szCs w:val="18"/>
      <w:shd w:val="clear" w:color="auto" w:fill="FFFFFF"/>
    </w:rPr>
  </w:style>
  <w:style w:type="character" w:customStyle="1" w:styleId="BodyText4">
    <w:name w:val="Body Text4"/>
    <w:basedOn w:val="Bodytext0"/>
    <w:rsid w:val="008668D9"/>
    <w:rPr>
      <w:rFonts w:ascii="Times New Roman" w:eastAsia="Times New Roman" w:hAnsi="Times New Roman" w:cs="Times New Roman"/>
      <w:sz w:val="18"/>
      <w:szCs w:val="18"/>
      <w:shd w:val="clear" w:color="auto" w:fill="FFFFFF"/>
    </w:rPr>
  </w:style>
  <w:style w:type="paragraph" w:customStyle="1" w:styleId="BodyText11">
    <w:name w:val="Body Text11"/>
    <w:basedOn w:val="Normal"/>
    <w:rsid w:val="008668D9"/>
    <w:pPr>
      <w:shd w:val="clear" w:color="auto" w:fill="FFFFFF"/>
      <w:spacing w:after="1080" w:line="221" w:lineRule="exact"/>
    </w:pPr>
    <w:rPr>
      <w:rFonts w:ascii="Times New Roman" w:eastAsia="Times New Roman" w:hAnsi="Times New Roman" w:cs="Times New Roman"/>
      <w:sz w:val="18"/>
      <w:szCs w:val="18"/>
    </w:rPr>
  </w:style>
  <w:style w:type="character" w:customStyle="1" w:styleId="BodyText10">
    <w:name w:val="Body Text10"/>
    <w:basedOn w:val="Bodytext0"/>
    <w:rsid w:val="008668D9"/>
    <w:rPr>
      <w:rFonts w:ascii="Times New Roman" w:eastAsia="Times New Roman" w:hAnsi="Times New Roman" w:cs="Times New Roman"/>
      <w:sz w:val="18"/>
      <w:szCs w:val="18"/>
      <w:shd w:val="clear" w:color="auto" w:fill="FFFFFF"/>
    </w:rPr>
  </w:style>
  <w:style w:type="character" w:customStyle="1" w:styleId="BodyText50">
    <w:name w:val="Body Text5"/>
    <w:basedOn w:val="Bodytext0"/>
    <w:rsid w:val="008668D9"/>
    <w:rPr>
      <w:rFonts w:ascii="Times New Roman" w:eastAsia="Times New Roman" w:hAnsi="Times New Roman" w:cs="Times New Roman"/>
      <w:sz w:val="18"/>
      <w:szCs w:val="18"/>
      <w:shd w:val="clear" w:color="auto" w:fill="FFFFFF"/>
    </w:rPr>
  </w:style>
  <w:style w:type="character" w:customStyle="1" w:styleId="BodyText7">
    <w:name w:val="Body Text7"/>
    <w:basedOn w:val="Bodytext0"/>
    <w:rsid w:val="008668D9"/>
    <w:rPr>
      <w:rFonts w:ascii="Times New Roman" w:eastAsia="Times New Roman" w:hAnsi="Times New Roman" w:cs="Times New Roman"/>
      <w:sz w:val="18"/>
      <w:szCs w:val="18"/>
      <w:u w:val="single"/>
      <w:shd w:val="clear" w:color="auto" w:fill="FFFFFF"/>
    </w:rPr>
  </w:style>
  <w:style w:type="character" w:customStyle="1" w:styleId="Bodytext8">
    <w:name w:val="Body text (8)"/>
    <w:basedOn w:val="DefaultParagraphFont"/>
    <w:rsid w:val="008668D9"/>
    <w:rPr>
      <w:rFonts w:ascii="Times New Roman" w:eastAsia="Times New Roman" w:hAnsi="Times New Roman" w:cs="Times New Roman"/>
      <w:b w:val="0"/>
      <w:bCs w:val="0"/>
      <w:i w:val="0"/>
      <w:iCs w:val="0"/>
      <w:smallCaps w:val="0"/>
      <w:strike w:val="0"/>
      <w:spacing w:val="0"/>
      <w:sz w:val="17"/>
      <w:szCs w:val="17"/>
    </w:rPr>
  </w:style>
  <w:style w:type="character" w:customStyle="1" w:styleId="Bodytext89pt">
    <w:name w:val="Body text (8) + 9 pt"/>
    <w:aliases w:val="Bold,Spacing 0 pt,Body text + 6 pt,Small Caps"/>
    <w:basedOn w:val="DefaultParagraphFont"/>
    <w:rsid w:val="008668D9"/>
    <w:rPr>
      <w:rFonts w:ascii="Times New Roman" w:eastAsia="Times New Roman" w:hAnsi="Times New Roman" w:cs="Times New Roman"/>
      <w:b/>
      <w:bCs/>
      <w:i w:val="0"/>
      <w:iCs w:val="0"/>
      <w:smallCaps w:val="0"/>
      <w:strike w:val="0"/>
      <w:spacing w:val="-10"/>
      <w:sz w:val="18"/>
      <w:szCs w:val="18"/>
    </w:rPr>
  </w:style>
  <w:style w:type="character" w:customStyle="1" w:styleId="Teloteksta5">
    <w:name w:val="Telo teksta5"/>
    <w:basedOn w:val="Bodytext0"/>
    <w:rsid w:val="008668D9"/>
    <w:rPr>
      <w:rFonts w:ascii="Times New Roman" w:eastAsia="Times New Roman" w:hAnsi="Times New Roman" w:cs="Times New Roman"/>
      <w:sz w:val="18"/>
      <w:szCs w:val="18"/>
      <w:shd w:val="clear" w:color="auto" w:fill="FFFFFF"/>
    </w:rPr>
  </w:style>
  <w:style w:type="paragraph" w:styleId="NoSpacing">
    <w:name w:val="No Spacing"/>
    <w:uiPriority w:val="1"/>
    <w:qFormat/>
    <w:rsid w:val="005C16D0"/>
    <w:pPr>
      <w:spacing w:after="0" w:line="240" w:lineRule="auto"/>
    </w:pPr>
  </w:style>
  <w:style w:type="paragraph" w:styleId="EndnoteText">
    <w:name w:val="endnote text"/>
    <w:basedOn w:val="Normal"/>
    <w:link w:val="EndnoteTextChar"/>
    <w:uiPriority w:val="99"/>
    <w:semiHidden/>
    <w:unhideWhenUsed/>
    <w:rsid w:val="000679B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79BC"/>
    <w:rPr>
      <w:sz w:val="20"/>
      <w:szCs w:val="20"/>
    </w:rPr>
  </w:style>
  <w:style w:type="character" w:styleId="EndnoteReference">
    <w:name w:val="endnote reference"/>
    <w:basedOn w:val="DefaultParagraphFont"/>
    <w:uiPriority w:val="99"/>
    <w:semiHidden/>
    <w:unhideWhenUsed/>
    <w:rsid w:val="000679BC"/>
    <w:rPr>
      <w:vertAlign w:val="superscript"/>
    </w:rPr>
  </w:style>
  <w:style w:type="paragraph" w:styleId="FootnoteText">
    <w:name w:val="footnote text"/>
    <w:basedOn w:val="Normal"/>
    <w:link w:val="FootnoteTextChar"/>
    <w:uiPriority w:val="99"/>
    <w:semiHidden/>
    <w:unhideWhenUsed/>
    <w:rsid w:val="000679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79BC"/>
    <w:rPr>
      <w:sz w:val="20"/>
      <w:szCs w:val="20"/>
    </w:rPr>
  </w:style>
  <w:style w:type="character" w:styleId="FootnoteReference">
    <w:name w:val="footnote reference"/>
    <w:basedOn w:val="DefaultParagraphFont"/>
    <w:uiPriority w:val="99"/>
    <w:semiHidden/>
    <w:unhideWhenUsed/>
    <w:rsid w:val="000679BC"/>
    <w:rPr>
      <w:vertAlign w:val="superscript"/>
    </w:rPr>
  </w:style>
  <w:style w:type="paragraph" w:customStyle="1" w:styleId="tabela">
    <w:name w:val="tabela"/>
    <w:basedOn w:val="Normal"/>
    <w:rsid w:val="00732A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6D44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855">
      <w:bodyDiv w:val="1"/>
      <w:marLeft w:val="0"/>
      <w:marRight w:val="0"/>
      <w:marTop w:val="0"/>
      <w:marBottom w:val="0"/>
      <w:divBdr>
        <w:top w:val="none" w:sz="0" w:space="0" w:color="auto"/>
        <w:left w:val="none" w:sz="0" w:space="0" w:color="auto"/>
        <w:bottom w:val="none" w:sz="0" w:space="0" w:color="auto"/>
        <w:right w:val="none" w:sz="0" w:space="0" w:color="auto"/>
      </w:divBdr>
    </w:div>
    <w:div w:id="130026257">
      <w:bodyDiv w:val="1"/>
      <w:marLeft w:val="0"/>
      <w:marRight w:val="0"/>
      <w:marTop w:val="0"/>
      <w:marBottom w:val="0"/>
      <w:divBdr>
        <w:top w:val="none" w:sz="0" w:space="0" w:color="auto"/>
        <w:left w:val="none" w:sz="0" w:space="0" w:color="auto"/>
        <w:bottom w:val="none" w:sz="0" w:space="0" w:color="auto"/>
        <w:right w:val="none" w:sz="0" w:space="0" w:color="auto"/>
      </w:divBdr>
    </w:div>
    <w:div w:id="302976345">
      <w:bodyDiv w:val="1"/>
      <w:marLeft w:val="0"/>
      <w:marRight w:val="0"/>
      <w:marTop w:val="0"/>
      <w:marBottom w:val="0"/>
      <w:divBdr>
        <w:top w:val="none" w:sz="0" w:space="0" w:color="auto"/>
        <w:left w:val="none" w:sz="0" w:space="0" w:color="auto"/>
        <w:bottom w:val="none" w:sz="0" w:space="0" w:color="auto"/>
        <w:right w:val="none" w:sz="0" w:space="0" w:color="auto"/>
      </w:divBdr>
    </w:div>
    <w:div w:id="321742376">
      <w:bodyDiv w:val="1"/>
      <w:marLeft w:val="0"/>
      <w:marRight w:val="0"/>
      <w:marTop w:val="0"/>
      <w:marBottom w:val="0"/>
      <w:divBdr>
        <w:top w:val="none" w:sz="0" w:space="0" w:color="auto"/>
        <w:left w:val="none" w:sz="0" w:space="0" w:color="auto"/>
        <w:bottom w:val="none" w:sz="0" w:space="0" w:color="auto"/>
        <w:right w:val="none" w:sz="0" w:space="0" w:color="auto"/>
      </w:divBdr>
    </w:div>
    <w:div w:id="361976252">
      <w:bodyDiv w:val="1"/>
      <w:marLeft w:val="0"/>
      <w:marRight w:val="0"/>
      <w:marTop w:val="0"/>
      <w:marBottom w:val="0"/>
      <w:divBdr>
        <w:top w:val="none" w:sz="0" w:space="0" w:color="auto"/>
        <w:left w:val="none" w:sz="0" w:space="0" w:color="auto"/>
        <w:bottom w:val="none" w:sz="0" w:space="0" w:color="auto"/>
        <w:right w:val="none" w:sz="0" w:space="0" w:color="auto"/>
      </w:divBdr>
    </w:div>
    <w:div w:id="391775223">
      <w:bodyDiv w:val="1"/>
      <w:marLeft w:val="0"/>
      <w:marRight w:val="0"/>
      <w:marTop w:val="0"/>
      <w:marBottom w:val="0"/>
      <w:divBdr>
        <w:top w:val="none" w:sz="0" w:space="0" w:color="auto"/>
        <w:left w:val="none" w:sz="0" w:space="0" w:color="auto"/>
        <w:bottom w:val="none" w:sz="0" w:space="0" w:color="auto"/>
        <w:right w:val="none" w:sz="0" w:space="0" w:color="auto"/>
      </w:divBdr>
    </w:div>
    <w:div w:id="453598607">
      <w:bodyDiv w:val="1"/>
      <w:marLeft w:val="0"/>
      <w:marRight w:val="0"/>
      <w:marTop w:val="0"/>
      <w:marBottom w:val="0"/>
      <w:divBdr>
        <w:top w:val="none" w:sz="0" w:space="0" w:color="auto"/>
        <w:left w:val="none" w:sz="0" w:space="0" w:color="auto"/>
        <w:bottom w:val="none" w:sz="0" w:space="0" w:color="auto"/>
        <w:right w:val="none" w:sz="0" w:space="0" w:color="auto"/>
      </w:divBdr>
    </w:div>
    <w:div w:id="509875854">
      <w:bodyDiv w:val="1"/>
      <w:marLeft w:val="0"/>
      <w:marRight w:val="0"/>
      <w:marTop w:val="0"/>
      <w:marBottom w:val="0"/>
      <w:divBdr>
        <w:top w:val="none" w:sz="0" w:space="0" w:color="auto"/>
        <w:left w:val="none" w:sz="0" w:space="0" w:color="auto"/>
        <w:bottom w:val="none" w:sz="0" w:space="0" w:color="auto"/>
        <w:right w:val="none" w:sz="0" w:space="0" w:color="auto"/>
      </w:divBdr>
    </w:div>
    <w:div w:id="522548640">
      <w:bodyDiv w:val="1"/>
      <w:marLeft w:val="0"/>
      <w:marRight w:val="0"/>
      <w:marTop w:val="0"/>
      <w:marBottom w:val="0"/>
      <w:divBdr>
        <w:top w:val="none" w:sz="0" w:space="0" w:color="auto"/>
        <w:left w:val="none" w:sz="0" w:space="0" w:color="auto"/>
        <w:bottom w:val="none" w:sz="0" w:space="0" w:color="auto"/>
        <w:right w:val="none" w:sz="0" w:space="0" w:color="auto"/>
      </w:divBdr>
    </w:div>
    <w:div w:id="533470906">
      <w:bodyDiv w:val="1"/>
      <w:marLeft w:val="0"/>
      <w:marRight w:val="0"/>
      <w:marTop w:val="0"/>
      <w:marBottom w:val="0"/>
      <w:divBdr>
        <w:top w:val="none" w:sz="0" w:space="0" w:color="auto"/>
        <w:left w:val="none" w:sz="0" w:space="0" w:color="auto"/>
        <w:bottom w:val="none" w:sz="0" w:space="0" w:color="auto"/>
        <w:right w:val="none" w:sz="0" w:space="0" w:color="auto"/>
      </w:divBdr>
    </w:div>
    <w:div w:id="604187894">
      <w:bodyDiv w:val="1"/>
      <w:marLeft w:val="0"/>
      <w:marRight w:val="0"/>
      <w:marTop w:val="0"/>
      <w:marBottom w:val="0"/>
      <w:divBdr>
        <w:top w:val="none" w:sz="0" w:space="0" w:color="auto"/>
        <w:left w:val="none" w:sz="0" w:space="0" w:color="auto"/>
        <w:bottom w:val="none" w:sz="0" w:space="0" w:color="auto"/>
        <w:right w:val="none" w:sz="0" w:space="0" w:color="auto"/>
      </w:divBdr>
    </w:div>
    <w:div w:id="643193991">
      <w:bodyDiv w:val="1"/>
      <w:marLeft w:val="0"/>
      <w:marRight w:val="0"/>
      <w:marTop w:val="0"/>
      <w:marBottom w:val="0"/>
      <w:divBdr>
        <w:top w:val="none" w:sz="0" w:space="0" w:color="auto"/>
        <w:left w:val="none" w:sz="0" w:space="0" w:color="auto"/>
        <w:bottom w:val="none" w:sz="0" w:space="0" w:color="auto"/>
        <w:right w:val="none" w:sz="0" w:space="0" w:color="auto"/>
      </w:divBdr>
    </w:div>
    <w:div w:id="668798517">
      <w:bodyDiv w:val="1"/>
      <w:marLeft w:val="0"/>
      <w:marRight w:val="0"/>
      <w:marTop w:val="0"/>
      <w:marBottom w:val="0"/>
      <w:divBdr>
        <w:top w:val="none" w:sz="0" w:space="0" w:color="auto"/>
        <w:left w:val="none" w:sz="0" w:space="0" w:color="auto"/>
        <w:bottom w:val="none" w:sz="0" w:space="0" w:color="auto"/>
        <w:right w:val="none" w:sz="0" w:space="0" w:color="auto"/>
      </w:divBdr>
    </w:div>
    <w:div w:id="732315998">
      <w:bodyDiv w:val="1"/>
      <w:marLeft w:val="0"/>
      <w:marRight w:val="0"/>
      <w:marTop w:val="0"/>
      <w:marBottom w:val="0"/>
      <w:divBdr>
        <w:top w:val="none" w:sz="0" w:space="0" w:color="auto"/>
        <w:left w:val="none" w:sz="0" w:space="0" w:color="auto"/>
        <w:bottom w:val="none" w:sz="0" w:space="0" w:color="auto"/>
        <w:right w:val="none" w:sz="0" w:space="0" w:color="auto"/>
      </w:divBdr>
    </w:div>
    <w:div w:id="737752736">
      <w:bodyDiv w:val="1"/>
      <w:marLeft w:val="0"/>
      <w:marRight w:val="0"/>
      <w:marTop w:val="0"/>
      <w:marBottom w:val="0"/>
      <w:divBdr>
        <w:top w:val="none" w:sz="0" w:space="0" w:color="auto"/>
        <w:left w:val="none" w:sz="0" w:space="0" w:color="auto"/>
        <w:bottom w:val="none" w:sz="0" w:space="0" w:color="auto"/>
        <w:right w:val="none" w:sz="0" w:space="0" w:color="auto"/>
      </w:divBdr>
    </w:div>
    <w:div w:id="743914029">
      <w:bodyDiv w:val="1"/>
      <w:marLeft w:val="0"/>
      <w:marRight w:val="0"/>
      <w:marTop w:val="0"/>
      <w:marBottom w:val="0"/>
      <w:divBdr>
        <w:top w:val="none" w:sz="0" w:space="0" w:color="auto"/>
        <w:left w:val="none" w:sz="0" w:space="0" w:color="auto"/>
        <w:bottom w:val="none" w:sz="0" w:space="0" w:color="auto"/>
        <w:right w:val="none" w:sz="0" w:space="0" w:color="auto"/>
      </w:divBdr>
    </w:div>
    <w:div w:id="755711502">
      <w:bodyDiv w:val="1"/>
      <w:marLeft w:val="0"/>
      <w:marRight w:val="0"/>
      <w:marTop w:val="0"/>
      <w:marBottom w:val="0"/>
      <w:divBdr>
        <w:top w:val="none" w:sz="0" w:space="0" w:color="auto"/>
        <w:left w:val="none" w:sz="0" w:space="0" w:color="auto"/>
        <w:bottom w:val="none" w:sz="0" w:space="0" w:color="auto"/>
        <w:right w:val="none" w:sz="0" w:space="0" w:color="auto"/>
      </w:divBdr>
    </w:div>
    <w:div w:id="758017111">
      <w:bodyDiv w:val="1"/>
      <w:marLeft w:val="0"/>
      <w:marRight w:val="0"/>
      <w:marTop w:val="0"/>
      <w:marBottom w:val="0"/>
      <w:divBdr>
        <w:top w:val="none" w:sz="0" w:space="0" w:color="auto"/>
        <w:left w:val="none" w:sz="0" w:space="0" w:color="auto"/>
        <w:bottom w:val="none" w:sz="0" w:space="0" w:color="auto"/>
        <w:right w:val="none" w:sz="0" w:space="0" w:color="auto"/>
      </w:divBdr>
    </w:div>
    <w:div w:id="810755148">
      <w:bodyDiv w:val="1"/>
      <w:marLeft w:val="0"/>
      <w:marRight w:val="0"/>
      <w:marTop w:val="0"/>
      <w:marBottom w:val="0"/>
      <w:divBdr>
        <w:top w:val="none" w:sz="0" w:space="0" w:color="auto"/>
        <w:left w:val="none" w:sz="0" w:space="0" w:color="auto"/>
        <w:bottom w:val="none" w:sz="0" w:space="0" w:color="auto"/>
        <w:right w:val="none" w:sz="0" w:space="0" w:color="auto"/>
      </w:divBdr>
    </w:div>
    <w:div w:id="890381529">
      <w:bodyDiv w:val="1"/>
      <w:marLeft w:val="0"/>
      <w:marRight w:val="0"/>
      <w:marTop w:val="0"/>
      <w:marBottom w:val="0"/>
      <w:divBdr>
        <w:top w:val="none" w:sz="0" w:space="0" w:color="auto"/>
        <w:left w:val="none" w:sz="0" w:space="0" w:color="auto"/>
        <w:bottom w:val="none" w:sz="0" w:space="0" w:color="auto"/>
        <w:right w:val="none" w:sz="0" w:space="0" w:color="auto"/>
      </w:divBdr>
    </w:div>
    <w:div w:id="939996089">
      <w:bodyDiv w:val="1"/>
      <w:marLeft w:val="0"/>
      <w:marRight w:val="0"/>
      <w:marTop w:val="0"/>
      <w:marBottom w:val="0"/>
      <w:divBdr>
        <w:top w:val="none" w:sz="0" w:space="0" w:color="auto"/>
        <w:left w:val="none" w:sz="0" w:space="0" w:color="auto"/>
        <w:bottom w:val="none" w:sz="0" w:space="0" w:color="auto"/>
        <w:right w:val="none" w:sz="0" w:space="0" w:color="auto"/>
      </w:divBdr>
    </w:div>
    <w:div w:id="1023481654">
      <w:bodyDiv w:val="1"/>
      <w:marLeft w:val="0"/>
      <w:marRight w:val="0"/>
      <w:marTop w:val="0"/>
      <w:marBottom w:val="0"/>
      <w:divBdr>
        <w:top w:val="none" w:sz="0" w:space="0" w:color="auto"/>
        <w:left w:val="none" w:sz="0" w:space="0" w:color="auto"/>
        <w:bottom w:val="none" w:sz="0" w:space="0" w:color="auto"/>
        <w:right w:val="none" w:sz="0" w:space="0" w:color="auto"/>
      </w:divBdr>
    </w:div>
    <w:div w:id="1048069297">
      <w:bodyDiv w:val="1"/>
      <w:marLeft w:val="0"/>
      <w:marRight w:val="0"/>
      <w:marTop w:val="0"/>
      <w:marBottom w:val="0"/>
      <w:divBdr>
        <w:top w:val="none" w:sz="0" w:space="0" w:color="auto"/>
        <w:left w:val="none" w:sz="0" w:space="0" w:color="auto"/>
        <w:bottom w:val="none" w:sz="0" w:space="0" w:color="auto"/>
        <w:right w:val="none" w:sz="0" w:space="0" w:color="auto"/>
      </w:divBdr>
    </w:div>
    <w:div w:id="1059861705">
      <w:bodyDiv w:val="1"/>
      <w:marLeft w:val="0"/>
      <w:marRight w:val="0"/>
      <w:marTop w:val="0"/>
      <w:marBottom w:val="0"/>
      <w:divBdr>
        <w:top w:val="none" w:sz="0" w:space="0" w:color="auto"/>
        <w:left w:val="none" w:sz="0" w:space="0" w:color="auto"/>
        <w:bottom w:val="none" w:sz="0" w:space="0" w:color="auto"/>
        <w:right w:val="none" w:sz="0" w:space="0" w:color="auto"/>
      </w:divBdr>
    </w:div>
    <w:div w:id="1100174393">
      <w:bodyDiv w:val="1"/>
      <w:marLeft w:val="0"/>
      <w:marRight w:val="0"/>
      <w:marTop w:val="0"/>
      <w:marBottom w:val="0"/>
      <w:divBdr>
        <w:top w:val="none" w:sz="0" w:space="0" w:color="auto"/>
        <w:left w:val="none" w:sz="0" w:space="0" w:color="auto"/>
        <w:bottom w:val="none" w:sz="0" w:space="0" w:color="auto"/>
        <w:right w:val="none" w:sz="0" w:space="0" w:color="auto"/>
      </w:divBdr>
    </w:div>
    <w:div w:id="1107232152">
      <w:bodyDiv w:val="1"/>
      <w:marLeft w:val="0"/>
      <w:marRight w:val="0"/>
      <w:marTop w:val="0"/>
      <w:marBottom w:val="0"/>
      <w:divBdr>
        <w:top w:val="none" w:sz="0" w:space="0" w:color="auto"/>
        <w:left w:val="none" w:sz="0" w:space="0" w:color="auto"/>
        <w:bottom w:val="none" w:sz="0" w:space="0" w:color="auto"/>
        <w:right w:val="none" w:sz="0" w:space="0" w:color="auto"/>
      </w:divBdr>
    </w:div>
    <w:div w:id="1112364631">
      <w:bodyDiv w:val="1"/>
      <w:marLeft w:val="0"/>
      <w:marRight w:val="0"/>
      <w:marTop w:val="0"/>
      <w:marBottom w:val="0"/>
      <w:divBdr>
        <w:top w:val="none" w:sz="0" w:space="0" w:color="auto"/>
        <w:left w:val="none" w:sz="0" w:space="0" w:color="auto"/>
        <w:bottom w:val="none" w:sz="0" w:space="0" w:color="auto"/>
        <w:right w:val="none" w:sz="0" w:space="0" w:color="auto"/>
      </w:divBdr>
    </w:div>
    <w:div w:id="1120876320">
      <w:bodyDiv w:val="1"/>
      <w:marLeft w:val="0"/>
      <w:marRight w:val="0"/>
      <w:marTop w:val="0"/>
      <w:marBottom w:val="0"/>
      <w:divBdr>
        <w:top w:val="none" w:sz="0" w:space="0" w:color="auto"/>
        <w:left w:val="none" w:sz="0" w:space="0" w:color="auto"/>
        <w:bottom w:val="none" w:sz="0" w:space="0" w:color="auto"/>
        <w:right w:val="none" w:sz="0" w:space="0" w:color="auto"/>
      </w:divBdr>
    </w:div>
    <w:div w:id="1232351425">
      <w:bodyDiv w:val="1"/>
      <w:marLeft w:val="0"/>
      <w:marRight w:val="0"/>
      <w:marTop w:val="0"/>
      <w:marBottom w:val="0"/>
      <w:divBdr>
        <w:top w:val="none" w:sz="0" w:space="0" w:color="auto"/>
        <w:left w:val="none" w:sz="0" w:space="0" w:color="auto"/>
        <w:bottom w:val="none" w:sz="0" w:space="0" w:color="auto"/>
        <w:right w:val="none" w:sz="0" w:space="0" w:color="auto"/>
      </w:divBdr>
    </w:div>
    <w:div w:id="1387949701">
      <w:bodyDiv w:val="1"/>
      <w:marLeft w:val="0"/>
      <w:marRight w:val="0"/>
      <w:marTop w:val="0"/>
      <w:marBottom w:val="0"/>
      <w:divBdr>
        <w:top w:val="none" w:sz="0" w:space="0" w:color="auto"/>
        <w:left w:val="none" w:sz="0" w:space="0" w:color="auto"/>
        <w:bottom w:val="none" w:sz="0" w:space="0" w:color="auto"/>
        <w:right w:val="none" w:sz="0" w:space="0" w:color="auto"/>
      </w:divBdr>
    </w:div>
    <w:div w:id="1474788004">
      <w:bodyDiv w:val="1"/>
      <w:marLeft w:val="0"/>
      <w:marRight w:val="0"/>
      <w:marTop w:val="0"/>
      <w:marBottom w:val="0"/>
      <w:divBdr>
        <w:top w:val="none" w:sz="0" w:space="0" w:color="auto"/>
        <w:left w:val="none" w:sz="0" w:space="0" w:color="auto"/>
        <w:bottom w:val="none" w:sz="0" w:space="0" w:color="auto"/>
        <w:right w:val="none" w:sz="0" w:space="0" w:color="auto"/>
      </w:divBdr>
    </w:div>
    <w:div w:id="1489399306">
      <w:bodyDiv w:val="1"/>
      <w:marLeft w:val="0"/>
      <w:marRight w:val="0"/>
      <w:marTop w:val="0"/>
      <w:marBottom w:val="0"/>
      <w:divBdr>
        <w:top w:val="none" w:sz="0" w:space="0" w:color="auto"/>
        <w:left w:val="none" w:sz="0" w:space="0" w:color="auto"/>
        <w:bottom w:val="none" w:sz="0" w:space="0" w:color="auto"/>
        <w:right w:val="none" w:sz="0" w:space="0" w:color="auto"/>
      </w:divBdr>
    </w:div>
    <w:div w:id="1549418215">
      <w:bodyDiv w:val="1"/>
      <w:marLeft w:val="0"/>
      <w:marRight w:val="0"/>
      <w:marTop w:val="0"/>
      <w:marBottom w:val="0"/>
      <w:divBdr>
        <w:top w:val="none" w:sz="0" w:space="0" w:color="auto"/>
        <w:left w:val="none" w:sz="0" w:space="0" w:color="auto"/>
        <w:bottom w:val="none" w:sz="0" w:space="0" w:color="auto"/>
        <w:right w:val="none" w:sz="0" w:space="0" w:color="auto"/>
      </w:divBdr>
    </w:div>
    <w:div w:id="1587374553">
      <w:bodyDiv w:val="1"/>
      <w:marLeft w:val="0"/>
      <w:marRight w:val="0"/>
      <w:marTop w:val="0"/>
      <w:marBottom w:val="0"/>
      <w:divBdr>
        <w:top w:val="none" w:sz="0" w:space="0" w:color="auto"/>
        <w:left w:val="none" w:sz="0" w:space="0" w:color="auto"/>
        <w:bottom w:val="none" w:sz="0" w:space="0" w:color="auto"/>
        <w:right w:val="none" w:sz="0" w:space="0" w:color="auto"/>
      </w:divBdr>
    </w:div>
    <w:div w:id="1639652131">
      <w:bodyDiv w:val="1"/>
      <w:marLeft w:val="0"/>
      <w:marRight w:val="0"/>
      <w:marTop w:val="0"/>
      <w:marBottom w:val="0"/>
      <w:divBdr>
        <w:top w:val="none" w:sz="0" w:space="0" w:color="auto"/>
        <w:left w:val="none" w:sz="0" w:space="0" w:color="auto"/>
        <w:bottom w:val="none" w:sz="0" w:space="0" w:color="auto"/>
        <w:right w:val="none" w:sz="0" w:space="0" w:color="auto"/>
      </w:divBdr>
    </w:div>
    <w:div w:id="1650208434">
      <w:bodyDiv w:val="1"/>
      <w:marLeft w:val="0"/>
      <w:marRight w:val="0"/>
      <w:marTop w:val="0"/>
      <w:marBottom w:val="0"/>
      <w:divBdr>
        <w:top w:val="none" w:sz="0" w:space="0" w:color="auto"/>
        <w:left w:val="none" w:sz="0" w:space="0" w:color="auto"/>
        <w:bottom w:val="none" w:sz="0" w:space="0" w:color="auto"/>
        <w:right w:val="none" w:sz="0" w:space="0" w:color="auto"/>
      </w:divBdr>
    </w:div>
    <w:div w:id="1682507076">
      <w:bodyDiv w:val="1"/>
      <w:marLeft w:val="0"/>
      <w:marRight w:val="0"/>
      <w:marTop w:val="0"/>
      <w:marBottom w:val="0"/>
      <w:divBdr>
        <w:top w:val="none" w:sz="0" w:space="0" w:color="auto"/>
        <w:left w:val="none" w:sz="0" w:space="0" w:color="auto"/>
        <w:bottom w:val="none" w:sz="0" w:space="0" w:color="auto"/>
        <w:right w:val="none" w:sz="0" w:space="0" w:color="auto"/>
      </w:divBdr>
    </w:div>
    <w:div w:id="1689797488">
      <w:bodyDiv w:val="1"/>
      <w:marLeft w:val="0"/>
      <w:marRight w:val="0"/>
      <w:marTop w:val="0"/>
      <w:marBottom w:val="0"/>
      <w:divBdr>
        <w:top w:val="none" w:sz="0" w:space="0" w:color="auto"/>
        <w:left w:val="none" w:sz="0" w:space="0" w:color="auto"/>
        <w:bottom w:val="none" w:sz="0" w:space="0" w:color="auto"/>
        <w:right w:val="none" w:sz="0" w:space="0" w:color="auto"/>
      </w:divBdr>
    </w:div>
    <w:div w:id="1705445200">
      <w:bodyDiv w:val="1"/>
      <w:marLeft w:val="0"/>
      <w:marRight w:val="0"/>
      <w:marTop w:val="0"/>
      <w:marBottom w:val="0"/>
      <w:divBdr>
        <w:top w:val="none" w:sz="0" w:space="0" w:color="auto"/>
        <w:left w:val="none" w:sz="0" w:space="0" w:color="auto"/>
        <w:bottom w:val="none" w:sz="0" w:space="0" w:color="auto"/>
        <w:right w:val="none" w:sz="0" w:space="0" w:color="auto"/>
      </w:divBdr>
    </w:div>
    <w:div w:id="1729527639">
      <w:bodyDiv w:val="1"/>
      <w:marLeft w:val="0"/>
      <w:marRight w:val="0"/>
      <w:marTop w:val="0"/>
      <w:marBottom w:val="0"/>
      <w:divBdr>
        <w:top w:val="none" w:sz="0" w:space="0" w:color="auto"/>
        <w:left w:val="none" w:sz="0" w:space="0" w:color="auto"/>
        <w:bottom w:val="none" w:sz="0" w:space="0" w:color="auto"/>
        <w:right w:val="none" w:sz="0" w:space="0" w:color="auto"/>
      </w:divBdr>
    </w:div>
    <w:div w:id="1740442477">
      <w:bodyDiv w:val="1"/>
      <w:marLeft w:val="0"/>
      <w:marRight w:val="0"/>
      <w:marTop w:val="0"/>
      <w:marBottom w:val="0"/>
      <w:divBdr>
        <w:top w:val="none" w:sz="0" w:space="0" w:color="auto"/>
        <w:left w:val="none" w:sz="0" w:space="0" w:color="auto"/>
        <w:bottom w:val="none" w:sz="0" w:space="0" w:color="auto"/>
        <w:right w:val="none" w:sz="0" w:space="0" w:color="auto"/>
      </w:divBdr>
    </w:div>
    <w:div w:id="1760172237">
      <w:bodyDiv w:val="1"/>
      <w:marLeft w:val="0"/>
      <w:marRight w:val="0"/>
      <w:marTop w:val="0"/>
      <w:marBottom w:val="0"/>
      <w:divBdr>
        <w:top w:val="none" w:sz="0" w:space="0" w:color="auto"/>
        <w:left w:val="none" w:sz="0" w:space="0" w:color="auto"/>
        <w:bottom w:val="none" w:sz="0" w:space="0" w:color="auto"/>
        <w:right w:val="none" w:sz="0" w:space="0" w:color="auto"/>
      </w:divBdr>
    </w:div>
    <w:div w:id="1806973335">
      <w:bodyDiv w:val="1"/>
      <w:marLeft w:val="0"/>
      <w:marRight w:val="0"/>
      <w:marTop w:val="0"/>
      <w:marBottom w:val="0"/>
      <w:divBdr>
        <w:top w:val="none" w:sz="0" w:space="0" w:color="auto"/>
        <w:left w:val="none" w:sz="0" w:space="0" w:color="auto"/>
        <w:bottom w:val="none" w:sz="0" w:space="0" w:color="auto"/>
        <w:right w:val="none" w:sz="0" w:space="0" w:color="auto"/>
      </w:divBdr>
    </w:div>
    <w:div w:id="1843081606">
      <w:bodyDiv w:val="1"/>
      <w:marLeft w:val="0"/>
      <w:marRight w:val="0"/>
      <w:marTop w:val="0"/>
      <w:marBottom w:val="0"/>
      <w:divBdr>
        <w:top w:val="none" w:sz="0" w:space="0" w:color="auto"/>
        <w:left w:val="none" w:sz="0" w:space="0" w:color="auto"/>
        <w:bottom w:val="none" w:sz="0" w:space="0" w:color="auto"/>
        <w:right w:val="none" w:sz="0" w:space="0" w:color="auto"/>
      </w:divBdr>
    </w:div>
    <w:div w:id="1847861998">
      <w:bodyDiv w:val="1"/>
      <w:marLeft w:val="0"/>
      <w:marRight w:val="0"/>
      <w:marTop w:val="0"/>
      <w:marBottom w:val="0"/>
      <w:divBdr>
        <w:top w:val="none" w:sz="0" w:space="0" w:color="auto"/>
        <w:left w:val="none" w:sz="0" w:space="0" w:color="auto"/>
        <w:bottom w:val="none" w:sz="0" w:space="0" w:color="auto"/>
        <w:right w:val="none" w:sz="0" w:space="0" w:color="auto"/>
      </w:divBdr>
    </w:div>
    <w:div w:id="1939287730">
      <w:bodyDiv w:val="1"/>
      <w:marLeft w:val="0"/>
      <w:marRight w:val="0"/>
      <w:marTop w:val="0"/>
      <w:marBottom w:val="0"/>
      <w:divBdr>
        <w:top w:val="none" w:sz="0" w:space="0" w:color="auto"/>
        <w:left w:val="none" w:sz="0" w:space="0" w:color="auto"/>
        <w:bottom w:val="none" w:sz="0" w:space="0" w:color="auto"/>
        <w:right w:val="none" w:sz="0" w:space="0" w:color="auto"/>
      </w:divBdr>
    </w:div>
    <w:div w:id="1948535169">
      <w:bodyDiv w:val="1"/>
      <w:marLeft w:val="0"/>
      <w:marRight w:val="0"/>
      <w:marTop w:val="0"/>
      <w:marBottom w:val="0"/>
      <w:divBdr>
        <w:top w:val="none" w:sz="0" w:space="0" w:color="auto"/>
        <w:left w:val="none" w:sz="0" w:space="0" w:color="auto"/>
        <w:bottom w:val="none" w:sz="0" w:space="0" w:color="auto"/>
        <w:right w:val="none" w:sz="0" w:space="0" w:color="auto"/>
      </w:divBdr>
    </w:div>
    <w:div w:id="2022855444">
      <w:bodyDiv w:val="1"/>
      <w:marLeft w:val="0"/>
      <w:marRight w:val="0"/>
      <w:marTop w:val="0"/>
      <w:marBottom w:val="0"/>
      <w:divBdr>
        <w:top w:val="none" w:sz="0" w:space="0" w:color="auto"/>
        <w:left w:val="none" w:sz="0" w:space="0" w:color="auto"/>
        <w:bottom w:val="none" w:sz="0" w:space="0" w:color="auto"/>
        <w:right w:val="none" w:sz="0" w:space="0" w:color="auto"/>
      </w:divBdr>
    </w:div>
    <w:div w:id="205202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istorychane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ncient-world.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histrymov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8BD6C-25EF-4125-8CC9-E22755D0C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3357</TotalTime>
  <Pages>146</Pages>
  <Words>21943</Words>
  <Characters>125078</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Pucarevic</dc:creator>
  <cp:keywords/>
  <dc:description/>
  <cp:lastModifiedBy>pc</cp:lastModifiedBy>
  <cp:revision>118</cp:revision>
  <dcterms:created xsi:type="dcterms:W3CDTF">2018-06-27T21:44:00Z</dcterms:created>
  <dcterms:modified xsi:type="dcterms:W3CDTF">2023-10-10T11:31:00Z</dcterms:modified>
</cp:coreProperties>
</file>